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A77B46"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bookmarkStart w:id="0" w:name="_Toc334207151"/>
      <w:bookmarkStart w:id="1" w:name="_Toc297816582"/>
      <w:bookmarkStart w:id="2" w:name="_Toc333913957"/>
    </w:p>
    <w:p w14:paraId="4830E29A"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1672144D"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31818618"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5102226E"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59EFBC63"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5D1B076B"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70F86B76"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53F74AC"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6E6BA60D" w14:textId="77777777" w:rsidR="00C42A83" w:rsidRPr="00DA5DEE" w:rsidRDefault="00C42A83" w:rsidP="00C42A83">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C42A83" w:rsidRPr="00DA5DEE" w14:paraId="0C853B97" w14:textId="77777777" w:rsidTr="00C42A83">
        <w:trPr>
          <w:cantSplit/>
          <w:trHeight w:val="2889"/>
        </w:trPr>
        <w:tc>
          <w:tcPr>
            <w:tcW w:w="2254" w:type="dxa"/>
          </w:tcPr>
          <w:p w14:paraId="32CE2A13" w14:textId="79A532FB" w:rsidR="00C42A83" w:rsidRPr="00DA5DEE" w:rsidRDefault="005A5EF0" w:rsidP="00C42A83">
            <w:pPr>
              <w:widowControl/>
              <w:adjustRightInd/>
              <w:spacing w:before="0" w:after="0" w:line="360" w:lineRule="auto"/>
              <w:ind w:left="-116" w:firstLine="116"/>
              <w:jc w:val="left"/>
              <w:textAlignment w:val="auto"/>
              <w:rPr>
                <w:rFonts w:ascii="Times New Roman" w:eastAsiaTheme="majorEastAsia" w:hAnsi="Times New Roman"/>
                <w:spacing w:val="0"/>
                <w:sz w:val="24"/>
                <w:lang w:val="en-US" w:bidi="en-US"/>
              </w:rPr>
            </w:pPr>
            <w:r w:rsidRPr="00490CD0">
              <w:rPr>
                <w:noProof/>
                <w:lang w:eastAsia="ru-RU"/>
              </w:rPr>
              <w:drawing>
                <wp:inline distT="0" distB="0" distL="0" distR="0" wp14:anchorId="51A1C4B0" wp14:editId="4603775E">
                  <wp:extent cx="1605897" cy="1659205"/>
                  <wp:effectExtent l="0" t="0" r="0" b="0"/>
                  <wp:docPr id="973" name="Рисунок 973" descr="http://like74.ru/images/uploads/org/logo/user_832/p186j08jut19q31m6214tdtjl1tp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http://like74.ru/images/uploads/org/logo/user_832/p186j08jut19q31m6214tdtjl1tp2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5897" cy="1659205"/>
                          </a:xfrm>
                          <a:prstGeom prst="rect">
                            <a:avLst/>
                          </a:prstGeom>
                          <a:noFill/>
                          <a:ln>
                            <a:noFill/>
                          </a:ln>
                        </pic:spPr>
                      </pic:pic>
                    </a:graphicData>
                  </a:graphic>
                </wp:inline>
              </w:drawing>
            </w:r>
          </w:p>
        </w:tc>
        <w:tc>
          <w:tcPr>
            <w:tcW w:w="6803" w:type="dxa"/>
          </w:tcPr>
          <w:p w14:paraId="2A30DD5E" w14:textId="28235965" w:rsidR="00C42A83" w:rsidRPr="00DA5DEE" w:rsidRDefault="00C42A83" w:rsidP="00C42A83">
            <w:pPr>
              <w:widowControl/>
              <w:suppressAutoHyphens/>
              <w:adjustRightInd/>
              <w:spacing w:before="0" w:after="300"/>
              <w:ind w:firstLine="40"/>
              <w:contextualSpacing/>
              <w:jc w:val="center"/>
              <w:textAlignment w:val="auto"/>
              <w:rPr>
                <w:rFonts w:ascii="Times New Roman" w:eastAsiaTheme="majorEastAsia" w:hAnsi="Times New Roman"/>
                <w:b/>
                <w:caps/>
                <w:spacing w:val="0"/>
                <w:sz w:val="32"/>
                <w:szCs w:val="52"/>
                <w:lang w:bidi="en-US"/>
              </w:rPr>
            </w:pPr>
            <w:r w:rsidRPr="00DA5DEE">
              <w:rPr>
                <w:rFonts w:ascii="Times New Roman" w:eastAsiaTheme="majorEastAsia" w:hAnsi="Times New Roman"/>
                <w:b/>
                <w:caps/>
                <w:spacing w:val="0"/>
                <w:sz w:val="32"/>
                <w:szCs w:val="52"/>
                <w:lang w:bidi="en-US"/>
              </w:rPr>
              <w:t xml:space="preserve">Схема теплоснабжения в административных границах города </w:t>
            </w:r>
            <w:r w:rsidR="005A5EF0" w:rsidRPr="005A5EF0">
              <w:rPr>
                <w:rFonts w:ascii="Times New Roman" w:eastAsiaTheme="majorEastAsia" w:hAnsi="Times New Roman"/>
                <w:b/>
                <w:caps/>
                <w:spacing w:val="0"/>
                <w:sz w:val="32"/>
                <w:szCs w:val="52"/>
                <w:lang w:bidi="en-US"/>
              </w:rPr>
              <w:t>Златоуста</w:t>
            </w:r>
            <w:r w:rsidRPr="00DA5DEE">
              <w:rPr>
                <w:rFonts w:ascii="Times New Roman" w:eastAsiaTheme="majorEastAsia" w:hAnsi="Times New Roman"/>
                <w:b/>
                <w:caps/>
                <w:spacing w:val="0"/>
                <w:sz w:val="32"/>
                <w:szCs w:val="52"/>
                <w:lang w:bidi="en-US"/>
              </w:rPr>
              <w:t xml:space="preserve"> на период </w:t>
            </w:r>
          </w:p>
          <w:p w14:paraId="2FA9170C" w14:textId="29381E1C" w:rsidR="00C42A83" w:rsidRPr="00DA5DEE" w:rsidRDefault="00C42A83" w:rsidP="00C42A83">
            <w:pPr>
              <w:widowControl/>
              <w:suppressAutoHyphens/>
              <w:adjustRightInd/>
              <w:spacing w:before="0" w:after="300"/>
              <w:ind w:firstLine="40"/>
              <w:contextualSpacing/>
              <w:jc w:val="center"/>
              <w:textAlignment w:val="auto"/>
              <w:rPr>
                <w:rFonts w:ascii="Times New Roman" w:eastAsiaTheme="majorEastAsia" w:hAnsi="Times New Roman"/>
                <w:b/>
                <w:bCs/>
                <w:caps/>
                <w:spacing w:val="0"/>
                <w:sz w:val="32"/>
                <w:szCs w:val="52"/>
                <w:lang w:bidi="en-US"/>
              </w:rPr>
            </w:pPr>
            <w:r w:rsidRPr="00DA5DEE">
              <w:rPr>
                <w:rFonts w:ascii="Times New Roman" w:eastAsiaTheme="majorEastAsia" w:hAnsi="Times New Roman"/>
                <w:b/>
                <w:caps/>
                <w:spacing w:val="0"/>
                <w:sz w:val="32"/>
                <w:szCs w:val="52"/>
                <w:lang w:bidi="en-US"/>
              </w:rPr>
              <w:t>до 203</w:t>
            </w:r>
            <w:r w:rsidR="005A5EF0" w:rsidRPr="00C3327C">
              <w:rPr>
                <w:rFonts w:ascii="Times New Roman" w:eastAsiaTheme="majorEastAsia" w:hAnsi="Times New Roman"/>
                <w:b/>
                <w:caps/>
                <w:spacing w:val="0"/>
                <w:sz w:val="32"/>
                <w:szCs w:val="52"/>
                <w:lang w:bidi="en-US"/>
              </w:rPr>
              <w:t>3</w:t>
            </w:r>
            <w:r w:rsidRPr="00DA5DEE">
              <w:rPr>
                <w:rFonts w:ascii="Times New Roman" w:eastAsiaTheme="majorEastAsia" w:hAnsi="Times New Roman"/>
                <w:b/>
                <w:caps/>
                <w:spacing w:val="0"/>
                <w:sz w:val="32"/>
                <w:szCs w:val="52"/>
                <w:lang w:bidi="en-US"/>
              </w:rPr>
              <w:t xml:space="preserve"> года</w:t>
            </w:r>
          </w:p>
          <w:p w14:paraId="04E5EE2C" w14:textId="613A50D5" w:rsidR="00C42A83" w:rsidRPr="00DA5DEE" w:rsidRDefault="00C42A83" w:rsidP="00C42A83">
            <w:pPr>
              <w:widowControl/>
              <w:suppressAutoHyphens/>
              <w:adjustRightInd/>
              <w:spacing w:before="0" w:after="300"/>
              <w:ind w:firstLine="40"/>
              <w:contextualSpacing/>
              <w:jc w:val="center"/>
              <w:textAlignment w:val="auto"/>
              <w:rPr>
                <w:rFonts w:ascii="Times New Roman" w:eastAsiaTheme="majorEastAsia" w:hAnsi="Times New Roman"/>
                <w:b/>
                <w:bCs/>
                <w:caps/>
                <w:spacing w:val="0"/>
                <w:sz w:val="32"/>
                <w:szCs w:val="52"/>
                <w:lang w:bidi="en-US"/>
              </w:rPr>
            </w:pPr>
            <w:r w:rsidRPr="00DA5DEE">
              <w:rPr>
                <w:rFonts w:ascii="Times New Roman" w:eastAsiaTheme="majorEastAsia" w:hAnsi="Times New Roman"/>
                <w:b/>
                <w:bCs/>
                <w:caps/>
                <w:spacing w:val="0"/>
                <w:sz w:val="32"/>
                <w:szCs w:val="52"/>
                <w:lang w:bidi="en-US"/>
              </w:rPr>
              <w:t>(актуализация на 20</w:t>
            </w:r>
            <w:r w:rsidR="002B1E64" w:rsidRPr="003112D1">
              <w:rPr>
                <w:rFonts w:ascii="Times New Roman" w:eastAsiaTheme="majorEastAsia" w:hAnsi="Times New Roman"/>
                <w:b/>
                <w:bCs/>
                <w:caps/>
                <w:spacing w:val="0"/>
                <w:sz w:val="32"/>
                <w:szCs w:val="52"/>
                <w:lang w:bidi="en-US"/>
              </w:rPr>
              <w:t>20</w:t>
            </w:r>
            <w:r w:rsidRPr="00DA5DEE">
              <w:rPr>
                <w:rFonts w:ascii="Times New Roman" w:eastAsiaTheme="majorEastAsia" w:hAnsi="Times New Roman"/>
                <w:b/>
                <w:bCs/>
                <w:caps/>
                <w:spacing w:val="0"/>
                <w:sz w:val="32"/>
                <w:szCs w:val="52"/>
                <w:lang w:bidi="en-US"/>
              </w:rPr>
              <w:t xml:space="preserve"> год)</w:t>
            </w:r>
          </w:p>
          <w:p w14:paraId="03EEB40D" w14:textId="77777777" w:rsidR="00C42A83" w:rsidRPr="00DA5DEE" w:rsidRDefault="00C42A83" w:rsidP="00C42A83">
            <w:pPr>
              <w:widowControl/>
              <w:adjustRightInd/>
              <w:spacing w:before="0" w:after="0" w:line="360" w:lineRule="auto"/>
              <w:ind w:firstLine="680"/>
              <w:textAlignment w:val="auto"/>
              <w:rPr>
                <w:rFonts w:ascii="Times New Roman" w:eastAsiaTheme="majorEastAsia" w:hAnsi="Times New Roman"/>
                <w:spacing w:val="0"/>
                <w:sz w:val="24"/>
                <w:lang w:bidi="en-US"/>
              </w:rPr>
            </w:pPr>
          </w:p>
          <w:p w14:paraId="777E14AF" w14:textId="77777777" w:rsidR="00C42A83" w:rsidRPr="00DA5DEE" w:rsidRDefault="00C42A83" w:rsidP="00C42A83">
            <w:pPr>
              <w:widowControl/>
              <w:suppressAutoHyphens/>
              <w:adjustRightInd/>
              <w:spacing w:before="0" w:after="300"/>
              <w:ind w:firstLine="40"/>
              <w:contextualSpacing/>
              <w:jc w:val="center"/>
              <w:textAlignment w:val="auto"/>
              <w:rPr>
                <w:rFonts w:ascii="Times New Roman" w:eastAsiaTheme="majorEastAsia" w:hAnsi="Times New Roman"/>
                <w:b/>
                <w:caps/>
                <w:spacing w:val="0"/>
                <w:sz w:val="32"/>
                <w:szCs w:val="52"/>
                <w:lang w:bidi="en-US"/>
              </w:rPr>
            </w:pPr>
            <w:r w:rsidRPr="00DA5DEE">
              <w:rPr>
                <w:rFonts w:ascii="Times New Roman" w:eastAsiaTheme="majorEastAsia" w:hAnsi="Times New Roman"/>
                <w:b/>
                <w:caps/>
                <w:spacing w:val="0"/>
                <w:sz w:val="32"/>
                <w:szCs w:val="52"/>
                <w:lang w:bidi="en-US"/>
              </w:rPr>
              <w:t>Обосновывающие материалы</w:t>
            </w:r>
          </w:p>
          <w:p w14:paraId="3AEC8618" w14:textId="77777777" w:rsidR="00C42A83" w:rsidRPr="00DA5DEE" w:rsidRDefault="00C42A83" w:rsidP="00C42A83">
            <w:pPr>
              <w:widowControl/>
              <w:suppressAutoHyphens/>
              <w:adjustRightInd/>
              <w:spacing w:before="0" w:after="300"/>
              <w:ind w:firstLine="40"/>
              <w:contextualSpacing/>
              <w:jc w:val="center"/>
              <w:textAlignment w:val="auto"/>
              <w:rPr>
                <w:rFonts w:ascii="Times New Roman" w:eastAsiaTheme="majorEastAsia" w:hAnsi="Times New Roman"/>
                <w:b/>
                <w:caps/>
                <w:spacing w:val="0"/>
                <w:sz w:val="32"/>
                <w:szCs w:val="32"/>
                <w:lang w:bidi="en-US"/>
              </w:rPr>
            </w:pPr>
          </w:p>
          <w:p w14:paraId="1EE11EC3" w14:textId="283920F1" w:rsidR="00C42A83" w:rsidRPr="002B1E64" w:rsidRDefault="002B1E64" w:rsidP="00C42A83">
            <w:pPr>
              <w:widowControl/>
              <w:suppressAutoHyphens/>
              <w:adjustRightInd/>
              <w:spacing w:before="0" w:after="300"/>
              <w:ind w:firstLine="40"/>
              <w:contextualSpacing/>
              <w:jc w:val="center"/>
              <w:textAlignment w:val="auto"/>
              <w:rPr>
                <w:rFonts w:ascii="Times New Roman" w:eastAsiaTheme="majorEastAsia" w:hAnsi="Times New Roman"/>
                <w:b/>
                <w:caps/>
                <w:spacing w:val="0"/>
                <w:sz w:val="32"/>
                <w:szCs w:val="32"/>
                <w:lang w:bidi="en-US"/>
              </w:rPr>
            </w:pPr>
            <w:r>
              <w:rPr>
                <w:rFonts w:ascii="Times New Roman" w:eastAsiaTheme="majorEastAsia" w:hAnsi="Times New Roman"/>
                <w:b/>
                <w:caps/>
                <w:spacing w:val="0"/>
                <w:sz w:val="32"/>
                <w:szCs w:val="32"/>
                <w:lang w:bidi="en-US"/>
              </w:rPr>
              <w:t>Глава 16</w:t>
            </w:r>
          </w:p>
          <w:p w14:paraId="3D65E2BA" w14:textId="06F4223F" w:rsidR="00C42A83" w:rsidRPr="00DA5DEE" w:rsidRDefault="00D05EA9" w:rsidP="00C42A83">
            <w:pPr>
              <w:widowControl/>
              <w:suppressAutoHyphens/>
              <w:adjustRightInd/>
              <w:spacing w:before="0" w:after="300"/>
              <w:ind w:firstLine="40"/>
              <w:contextualSpacing/>
              <w:jc w:val="center"/>
              <w:textAlignment w:val="auto"/>
              <w:rPr>
                <w:rFonts w:ascii="Times New Roman" w:eastAsiaTheme="majorEastAsia" w:hAnsi="Times New Roman"/>
                <w:b/>
                <w:caps/>
                <w:spacing w:val="0"/>
                <w:sz w:val="32"/>
                <w:szCs w:val="32"/>
                <w:lang w:bidi="en-US"/>
              </w:rPr>
            </w:pPr>
            <w:r w:rsidRPr="00D05EA9">
              <w:rPr>
                <w:rFonts w:ascii="Times New Roman" w:eastAsiaTheme="majorEastAsia" w:hAnsi="Times New Roman"/>
                <w:b/>
                <w:caps/>
                <w:spacing w:val="0"/>
                <w:sz w:val="32"/>
                <w:szCs w:val="32"/>
                <w:lang w:bidi="en-US"/>
              </w:rPr>
              <w:t>Реестр мероприятий схемы теплоснабжения</w:t>
            </w:r>
          </w:p>
          <w:p w14:paraId="08B7C2C7" w14:textId="77777777" w:rsidR="00C42A83" w:rsidRPr="00DA5DEE" w:rsidRDefault="00C42A83" w:rsidP="00C42A83">
            <w:pPr>
              <w:widowControl/>
              <w:suppressAutoHyphens/>
              <w:adjustRightInd/>
              <w:spacing w:before="0" w:after="300"/>
              <w:ind w:firstLine="40"/>
              <w:contextualSpacing/>
              <w:jc w:val="center"/>
              <w:textAlignment w:val="auto"/>
              <w:rPr>
                <w:rFonts w:ascii="Times New Roman" w:eastAsiaTheme="majorEastAsia" w:hAnsi="Times New Roman"/>
                <w:b/>
                <w:caps/>
                <w:spacing w:val="0"/>
                <w:sz w:val="32"/>
                <w:szCs w:val="32"/>
                <w:lang w:bidi="en-US"/>
              </w:rPr>
            </w:pPr>
          </w:p>
          <w:p w14:paraId="0CB81188" w14:textId="77777777" w:rsidR="00C42A83" w:rsidRPr="00DA5DEE" w:rsidRDefault="00C42A83" w:rsidP="00C42A83">
            <w:pPr>
              <w:keepNext/>
              <w:keepLines/>
              <w:widowControl/>
              <w:adjustRightInd/>
              <w:spacing w:before="60" w:after="0"/>
              <w:ind w:firstLine="0"/>
              <w:jc w:val="center"/>
              <w:textAlignment w:val="auto"/>
              <w:rPr>
                <w:rFonts w:ascii="Times New Roman" w:eastAsiaTheme="majorEastAsia" w:hAnsi="Times New Roman"/>
                <w:b/>
                <w:bCs/>
                <w:i/>
                <w:iCs/>
                <w:smallCaps/>
                <w:spacing w:val="0"/>
                <w:kern w:val="28"/>
                <w:sz w:val="28"/>
                <w:szCs w:val="28"/>
                <w:lang w:bidi="en-US"/>
              </w:rPr>
            </w:pPr>
          </w:p>
        </w:tc>
      </w:tr>
    </w:tbl>
    <w:p w14:paraId="6E4BD7A2" w14:textId="77777777" w:rsidR="00C42A83" w:rsidRPr="00DA5DEE" w:rsidRDefault="00C42A83" w:rsidP="00C42A83">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6E9C6280" w14:textId="77777777" w:rsidR="00C42A83" w:rsidRPr="00DA5DEE" w:rsidRDefault="00C42A83" w:rsidP="00C42A83">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007BC410" w14:textId="77777777" w:rsidR="00C42A83" w:rsidRPr="00DA5DEE" w:rsidRDefault="00C42A83" w:rsidP="00C42A83">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271D3B28" w14:textId="77777777" w:rsidR="00C42A83" w:rsidRPr="00DA5DEE" w:rsidRDefault="00C42A83" w:rsidP="00C42A83">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277340DB" w14:textId="77777777" w:rsidR="00C42A83" w:rsidRPr="00DA5DEE" w:rsidRDefault="00C42A83" w:rsidP="00C42A83">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0B8BCFF1" w14:textId="77777777" w:rsidR="00C42A83" w:rsidRPr="00DA5DEE" w:rsidRDefault="00C42A83" w:rsidP="00C42A83">
      <w:pPr>
        <w:widowControl/>
        <w:adjustRightInd/>
        <w:spacing w:before="0" w:after="0" w:line="360" w:lineRule="auto"/>
        <w:ind w:firstLine="680"/>
        <w:jc w:val="center"/>
        <w:textAlignment w:val="auto"/>
        <w:rPr>
          <w:rFonts w:ascii="Times New Roman" w:eastAsiaTheme="majorEastAsia" w:hAnsi="Times New Roman"/>
          <w:spacing w:val="0"/>
          <w:sz w:val="24"/>
          <w:lang w:bidi="en-US"/>
        </w:rPr>
      </w:pPr>
    </w:p>
    <w:p w14:paraId="0DB4F921" w14:textId="77777777" w:rsidR="00C42A83" w:rsidRPr="00DA5DEE" w:rsidRDefault="00C42A83" w:rsidP="00C42A83">
      <w:pPr>
        <w:ind w:firstLine="0"/>
        <w:jc w:val="center"/>
        <w:rPr>
          <w:rFonts w:ascii="Times New Roman" w:hAnsi="Times New Roman"/>
        </w:rPr>
      </w:pPr>
    </w:p>
    <w:p w14:paraId="72C61507" w14:textId="77777777" w:rsidR="003B5183" w:rsidRPr="00246275" w:rsidRDefault="003B5183" w:rsidP="00E02EDB">
      <w:pPr>
        <w:ind w:firstLine="0"/>
        <w:jc w:val="center"/>
        <w:sectPr w:rsidR="003B5183" w:rsidRPr="00246275" w:rsidSect="00931757">
          <w:headerReference w:type="default" r:id="rId9"/>
          <w:footerReference w:type="default" r:id="rId10"/>
          <w:headerReference w:type="first" r:id="rId11"/>
          <w:footerReference w:type="first" r:id="rId12"/>
          <w:pgSz w:w="11909" w:h="16834" w:code="9"/>
          <w:pgMar w:top="1134" w:right="567" w:bottom="567" w:left="1418" w:header="284" w:footer="284" w:gutter="0"/>
          <w:cols w:space="720"/>
          <w:titlePg/>
          <w:docGrid w:linePitch="299"/>
        </w:sectPr>
      </w:pPr>
    </w:p>
    <w:bookmarkEnd w:id="2" w:displacedByCustomXml="next"/>
    <w:bookmarkEnd w:id="1" w:displacedByCustomXml="next"/>
    <w:bookmarkEnd w:id="0" w:displacedByCustomXml="next"/>
    <w:sdt>
      <w:sdtPr>
        <w:id w:val="262505001"/>
        <w:docPartObj>
          <w:docPartGallery w:val="Table of Contents"/>
          <w:docPartUnique/>
        </w:docPartObj>
      </w:sdtPr>
      <w:sdtEndPr/>
      <w:sdtContent>
        <w:p w14:paraId="3421B248" w14:textId="77777777" w:rsidR="007E5AC8" w:rsidRPr="00C42A83" w:rsidRDefault="007E5AC8" w:rsidP="00C42A83">
          <w:pPr>
            <w:ind w:left="567" w:firstLine="0"/>
            <w:jc w:val="center"/>
            <w:rPr>
              <w:rFonts w:ascii="Times New Roman" w:hAnsi="Times New Roman"/>
              <w:sz w:val="24"/>
              <w:szCs w:val="24"/>
            </w:rPr>
          </w:pPr>
          <w:r w:rsidRPr="00C42A83">
            <w:rPr>
              <w:rFonts w:ascii="Times New Roman" w:hAnsi="Times New Roman"/>
              <w:b/>
              <w:sz w:val="24"/>
              <w:szCs w:val="24"/>
            </w:rPr>
            <w:t>СОДЕРЖАНИЕ</w:t>
          </w:r>
        </w:p>
        <w:p w14:paraId="57DA0650" w14:textId="2857D79D" w:rsidR="00DB5A9D" w:rsidRPr="00DB5A9D" w:rsidRDefault="00323287" w:rsidP="00DB5A9D">
          <w:pPr>
            <w:pStyle w:val="19"/>
            <w:ind w:left="0"/>
            <w:rPr>
              <w:rFonts w:ascii="Times New Roman" w:eastAsiaTheme="minorEastAsia" w:hAnsi="Times New Roman" w:cs="Times New Roman"/>
              <w:bCs w:val="0"/>
              <w:iCs w:val="0"/>
              <w:spacing w:val="0"/>
              <w:szCs w:val="22"/>
              <w:lang w:eastAsia="ru-RU"/>
            </w:rPr>
          </w:pPr>
          <w:r w:rsidRPr="00DB5A9D">
            <w:rPr>
              <w:rFonts w:ascii="Times New Roman" w:hAnsi="Times New Roman" w:cs="Times New Roman"/>
              <w:sz w:val="24"/>
            </w:rPr>
            <w:fldChar w:fldCharType="begin"/>
          </w:r>
          <w:r w:rsidR="007E5AC8" w:rsidRPr="00DB5A9D">
            <w:rPr>
              <w:rFonts w:ascii="Times New Roman" w:hAnsi="Times New Roman" w:cs="Times New Roman"/>
              <w:sz w:val="24"/>
            </w:rPr>
            <w:instrText xml:space="preserve"> TOC \o "1-3" \h \z \u </w:instrText>
          </w:r>
          <w:r w:rsidRPr="00DB5A9D">
            <w:rPr>
              <w:rFonts w:ascii="Times New Roman" w:hAnsi="Times New Roman" w:cs="Times New Roman"/>
              <w:sz w:val="24"/>
            </w:rPr>
            <w:fldChar w:fldCharType="separate"/>
          </w:r>
          <w:hyperlink w:anchor="_Toc16600684" w:history="1">
            <w:r w:rsidR="00DB5A9D" w:rsidRPr="00DB5A9D">
              <w:rPr>
                <w:rStyle w:val="afff3"/>
                <w:rFonts w:ascii="Times New Roman" w:hAnsi="Times New Roman" w:cs="Times New Roman"/>
              </w:rPr>
              <w:t>1.</w:t>
            </w:r>
            <w:r w:rsidR="00DB5A9D" w:rsidRPr="00DB5A9D">
              <w:rPr>
                <w:rFonts w:ascii="Times New Roman" w:eastAsiaTheme="minorEastAsia" w:hAnsi="Times New Roman" w:cs="Times New Roman"/>
                <w:bCs w:val="0"/>
                <w:iCs w:val="0"/>
                <w:spacing w:val="0"/>
                <w:szCs w:val="22"/>
                <w:lang w:eastAsia="ru-RU"/>
              </w:rPr>
              <w:tab/>
            </w:r>
            <w:r w:rsidR="00DB5A9D" w:rsidRPr="00DB5A9D">
              <w:rPr>
                <w:rStyle w:val="afff3"/>
                <w:rFonts w:ascii="Times New Roman" w:hAnsi="Times New Roman" w:cs="Times New Roman"/>
              </w:rPr>
              <w:t>Перечень мероприятий по строительству,  реконструкции, техническому перевооружению и (или) модернизации  источников тепловой энергии</w:t>
            </w:r>
            <w:r w:rsidR="00DB5A9D" w:rsidRPr="00DB5A9D">
              <w:rPr>
                <w:rFonts w:ascii="Times New Roman" w:hAnsi="Times New Roman" w:cs="Times New Roman"/>
                <w:webHidden/>
              </w:rPr>
              <w:tab/>
            </w:r>
            <w:r w:rsidR="00DB5A9D" w:rsidRPr="00DB5A9D">
              <w:rPr>
                <w:rFonts w:ascii="Times New Roman" w:hAnsi="Times New Roman" w:cs="Times New Roman"/>
                <w:webHidden/>
              </w:rPr>
              <w:fldChar w:fldCharType="begin"/>
            </w:r>
            <w:r w:rsidR="00DB5A9D" w:rsidRPr="00DB5A9D">
              <w:rPr>
                <w:rFonts w:ascii="Times New Roman" w:hAnsi="Times New Roman" w:cs="Times New Roman"/>
                <w:webHidden/>
              </w:rPr>
              <w:instrText xml:space="preserve"> PAGEREF _Toc16600684 \h </w:instrText>
            </w:r>
            <w:r w:rsidR="00DB5A9D" w:rsidRPr="00DB5A9D">
              <w:rPr>
                <w:rFonts w:ascii="Times New Roman" w:hAnsi="Times New Roman" w:cs="Times New Roman"/>
                <w:webHidden/>
              </w:rPr>
            </w:r>
            <w:r w:rsidR="00DB5A9D" w:rsidRPr="00DB5A9D">
              <w:rPr>
                <w:rFonts w:ascii="Times New Roman" w:hAnsi="Times New Roman" w:cs="Times New Roman"/>
                <w:webHidden/>
              </w:rPr>
              <w:fldChar w:fldCharType="separate"/>
            </w:r>
            <w:r w:rsidR="00946DDD">
              <w:rPr>
                <w:rFonts w:ascii="Times New Roman" w:hAnsi="Times New Roman" w:cs="Times New Roman"/>
                <w:webHidden/>
              </w:rPr>
              <w:t>3</w:t>
            </w:r>
            <w:r w:rsidR="00DB5A9D" w:rsidRPr="00DB5A9D">
              <w:rPr>
                <w:rFonts w:ascii="Times New Roman" w:hAnsi="Times New Roman" w:cs="Times New Roman"/>
                <w:webHidden/>
              </w:rPr>
              <w:fldChar w:fldCharType="end"/>
            </w:r>
          </w:hyperlink>
        </w:p>
        <w:p w14:paraId="623118E8" w14:textId="6B0627B7" w:rsidR="00DB5A9D" w:rsidRPr="00DB5A9D" w:rsidRDefault="00EB1028" w:rsidP="00DB5A9D">
          <w:pPr>
            <w:pStyle w:val="19"/>
            <w:ind w:left="0"/>
            <w:rPr>
              <w:rFonts w:ascii="Times New Roman" w:eastAsiaTheme="minorEastAsia" w:hAnsi="Times New Roman" w:cs="Times New Roman"/>
              <w:bCs w:val="0"/>
              <w:iCs w:val="0"/>
              <w:spacing w:val="0"/>
              <w:szCs w:val="22"/>
              <w:lang w:eastAsia="ru-RU"/>
            </w:rPr>
          </w:pPr>
          <w:hyperlink w:anchor="_Toc16600685" w:history="1">
            <w:r w:rsidR="00DB5A9D" w:rsidRPr="00DB5A9D">
              <w:rPr>
                <w:rStyle w:val="afff3"/>
                <w:rFonts w:ascii="Times New Roman" w:hAnsi="Times New Roman" w:cs="Times New Roman"/>
              </w:rPr>
              <w:t>2.</w:t>
            </w:r>
            <w:r w:rsidR="00DB5A9D" w:rsidRPr="00DB5A9D">
              <w:rPr>
                <w:rFonts w:ascii="Times New Roman" w:eastAsiaTheme="minorEastAsia" w:hAnsi="Times New Roman" w:cs="Times New Roman"/>
                <w:bCs w:val="0"/>
                <w:iCs w:val="0"/>
                <w:spacing w:val="0"/>
                <w:szCs w:val="22"/>
                <w:lang w:eastAsia="ru-RU"/>
              </w:rPr>
              <w:tab/>
            </w:r>
            <w:r w:rsidR="00DB5A9D" w:rsidRPr="00DB5A9D">
              <w:rPr>
                <w:rStyle w:val="afff3"/>
                <w:rFonts w:ascii="Times New Roman" w:hAnsi="Times New Roman" w:cs="Times New Roman"/>
              </w:rPr>
              <w:t>Перечень мероприятий по строительству,  реконструкции, техническому перевооружению и (или) модернизации  тепловых сетей и сооружений на них</w:t>
            </w:r>
            <w:r w:rsidR="00DB5A9D" w:rsidRPr="00DB5A9D">
              <w:rPr>
                <w:rFonts w:ascii="Times New Roman" w:hAnsi="Times New Roman" w:cs="Times New Roman"/>
                <w:webHidden/>
              </w:rPr>
              <w:tab/>
            </w:r>
            <w:r w:rsidR="00DB5A9D" w:rsidRPr="00DB5A9D">
              <w:rPr>
                <w:rFonts w:ascii="Times New Roman" w:hAnsi="Times New Roman" w:cs="Times New Roman"/>
                <w:webHidden/>
              </w:rPr>
              <w:fldChar w:fldCharType="begin"/>
            </w:r>
            <w:r w:rsidR="00DB5A9D" w:rsidRPr="00DB5A9D">
              <w:rPr>
                <w:rFonts w:ascii="Times New Roman" w:hAnsi="Times New Roman" w:cs="Times New Roman"/>
                <w:webHidden/>
              </w:rPr>
              <w:instrText xml:space="preserve"> PAGEREF _Toc16600685 \h </w:instrText>
            </w:r>
            <w:r w:rsidR="00DB5A9D" w:rsidRPr="00DB5A9D">
              <w:rPr>
                <w:rFonts w:ascii="Times New Roman" w:hAnsi="Times New Roman" w:cs="Times New Roman"/>
                <w:webHidden/>
              </w:rPr>
            </w:r>
            <w:r w:rsidR="00DB5A9D" w:rsidRPr="00DB5A9D">
              <w:rPr>
                <w:rFonts w:ascii="Times New Roman" w:hAnsi="Times New Roman" w:cs="Times New Roman"/>
                <w:webHidden/>
              </w:rPr>
              <w:fldChar w:fldCharType="separate"/>
            </w:r>
            <w:r w:rsidR="00946DDD">
              <w:rPr>
                <w:rFonts w:ascii="Times New Roman" w:hAnsi="Times New Roman" w:cs="Times New Roman"/>
                <w:webHidden/>
              </w:rPr>
              <w:t>5</w:t>
            </w:r>
            <w:r w:rsidR="00DB5A9D" w:rsidRPr="00DB5A9D">
              <w:rPr>
                <w:rFonts w:ascii="Times New Roman" w:hAnsi="Times New Roman" w:cs="Times New Roman"/>
                <w:webHidden/>
              </w:rPr>
              <w:fldChar w:fldCharType="end"/>
            </w:r>
          </w:hyperlink>
        </w:p>
        <w:p w14:paraId="10956110" w14:textId="31279302" w:rsidR="00DB5A9D" w:rsidRPr="00DB5A9D" w:rsidRDefault="00EB1028" w:rsidP="00DB5A9D">
          <w:pPr>
            <w:pStyle w:val="19"/>
            <w:ind w:left="0"/>
            <w:rPr>
              <w:rFonts w:ascii="Times New Roman" w:eastAsiaTheme="minorEastAsia" w:hAnsi="Times New Roman" w:cs="Times New Roman"/>
              <w:bCs w:val="0"/>
              <w:iCs w:val="0"/>
              <w:spacing w:val="0"/>
              <w:szCs w:val="22"/>
              <w:lang w:eastAsia="ru-RU"/>
            </w:rPr>
          </w:pPr>
          <w:hyperlink w:anchor="_Toc16600686" w:history="1">
            <w:r w:rsidR="00DB5A9D" w:rsidRPr="00DB5A9D">
              <w:rPr>
                <w:rStyle w:val="afff3"/>
                <w:rFonts w:ascii="Times New Roman" w:hAnsi="Times New Roman" w:cs="Times New Roman"/>
              </w:rPr>
              <w:t>3.</w:t>
            </w:r>
            <w:r w:rsidR="00DB5A9D" w:rsidRPr="00DB5A9D">
              <w:rPr>
                <w:rFonts w:ascii="Times New Roman" w:eastAsiaTheme="minorEastAsia" w:hAnsi="Times New Roman" w:cs="Times New Roman"/>
                <w:bCs w:val="0"/>
                <w:iCs w:val="0"/>
                <w:spacing w:val="0"/>
                <w:szCs w:val="22"/>
                <w:lang w:eastAsia="ru-RU"/>
              </w:rPr>
              <w:tab/>
            </w:r>
            <w:r w:rsidR="00DB5A9D" w:rsidRPr="00DB5A9D">
              <w:rPr>
                <w:rStyle w:val="afff3"/>
                <w:rFonts w:ascii="Times New Roman" w:hAnsi="Times New Roman" w:cs="Times New Roman"/>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DB5A9D" w:rsidRPr="00DB5A9D">
              <w:rPr>
                <w:rFonts w:ascii="Times New Roman" w:hAnsi="Times New Roman" w:cs="Times New Roman"/>
                <w:webHidden/>
              </w:rPr>
              <w:tab/>
            </w:r>
            <w:r w:rsidR="00DB5A9D" w:rsidRPr="00DB5A9D">
              <w:rPr>
                <w:rFonts w:ascii="Times New Roman" w:hAnsi="Times New Roman" w:cs="Times New Roman"/>
                <w:webHidden/>
              </w:rPr>
              <w:fldChar w:fldCharType="begin"/>
            </w:r>
            <w:r w:rsidR="00DB5A9D" w:rsidRPr="00DB5A9D">
              <w:rPr>
                <w:rFonts w:ascii="Times New Roman" w:hAnsi="Times New Roman" w:cs="Times New Roman"/>
                <w:webHidden/>
              </w:rPr>
              <w:instrText xml:space="preserve"> PAGEREF _Toc16600686 \h </w:instrText>
            </w:r>
            <w:r w:rsidR="00DB5A9D" w:rsidRPr="00DB5A9D">
              <w:rPr>
                <w:rFonts w:ascii="Times New Roman" w:hAnsi="Times New Roman" w:cs="Times New Roman"/>
                <w:webHidden/>
              </w:rPr>
            </w:r>
            <w:r w:rsidR="00DB5A9D" w:rsidRPr="00DB5A9D">
              <w:rPr>
                <w:rFonts w:ascii="Times New Roman" w:hAnsi="Times New Roman" w:cs="Times New Roman"/>
                <w:webHidden/>
              </w:rPr>
              <w:fldChar w:fldCharType="separate"/>
            </w:r>
            <w:r w:rsidR="00946DDD">
              <w:rPr>
                <w:rFonts w:ascii="Times New Roman" w:hAnsi="Times New Roman" w:cs="Times New Roman"/>
                <w:webHidden/>
              </w:rPr>
              <w:t>22</w:t>
            </w:r>
            <w:r w:rsidR="00DB5A9D" w:rsidRPr="00DB5A9D">
              <w:rPr>
                <w:rFonts w:ascii="Times New Roman" w:hAnsi="Times New Roman" w:cs="Times New Roman"/>
                <w:webHidden/>
              </w:rPr>
              <w:fldChar w:fldCharType="end"/>
            </w:r>
          </w:hyperlink>
        </w:p>
        <w:p w14:paraId="0EC40E8F" w14:textId="77777777" w:rsidR="007E5AC8" w:rsidRPr="00DB5A9D" w:rsidRDefault="00323287" w:rsidP="00DB5A9D">
          <w:pPr>
            <w:tabs>
              <w:tab w:val="right" w:leader="dot" w:pos="9498"/>
            </w:tabs>
            <w:ind w:right="1023" w:firstLine="0"/>
            <w:rPr>
              <w:rFonts w:ascii="Times New Roman" w:hAnsi="Times New Roman"/>
              <w:sz w:val="24"/>
              <w:szCs w:val="24"/>
            </w:rPr>
          </w:pPr>
          <w:r w:rsidRPr="00DB5A9D">
            <w:rPr>
              <w:rFonts w:ascii="Times New Roman" w:hAnsi="Times New Roman"/>
              <w:sz w:val="24"/>
              <w:szCs w:val="24"/>
            </w:rPr>
            <w:fldChar w:fldCharType="end"/>
          </w:r>
        </w:p>
        <w:p w14:paraId="126F4E5B" w14:textId="77777777" w:rsidR="007E5AC8" w:rsidRPr="00246275" w:rsidRDefault="00EB1028" w:rsidP="007E5AC8">
          <w:pPr>
            <w:ind w:left="567" w:firstLine="0"/>
          </w:pPr>
        </w:p>
      </w:sdtContent>
    </w:sdt>
    <w:p w14:paraId="64D06B00" w14:textId="77777777" w:rsidR="002B1E64" w:rsidRDefault="002B1E64" w:rsidP="00B94F78">
      <w:pPr>
        <w:sectPr w:rsidR="002B1E64" w:rsidSect="00931757">
          <w:headerReference w:type="default" r:id="rId13"/>
          <w:footerReference w:type="default" r:id="rId14"/>
          <w:headerReference w:type="first" r:id="rId15"/>
          <w:footerReference w:type="first" r:id="rId16"/>
          <w:pgSz w:w="11907" w:h="16839" w:code="9"/>
          <w:pgMar w:top="1134" w:right="567" w:bottom="567" w:left="1418" w:header="284" w:footer="284" w:gutter="0"/>
          <w:cols w:space="708"/>
          <w:docGrid w:linePitch="360"/>
        </w:sectPr>
      </w:pPr>
    </w:p>
    <w:p w14:paraId="75542496" w14:textId="0C38C2B5" w:rsidR="002B1E64" w:rsidRPr="002B1E64" w:rsidRDefault="002B1E64" w:rsidP="002B1E64">
      <w:pPr>
        <w:pStyle w:val="12"/>
        <w:pageBreakBefore w:val="0"/>
        <w:numPr>
          <w:ilvl w:val="0"/>
          <w:numId w:val="34"/>
        </w:numPr>
        <w:spacing w:line="240" w:lineRule="auto"/>
        <w:ind w:left="0" w:firstLine="0"/>
        <w:jc w:val="center"/>
        <w:rPr>
          <w:rFonts w:ascii="Times New Roman" w:hAnsi="Times New Roman" w:cs="Times New Roman"/>
          <w:caps w:val="0"/>
          <w:sz w:val="26"/>
          <w:szCs w:val="26"/>
        </w:rPr>
      </w:pPr>
      <w:bookmarkStart w:id="4" w:name="_Toc16600684"/>
      <w:r w:rsidRPr="002B1E64">
        <w:rPr>
          <w:rFonts w:ascii="Times New Roman" w:hAnsi="Times New Roman" w:cs="Times New Roman"/>
          <w:caps w:val="0"/>
          <w:sz w:val="26"/>
          <w:szCs w:val="26"/>
        </w:rPr>
        <w:lastRenderedPageBreak/>
        <w:t>Перечень мероприятий по строительству,  реконструкции, техническому перевооружению и (или) модернизации  источников тепловой энергии</w:t>
      </w:r>
      <w:bookmarkEnd w:id="4"/>
    </w:p>
    <w:p w14:paraId="304231B4" w14:textId="432122C3" w:rsidR="006B7413" w:rsidRPr="006B7413" w:rsidRDefault="006B7413" w:rsidP="002B1E64">
      <w:pPr>
        <w:widowControl/>
        <w:adjustRightInd/>
        <w:spacing w:before="0" w:after="0"/>
        <w:contextualSpacing/>
        <w:textAlignment w:val="auto"/>
        <w:rPr>
          <w:rFonts w:ascii="Times New Roman" w:eastAsia="Calibri" w:hAnsi="Times New Roman"/>
          <w:spacing w:val="0"/>
          <w:sz w:val="24"/>
          <w:szCs w:val="24"/>
          <w:lang w:eastAsia="ru-RU"/>
        </w:rPr>
      </w:pPr>
      <w:r w:rsidRPr="006B7413">
        <w:rPr>
          <w:rFonts w:ascii="Times New Roman" w:eastAsia="Calibri" w:hAnsi="Times New Roman"/>
          <w:spacing w:val="0"/>
          <w:sz w:val="24"/>
          <w:szCs w:val="24"/>
          <w:lang w:eastAsia="ru-RU"/>
        </w:rPr>
        <w:t xml:space="preserve">Реестр проектов нового строительства, реконструкции и технического перевооружения источников тепловой энергии (мощности), включенных в Схему теплоснабжения </w:t>
      </w:r>
      <w:r w:rsidRPr="00A32B94">
        <w:rPr>
          <w:rFonts w:ascii="Times New Roman" w:eastAsia="Calibri" w:hAnsi="Times New Roman"/>
          <w:spacing w:val="0"/>
          <w:sz w:val="24"/>
          <w:szCs w:val="24"/>
          <w:u w:val="single"/>
          <w:lang w:eastAsia="ru-RU"/>
        </w:rPr>
        <w:t xml:space="preserve">в </w:t>
      </w:r>
      <w:r w:rsidR="00626113" w:rsidRPr="00A32B94">
        <w:rPr>
          <w:rFonts w:ascii="Times New Roman" w:eastAsia="Calibri" w:hAnsi="Times New Roman"/>
          <w:spacing w:val="0"/>
          <w:sz w:val="24"/>
          <w:szCs w:val="24"/>
          <w:u w:val="single"/>
          <w:lang w:eastAsia="ru-RU"/>
        </w:rPr>
        <w:t xml:space="preserve">ценах на </w:t>
      </w:r>
      <w:r w:rsidR="00A32B94" w:rsidRPr="00A32B94">
        <w:rPr>
          <w:rFonts w:ascii="Times New Roman" w:eastAsia="Calibri" w:hAnsi="Times New Roman"/>
          <w:spacing w:val="0"/>
          <w:sz w:val="24"/>
          <w:szCs w:val="24"/>
          <w:u w:val="single"/>
          <w:lang w:eastAsia="ru-RU"/>
        </w:rPr>
        <w:t>год</w:t>
      </w:r>
      <w:r w:rsidR="00626113" w:rsidRPr="00A32B94">
        <w:rPr>
          <w:rFonts w:ascii="Times New Roman" w:eastAsia="Calibri" w:hAnsi="Times New Roman"/>
          <w:spacing w:val="0"/>
          <w:sz w:val="24"/>
          <w:szCs w:val="24"/>
          <w:u w:val="single"/>
          <w:lang w:eastAsia="ru-RU"/>
        </w:rPr>
        <w:t xml:space="preserve"> реализации</w:t>
      </w:r>
      <w:r w:rsidRPr="00A32B94">
        <w:rPr>
          <w:rFonts w:ascii="Times New Roman" w:eastAsia="Calibri" w:hAnsi="Times New Roman"/>
          <w:spacing w:val="0"/>
          <w:sz w:val="24"/>
          <w:szCs w:val="24"/>
          <w:u w:val="single"/>
          <w:lang w:eastAsia="ru-RU"/>
        </w:rPr>
        <w:t>, без НДС</w:t>
      </w:r>
      <w:r w:rsidRPr="006B7413">
        <w:rPr>
          <w:rFonts w:ascii="Times New Roman" w:eastAsia="Calibri" w:hAnsi="Times New Roman"/>
          <w:spacing w:val="0"/>
          <w:sz w:val="24"/>
          <w:szCs w:val="24"/>
          <w:lang w:eastAsia="ru-RU"/>
        </w:rPr>
        <w:t xml:space="preserve">, представлен в таблице </w:t>
      </w:r>
      <w:r>
        <w:rPr>
          <w:rFonts w:ascii="Times New Roman" w:eastAsia="Calibri" w:hAnsi="Times New Roman"/>
          <w:spacing w:val="0"/>
          <w:sz w:val="24"/>
          <w:szCs w:val="24"/>
          <w:lang w:eastAsia="ru-RU"/>
        </w:rPr>
        <w:t>1</w:t>
      </w:r>
      <w:r w:rsidRPr="006B7413">
        <w:rPr>
          <w:rFonts w:ascii="Times New Roman" w:eastAsia="Calibri" w:hAnsi="Times New Roman"/>
          <w:spacing w:val="0"/>
          <w:sz w:val="24"/>
          <w:szCs w:val="24"/>
          <w:lang w:eastAsia="ru-RU"/>
        </w:rPr>
        <w:t>-1.</w:t>
      </w:r>
    </w:p>
    <w:p w14:paraId="7679876D" w14:textId="77777777" w:rsidR="006B7413" w:rsidRPr="006B7413" w:rsidRDefault="006B7413" w:rsidP="002B1E64">
      <w:pPr>
        <w:widowControl/>
        <w:adjustRightInd/>
        <w:spacing w:before="0" w:after="0"/>
        <w:contextualSpacing/>
        <w:textAlignment w:val="auto"/>
        <w:rPr>
          <w:rFonts w:ascii="Times New Roman" w:eastAsia="Calibri" w:hAnsi="Times New Roman"/>
          <w:spacing w:val="0"/>
          <w:sz w:val="24"/>
          <w:szCs w:val="24"/>
          <w:lang w:eastAsia="ru-RU"/>
        </w:rPr>
      </w:pPr>
      <w:r w:rsidRPr="006B7413">
        <w:rPr>
          <w:rFonts w:ascii="Times New Roman" w:eastAsia="Calibri" w:hAnsi="Times New Roman"/>
          <w:spacing w:val="0"/>
          <w:sz w:val="24"/>
          <w:szCs w:val="24"/>
          <w:lang w:eastAsia="ru-RU"/>
        </w:rPr>
        <w:t xml:space="preserve">Данные предложения систематизированы в </w:t>
      </w:r>
      <w:r>
        <w:rPr>
          <w:rFonts w:ascii="Times New Roman" w:eastAsia="Calibri" w:hAnsi="Times New Roman"/>
          <w:spacing w:val="0"/>
          <w:sz w:val="24"/>
          <w:szCs w:val="24"/>
          <w:lang w:eastAsia="ru-RU"/>
        </w:rPr>
        <w:t>девять</w:t>
      </w:r>
      <w:r w:rsidRPr="006B7413">
        <w:rPr>
          <w:rFonts w:ascii="Times New Roman" w:eastAsia="Calibri" w:hAnsi="Times New Roman"/>
          <w:spacing w:val="0"/>
          <w:sz w:val="24"/>
          <w:szCs w:val="24"/>
          <w:lang w:eastAsia="ru-RU"/>
        </w:rPr>
        <w:t xml:space="preserve"> групп по виду предлагаемых работ. Все проекты имеют индекс вида: ЭИ-1x.yyy.zz (nn</w:t>
      </w:r>
      <w:r w:rsidRPr="006B7413">
        <w:rPr>
          <w:rFonts w:ascii="Times New Roman" w:eastAsia="Calibri" w:hAnsi="Times New Roman"/>
          <w:spacing w:val="0"/>
          <w:sz w:val="24"/>
          <w:szCs w:val="24"/>
          <w:lang w:val="en-US" w:eastAsia="ru-RU"/>
        </w:rPr>
        <w:t>nn</w:t>
      </w:r>
      <w:r w:rsidRPr="006B7413">
        <w:rPr>
          <w:rFonts w:ascii="Times New Roman" w:eastAsia="Calibri" w:hAnsi="Times New Roman"/>
          <w:spacing w:val="0"/>
          <w:sz w:val="24"/>
          <w:szCs w:val="24"/>
          <w:lang w:eastAsia="ru-RU"/>
        </w:rPr>
        <w:t>), где:</w:t>
      </w:r>
    </w:p>
    <w:p w14:paraId="2F4D53EA" w14:textId="77777777" w:rsidR="006B7413" w:rsidRPr="006B7413" w:rsidRDefault="006B7413" w:rsidP="002B1E64">
      <w:pPr>
        <w:widowControl/>
        <w:adjustRightInd/>
        <w:spacing w:before="0" w:after="0"/>
        <w:contextualSpacing/>
        <w:textAlignment w:val="auto"/>
        <w:rPr>
          <w:rFonts w:ascii="Times New Roman" w:eastAsia="Calibri" w:hAnsi="Times New Roman"/>
          <w:spacing w:val="0"/>
          <w:sz w:val="24"/>
          <w:szCs w:val="24"/>
          <w:lang w:eastAsia="ru-RU"/>
        </w:rPr>
      </w:pPr>
      <w:r w:rsidRPr="006B7413">
        <w:rPr>
          <w:rFonts w:ascii="Times New Roman" w:eastAsia="Calibri" w:hAnsi="Times New Roman"/>
          <w:spacing w:val="0"/>
          <w:sz w:val="24"/>
          <w:szCs w:val="24"/>
          <w:lang w:eastAsia="ru-RU"/>
        </w:rPr>
        <w:t xml:space="preserve">1х – номер группы проекта: </w:t>
      </w:r>
    </w:p>
    <w:p w14:paraId="44990077" w14:textId="77777777" w:rsidR="006B7413" w:rsidRPr="00D33E2E" w:rsidRDefault="006B7413" w:rsidP="002B1E64">
      <w:pPr>
        <w:spacing w:before="0" w:after="0"/>
        <w:rPr>
          <w:rFonts w:ascii="Times New Roman" w:hAnsi="Times New Roman"/>
          <w:sz w:val="24"/>
          <w:szCs w:val="24"/>
        </w:rPr>
      </w:pPr>
      <w:r w:rsidRPr="00D33E2E">
        <w:rPr>
          <w:rFonts w:ascii="Times New Roman" w:hAnsi="Times New Roman"/>
          <w:sz w:val="24"/>
          <w:szCs w:val="24"/>
        </w:rPr>
        <w:t xml:space="preserve">1) </w:t>
      </w:r>
      <w:r w:rsidRPr="00D33E2E">
        <w:rPr>
          <w:rFonts w:ascii="Times New Roman" w:hAnsi="Times New Roman"/>
          <w:sz w:val="24"/>
          <w:szCs w:val="24"/>
        </w:rPr>
        <w:tab/>
        <w:t>Группа проектов 11 - новое строительство источников тепловой энергии с комбинированной выработкой тепловой и электрической энергии для обеспечения перспективных</w:t>
      </w:r>
      <w:r w:rsidRPr="00131C7C">
        <w:rPr>
          <w:rFonts w:ascii="Times New Roman" w:hAnsi="Times New Roman"/>
          <w:sz w:val="24"/>
          <w:szCs w:val="24"/>
        </w:rPr>
        <w:t xml:space="preserve"> </w:t>
      </w:r>
      <w:r>
        <w:rPr>
          <w:rFonts w:ascii="Times New Roman" w:hAnsi="Times New Roman"/>
          <w:sz w:val="24"/>
          <w:szCs w:val="24"/>
        </w:rPr>
        <w:t>приростов тепловых</w:t>
      </w:r>
      <w:r w:rsidRPr="00D33E2E">
        <w:rPr>
          <w:rFonts w:ascii="Times New Roman" w:hAnsi="Times New Roman"/>
          <w:sz w:val="24"/>
          <w:szCs w:val="24"/>
        </w:rPr>
        <w:t xml:space="preserve"> нагрузок;</w:t>
      </w:r>
    </w:p>
    <w:p w14:paraId="3CB3A182" w14:textId="77777777" w:rsidR="006B7413" w:rsidRPr="00D33E2E" w:rsidRDefault="006B7413" w:rsidP="002B1E64">
      <w:pPr>
        <w:spacing w:before="0" w:after="0"/>
        <w:rPr>
          <w:rFonts w:ascii="Times New Roman" w:hAnsi="Times New Roman"/>
          <w:sz w:val="24"/>
          <w:szCs w:val="24"/>
        </w:rPr>
      </w:pPr>
      <w:r w:rsidRPr="00D33E2E">
        <w:rPr>
          <w:rFonts w:ascii="Times New Roman" w:hAnsi="Times New Roman"/>
          <w:sz w:val="24"/>
          <w:szCs w:val="24"/>
        </w:rPr>
        <w:t>2)</w:t>
      </w:r>
      <w:r w:rsidRPr="00D33E2E">
        <w:rPr>
          <w:rFonts w:ascii="Times New Roman" w:hAnsi="Times New Roman"/>
          <w:sz w:val="24"/>
          <w:szCs w:val="24"/>
        </w:rPr>
        <w:tab/>
        <w:t xml:space="preserve"> Группа проектов 12 - 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p w14:paraId="5247CE9E" w14:textId="77777777" w:rsidR="006B7413" w:rsidRPr="00D33E2E" w:rsidRDefault="006B7413" w:rsidP="002B1E64">
      <w:pPr>
        <w:spacing w:before="0" w:after="0"/>
        <w:rPr>
          <w:rFonts w:ascii="Times New Roman" w:hAnsi="Times New Roman"/>
          <w:sz w:val="24"/>
          <w:szCs w:val="24"/>
        </w:rPr>
      </w:pPr>
      <w:r w:rsidRPr="00D33E2E">
        <w:rPr>
          <w:rFonts w:ascii="Times New Roman" w:hAnsi="Times New Roman"/>
          <w:sz w:val="24"/>
          <w:szCs w:val="24"/>
        </w:rPr>
        <w:t xml:space="preserve">3) </w:t>
      </w:r>
      <w:r w:rsidRPr="00D33E2E">
        <w:rPr>
          <w:rFonts w:ascii="Times New Roman" w:hAnsi="Times New Roman"/>
          <w:sz w:val="24"/>
          <w:szCs w:val="24"/>
        </w:rPr>
        <w:tab/>
        <w:t>Группа проектов 13 - 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p w14:paraId="27CE6DCC" w14:textId="77777777" w:rsidR="006B7413" w:rsidRPr="00D33E2E" w:rsidRDefault="006B7413" w:rsidP="002B1E64">
      <w:pPr>
        <w:spacing w:before="0" w:after="0"/>
        <w:rPr>
          <w:rFonts w:ascii="Times New Roman" w:hAnsi="Times New Roman"/>
          <w:sz w:val="24"/>
          <w:szCs w:val="24"/>
        </w:rPr>
      </w:pPr>
      <w:r w:rsidRPr="00D33E2E">
        <w:rPr>
          <w:rFonts w:ascii="Times New Roman" w:hAnsi="Times New Roman"/>
          <w:sz w:val="24"/>
          <w:szCs w:val="24"/>
        </w:rPr>
        <w:t>4)</w:t>
      </w:r>
      <w:r w:rsidRPr="00D33E2E">
        <w:rPr>
          <w:rFonts w:ascii="Times New Roman" w:hAnsi="Times New Roman"/>
          <w:sz w:val="24"/>
          <w:szCs w:val="24"/>
        </w:rPr>
        <w:tab/>
        <w:t xml:space="preserve"> Группа проектов 14 - 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p w14:paraId="35570241" w14:textId="77777777" w:rsidR="006B7413" w:rsidRPr="00D33E2E" w:rsidRDefault="006B7413" w:rsidP="002B1E64">
      <w:pPr>
        <w:spacing w:before="0" w:after="0"/>
        <w:rPr>
          <w:rFonts w:ascii="Times New Roman" w:hAnsi="Times New Roman"/>
          <w:sz w:val="24"/>
          <w:szCs w:val="24"/>
        </w:rPr>
      </w:pPr>
      <w:r w:rsidRPr="00D33E2E">
        <w:rPr>
          <w:rFonts w:ascii="Times New Roman" w:hAnsi="Times New Roman"/>
          <w:sz w:val="24"/>
          <w:szCs w:val="24"/>
        </w:rPr>
        <w:t>5)</w:t>
      </w:r>
      <w:r w:rsidRPr="00D33E2E">
        <w:rPr>
          <w:rFonts w:ascii="Times New Roman" w:hAnsi="Times New Roman"/>
          <w:sz w:val="24"/>
          <w:szCs w:val="24"/>
        </w:rPr>
        <w:tab/>
        <w:t xml:space="preserve"> Группа проектов 15 </w:t>
      </w:r>
      <w:r>
        <w:rPr>
          <w:rFonts w:ascii="Times New Roman" w:hAnsi="Times New Roman"/>
          <w:sz w:val="24"/>
          <w:szCs w:val="24"/>
        </w:rPr>
        <w:t>–</w:t>
      </w:r>
      <w:r w:rsidRPr="00D33E2E">
        <w:rPr>
          <w:rFonts w:ascii="Times New Roman" w:hAnsi="Times New Roman"/>
          <w:sz w:val="24"/>
          <w:szCs w:val="24"/>
        </w:rPr>
        <w:t xml:space="preserve"> </w:t>
      </w:r>
      <w:r>
        <w:rPr>
          <w:rFonts w:ascii="Times New Roman" w:hAnsi="Times New Roman"/>
          <w:sz w:val="24"/>
          <w:szCs w:val="24"/>
        </w:rPr>
        <w:t xml:space="preserve">строительство </w:t>
      </w:r>
      <w:r w:rsidR="00464B17">
        <w:rPr>
          <w:rFonts w:ascii="Times New Roman" w:hAnsi="Times New Roman"/>
          <w:sz w:val="24"/>
          <w:szCs w:val="24"/>
        </w:rPr>
        <w:t xml:space="preserve">новых </w:t>
      </w:r>
      <w:r>
        <w:rPr>
          <w:rFonts w:ascii="Times New Roman" w:hAnsi="Times New Roman"/>
          <w:sz w:val="24"/>
          <w:szCs w:val="24"/>
        </w:rPr>
        <w:t xml:space="preserve">и </w:t>
      </w:r>
      <w:r w:rsidRPr="00D33E2E">
        <w:rPr>
          <w:rFonts w:ascii="Times New Roman" w:hAnsi="Times New Roman"/>
          <w:sz w:val="24"/>
          <w:szCs w:val="24"/>
        </w:rPr>
        <w:t>реконструкция действующих котельных для обеспечения перспективных приростов тепловых нагрузок;</w:t>
      </w:r>
    </w:p>
    <w:p w14:paraId="65FE349A" w14:textId="77777777" w:rsidR="006B7413" w:rsidRPr="00D33E2E" w:rsidRDefault="006B7413" w:rsidP="002B1E64">
      <w:pPr>
        <w:spacing w:before="0" w:after="0"/>
        <w:rPr>
          <w:rFonts w:ascii="Times New Roman" w:hAnsi="Times New Roman"/>
          <w:sz w:val="24"/>
          <w:szCs w:val="24"/>
        </w:rPr>
      </w:pPr>
      <w:r w:rsidRPr="00D33E2E">
        <w:rPr>
          <w:rFonts w:ascii="Times New Roman" w:hAnsi="Times New Roman"/>
          <w:sz w:val="24"/>
          <w:szCs w:val="24"/>
        </w:rPr>
        <w:t>6)</w:t>
      </w:r>
      <w:r w:rsidRPr="00D33E2E">
        <w:rPr>
          <w:rFonts w:ascii="Times New Roman" w:hAnsi="Times New Roman"/>
          <w:sz w:val="24"/>
          <w:szCs w:val="24"/>
        </w:rPr>
        <w:tab/>
        <w:t xml:space="preserve"> Группа проектов </w:t>
      </w:r>
      <w:r>
        <w:rPr>
          <w:rFonts w:ascii="Times New Roman" w:hAnsi="Times New Roman"/>
          <w:sz w:val="24"/>
          <w:szCs w:val="24"/>
        </w:rPr>
        <w:t xml:space="preserve">16 - реконструкция действующих </w:t>
      </w:r>
      <w:r w:rsidRPr="00D33E2E">
        <w:rPr>
          <w:rFonts w:ascii="Times New Roman" w:hAnsi="Times New Roman"/>
          <w:sz w:val="24"/>
          <w:szCs w:val="24"/>
        </w:rPr>
        <w:t>котельных для повышения эффективности работы;</w:t>
      </w:r>
    </w:p>
    <w:p w14:paraId="6434F29A" w14:textId="77777777" w:rsidR="006B7413" w:rsidRPr="00D33E2E" w:rsidRDefault="006B7413" w:rsidP="002B1E64">
      <w:pPr>
        <w:spacing w:before="0" w:after="0"/>
        <w:rPr>
          <w:rFonts w:ascii="Times New Roman" w:hAnsi="Times New Roman"/>
          <w:sz w:val="24"/>
          <w:szCs w:val="24"/>
        </w:rPr>
      </w:pPr>
      <w:r w:rsidRPr="00D33E2E">
        <w:rPr>
          <w:rFonts w:ascii="Times New Roman" w:hAnsi="Times New Roman"/>
          <w:sz w:val="24"/>
          <w:szCs w:val="24"/>
        </w:rPr>
        <w:t xml:space="preserve">7) </w:t>
      </w:r>
      <w:r w:rsidRPr="00D33E2E">
        <w:rPr>
          <w:rFonts w:ascii="Times New Roman" w:hAnsi="Times New Roman"/>
          <w:sz w:val="24"/>
          <w:szCs w:val="24"/>
        </w:rPr>
        <w:tab/>
        <w:t xml:space="preserve">Группа проектов </w:t>
      </w:r>
      <w:r>
        <w:rPr>
          <w:rFonts w:ascii="Times New Roman" w:hAnsi="Times New Roman"/>
          <w:sz w:val="24"/>
          <w:szCs w:val="24"/>
        </w:rPr>
        <w:t xml:space="preserve">17 - реконструкция действующих </w:t>
      </w:r>
      <w:r w:rsidRPr="00D33E2E">
        <w:rPr>
          <w:rFonts w:ascii="Times New Roman" w:hAnsi="Times New Roman"/>
          <w:sz w:val="24"/>
          <w:szCs w:val="24"/>
        </w:rPr>
        <w:t>котельных в связи с физическим износом оборудования;</w:t>
      </w:r>
    </w:p>
    <w:p w14:paraId="5E4BE50C" w14:textId="77777777" w:rsidR="006B7413" w:rsidRPr="00D33E2E" w:rsidRDefault="006B7413" w:rsidP="002B1E64">
      <w:pPr>
        <w:spacing w:before="0" w:after="0"/>
        <w:rPr>
          <w:rFonts w:ascii="Times New Roman" w:hAnsi="Times New Roman"/>
          <w:sz w:val="24"/>
          <w:szCs w:val="24"/>
        </w:rPr>
      </w:pPr>
      <w:r w:rsidRPr="00D33E2E">
        <w:rPr>
          <w:rFonts w:ascii="Times New Roman" w:hAnsi="Times New Roman"/>
          <w:sz w:val="24"/>
          <w:szCs w:val="24"/>
        </w:rPr>
        <w:t>8)</w:t>
      </w:r>
      <w:r w:rsidRPr="00D33E2E">
        <w:rPr>
          <w:rFonts w:ascii="Times New Roman" w:hAnsi="Times New Roman"/>
          <w:sz w:val="24"/>
          <w:szCs w:val="24"/>
        </w:rPr>
        <w:tab/>
        <w:t xml:space="preserve"> Группа проектов 18 - новое строительство для обеспечения существующих потребителей;</w:t>
      </w:r>
    </w:p>
    <w:p w14:paraId="209ED4CE" w14:textId="77777777" w:rsidR="006B7413" w:rsidRDefault="006B7413" w:rsidP="002B1E64">
      <w:pPr>
        <w:spacing w:before="0" w:after="0"/>
        <w:rPr>
          <w:rFonts w:ascii="Times New Roman" w:hAnsi="Times New Roman"/>
          <w:sz w:val="24"/>
          <w:szCs w:val="24"/>
        </w:rPr>
      </w:pPr>
      <w:r w:rsidRPr="00D33E2E">
        <w:rPr>
          <w:rFonts w:ascii="Times New Roman" w:hAnsi="Times New Roman"/>
          <w:sz w:val="24"/>
          <w:szCs w:val="24"/>
        </w:rPr>
        <w:t xml:space="preserve">9) </w:t>
      </w:r>
      <w:r w:rsidRPr="00D33E2E">
        <w:rPr>
          <w:rFonts w:ascii="Times New Roman" w:hAnsi="Times New Roman"/>
          <w:sz w:val="24"/>
          <w:szCs w:val="24"/>
        </w:rPr>
        <w:tab/>
        <w:t>Группа проектов 19 - реконструкция котельных для выработки тепловой и электрической энергии в комбинированном цикле.</w:t>
      </w:r>
    </w:p>
    <w:p w14:paraId="08569557" w14:textId="33C00A86" w:rsidR="006B7413" w:rsidRPr="006B7413" w:rsidRDefault="006B7413" w:rsidP="002B1E64">
      <w:pPr>
        <w:widowControl/>
        <w:adjustRightInd/>
        <w:spacing w:before="0" w:after="0"/>
        <w:contextualSpacing/>
        <w:textAlignment w:val="auto"/>
        <w:rPr>
          <w:rFonts w:ascii="Times New Roman" w:eastAsia="Calibri" w:hAnsi="Times New Roman"/>
          <w:spacing w:val="0"/>
          <w:sz w:val="24"/>
          <w:szCs w:val="24"/>
          <w:lang w:eastAsia="ru-RU"/>
        </w:rPr>
      </w:pPr>
      <w:r w:rsidRPr="006B7413">
        <w:rPr>
          <w:rFonts w:ascii="Times New Roman" w:eastAsia="Calibri" w:hAnsi="Times New Roman"/>
          <w:spacing w:val="0"/>
          <w:sz w:val="24"/>
          <w:szCs w:val="24"/>
          <w:lang w:eastAsia="ru-RU"/>
        </w:rPr>
        <w:t xml:space="preserve">yy  –  номер зоны деятельности ЕТО, к которой относится реализуемый проект. Номер зоны деятельности ЕТО определяется на основе </w:t>
      </w:r>
      <w:r w:rsidR="00A32B94">
        <w:rPr>
          <w:rFonts w:ascii="Times New Roman" w:eastAsia="Calibri" w:hAnsi="Times New Roman"/>
          <w:spacing w:val="0"/>
          <w:sz w:val="24"/>
          <w:szCs w:val="24"/>
          <w:lang w:eastAsia="ru-RU"/>
        </w:rPr>
        <w:t>Главы 15</w:t>
      </w:r>
      <w:r w:rsidRPr="006B7413">
        <w:rPr>
          <w:rFonts w:ascii="Times New Roman" w:eastAsia="Calibri" w:hAnsi="Times New Roman"/>
          <w:spacing w:val="0"/>
          <w:sz w:val="24"/>
          <w:szCs w:val="24"/>
          <w:lang w:eastAsia="ru-RU"/>
        </w:rPr>
        <w:t xml:space="preserve"> «</w:t>
      </w:r>
      <w:r w:rsidR="00A32B94" w:rsidRPr="00A32B94">
        <w:rPr>
          <w:rFonts w:ascii="Times New Roman" w:eastAsia="Calibri" w:hAnsi="Times New Roman"/>
          <w:spacing w:val="0"/>
          <w:sz w:val="24"/>
          <w:szCs w:val="24"/>
          <w:lang w:eastAsia="ru-RU"/>
        </w:rPr>
        <w:t>Реестр единых теплоснабжающих организаций</w:t>
      </w:r>
      <w:r w:rsidR="00A32B94">
        <w:rPr>
          <w:rFonts w:ascii="Times New Roman" w:eastAsia="Calibri" w:hAnsi="Times New Roman"/>
          <w:spacing w:val="0"/>
          <w:sz w:val="24"/>
          <w:szCs w:val="24"/>
          <w:lang w:eastAsia="ru-RU"/>
        </w:rPr>
        <w:t>».</w:t>
      </w:r>
    </w:p>
    <w:p w14:paraId="7CABEE6A" w14:textId="77777777" w:rsidR="006B7413" w:rsidRPr="006B7413" w:rsidRDefault="006B7413" w:rsidP="002B1E64">
      <w:pPr>
        <w:widowControl/>
        <w:adjustRightInd/>
        <w:spacing w:before="0" w:after="0"/>
        <w:contextualSpacing/>
        <w:textAlignment w:val="auto"/>
        <w:rPr>
          <w:rFonts w:ascii="Times New Roman" w:eastAsia="Calibri" w:hAnsi="Times New Roman"/>
          <w:spacing w:val="0"/>
          <w:sz w:val="24"/>
          <w:szCs w:val="24"/>
          <w:lang w:eastAsia="ru-RU"/>
        </w:rPr>
      </w:pPr>
      <w:r w:rsidRPr="006B7413">
        <w:rPr>
          <w:rFonts w:ascii="Times New Roman" w:eastAsia="Calibri" w:hAnsi="Times New Roman"/>
          <w:spacing w:val="0"/>
          <w:sz w:val="24"/>
          <w:szCs w:val="24"/>
          <w:lang w:eastAsia="ru-RU"/>
        </w:rPr>
        <w:t>zz – номер проекта внутри группы.</w:t>
      </w:r>
    </w:p>
    <w:p w14:paraId="6AE6411B" w14:textId="77777777" w:rsidR="006B7413" w:rsidRPr="006B7413" w:rsidRDefault="006B7413" w:rsidP="002B1E64">
      <w:pPr>
        <w:widowControl/>
        <w:adjustRightInd/>
        <w:spacing w:before="0" w:after="0"/>
        <w:contextualSpacing/>
        <w:textAlignment w:val="auto"/>
        <w:rPr>
          <w:rFonts w:ascii="Times New Roman" w:eastAsia="Calibri" w:hAnsi="Times New Roman"/>
          <w:spacing w:val="0"/>
          <w:sz w:val="24"/>
          <w:szCs w:val="24"/>
          <w:lang w:eastAsia="ru-RU"/>
        </w:rPr>
      </w:pPr>
      <w:r w:rsidRPr="006B7413">
        <w:rPr>
          <w:rFonts w:ascii="Times New Roman" w:eastAsia="Calibri" w:hAnsi="Times New Roman"/>
          <w:spacing w:val="0"/>
          <w:sz w:val="24"/>
          <w:szCs w:val="24"/>
          <w:lang w:eastAsia="ru-RU"/>
        </w:rPr>
        <w:t>nn</w:t>
      </w:r>
      <w:r w:rsidRPr="006B7413">
        <w:rPr>
          <w:rFonts w:ascii="Times New Roman" w:eastAsia="Calibri" w:hAnsi="Times New Roman"/>
          <w:spacing w:val="0"/>
          <w:sz w:val="24"/>
          <w:szCs w:val="24"/>
          <w:lang w:val="en-US" w:eastAsia="ru-RU"/>
        </w:rPr>
        <w:t>nn</w:t>
      </w:r>
      <w:r w:rsidRPr="006B7413">
        <w:rPr>
          <w:rFonts w:ascii="Times New Roman" w:eastAsia="Calibri" w:hAnsi="Times New Roman"/>
          <w:spacing w:val="0"/>
          <w:sz w:val="24"/>
          <w:szCs w:val="24"/>
          <w:lang w:eastAsia="ru-RU"/>
        </w:rPr>
        <w:t xml:space="preserve"> - сквозная нумерация проектов для всех групп проектов, вошедших в схему теплоснабжения.</w:t>
      </w:r>
    </w:p>
    <w:p w14:paraId="770ED89A" w14:textId="77777777" w:rsidR="006B7413" w:rsidRDefault="006B7413" w:rsidP="00F84246">
      <w:pPr>
        <w:rPr>
          <w:rFonts w:ascii="Times New Roman" w:hAnsi="Times New Roman"/>
        </w:rPr>
      </w:pPr>
    </w:p>
    <w:p w14:paraId="4A396766" w14:textId="77777777" w:rsidR="007746F9" w:rsidRDefault="007746F9" w:rsidP="00F84246">
      <w:pPr>
        <w:rPr>
          <w:rFonts w:ascii="Times New Roman" w:hAnsi="Times New Roman"/>
        </w:rPr>
      </w:pPr>
    </w:p>
    <w:p w14:paraId="1740916B" w14:textId="77777777" w:rsidR="007746F9" w:rsidRDefault="007746F9" w:rsidP="00F84246">
      <w:pPr>
        <w:rPr>
          <w:rFonts w:ascii="Times New Roman" w:hAnsi="Times New Roman"/>
        </w:rPr>
      </w:pPr>
    </w:p>
    <w:p w14:paraId="231775C9" w14:textId="77777777" w:rsidR="007746F9" w:rsidRPr="00C42A83" w:rsidRDefault="007746F9" w:rsidP="00F84246">
      <w:pPr>
        <w:rPr>
          <w:rFonts w:ascii="Times New Roman" w:hAnsi="Times New Roman"/>
        </w:rPr>
      </w:pPr>
    </w:p>
    <w:p w14:paraId="0F98845C" w14:textId="77777777" w:rsidR="00CA233A" w:rsidRDefault="00CA233A" w:rsidP="00F84246">
      <w:pPr>
        <w:sectPr w:rsidR="00CA233A" w:rsidSect="00931757">
          <w:pgSz w:w="11907" w:h="16839" w:code="9"/>
          <w:pgMar w:top="1134" w:right="567" w:bottom="567" w:left="1418" w:header="284" w:footer="284" w:gutter="0"/>
          <w:cols w:space="708"/>
          <w:docGrid w:linePitch="360"/>
        </w:sectPr>
      </w:pPr>
    </w:p>
    <w:p w14:paraId="691A6D00" w14:textId="507BD3F7" w:rsidR="00A12FA5" w:rsidRPr="00C42A83" w:rsidRDefault="006937CE" w:rsidP="00A16488">
      <w:pPr>
        <w:pStyle w:val="aff9"/>
        <w:spacing w:before="240" w:after="0" w:line="240" w:lineRule="auto"/>
        <w:ind w:firstLine="0"/>
        <w:contextualSpacing/>
        <w:rPr>
          <w:rFonts w:ascii="Times New Roman" w:hAnsi="Times New Roman"/>
          <w:color w:val="auto"/>
          <w:sz w:val="24"/>
        </w:rPr>
      </w:pPr>
      <w:bookmarkStart w:id="5" w:name="_Toc377994311"/>
      <w:bookmarkStart w:id="6" w:name="_Toc466930482"/>
      <w:r w:rsidRPr="00C42A83">
        <w:rPr>
          <w:rFonts w:ascii="Times New Roman" w:hAnsi="Times New Roman"/>
          <w:color w:val="auto"/>
          <w:sz w:val="24"/>
        </w:rPr>
        <w:lastRenderedPageBreak/>
        <w:t xml:space="preserve">Таблица </w:t>
      </w:r>
      <w:r w:rsidR="00C42A83">
        <w:rPr>
          <w:rFonts w:ascii="Times New Roman" w:hAnsi="Times New Roman"/>
          <w:color w:val="auto"/>
          <w:sz w:val="24"/>
        </w:rPr>
        <w:t>1-1</w:t>
      </w:r>
      <w:r w:rsidR="00C42A83">
        <w:rPr>
          <w:rFonts w:ascii="Times New Roman" w:hAnsi="Times New Roman"/>
          <w:noProof/>
          <w:color w:val="auto"/>
          <w:sz w:val="24"/>
        </w:rPr>
        <w:t xml:space="preserve"> -</w:t>
      </w:r>
      <w:r w:rsidR="00A12FA5" w:rsidRPr="00C42A83">
        <w:rPr>
          <w:rFonts w:ascii="Times New Roman" w:hAnsi="Times New Roman"/>
          <w:color w:val="auto"/>
          <w:sz w:val="24"/>
        </w:rPr>
        <w:t xml:space="preserve"> </w:t>
      </w:r>
      <w:bookmarkEnd w:id="5"/>
      <w:r w:rsidR="00280741" w:rsidRPr="00C42A83">
        <w:rPr>
          <w:rFonts w:ascii="Times New Roman" w:hAnsi="Times New Roman"/>
          <w:color w:val="auto"/>
          <w:sz w:val="24"/>
        </w:rPr>
        <w:tab/>
        <w:t>Реестр проектов нового строительства, реконструкции и технического перевооружения источников тепловой энергии (мощности)</w:t>
      </w:r>
      <w:bookmarkEnd w:id="6"/>
      <w:r w:rsidR="006B7413">
        <w:rPr>
          <w:rFonts w:ascii="Times New Roman" w:hAnsi="Times New Roman"/>
          <w:color w:val="auto"/>
          <w:sz w:val="24"/>
        </w:rPr>
        <w:t xml:space="preserve">, в </w:t>
      </w:r>
      <w:r w:rsidR="00682B5A">
        <w:rPr>
          <w:rFonts w:ascii="Times New Roman" w:hAnsi="Times New Roman"/>
          <w:color w:val="auto"/>
          <w:sz w:val="24"/>
        </w:rPr>
        <w:t xml:space="preserve">ценах на </w:t>
      </w:r>
      <w:r w:rsidR="00DB5A9D">
        <w:rPr>
          <w:rFonts w:ascii="Times New Roman" w:hAnsi="Times New Roman"/>
          <w:color w:val="auto"/>
          <w:sz w:val="24"/>
        </w:rPr>
        <w:t>год</w:t>
      </w:r>
      <w:r w:rsidR="00682B5A">
        <w:rPr>
          <w:rFonts w:ascii="Times New Roman" w:hAnsi="Times New Roman"/>
          <w:color w:val="auto"/>
          <w:sz w:val="24"/>
        </w:rPr>
        <w:t xml:space="preserve"> реализации</w:t>
      </w:r>
      <w:r w:rsidR="006B7413">
        <w:rPr>
          <w:rFonts w:ascii="Times New Roman" w:hAnsi="Times New Roman"/>
          <w:color w:val="auto"/>
          <w:sz w:val="24"/>
        </w:rPr>
        <w:t xml:space="preserve">, без </w:t>
      </w:r>
      <w:r w:rsidR="00682B5A">
        <w:rPr>
          <w:rFonts w:ascii="Times New Roman" w:hAnsi="Times New Roman"/>
          <w:color w:val="auto"/>
          <w:sz w:val="24"/>
        </w:rPr>
        <w:t xml:space="preserve">учета </w:t>
      </w:r>
      <w:r w:rsidR="006B7413">
        <w:rPr>
          <w:rFonts w:ascii="Times New Roman" w:hAnsi="Times New Roman"/>
          <w:color w:val="auto"/>
          <w:sz w:val="24"/>
        </w:rPr>
        <w:t>НДС</w:t>
      </w:r>
    </w:p>
    <w:tbl>
      <w:tblPr>
        <w:tblW w:w="0" w:type="auto"/>
        <w:tblLook w:val="04A0" w:firstRow="1" w:lastRow="0" w:firstColumn="1" w:lastColumn="0" w:noHBand="0" w:noVBand="1"/>
      </w:tblPr>
      <w:tblGrid>
        <w:gridCol w:w="1556"/>
        <w:gridCol w:w="6027"/>
        <w:gridCol w:w="4854"/>
        <w:gridCol w:w="897"/>
        <w:gridCol w:w="1307"/>
        <w:gridCol w:w="716"/>
        <w:gridCol w:w="716"/>
        <w:gridCol w:w="816"/>
        <w:gridCol w:w="816"/>
        <w:gridCol w:w="716"/>
        <w:gridCol w:w="716"/>
        <w:gridCol w:w="916"/>
        <w:gridCol w:w="853"/>
        <w:gridCol w:w="853"/>
        <w:gridCol w:w="911"/>
      </w:tblGrid>
      <w:tr w:rsidR="007746F9" w:rsidRPr="007746F9" w14:paraId="1D14FAB8" w14:textId="77777777" w:rsidTr="007746F9">
        <w:trPr>
          <w:trHeight w:val="20"/>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501C67"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Шифр проекта</w:t>
            </w:r>
          </w:p>
        </w:tc>
        <w:tc>
          <w:tcPr>
            <w:tcW w:w="6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5E8272"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Состав проекта</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BF1FE3"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Источник инвестиций</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37247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Начало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7E3993"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Завершение</w:t>
            </w:r>
          </w:p>
        </w:tc>
        <w:tc>
          <w:tcPr>
            <w:tcW w:w="0" w:type="auto"/>
            <w:gridSpan w:val="10"/>
            <w:tcBorders>
              <w:top w:val="single" w:sz="4" w:space="0" w:color="auto"/>
              <w:left w:val="nil"/>
              <w:bottom w:val="single" w:sz="4" w:space="0" w:color="auto"/>
              <w:right w:val="single" w:sz="4" w:space="0" w:color="auto"/>
            </w:tcBorders>
            <w:shd w:val="clear" w:color="auto" w:fill="auto"/>
            <w:vAlign w:val="center"/>
            <w:hideMark/>
          </w:tcPr>
          <w:p w14:paraId="1173A887"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Объем финансирования (без НДС), тыс. руб.</w:t>
            </w:r>
          </w:p>
        </w:tc>
      </w:tr>
      <w:tr w:rsidR="007746F9" w:rsidRPr="007746F9" w14:paraId="3F46438C" w14:textId="77777777" w:rsidTr="007746F9">
        <w:trPr>
          <w:trHeight w:val="20"/>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E316BF" w14:textId="77777777" w:rsidR="007746F9" w:rsidRPr="007746F9" w:rsidRDefault="007746F9" w:rsidP="007746F9">
            <w:pPr>
              <w:widowControl/>
              <w:adjustRightInd/>
              <w:spacing w:before="0" w:after="0"/>
              <w:ind w:firstLine="0"/>
              <w:jc w:val="left"/>
              <w:textAlignment w:val="auto"/>
              <w:rPr>
                <w:rFonts w:ascii="Times New Roman" w:eastAsia="Times New Roman" w:hAnsi="Times New Roman"/>
                <w:b/>
                <w:bCs/>
                <w:color w:val="000000"/>
                <w:spacing w:val="0"/>
                <w:sz w:val="20"/>
                <w:szCs w:val="20"/>
                <w:lang w:eastAsia="ru-RU"/>
              </w:rPr>
            </w:pPr>
          </w:p>
        </w:tc>
        <w:tc>
          <w:tcPr>
            <w:tcW w:w="6027" w:type="dxa"/>
            <w:vMerge/>
            <w:tcBorders>
              <w:top w:val="single" w:sz="4" w:space="0" w:color="auto"/>
              <w:left w:val="single" w:sz="4" w:space="0" w:color="auto"/>
              <w:bottom w:val="single" w:sz="4" w:space="0" w:color="auto"/>
              <w:right w:val="single" w:sz="4" w:space="0" w:color="auto"/>
            </w:tcBorders>
            <w:vAlign w:val="center"/>
            <w:hideMark/>
          </w:tcPr>
          <w:p w14:paraId="4AEC762D" w14:textId="77777777" w:rsidR="007746F9" w:rsidRPr="007746F9" w:rsidRDefault="007746F9" w:rsidP="007746F9">
            <w:pPr>
              <w:widowControl/>
              <w:adjustRightInd/>
              <w:spacing w:before="0" w:after="0"/>
              <w:ind w:firstLine="0"/>
              <w:jc w:val="left"/>
              <w:textAlignment w:val="auto"/>
              <w:rPr>
                <w:rFonts w:ascii="Times New Roman" w:eastAsia="Times New Roman" w:hAnsi="Times New Roman"/>
                <w:b/>
                <w:bCs/>
                <w:color w:val="000000"/>
                <w:spacing w:val="0"/>
                <w:sz w:val="20"/>
                <w:szCs w:val="20"/>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C7E7F8D" w14:textId="77777777" w:rsidR="007746F9" w:rsidRPr="007746F9" w:rsidRDefault="007746F9" w:rsidP="007746F9">
            <w:pPr>
              <w:widowControl/>
              <w:adjustRightInd/>
              <w:spacing w:before="0" w:after="0"/>
              <w:ind w:firstLine="0"/>
              <w:jc w:val="left"/>
              <w:textAlignment w:val="auto"/>
              <w:rPr>
                <w:rFonts w:ascii="Times New Roman" w:eastAsia="Times New Roman" w:hAnsi="Times New Roman"/>
                <w:b/>
                <w:bCs/>
                <w:color w:val="000000"/>
                <w:spacing w:val="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030F1" w14:textId="77777777" w:rsidR="007746F9" w:rsidRPr="007746F9" w:rsidRDefault="007746F9" w:rsidP="007746F9">
            <w:pPr>
              <w:widowControl/>
              <w:adjustRightInd/>
              <w:spacing w:before="0" w:after="0"/>
              <w:ind w:firstLine="0"/>
              <w:jc w:val="left"/>
              <w:textAlignment w:val="auto"/>
              <w:rPr>
                <w:rFonts w:ascii="Times New Roman" w:eastAsia="Times New Roman" w:hAnsi="Times New Roman"/>
                <w:b/>
                <w:bCs/>
                <w:color w:val="000000"/>
                <w:spacing w:val="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27CF8" w14:textId="77777777" w:rsidR="007746F9" w:rsidRPr="007746F9" w:rsidRDefault="007746F9" w:rsidP="007746F9">
            <w:pPr>
              <w:widowControl/>
              <w:adjustRightInd/>
              <w:spacing w:before="0" w:after="0"/>
              <w:ind w:firstLine="0"/>
              <w:jc w:val="left"/>
              <w:textAlignment w:val="auto"/>
              <w:rPr>
                <w:rFonts w:ascii="Times New Roman" w:eastAsia="Times New Roman" w:hAnsi="Times New Roman"/>
                <w:b/>
                <w:bCs/>
                <w:color w:val="000000"/>
                <w:spacing w:val="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D113C2"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14:paraId="1DEFAEE7"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14:paraId="0F159AF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14:paraId="4AE63D9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14:paraId="7DD661A2"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14:paraId="246C8D7F"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14:paraId="737D0E89"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2019-2024</w:t>
            </w:r>
          </w:p>
        </w:tc>
        <w:tc>
          <w:tcPr>
            <w:tcW w:w="0" w:type="auto"/>
            <w:tcBorders>
              <w:top w:val="nil"/>
              <w:left w:val="nil"/>
              <w:bottom w:val="single" w:sz="4" w:space="0" w:color="auto"/>
              <w:right w:val="single" w:sz="4" w:space="0" w:color="auto"/>
            </w:tcBorders>
            <w:shd w:val="clear" w:color="auto" w:fill="auto"/>
            <w:vAlign w:val="center"/>
            <w:hideMark/>
          </w:tcPr>
          <w:p w14:paraId="1FA38FF6"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2025-2028</w:t>
            </w:r>
          </w:p>
        </w:tc>
        <w:tc>
          <w:tcPr>
            <w:tcW w:w="0" w:type="auto"/>
            <w:tcBorders>
              <w:top w:val="nil"/>
              <w:left w:val="nil"/>
              <w:bottom w:val="single" w:sz="4" w:space="0" w:color="auto"/>
              <w:right w:val="single" w:sz="4" w:space="0" w:color="auto"/>
            </w:tcBorders>
            <w:shd w:val="clear" w:color="auto" w:fill="auto"/>
            <w:vAlign w:val="center"/>
            <w:hideMark/>
          </w:tcPr>
          <w:p w14:paraId="60D6A35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2029-2033</w:t>
            </w:r>
          </w:p>
        </w:tc>
        <w:tc>
          <w:tcPr>
            <w:tcW w:w="0" w:type="auto"/>
            <w:tcBorders>
              <w:top w:val="nil"/>
              <w:left w:val="nil"/>
              <w:bottom w:val="single" w:sz="4" w:space="0" w:color="auto"/>
              <w:right w:val="single" w:sz="4" w:space="0" w:color="auto"/>
            </w:tcBorders>
            <w:shd w:val="clear" w:color="auto" w:fill="auto"/>
            <w:vAlign w:val="center"/>
            <w:hideMark/>
          </w:tcPr>
          <w:p w14:paraId="254410D3"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ВСЕГО</w:t>
            </w:r>
          </w:p>
        </w:tc>
      </w:tr>
      <w:tr w:rsidR="007746F9" w:rsidRPr="007746F9" w14:paraId="05633106" w14:textId="77777777" w:rsidTr="007746F9">
        <w:trPr>
          <w:trHeight w:val="20"/>
        </w:trPr>
        <w:tc>
          <w:tcPr>
            <w:tcW w:w="0" w:type="auto"/>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59A23F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8"/>
                <w:szCs w:val="28"/>
                <w:lang w:eastAsia="ru-RU"/>
              </w:rPr>
            </w:pPr>
            <w:r w:rsidRPr="007746F9">
              <w:rPr>
                <w:rFonts w:ascii="Times New Roman" w:eastAsia="Times New Roman" w:hAnsi="Times New Roman"/>
                <w:b/>
                <w:bCs/>
                <w:color w:val="000000"/>
                <w:spacing w:val="0"/>
                <w:sz w:val="28"/>
                <w:szCs w:val="28"/>
                <w:lang w:eastAsia="ru-RU"/>
              </w:rPr>
              <w:t>Группа №11 "Новое 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r>
      <w:tr w:rsidR="007746F9" w:rsidRPr="007746F9" w14:paraId="7928A935" w14:textId="77777777" w:rsidTr="007746F9">
        <w:trPr>
          <w:trHeight w:val="20"/>
        </w:trPr>
        <w:tc>
          <w:tcPr>
            <w:tcW w:w="0" w:type="auto"/>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95C68AE"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Проекты данной группы не предусмотрены</w:t>
            </w:r>
          </w:p>
        </w:tc>
      </w:tr>
      <w:tr w:rsidR="007746F9" w:rsidRPr="007746F9" w14:paraId="4AB2F25B" w14:textId="77777777" w:rsidTr="007746F9">
        <w:trPr>
          <w:trHeight w:val="20"/>
        </w:trPr>
        <w:tc>
          <w:tcPr>
            <w:tcW w:w="0" w:type="auto"/>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7F059D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8"/>
                <w:szCs w:val="28"/>
                <w:lang w:eastAsia="ru-RU"/>
              </w:rPr>
            </w:pPr>
            <w:r w:rsidRPr="007746F9">
              <w:rPr>
                <w:rFonts w:ascii="Times New Roman" w:eastAsia="Times New Roman" w:hAnsi="Times New Roman"/>
                <w:b/>
                <w:bCs/>
                <w:color w:val="000000"/>
                <w:spacing w:val="0"/>
                <w:sz w:val="28"/>
                <w:szCs w:val="28"/>
                <w:lang w:eastAsia="ru-RU"/>
              </w:rPr>
              <w:t>Группа №12 "Реконструкция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r>
      <w:tr w:rsidR="007746F9" w:rsidRPr="007746F9" w14:paraId="34436D03" w14:textId="77777777" w:rsidTr="007746F9">
        <w:trPr>
          <w:trHeight w:val="20"/>
        </w:trPr>
        <w:tc>
          <w:tcPr>
            <w:tcW w:w="0" w:type="auto"/>
            <w:gridSpan w:val="15"/>
            <w:tcBorders>
              <w:top w:val="single" w:sz="4" w:space="0" w:color="auto"/>
              <w:left w:val="single" w:sz="4" w:space="0" w:color="auto"/>
              <w:bottom w:val="single" w:sz="4" w:space="0" w:color="auto"/>
              <w:right w:val="nil"/>
            </w:tcBorders>
            <w:shd w:val="clear" w:color="auto" w:fill="auto"/>
            <w:vAlign w:val="center"/>
            <w:hideMark/>
          </w:tcPr>
          <w:p w14:paraId="4E086CD1"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Проекты данной группы не предусмотрены</w:t>
            </w:r>
          </w:p>
        </w:tc>
      </w:tr>
      <w:tr w:rsidR="007746F9" w:rsidRPr="007746F9" w14:paraId="08D9AE1D" w14:textId="77777777" w:rsidTr="007746F9">
        <w:trPr>
          <w:trHeight w:val="20"/>
        </w:trPr>
        <w:tc>
          <w:tcPr>
            <w:tcW w:w="0" w:type="auto"/>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9B9D2D3"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8"/>
                <w:szCs w:val="28"/>
                <w:lang w:eastAsia="ru-RU"/>
              </w:rPr>
            </w:pPr>
            <w:r w:rsidRPr="007746F9">
              <w:rPr>
                <w:rFonts w:ascii="Times New Roman" w:eastAsia="Times New Roman" w:hAnsi="Times New Roman"/>
                <w:b/>
                <w:bCs/>
                <w:color w:val="000000"/>
                <w:spacing w:val="0"/>
                <w:sz w:val="28"/>
                <w:szCs w:val="28"/>
                <w:lang w:eastAsia="ru-RU"/>
              </w:rPr>
              <w:t>Группа №13 "Реконструкция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r>
      <w:tr w:rsidR="007746F9" w:rsidRPr="007746F9" w14:paraId="7496C58A" w14:textId="77777777" w:rsidTr="007746F9">
        <w:trPr>
          <w:trHeight w:val="20"/>
        </w:trPr>
        <w:tc>
          <w:tcPr>
            <w:tcW w:w="0" w:type="auto"/>
            <w:gridSpan w:val="15"/>
            <w:tcBorders>
              <w:top w:val="single" w:sz="4" w:space="0" w:color="auto"/>
              <w:left w:val="single" w:sz="4" w:space="0" w:color="auto"/>
              <w:bottom w:val="single" w:sz="4" w:space="0" w:color="auto"/>
              <w:right w:val="nil"/>
            </w:tcBorders>
            <w:shd w:val="clear" w:color="auto" w:fill="auto"/>
            <w:vAlign w:val="center"/>
            <w:hideMark/>
          </w:tcPr>
          <w:p w14:paraId="21F950A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Проекты данной группы не предусмотрены</w:t>
            </w:r>
          </w:p>
        </w:tc>
      </w:tr>
      <w:tr w:rsidR="007746F9" w:rsidRPr="007746F9" w14:paraId="4B37F533" w14:textId="77777777" w:rsidTr="007746F9">
        <w:trPr>
          <w:trHeight w:val="20"/>
        </w:trPr>
        <w:tc>
          <w:tcPr>
            <w:tcW w:w="0" w:type="auto"/>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72540E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8"/>
                <w:szCs w:val="28"/>
                <w:lang w:eastAsia="ru-RU"/>
              </w:rPr>
            </w:pPr>
            <w:r w:rsidRPr="007746F9">
              <w:rPr>
                <w:rFonts w:ascii="Times New Roman" w:eastAsia="Times New Roman" w:hAnsi="Times New Roman"/>
                <w:b/>
                <w:bCs/>
                <w:color w:val="000000"/>
                <w:spacing w:val="0"/>
                <w:sz w:val="28"/>
                <w:szCs w:val="28"/>
                <w:lang w:eastAsia="ru-RU"/>
              </w:rPr>
              <w:t>Группа №14 "Реконструкция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r>
      <w:tr w:rsidR="007746F9" w:rsidRPr="007746F9" w14:paraId="24873C8A" w14:textId="77777777" w:rsidTr="007746F9">
        <w:trPr>
          <w:trHeight w:val="20"/>
        </w:trPr>
        <w:tc>
          <w:tcPr>
            <w:tcW w:w="0" w:type="auto"/>
            <w:gridSpan w:val="15"/>
            <w:tcBorders>
              <w:top w:val="single" w:sz="4" w:space="0" w:color="auto"/>
              <w:left w:val="single" w:sz="4" w:space="0" w:color="auto"/>
              <w:bottom w:val="single" w:sz="4" w:space="0" w:color="auto"/>
              <w:right w:val="nil"/>
            </w:tcBorders>
            <w:shd w:val="clear" w:color="auto" w:fill="auto"/>
            <w:vAlign w:val="center"/>
            <w:hideMark/>
          </w:tcPr>
          <w:p w14:paraId="3CC6751A"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Проекты данной группы не предусмотрены</w:t>
            </w:r>
          </w:p>
        </w:tc>
      </w:tr>
      <w:tr w:rsidR="007746F9" w:rsidRPr="007746F9" w14:paraId="38323CA8" w14:textId="77777777" w:rsidTr="007746F9">
        <w:trPr>
          <w:trHeight w:val="20"/>
        </w:trPr>
        <w:tc>
          <w:tcPr>
            <w:tcW w:w="0" w:type="auto"/>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32A48A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8"/>
                <w:szCs w:val="28"/>
                <w:lang w:eastAsia="ru-RU"/>
              </w:rPr>
            </w:pPr>
            <w:r w:rsidRPr="007746F9">
              <w:rPr>
                <w:rFonts w:ascii="Times New Roman" w:eastAsia="Times New Roman" w:hAnsi="Times New Roman"/>
                <w:b/>
                <w:bCs/>
                <w:color w:val="000000"/>
                <w:spacing w:val="0"/>
                <w:sz w:val="28"/>
                <w:szCs w:val="28"/>
                <w:lang w:eastAsia="ru-RU"/>
              </w:rPr>
              <w:t>Группа №15 "Строительство новых и реконструкция действующих котельных для обеспечения перспективных приростов тепловых нагрузок"</w:t>
            </w:r>
          </w:p>
        </w:tc>
      </w:tr>
      <w:tr w:rsidR="007746F9" w:rsidRPr="007746F9" w14:paraId="54A2F25F" w14:textId="77777777" w:rsidTr="007746F9">
        <w:trPr>
          <w:trHeight w:val="2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A4DDAF6"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ЭИ-15.05.1(1)</w:t>
            </w:r>
          </w:p>
        </w:tc>
        <w:tc>
          <w:tcPr>
            <w:tcW w:w="6027" w:type="dxa"/>
            <w:tcBorders>
              <w:top w:val="nil"/>
              <w:left w:val="nil"/>
              <w:bottom w:val="single" w:sz="4" w:space="0" w:color="auto"/>
              <w:right w:val="single" w:sz="4" w:space="0" w:color="auto"/>
            </w:tcBorders>
            <w:shd w:val="clear" w:color="auto" w:fill="auto"/>
            <w:vAlign w:val="center"/>
            <w:hideMark/>
          </w:tcPr>
          <w:p w14:paraId="17D5F8B8" w14:textId="77777777" w:rsidR="007746F9" w:rsidRPr="007746F9" w:rsidRDefault="007746F9" w:rsidP="007746F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Строительство отопительной котельной мощностью 2,0 МВт для теплоснабжения новых потребителей в кв. Молодежный</w:t>
            </w:r>
          </w:p>
        </w:tc>
        <w:tc>
          <w:tcPr>
            <w:tcW w:w="0" w:type="auto"/>
            <w:tcBorders>
              <w:top w:val="nil"/>
              <w:left w:val="nil"/>
              <w:bottom w:val="single" w:sz="4" w:space="0" w:color="auto"/>
              <w:right w:val="single" w:sz="4" w:space="0" w:color="auto"/>
            </w:tcBorders>
            <w:shd w:val="clear" w:color="auto" w:fill="auto"/>
            <w:vAlign w:val="center"/>
            <w:hideMark/>
          </w:tcPr>
          <w:p w14:paraId="06B36D4F"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Средства, полученные за счет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14:paraId="2C752799"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14:paraId="257CDF6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14:paraId="4292CBC1"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17714</w:t>
            </w:r>
          </w:p>
        </w:tc>
        <w:tc>
          <w:tcPr>
            <w:tcW w:w="0" w:type="auto"/>
            <w:tcBorders>
              <w:top w:val="nil"/>
              <w:left w:val="nil"/>
              <w:bottom w:val="single" w:sz="4" w:space="0" w:color="auto"/>
              <w:right w:val="single" w:sz="4" w:space="0" w:color="auto"/>
            </w:tcBorders>
            <w:shd w:val="clear" w:color="auto" w:fill="auto"/>
            <w:vAlign w:val="center"/>
            <w:hideMark/>
          </w:tcPr>
          <w:p w14:paraId="149F8F72"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484EC435"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10C9FD26"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300150C1"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3D83CD9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471D1CD"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17714</w:t>
            </w:r>
          </w:p>
        </w:tc>
        <w:tc>
          <w:tcPr>
            <w:tcW w:w="0" w:type="auto"/>
            <w:tcBorders>
              <w:top w:val="nil"/>
              <w:left w:val="nil"/>
              <w:bottom w:val="single" w:sz="4" w:space="0" w:color="auto"/>
              <w:right w:val="single" w:sz="4" w:space="0" w:color="auto"/>
            </w:tcBorders>
            <w:shd w:val="clear" w:color="auto" w:fill="auto"/>
            <w:vAlign w:val="center"/>
            <w:hideMark/>
          </w:tcPr>
          <w:p w14:paraId="1D8A59B3"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5F9FF2A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162CED9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17714</w:t>
            </w:r>
          </w:p>
        </w:tc>
      </w:tr>
      <w:tr w:rsidR="007746F9" w:rsidRPr="007746F9" w14:paraId="3E65F795" w14:textId="77777777" w:rsidTr="007746F9">
        <w:trPr>
          <w:trHeight w:val="2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A391BC7"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ЭИ-15.06.2(2)</w:t>
            </w:r>
          </w:p>
        </w:tc>
        <w:tc>
          <w:tcPr>
            <w:tcW w:w="6027" w:type="dxa"/>
            <w:tcBorders>
              <w:top w:val="nil"/>
              <w:left w:val="nil"/>
              <w:bottom w:val="single" w:sz="4" w:space="0" w:color="auto"/>
              <w:right w:val="single" w:sz="4" w:space="0" w:color="auto"/>
            </w:tcBorders>
            <w:shd w:val="clear" w:color="auto" w:fill="auto"/>
            <w:vAlign w:val="center"/>
            <w:hideMark/>
          </w:tcPr>
          <w:p w14:paraId="4BEB5F09" w14:textId="77777777" w:rsidR="007746F9" w:rsidRPr="007746F9" w:rsidRDefault="007746F9" w:rsidP="007746F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Строительство новой котельной для теплоснабжения мкр. Южный</w:t>
            </w:r>
          </w:p>
        </w:tc>
        <w:tc>
          <w:tcPr>
            <w:tcW w:w="0" w:type="auto"/>
            <w:tcBorders>
              <w:top w:val="nil"/>
              <w:left w:val="nil"/>
              <w:bottom w:val="single" w:sz="4" w:space="0" w:color="auto"/>
              <w:right w:val="single" w:sz="4" w:space="0" w:color="auto"/>
            </w:tcBorders>
            <w:shd w:val="clear" w:color="auto" w:fill="auto"/>
            <w:vAlign w:val="center"/>
            <w:hideMark/>
          </w:tcPr>
          <w:p w14:paraId="1FA9A986"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Средства, полученные за счет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14:paraId="4AD93792"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14:paraId="0A35B73B"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14:paraId="49C30815"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5A19E991"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2F2234A5"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4E4A770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19C546A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40331E0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412B07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5C09274A"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66351C1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54846</w:t>
            </w:r>
          </w:p>
        </w:tc>
        <w:tc>
          <w:tcPr>
            <w:tcW w:w="0" w:type="auto"/>
            <w:tcBorders>
              <w:top w:val="nil"/>
              <w:left w:val="nil"/>
              <w:bottom w:val="single" w:sz="4" w:space="0" w:color="auto"/>
              <w:right w:val="single" w:sz="4" w:space="0" w:color="auto"/>
            </w:tcBorders>
            <w:shd w:val="clear" w:color="auto" w:fill="auto"/>
            <w:vAlign w:val="center"/>
            <w:hideMark/>
          </w:tcPr>
          <w:p w14:paraId="1E83B93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54846</w:t>
            </w:r>
          </w:p>
        </w:tc>
      </w:tr>
      <w:tr w:rsidR="007746F9" w:rsidRPr="007746F9" w14:paraId="79D0CD49" w14:textId="77777777" w:rsidTr="007746F9">
        <w:trPr>
          <w:trHeight w:val="2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68D7DF3A"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ЭИ-15.07.3(3)</w:t>
            </w:r>
          </w:p>
        </w:tc>
        <w:tc>
          <w:tcPr>
            <w:tcW w:w="6027" w:type="dxa"/>
            <w:tcBorders>
              <w:top w:val="nil"/>
              <w:left w:val="nil"/>
              <w:bottom w:val="single" w:sz="4" w:space="0" w:color="auto"/>
              <w:right w:val="single" w:sz="4" w:space="0" w:color="auto"/>
            </w:tcBorders>
            <w:shd w:val="clear" w:color="auto" w:fill="auto"/>
            <w:vAlign w:val="center"/>
            <w:hideMark/>
          </w:tcPr>
          <w:p w14:paraId="3C9B9494" w14:textId="77777777" w:rsidR="007746F9" w:rsidRPr="007746F9" w:rsidRDefault="007746F9" w:rsidP="007746F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Строительство новой котельной для теплоснабжения мкр. севернее существующего кв. Березовая роща</w:t>
            </w:r>
          </w:p>
        </w:tc>
        <w:tc>
          <w:tcPr>
            <w:tcW w:w="0" w:type="auto"/>
            <w:tcBorders>
              <w:top w:val="nil"/>
              <w:left w:val="nil"/>
              <w:bottom w:val="single" w:sz="4" w:space="0" w:color="auto"/>
              <w:right w:val="single" w:sz="4" w:space="0" w:color="auto"/>
            </w:tcBorders>
            <w:shd w:val="clear" w:color="auto" w:fill="auto"/>
            <w:vAlign w:val="center"/>
            <w:hideMark/>
          </w:tcPr>
          <w:p w14:paraId="379FC9CF"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Средства, полученные за счет платы за подключение (технологическое присоединение)</w:t>
            </w:r>
          </w:p>
        </w:tc>
        <w:tc>
          <w:tcPr>
            <w:tcW w:w="0" w:type="auto"/>
            <w:tcBorders>
              <w:top w:val="nil"/>
              <w:left w:val="nil"/>
              <w:bottom w:val="single" w:sz="4" w:space="0" w:color="auto"/>
              <w:right w:val="single" w:sz="4" w:space="0" w:color="auto"/>
            </w:tcBorders>
            <w:shd w:val="clear" w:color="auto" w:fill="auto"/>
            <w:vAlign w:val="center"/>
            <w:hideMark/>
          </w:tcPr>
          <w:p w14:paraId="080DCE17"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14:paraId="14A7EB33"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14:paraId="08F6C8C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7E80B462"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2A9501BF"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3170D6D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50EE3FB5"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5F0EE189"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58EF3C5B"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6CEB450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18C2F7F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27596</w:t>
            </w:r>
          </w:p>
        </w:tc>
        <w:tc>
          <w:tcPr>
            <w:tcW w:w="0" w:type="auto"/>
            <w:tcBorders>
              <w:top w:val="nil"/>
              <w:left w:val="nil"/>
              <w:bottom w:val="single" w:sz="4" w:space="0" w:color="auto"/>
              <w:right w:val="single" w:sz="4" w:space="0" w:color="auto"/>
            </w:tcBorders>
            <w:shd w:val="clear" w:color="auto" w:fill="auto"/>
            <w:vAlign w:val="center"/>
            <w:hideMark/>
          </w:tcPr>
          <w:p w14:paraId="0AAF154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27596</w:t>
            </w:r>
          </w:p>
        </w:tc>
      </w:tr>
      <w:tr w:rsidR="007746F9" w:rsidRPr="007746F9" w14:paraId="137AA072" w14:textId="77777777" w:rsidTr="007746F9">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607110" w14:textId="77777777" w:rsidR="007746F9" w:rsidRPr="007746F9" w:rsidRDefault="007746F9" w:rsidP="007746F9">
            <w:pPr>
              <w:widowControl/>
              <w:adjustRightInd/>
              <w:spacing w:before="0" w:after="0"/>
              <w:ind w:firstLine="0"/>
              <w:jc w:val="right"/>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ИТОГО по группе проектов</w:t>
            </w:r>
          </w:p>
        </w:tc>
        <w:tc>
          <w:tcPr>
            <w:tcW w:w="0" w:type="auto"/>
            <w:tcBorders>
              <w:top w:val="nil"/>
              <w:left w:val="nil"/>
              <w:bottom w:val="single" w:sz="4" w:space="0" w:color="auto"/>
              <w:right w:val="single" w:sz="4" w:space="0" w:color="auto"/>
            </w:tcBorders>
            <w:shd w:val="clear" w:color="auto" w:fill="auto"/>
            <w:vAlign w:val="center"/>
            <w:hideMark/>
          </w:tcPr>
          <w:p w14:paraId="40DE634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17714</w:t>
            </w:r>
          </w:p>
        </w:tc>
        <w:tc>
          <w:tcPr>
            <w:tcW w:w="0" w:type="auto"/>
            <w:tcBorders>
              <w:top w:val="nil"/>
              <w:left w:val="nil"/>
              <w:bottom w:val="single" w:sz="4" w:space="0" w:color="auto"/>
              <w:right w:val="single" w:sz="4" w:space="0" w:color="auto"/>
            </w:tcBorders>
            <w:shd w:val="clear" w:color="auto" w:fill="auto"/>
            <w:vAlign w:val="center"/>
            <w:hideMark/>
          </w:tcPr>
          <w:p w14:paraId="2E938D49"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6D9FF1F9"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2C12D019"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68C6259F"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149E3D19"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159AB6F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17714</w:t>
            </w:r>
          </w:p>
        </w:tc>
        <w:tc>
          <w:tcPr>
            <w:tcW w:w="0" w:type="auto"/>
            <w:tcBorders>
              <w:top w:val="nil"/>
              <w:left w:val="nil"/>
              <w:bottom w:val="single" w:sz="4" w:space="0" w:color="auto"/>
              <w:right w:val="single" w:sz="4" w:space="0" w:color="auto"/>
            </w:tcBorders>
            <w:shd w:val="clear" w:color="auto" w:fill="auto"/>
            <w:vAlign w:val="center"/>
            <w:hideMark/>
          </w:tcPr>
          <w:p w14:paraId="6B6A9F49"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746DA722"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82442</w:t>
            </w:r>
          </w:p>
        </w:tc>
        <w:tc>
          <w:tcPr>
            <w:tcW w:w="0" w:type="auto"/>
            <w:tcBorders>
              <w:top w:val="nil"/>
              <w:left w:val="nil"/>
              <w:bottom w:val="single" w:sz="4" w:space="0" w:color="auto"/>
              <w:right w:val="single" w:sz="4" w:space="0" w:color="auto"/>
            </w:tcBorders>
            <w:shd w:val="clear" w:color="auto" w:fill="auto"/>
            <w:vAlign w:val="center"/>
            <w:hideMark/>
          </w:tcPr>
          <w:p w14:paraId="2DB1A7AF"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100156</w:t>
            </w:r>
          </w:p>
        </w:tc>
      </w:tr>
      <w:tr w:rsidR="007746F9" w:rsidRPr="007746F9" w14:paraId="14D8DBD7" w14:textId="77777777" w:rsidTr="007746F9">
        <w:trPr>
          <w:trHeight w:val="20"/>
        </w:trPr>
        <w:tc>
          <w:tcPr>
            <w:tcW w:w="0" w:type="auto"/>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269EDE9"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8"/>
                <w:szCs w:val="28"/>
                <w:lang w:eastAsia="ru-RU"/>
              </w:rPr>
            </w:pPr>
            <w:r w:rsidRPr="007746F9">
              <w:rPr>
                <w:rFonts w:ascii="Times New Roman" w:eastAsia="Times New Roman" w:hAnsi="Times New Roman"/>
                <w:b/>
                <w:bCs/>
                <w:color w:val="000000"/>
                <w:spacing w:val="0"/>
                <w:sz w:val="28"/>
                <w:szCs w:val="28"/>
                <w:lang w:eastAsia="ru-RU"/>
              </w:rPr>
              <w:t>Группа №16 "Реконструкция действующих котельных для повышения эффективности работы"</w:t>
            </w:r>
          </w:p>
        </w:tc>
      </w:tr>
      <w:tr w:rsidR="007746F9" w:rsidRPr="007746F9" w14:paraId="64134EB3" w14:textId="77777777" w:rsidTr="007746F9">
        <w:trPr>
          <w:trHeight w:val="2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E76729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ЭИ-16.03.1(4)</w:t>
            </w:r>
          </w:p>
        </w:tc>
        <w:tc>
          <w:tcPr>
            <w:tcW w:w="6027" w:type="dxa"/>
            <w:tcBorders>
              <w:top w:val="nil"/>
              <w:left w:val="nil"/>
              <w:bottom w:val="single" w:sz="4" w:space="0" w:color="auto"/>
              <w:right w:val="single" w:sz="4" w:space="0" w:color="auto"/>
            </w:tcBorders>
            <w:shd w:val="clear" w:color="auto" w:fill="auto"/>
            <w:vAlign w:val="center"/>
            <w:hideMark/>
          </w:tcPr>
          <w:p w14:paraId="0115E5A5" w14:textId="77777777" w:rsidR="007746F9" w:rsidRPr="007746F9" w:rsidRDefault="007746F9" w:rsidP="007746F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Установка системы автономного газоснабжения сжиженным углеводородным газом в качестве резервного топлива в котельной № 3 (смета №10.00.454.032-СМ)</w:t>
            </w:r>
          </w:p>
        </w:tc>
        <w:tc>
          <w:tcPr>
            <w:tcW w:w="0" w:type="auto"/>
            <w:tcBorders>
              <w:top w:val="nil"/>
              <w:left w:val="nil"/>
              <w:bottom w:val="single" w:sz="4" w:space="0" w:color="auto"/>
              <w:right w:val="single" w:sz="4" w:space="0" w:color="auto"/>
            </w:tcBorders>
            <w:shd w:val="clear" w:color="auto" w:fill="auto"/>
            <w:vAlign w:val="center"/>
            <w:hideMark/>
          </w:tcPr>
          <w:p w14:paraId="635C2441" w14:textId="77777777" w:rsidR="007746F9" w:rsidRDefault="007746F9" w:rsidP="007746F9">
            <w:pPr>
              <w:pStyle w:val="afff1"/>
              <w:widowControl/>
              <w:numPr>
                <w:ilvl w:val="0"/>
                <w:numId w:val="35"/>
              </w:numPr>
              <w:adjustRightInd/>
              <w:spacing w:before="0" w:after="0"/>
              <w:ind w:left="0" w:firstLine="3"/>
              <w:textAlignment w:val="auto"/>
              <w:rPr>
                <w:rFonts w:ascii="Times New Roman" w:eastAsia="Times New Roman" w:hAnsi="Times New Roman"/>
                <w:color w:val="000000"/>
                <w:spacing w:val="0"/>
                <w:sz w:val="20"/>
                <w:szCs w:val="20"/>
                <w:lang w:eastAsia="ru-RU"/>
              </w:rPr>
            </w:pPr>
            <w:r w:rsidRPr="005A5EF0">
              <w:rPr>
                <w:rFonts w:ascii="Times New Roman" w:eastAsia="Times New Roman" w:hAnsi="Times New Roman"/>
                <w:color w:val="000000"/>
                <w:spacing w:val="0"/>
                <w:sz w:val="20"/>
                <w:szCs w:val="20"/>
                <w:lang w:eastAsia="ru-RU"/>
              </w:rPr>
              <w:t>Амортизационные отчисления</w:t>
            </w:r>
          </w:p>
          <w:p w14:paraId="60E7D051" w14:textId="77777777" w:rsidR="007746F9" w:rsidRDefault="007746F9" w:rsidP="007746F9">
            <w:pPr>
              <w:pStyle w:val="afff1"/>
              <w:widowControl/>
              <w:numPr>
                <w:ilvl w:val="0"/>
                <w:numId w:val="35"/>
              </w:numPr>
              <w:adjustRightInd/>
              <w:spacing w:before="0" w:after="0"/>
              <w:ind w:left="0" w:firstLine="3"/>
              <w:textAlignment w:val="auto"/>
              <w:rPr>
                <w:rFonts w:ascii="Times New Roman" w:eastAsia="Times New Roman" w:hAnsi="Times New Roman"/>
                <w:color w:val="000000"/>
                <w:spacing w:val="0"/>
                <w:sz w:val="20"/>
                <w:szCs w:val="20"/>
                <w:lang w:eastAsia="ru-RU"/>
              </w:rPr>
            </w:pPr>
            <w:r w:rsidRPr="005A5EF0">
              <w:rPr>
                <w:rFonts w:ascii="Times New Roman" w:eastAsia="Times New Roman" w:hAnsi="Times New Roman"/>
                <w:color w:val="000000"/>
                <w:spacing w:val="0"/>
                <w:sz w:val="20"/>
                <w:szCs w:val="20"/>
                <w:lang w:eastAsia="ru-RU"/>
              </w:rPr>
              <w:t>Прибыль, направленная на инвестиции</w:t>
            </w:r>
          </w:p>
          <w:p w14:paraId="382F932F" w14:textId="77777777" w:rsidR="007746F9" w:rsidRDefault="007746F9" w:rsidP="007746F9">
            <w:pPr>
              <w:pStyle w:val="afff1"/>
              <w:widowControl/>
              <w:numPr>
                <w:ilvl w:val="0"/>
                <w:numId w:val="35"/>
              </w:numPr>
              <w:adjustRightInd/>
              <w:spacing w:before="0" w:after="0"/>
              <w:ind w:left="0" w:firstLine="3"/>
              <w:textAlignment w:val="auto"/>
              <w:rPr>
                <w:rFonts w:ascii="Times New Roman" w:eastAsia="Times New Roman" w:hAnsi="Times New Roman"/>
                <w:color w:val="000000"/>
                <w:spacing w:val="0"/>
                <w:sz w:val="20"/>
                <w:szCs w:val="20"/>
                <w:lang w:eastAsia="ru-RU"/>
              </w:rPr>
            </w:pPr>
            <w:r w:rsidRPr="005A5EF0">
              <w:rPr>
                <w:rFonts w:ascii="Times New Roman" w:eastAsia="Times New Roman" w:hAnsi="Times New Roman"/>
                <w:color w:val="000000"/>
                <w:spacing w:val="0"/>
                <w:sz w:val="20"/>
                <w:szCs w:val="20"/>
                <w:lang w:eastAsia="ru-RU"/>
              </w:rPr>
              <w:t>Прочие собственные средства, в т.ч. экономия от проведения мероприятий по Программе энергосбережения</w:t>
            </w:r>
          </w:p>
          <w:p w14:paraId="40178A90" w14:textId="52451CE9" w:rsidR="007746F9" w:rsidRPr="007746F9" w:rsidRDefault="007746F9" w:rsidP="007746F9">
            <w:pPr>
              <w:pStyle w:val="afff1"/>
              <w:widowControl/>
              <w:numPr>
                <w:ilvl w:val="0"/>
                <w:numId w:val="35"/>
              </w:numPr>
              <w:adjustRightInd/>
              <w:spacing w:before="0" w:after="0"/>
              <w:ind w:left="0" w:firstLine="3"/>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Бюджетное финансирование</w:t>
            </w:r>
          </w:p>
        </w:tc>
        <w:tc>
          <w:tcPr>
            <w:tcW w:w="0" w:type="auto"/>
            <w:tcBorders>
              <w:top w:val="nil"/>
              <w:left w:val="nil"/>
              <w:bottom w:val="single" w:sz="4" w:space="0" w:color="auto"/>
              <w:right w:val="single" w:sz="4" w:space="0" w:color="auto"/>
            </w:tcBorders>
            <w:shd w:val="clear" w:color="auto" w:fill="auto"/>
            <w:vAlign w:val="center"/>
            <w:hideMark/>
          </w:tcPr>
          <w:p w14:paraId="622B82D0" w14:textId="12F6C870"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w:t>
            </w:r>
            <w:r>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3A465C53"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14:paraId="3850B22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AD0098B"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15348</w:t>
            </w:r>
          </w:p>
        </w:tc>
        <w:tc>
          <w:tcPr>
            <w:tcW w:w="0" w:type="auto"/>
            <w:tcBorders>
              <w:top w:val="nil"/>
              <w:left w:val="nil"/>
              <w:bottom w:val="single" w:sz="4" w:space="0" w:color="auto"/>
              <w:right w:val="single" w:sz="4" w:space="0" w:color="auto"/>
            </w:tcBorders>
            <w:shd w:val="clear" w:color="auto" w:fill="auto"/>
            <w:vAlign w:val="center"/>
            <w:hideMark/>
          </w:tcPr>
          <w:p w14:paraId="6A0ADEE1"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15887</w:t>
            </w:r>
          </w:p>
        </w:tc>
        <w:tc>
          <w:tcPr>
            <w:tcW w:w="0" w:type="auto"/>
            <w:tcBorders>
              <w:top w:val="nil"/>
              <w:left w:val="nil"/>
              <w:bottom w:val="single" w:sz="4" w:space="0" w:color="auto"/>
              <w:right w:val="single" w:sz="4" w:space="0" w:color="auto"/>
            </w:tcBorders>
            <w:shd w:val="clear" w:color="auto" w:fill="auto"/>
            <w:vAlign w:val="center"/>
            <w:hideMark/>
          </w:tcPr>
          <w:p w14:paraId="3E153F3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15979</w:t>
            </w:r>
          </w:p>
        </w:tc>
        <w:tc>
          <w:tcPr>
            <w:tcW w:w="0" w:type="auto"/>
            <w:tcBorders>
              <w:top w:val="nil"/>
              <w:left w:val="nil"/>
              <w:bottom w:val="single" w:sz="4" w:space="0" w:color="auto"/>
              <w:right w:val="single" w:sz="4" w:space="0" w:color="auto"/>
            </w:tcBorders>
            <w:shd w:val="clear" w:color="auto" w:fill="auto"/>
            <w:vAlign w:val="center"/>
            <w:hideMark/>
          </w:tcPr>
          <w:p w14:paraId="50272D3F"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9FFA4EE"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2F66E62D"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47213</w:t>
            </w:r>
          </w:p>
        </w:tc>
        <w:tc>
          <w:tcPr>
            <w:tcW w:w="0" w:type="auto"/>
            <w:tcBorders>
              <w:top w:val="nil"/>
              <w:left w:val="nil"/>
              <w:bottom w:val="single" w:sz="4" w:space="0" w:color="auto"/>
              <w:right w:val="single" w:sz="4" w:space="0" w:color="auto"/>
            </w:tcBorders>
            <w:shd w:val="clear" w:color="auto" w:fill="auto"/>
            <w:vAlign w:val="center"/>
            <w:hideMark/>
          </w:tcPr>
          <w:p w14:paraId="19990A2B"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1F27C17B"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5336457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47213</w:t>
            </w:r>
          </w:p>
        </w:tc>
      </w:tr>
      <w:tr w:rsidR="007746F9" w:rsidRPr="007746F9" w14:paraId="6B42862F" w14:textId="77777777" w:rsidTr="007746F9">
        <w:trPr>
          <w:trHeight w:val="2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3BF27E1"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ЭИ-16.03.2(5)</w:t>
            </w:r>
          </w:p>
        </w:tc>
        <w:tc>
          <w:tcPr>
            <w:tcW w:w="6027" w:type="dxa"/>
            <w:tcBorders>
              <w:top w:val="nil"/>
              <w:left w:val="nil"/>
              <w:bottom w:val="single" w:sz="4" w:space="0" w:color="auto"/>
              <w:right w:val="single" w:sz="4" w:space="0" w:color="auto"/>
            </w:tcBorders>
            <w:shd w:val="clear" w:color="auto" w:fill="auto"/>
            <w:vAlign w:val="center"/>
            <w:hideMark/>
          </w:tcPr>
          <w:p w14:paraId="6769D06E" w14:textId="77777777" w:rsidR="007746F9" w:rsidRPr="007746F9" w:rsidRDefault="007746F9" w:rsidP="007746F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Установка системы автономного газоснабжения сжиженным углеводородным газом в качестве резервного топлива в котельной № 5 (смета №10.00.454.033-СМ)</w:t>
            </w:r>
          </w:p>
        </w:tc>
        <w:tc>
          <w:tcPr>
            <w:tcW w:w="0" w:type="auto"/>
            <w:tcBorders>
              <w:top w:val="nil"/>
              <w:left w:val="nil"/>
              <w:bottom w:val="single" w:sz="4" w:space="0" w:color="auto"/>
              <w:right w:val="single" w:sz="4" w:space="0" w:color="auto"/>
            </w:tcBorders>
            <w:shd w:val="clear" w:color="auto" w:fill="auto"/>
            <w:vAlign w:val="center"/>
            <w:hideMark/>
          </w:tcPr>
          <w:p w14:paraId="55C243B1" w14:textId="77777777" w:rsidR="007746F9" w:rsidRDefault="007746F9" w:rsidP="007746F9">
            <w:pPr>
              <w:pStyle w:val="afff1"/>
              <w:widowControl/>
              <w:numPr>
                <w:ilvl w:val="0"/>
                <w:numId w:val="37"/>
              </w:numPr>
              <w:adjustRightInd/>
              <w:spacing w:before="0" w:after="0"/>
              <w:ind w:left="0" w:firstLine="0"/>
              <w:textAlignment w:val="auto"/>
              <w:rPr>
                <w:rFonts w:ascii="Times New Roman" w:eastAsia="Times New Roman" w:hAnsi="Times New Roman"/>
                <w:color w:val="000000"/>
                <w:spacing w:val="0"/>
                <w:sz w:val="20"/>
                <w:szCs w:val="20"/>
                <w:lang w:eastAsia="ru-RU"/>
              </w:rPr>
            </w:pPr>
            <w:r w:rsidRPr="005A5EF0">
              <w:rPr>
                <w:rFonts w:ascii="Times New Roman" w:eastAsia="Times New Roman" w:hAnsi="Times New Roman"/>
                <w:color w:val="000000"/>
                <w:spacing w:val="0"/>
                <w:sz w:val="20"/>
                <w:szCs w:val="20"/>
                <w:lang w:eastAsia="ru-RU"/>
              </w:rPr>
              <w:t>Амортизационные отчисления</w:t>
            </w:r>
          </w:p>
          <w:p w14:paraId="18ABB8B7" w14:textId="77777777" w:rsidR="007746F9" w:rsidRDefault="007746F9" w:rsidP="007746F9">
            <w:pPr>
              <w:pStyle w:val="afff1"/>
              <w:widowControl/>
              <w:numPr>
                <w:ilvl w:val="0"/>
                <w:numId w:val="37"/>
              </w:numPr>
              <w:adjustRightInd/>
              <w:spacing w:before="0" w:after="0"/>
              <w:ind w:left="0" w:firstLine="0"/>
              <w:textAlignment w:val="auto"/>
              <w:rPr>
                <w:rFonts w:ascii="Times New Roman" w:eastAsia="Times New Roman" w:hAnsi="Times New Roman"/>
                <w:color w:val="000000"/>
                <w:spacing w:val="0"/>
                <w:sz w:val="20"/>
                <w:szCs w:val="20"/>
                <w:lang w:eastAsia="ru-RU"/>
              </w:rPr>
            </w:pPr>
            <w:r w:rsidRPr="005A5EF0">
              <w:rPr>
                <w:rFonts w:ascii="Times New Roman" w:eastAsia="Times New Roman" w:hAnsi="Times New Roman"/>
                <w:color w:val="000000"/>
                <w:spacing w:val="0"/>
                <w:sz w:val="20"/>
                <w:szCs w:val="20"/>
                <w:lang w:eastAsia="ru-RU"/>
              </w:rPr>
              <w:t>Прибыль, направленная на инвестиции</w:t>
            </w:r>
          </w:p>
          <w:p w14:paraId="0EDA0F0A" w14:textId="77777777" w:rsidR="007746F9" w:rsidRDefault="007746F9" w:rsidP="007746F9">
            <w:pPr>
              <w:pStyle w:val="afff1"/>
              <w:widowControl/>
              <w:numPr>
                <w:ilvl w:val="0"/>
                <w:numId w:val="37"/>
              </w:numPr>
              <w:adjustRightInd/>
              <w:spacing w:before="0" w:after="0"/>
              <w:ind w:left="0" w:firstLine="0"/>
              <w:textAlignment w:val="auto"/>
              <w:rPr>
                <w:rFonts w:ascii="Times New Roman" w:eastAsia="Times New Roman" w:hAnsi="Times New Roman"/>
                <w:color w:val="000000"/>
                <w:spacing w:val="0"/>
                <w:sz w:val="20"/>
                <w:szCs w:val="20"/>
                <w:lang w:eastAsia="ru-RU"/>
              </w:rPr>
            </w:pPr>
            <w:r w:rsidRPr="005A5EF0">
              <w:rPr>
                <w:rFonts w:ascii="Times New Roman" w:eastAsia="Times New Roman" w:hAnsi="Times New Roman"/>
                <w:color w:val="000000"/>
                <w:spacing w:val="0"/>
                <w:sz w:val="20"/>
                <w:szCs w:val="20"/>
                <w:lang w:eastAsia="ru-RU"/>
              </w:rPr>
              <w:t>Прочие собственные средства, в т.ч. экономия от проведения мероприятий по Программе энергосбережения</w:t>
            </w:r>
          </w:p>
          <w:p w14:paraId="616E092A" w14:textId="5E7F9BD8" w:rsidR="007746F9" w:rsidRPr="007746F9" w:rsidRDefault="007746F9" w:rsidP="007746F9">
            <w:pPr>
              <w:widowControl/>
              <w:adjustRightInd/>
              <w:spacing w:before="0" w:after="0"/>
              <w:ind w:firstLine="0"/>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Бюджетное финансирование</w:t>
            </w:r>
          </w:p>
        </w:tc>
        <w:tc>
          <w:tcPr>
            <w:tcW w:w="0" w:type="auto"/>
            <w:tcBorders>
              <w:top w:val="nil"/>
              <w:left w:val="nil"/>
              <w:bottom w:val="single" w:sz="4" w:space="0" w:color="auto"/>
              <w:right w:val="single" w:sz="4" w:space="0" w:color="auto"/>
            </w:tcBorders>
            <w:shd w:val="clear" w:color="auto" w:fill="auto"/>
            <w:vAlign w:val="center"/>
            <w:hideMark/>
          </w:tcPr>
          <w:p w14:paraId="55627E1A" w14:textId="57392FF3"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w:t>
            </w:r>
            <w:r>
              <w:rPr>
                <w:rFonts w:ascii="Times New Roman" w:eastAsia="Times New Roman" w:hAnsi="Times New Roman"/>
                <w:color w:val="000000"/>
                <w:spacing w:val="0"/>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14:paraId="3E8C9039"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14:paraId="3185C05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732F7C39"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7FBD9BA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28085252"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624ADDBE"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18223</w:t>
            </w:r>
          </w:p>
        </w:tc>
        <w:tc>
          <w:tcPr>
            <w:tcW w:w="0" w:type="auto"/>
            <w:tcBorders>
              <w:top w:val="nil"/>
              <w:left w:val="nil"/>
              <w:bottom w:val="single" w:sz="4" w:space="0" w:color="auto"/>
              <w:right w:val="single" w:sz="4" w:space="0" w:color="auto"/>
            </w:tcBorders>
            <w:shd w:val="clear" w:color="auto" w:fill="auto"/>
            <w:vAlign w:val="center"/>
            <w:hideMark/>
          </w:tcPr>
          <w:p w14:paraId="6D29A693"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19025</w:t>
            </w:r>
          </w:p>
        </w:tc>
        <w:tc>
          <w:tcPr>
            <w:tcW w:w="0" w:type="auto"/>
            <w:tcBorders>
              <w:top w:val="nil"/>
              <w:left w:val="nil"/>
              <w:bottom w:val="single" w:sz="4" w:space="0" w:color="auto"/>
              <w:right w:val="single" w:sz="4" w:space="0" w:color="auto"/>
            </w:tcBorders>
            <w:shd w:val="clear" w:color="auto" w:fill="auto"/>
            <w:vAlign w:val="center"/>
            <w:hideMark/>
          </w:tcPr>
          <w:p w14:paraId="71E84C76"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37248</w:t>
            </w:r>
          </w:p>
        </w:tc>
        <w:tc>
          <w:tcPr>
            <w:tcW w:w="0" w:type="auto"/>
            <w:tcBorders>
              <w:top w:val="nil"/>
              <w:left w:val="nil"/>
              <w:bottom w:val="single" w:sz="4" w:space="0" w:color="auto"/>
              <w:right w:val="single" w:sz="4" w:space="0" w:color="auto"/>
            </w:tcBorders>
            <w:shd w:val="clear" w:color="auto" w:fill="auto"/>
            <w:vAlign w:val="center"/>
            <w:hideMark/>
          </w:tcPr>
          <w:p w14:paraId="77CA3CD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19767</w:t>
            </w:r>
          </w:p>
        </w:tc>
        <w:tc>
          <w:tcPr>
            <w:tcW w:w="0" w:type="auto"/>
            <w:tcBorders>
              <w:top w:val="nil"/>
              <w:left w:val="nil"/>
              <w:bottom w:val="single" w:sz="4" w:space="0" w:color="auto"/>
              <w:right w:val="single" w:sz="4" w:space="0" w:color="auto"/>
            </w:tcBorders>
            <w:shd w:val="clear" w:color="auto" w:fill="auto"/>
            <w:vAlign w:val="center"/>
            <w:hideMark/>
          </w:tcPr>
          <w:p w14:paraId="248C9BD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414410BA"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57015</w:t>
            </w:r>
          </w:p>
        </w:tc>
      </w:tr>
      <w:tr w:rsidR="007746F9" w:rsidRPr="007746F9" w14:paraId="4D7952DB" w14:textId="77777777" w:rsidTr="007746F9">
        <w:trPr>
          <w:trHeight w:val="2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222B86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ЭИ-16.03.3(6)</w:t>
            </w:r>
          </w:p>
        </w:tc>
        <w:tc>
          <w:tcPr>
            <w:tcW w:w="6027" w:type="dxa"/>
            <w:tcBorders>
              <w:top w:val="nil"/>
              <w:left w:val="nil"/>
              <w:bottom w:val="single" w:sz="4" w:space="0" w:color="auto"/>
              <w:right w:val="single" w:sz="4" w:space="0" w:color="auto"/>
            </w:tcBorders>
            <w:shd w:val="clear" w:color="auto" w:fill="auto"/>
            <w:vAlign w:val="center"/>
            <w:hideMark/>
          </w:tcPr>
          <w:p w14:paraId="39082C18" w14:textId="77777777" w:rsidR="007746F9" w:rsidRPr="007746F9" w:rsidRDefault="007746F9" w:rsidP="007746F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Реконструкция котельной №9 с переводом котлов в водогрейный режим</w:t>
            </w:r>
          </w:p>
        </w:tc>
        <w:tc>
          <w:tcPr>
            <w:tcW w:w="0" w:type="auto"/>
            <w:tcBorders>
              <w:top w:val="nil"/>
              <w:left w:val="nil"/>
              <w:bottom w:val="single" w:sz="4" w:space="0" w:color="auto"/>
              <w:right w:val="single" w:sz="4" w:space="0" w:color="auto"/>
            </w:tcBorders>
            <w:shd w:val="clear" w:color="auto" w:fill="auto"/>
            <w:vAlign w:val="center"/>
            <w:hideMark/>
          </w:tcPr>
          <w:p w14:paraId="099059E2"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Амортизационные отчисления</w:t>
            </w:r>
          </w:p>
        </w:tc>
        <w:tc>
          <w:tcPr>
            <w:tcW w:w="0" w:type="auto"/>
            <w:tcBorders>
              <w:top w:val="nil"/>
              <w:left w:val="nil"/>
              <w:bottom w:val="single" w:sz="4" w:space="0" w:color="auto"/>
              <w:right w:val="single" w:sz="4" w:space="0" w:color="auto"/>
            </w:tcBorders>
            <w:shd w:val="clear" w:color="auto" w:fill="auto"/>
            <w:vAlign w:val="center"/>
            <w:hideMark/>
          </w:tcPr>
          <w:p w14:paraId="01D4D952"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14:paraId="5DA1C45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14:paraId="21F5A46F"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67B1FF9A"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14267</w:t>
            </w:r>
          </w:p>
        </w:tc>
        <w:tc>
          <w:tcPr>
            <w:tcW w:w="0" w:type="auto"/>
            <w:tcBorders>
              <w:top w:val="nil"/>
              <w:left w:val="nil"/>
              <w:bottom w:val="single" w:sz="4" w:space="0" w:color="auto"/>
              <w:right w:val="single" w:sz="4" w:space="0" w:color="auto"/>
            </w:tcBorders>
            <w:shd w:val="clear" w:color="auto" w:fill="auto"/>
            <w:vAlign w:val="center"/>
            <w:hideMark/>
          </w:tcPr>
          <w:p w14:paraId="32A7A983"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651ED603"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6B051F9B"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3E9A7A7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475801B7"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14267</w:t>
            </w:r>
          </w:p>
        </w:tc>
        <w:tc>
          <w:tcPr>
            <w:tcW w:w="0" w:type="auto"/>
            <w:tcBorders>
              <w:top w:val="nil"/>
              <w:left w:val="nil"/>
              <w:bottom w:val="single" w:sz="4" w:space="0" w:color="auto"/>
              <w:right w:val="single" w:sz="4" w:space="0" w:color="auto"/>
            </w:tcBorders>
            <w:shd w:val="clear" w:color="auto" w:fill="auto"/>
            <w:vAlign w:val="center"/>
            <w:hideMark/>
          </w:tcPr>
          <w:p w14:paraId="164699F5"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2D8D02A1"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15AA9DED"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14267</w:t>
            </w:r>
          </w:p>
        </w:tc>
      </w:tr>
      <w:tr w:rsidR="007746F9" w:rsidRPr="007746F9" w14:paraId="08A0EFA4" w14:textId="77777777" w:rsidTr="007746F9">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26C7985" w14:textId="77777777" w:rsidR="007746F9" w:rsidRPr="007746F9" w:rsidRDefault="007746F9" w:rsidP="007746F9">
            <w:pPr>
              <w:widowControl/>
              <w:adjustRightInd/>
              <w:spacing w:before="0" w:after="0"/>
              <w:ind w:firstLine="0"/>
              <w:jc w:val="right"/>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ИТОГО по группе проектов</w:t>
            </w:r>
          </w:p>
        </w:tc>
        <w:tc>
          <w:tcPr>
            <w:tcW w:w="0" w:type="auto"/>
            <w:tcBorders>
              <w:top w:val="nil"/>
              <w:left w:val="nil"/>
              <w:bottom w:val="single" w:sz="4" w:space="0" w:color="auto"/>
              <w:right w:val="single" w:sz="4" w:space="0" w:color="auto"/>
            </w:tcBorders>
            <w:shd w:val="clear" w:color="auto" w:fill="auto"/>
            <w:vAlign w:val="center"/>
            <w:hideMark/>
          </w:tcPr>
          <w:p w14:paraId="567EB49D"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55E3C7F2"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29615</w:t>
            </w:r>
          </w:p>
        </w:tc>
        <w:tc>
          <w:tcPr>
            <w:tcW w:w="0" w:type="auto"/>
            <w:tcBorders>
              <w:top w:val="nil"/>
              <w:left w:val="nil"/>
              <w:bottom w:val="single" w:sz="4" w:space="0" w:color="auto"/>
              <w:right w:val="single" w:sz="4" w:space="0" w:color="auto"/>
            </w:tcBorders>
            <w:shd w:val="clear" w:color="auto" w:fill="auto"/>
            <w:vAlign w:val="center"/>
            <w:hideMark/>
          </w:tcPr>
          <w:p w14:paraId="1E7A71BF"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15887</w:t>
            </w:r>
          </w:p>
        </w:tc>
        <w:tc>
          <w:tcPr>
            <w:tcW w:w="0" w:type="auto"/>
            <w:tcBorders>
              <w:top w:val="nil"/>
              <w:left w:val="nil"/>
              <w:bottom w:val="single" w:sz="4" w:space="0" w:color="auto"/>
              <w:right w:val="single" w:sz="4" w:space="0" w:color="auto"/>
            </w:tcBorders>
            <w:shd w:val="clear" w:color="auto" w:fill="auto"/>
            <w:vAlign w:val="center"/>
            <w:hideMark/>
          </w:tcPr>
          <w:p w14:paraId="5A6A764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15979</w:t>
            </w:r>
          </w:p>
        </w:tc>
        <w:tc>
          <w:tcPr>
            <w:tcW w:w="0" w:type="auto"/>
            <w:tcBorders>
              <w:top w:val="nil"/>
              <w:left w:val="nil"/>
              <w:bottom w:val="single" w:sz="4" w:space="0" w:color="auto"/>
              <w:right w:val="single" w:sz="4" w:space="0" w:color="auto"/>
            </w:tcBorders>
            <w:shd w:val="clear" w:color="auto" w:fill="auto"/>
            <w:vAlign w:val="center"/>
            <w:hideMark/>
          </w:tcPr>
          <w:p w14:paraId="4147EC4A"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18223</w:t>
            </w:r>
          </w:p>
        </w:tc>
        <w:tc>
          <w:tcPr>
            <w:tcW w:w="0" w:type="auto"/>
            <w:tcBorders>
              <w:top w:val="nil"/>
              <w:left w:val="nil"/>
              <w:bottom w:val="single" w:sz="4" w:space="0" w:color="auto"/>
              <w:right w:val="single" w:sz="4" w:space="0" w:color="auto"/>
            </w:tcBorders>
            <w:shd w:val="clear" w:color="auto" w:fill="auto"/>
            <w:vAlign w:val="center"/>
            <w:hideMark/>
          </w:tcPr>
          <w:p w14:paraId="7F40A7B3"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19025</w:t>
            </w:r>
          </w:p>
        </w:tc>
        <w:tc>
          <w:tcPr>
            <w:tcW w:w="0" w:type="auto"/>
            <w:tcBorders>
              <w:top w:val="nil"/>
              <w:left w:val="nil"/>
              <w:bottom w:val="single" w:sz="4" w:space="0" w:color="auto"/>
              <w:right w:val="single" w:sz="4" w:space="0" w:color="auto"/>
            </w:tcBorders>
            <w:shd w:val="clear" w:color="auto" w:fill="auto"/>
            <w:vAlign w:val="center"/>
            <w:hideMark/>
          </w:tcPr>
          <w:p w14:paraId="6E6E6F8B"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98728</w:t>
            </w:r>
          </w:p>
        </w:tc>
        <w:tc>
          <w:tcPr>
            <w:tcW w:w="0" w:type="auto"/>
            <w:tcBorders>
              <w:top w:val="nil"/>
              <w:left w:val="nil"/>
              <w:bottom w:val="single" w:sz="4" w:space="0" w:color="auto"/>
              <w:right w:val="single" w:sz="4" w:space="0" w:color="auto"/>
            </w:tcBorders>
            <w:shd w:val="clear" w:color="auto" w:fill="auto"/>
            <w:vAlign w:val="center"/>
            <w:hideMark/>
          </w:tcPr>
          <w:p w14:paraId="1DBA088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19767</w:t>
            </w:r>
          </w:p>
        </w:tc>
        <w:tc>
          <w:tcPr>
            <w:tcW w:w="0" w:type="auto"/>
            <w:tcBorders>
              <w:top w:val="nil"/>
              <w:left w:val="nil"/>
              <w:bottom w:val="single" w:sz="4" w:space="0" w:color="auto"/>
              <w:right w:val="single" w:sz="4" w:space="0" w:color="auto"/>
            </w:tcBorders>
            <w:shd w:val="clear" w:color="auto" w:fill="auto"/>
            <w:vAlign w:val="center"/>
            <w:hideMark/>
          </w:tcPr>
          <w:p w14:paraId="04E6059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770ACC6"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118495</w:t>
            </w:r>
          </w:p>
        </w:tc>
      </w:tr>
      <w:tr w:rsidR="007746F9" w:rsidRPr="007746F9" w14:paraId="66F84802" w14:textId="77777777" w:rsidTr="007746F9">
        <w:trPr>
          <w:trHeight w:val="20"/>
        </w:trPr>
        <w:tc>
          <w:tcPr>
            <w:tcW w:w="0" w:type="auto"/>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116138A"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8"/>
                <w:szCs w:val="28"/>
                <w:lang w:eastAsia="ru-RU"/>
              </w:rPr>
            </w:pPr>
            <w:r w:rsidRPr="007746F9">
              <w:rPr>
                <w:rFonts w:ascii="Times New Roman" w:eastAsia="Times New Roman" w:hAnsi="Times New Roman"/>
                <w:b/>
                <w:bCs/>
                <w:color w:val="000000"/>
                <w:spacing w:val="0"/>
                <w:sz w:val="28"/>
                <w:szCs w:val="28"/>
                <w:lang w:eastAsia="ru-RU"/>
              </w:rPr>
              <w:t>Группа №17 "Реконструкция действующих котельных в связи с физическим износом оборудования"</w:t>
            </w:r>
          </w:p>
        </w:tc>
      </w:tr>
      <w:tr w:rsidR="007746F9" w:rsidRPr="007746F9" w14:paraId="42916C3C" w14:textId="77777777" w:rsidTr="007746F9">
        <w:trPr>
          <w:trHeight w:val="20"/>
        </w:trPr>
        <w:tc>
          <w:tcPr>
            <w:tcW w:w="0" w:type="auto"/>
            <w:gridSpan w:val="15"/>
            <w:tcBorders>
              <w:top w:val="single" w:sz="4" w:space="0" w:color="auto"/>
              <w:left w:val="single" w:sz="4" w:space="0" w:color="auto"/>
              <w:bottom w:val="single" w:sz="4" w:space="0" w:color="auto"/>
              <w:right w:val="nil"/>
            </w:tcBorders>
            <w:shd w:val="clear" w:color="auto" w:fill="auto"/>
            <w:vAlign w:val="center"/>
            <w:hideMark/>
          </w:tcPr>
          <w:p w14:paraId="5DEF5B6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Проекты данной группы не предусмотрены</w:t>
            </w:r>
          </w:p>
        </w:tc>
      </w:tr>
      <w:tr w:rsidR="007746F9" w:rsidRPr="007746F9" w14:paraId="62B79F1A" w14:textId="77777777" w:rsidTr="007746F9">
        <w:trPr>
          <w:trHeight w:val="20"/>
        </w:trPr>
        <w:tc>
          <w:tcPr>
            <w:tcW w:w="0" w:type="auto"/>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FF20506"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8"/>
                <w:szCs w:val="28"/>
                <w:lang w:eastAsia="ru-RU"/>
              </w:rPr>
            </w:pPr>
            <w:r w:rsidRPr="007746F9">
              <w:rPr>
                <w:rFonts w:ascii="Times New Roman" w:eastAsia="Times New Roman" w:hAnsi="Times New Roman"/>
                <w:b/>
                <w:bCs/>
                <w:color w:val="000000"/>
                <w:spacing w:val="0"/>
                <w:sz w:val="28"/>
                <w:szCs w:val="28"/>
                <w:lang w:eastAsia="ru-RU"/>
              </w:rPr>
              <w:t>Группа №18 "Новое строительство для обеспечения существующих потребителей"</w:t>
            </w:r>
          </w:p>
        </w:tc>
      </w:tr>
      <w:tr w:rsidR="007746F9" w:rsidRPr="007746F9" w14:paraId="76A48FF4" w14:textId="77777777" w:rsidTr="007746F9">
        <w:trPr>
          <w:trHeight w:val="2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95FA62D"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ЭИ-18.02.1(7)</w:t>
            </w:r>
          </w:p>
        </w:tc>
        <w:tc>
          <w:tcPr>
            <w:tcW w:w="6027" w:type="dxa"/>
            <w:tcBorders>
              <w:top w:val="nil"/>
              <w:left w:val="nil"/>
              <w:bottom w:val="single" w:sz="4" w:space="0" w:color="auto"/>
              <w:right w:val="single" w:sz="4" w:space="0" w:color="auto"/>
            </w:tcBorders>
            <w:shd w:val="clear" w:color="auto" w:fill="auto"/>
            <w:vAlign w:val="center"/>
            <w:hideMark/>
          </w:tcPr>
          <w:p w14:paraId="2576DE3F" w14:textId="77777777" w:rsidR="007746F9" w:rsidRPr="007746F9" w:rsidRDefault="007746F9" w:rsidP="007746F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Строительство новой БМК «Школа №17» для замещения выводимой из эксплуатации котельной ООО «НПП «Техмикс»</w:t>
            </w:r>
          </w:p>
        </w:tc>
        <w:tc>
          <w:tcPr>
            <w:tcW w:w="0" w:type="auto"/>
            <w:tcBorders>
              <w:top w:val="nil"/>
              <w:left w:val="nil"/>
              <w:bottom w:val="single" w:sz="4" w:space="0" w:color="auto"/>
              <w:right w:val="single" w:sz="4" w:space="0" w:color="auto"/>
            </w:tcBorders>
            <w:shd w:val="clear" w:color="auto" w:fill="auto"/>
            <w:vAlign w:val="center"/>
            <w:hideMark/>
          </w:tcPr>
          <w:p w14:paraId="5C38DED1"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14:paraId="0CC8E02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14:paraId="114C050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14:paraId="2C6A5EC6"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7C29B5D"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13400</w:t>
            </w:r>
          </w:p>
        </w:tc>
        <w:tc>
          <w:tcPr>
            <w:tcW w:w="0" w:type="auto"/>
            <w:tcBorders>
              <w:top w:val="nil"/>
              <w:left w:val="nil"/>
              <w:bottom w:val="single" w:sz="4" w:space="0" w:color="auto"/>
              <w:right w:val="single" w:sz="4" w:space="0" w:color="auto"/>
            </w:tcBorders>
            <w:shd w:val="clear" w:color="auto" w:fill="auto"/>
            <w:vAlign w:val="center"/>
            <w:hideMark/>
          </w:tcPr>
          <w:p w14:paraId="4FCEF28F"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513C457E"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1042E20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70E68FB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582469DF"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13400</w:t>
            </w:r>
          </w:p>
        </w:tc>
        <w:tc>
          <w:tcPr>
            <w:tcW w:w="0" w:type="auto"/>
            <w:tcBorders>
              <w:top w:val="nil"/>
              <w:left w:val="nil"/>
              <w:bottom w:val="single" w:sz="4" w:space="0" w:color="auto"/>
              <w:right w:val="single" w:sz="4" w:space="0" w:color="auto"/>
            </w:tcBorders>
            <w:shd w:val="clear" w:color="auto" w:fill="auto"/>
            <w:vAlign w:val="center"/>
            <w:hideMark/>
          </w:tcPr>
          <w:p w14:paraId="07FE7CBD"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49040147"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39B1D77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13400</w:t>
            </w:r>
          </w:p>
        </w:tc>
      </w:tr>
      <w:tr w:rsidR="007746F9" w:rsidRPr="007746F9" w14:paraId="0DFDE313" w14:textId="77777777" w:rsidTr="007746F9">
        <w:trPr>
          <w:trHeight w:val="2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223370AA"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ЭИ-18.02.2(8)</w:t>
            </w:r>
          </w:p>
        </w:tc>
        <w:tc>
          <w:tcPr>
            <w:tcW w:w="6027" w:type="dxa"/>
            <w:tcBorders>
              <w:top w:val="nil"/>
              <w:left w:val="nil"/>
              <w:bottom w:val="single" w:sz="4" w:space="0" w:color="auto"/>
              <w:right w:val="single" w:sz="4" w:space="0" w:color="auto"/>
            </w:tcBorders>
            <w:shd w:val="clear" w:color="auto" w:fill="auto"/>
            <w:vAlign w:val="center"/>
            <w:hideMark/>
          </w:tcPr>
          <w:p w14:paraId="2A75E853" w14:textId="77777777" w:rsidR="007746F9" w:rsidRPr="007746F9" w:rsidRDefault="007746F9" w:rsidP="007746F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Строительство новой БМК «Аносова 175» для замещения выводимой из эксплуатации котельной ООО «НПП «Техмикс»</w:t>
            </w:r>
          </w:p>
        </w:tc>
        <w:tc>
          <w:tcPr>
            <w:tcW w:w="0" w:type="auto"/>
            <w:tcBorders>
              <w:top w:val="nil"/>
              <w:left w:val="nil"/>
              <w:bottom w:val="single" w:sz="4" w:space="0" w:color="auto"/>
              <w:right w:val="single" w:sz="4" w:space="0" w:color="auto"/>
            </w:tcBorders>
            <w:shd w:val="clear" w:color="auto" w:fill="auto"/>
            <w:vAlign w:val="center"/>
            <w:hideMark/>
          </w:tcPr>
          <w:p w14:paraId="085E8555"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14:paraId="2D2DC4CE"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14:paraId="4FE3CBC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14:paraId="710D934A"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30D883B5"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5800</w:t>
            </w:r>
          </w:p>
        </w:tc>
        <w:tc>
          <w:tcPr>
            <w:tcW w:w="0" w:type="auto"/>
            <w:tcBorders>
              <w:top w:val="nil"/>
              <w:left w:val="nil"/>
              <w:bottom w:val="single" w:sz="4" w:space="0" w:color="auto"/>
              <w:right w:val="single" w:sz="4" w:space="0" w:color="auto"/>
            </w:tcBorders>
            <w:shd w:val="clear" w:color="auto" w:fill="auto"/>
            <w:vAlign w:val="center"/>
            <w:hideMark/>
          </w:tcPr>
          <w:p w14:paraId="7D417A1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53F68FB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34F3352B"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714B917A"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7B18F3DF"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5800</w:t>
            </w:r>
          </w:p>
        </w:tc>
        <w:tc>
          <w:tcPr>
            <w:tcW w:w="0" w:type="auto"/>
            <w:tcBorders>
              <w:top w:val="nil"/>
              <w:left w:val="nil"/>
              <w:bottom w:val="single" w:sz="4" w:space="0" w:color="auto"/>
              <w:right w:val="single" w:sz="4" w:space="0" w:color="auto"/>
            </w:tcBorders>
            <w:shd w:val="clear" w:color="auto" w:fill="auto"/>
            <w:vAlign w:val="center"/>
            <w:hideMark/>
          </w:tcPr>
          <w:p w14:paraId="0750AA47"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3CA1077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8A71C86"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5800</w:t>
            </w:r>
          </w:p>
        </w:tc>
      </w:tr>
      <w:tr w:rsidR="007746F9" w:rsidRPr="007746F9" w14:paraId="72FD8C95" w14:textId="77777777" w:rsidTr="007746F9">
        <w:trPr>
          <w:trHeight w:val="2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FFD11B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ЭИ-18.02.3(9)</w:t>
            </w:r>
          </w:p>
        </w:tc>
        <w:tc>
          <w:tcPr>
            <w:tcW w:w="6027" w:type="dxa"/>
            <w:tcBorders>
              <w:top w:val="nil"/>
              <w:left w:val="nil"/>
              <w:bottom w:val="single" w:sz="4" w:space="0" w:color="auto"/>
              <w:right w:val="single" w:sz="4" w:space="0" w:color="auto"/>
            </w:tcBorders>
            <w:shd w:val="clear" w:color="auto" w:fill="auto"/>
            <w:vAlign w:val="center"/>
            <w:hideMark/>
          </w:tcPr>
          <w:p w14:paraId="0A9C7936" w14:textId="77777777" w:rsidR="007746F9" w:rsidRPr="007746F9" w:rsidRDefault="007746F9" w:rsidP="007746F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Строительство новой БМК 60 МВт для замещения ТЭЦ ООО "ЗЭМЗ-энерго"</w:t>
            </w:r>
          </w:p>
        </w:tc>
        <w:tc>
          <w:tcPr>
            <w:tcW w:w="0" w:type="auto"/>
            <w:tcBorders>
              <w:top w:val="nil"/>
              <w:left w:val="nil"/>
              <w:bottom w:val="single" w:sz="4" w:space="0" w:color="auto"/>
              <w:right w:val="single" w:sz="4" w:space="0" w:color="auto"/>
            </w:tcBorders>
            <w:shd w:val="clear" w:color="auto" w:fill="auto"/>
            <w:vAlign w:val="center"/>
            <w:hideMark/>
          </w:tcPr>
          <w:p w14:paraId="2FE2D227"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14:paraId="2BA4EB3A"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14:paraId="70E0C75D"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14:paraId="7A4D3CEF"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0278A4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7F147A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19986</w:t>
            </w:r>
          </w:p>
        </w:tc>
        <w:tc>
          <w:tcPr>
            <w:tcW w:w="0" w:type="auto"/>
            <w:tcBorders>
              <w:top w:val="nil"/>
              <w:left w:val="nil"/>
              <w:bottom w:val="single" w:sz="4" w:space="0" w:color="auto"/>
              <w:right w:val="single" w:sz="4" w:space="0" w:color="auto"/>
            </w:tcBorders>
            <w:shd w:val="clear" w:color="auto" w:fill="auto"/>
            <w:vAlign w:val="center"/>
            <w:hideMark/>
          </w:tcPr>
          <w:p w14:paraId="4E557993"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179874</w:t>
            </w:r>
          </w:p>
        </w:tc>
        <w:tc>
          <w:tcPr>
            <w:tcW w:w="0" w:type="auto"/>
            <w:tcBorders>
              <w:top w:val="nil"/>
              <w:left w:val="nil"/>
              <w:bottom w:val="single" w:sz="4" w:space="0" w:color="auto"/>
              <w:right w:val="single" w:sz="4" w:space="0" w:color="auto"/>
            </w:tcBorders>
            <w:shd w:val="clear" w:color="auto" w:fill="auto"/>
            <w:vAlign w:val="center"/>
            <w:hideMark/>
          </w:tcPr>
          <w:p w14:paraId="4025EA5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99ADB87"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14E48311"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199860</w:t>
            </w:r>
          </w:p>
        </w:tc>
        <w:tc>
          <w:tcPr>
            <w:tcW w:w="0" w:type="auto"/>
            <w:tcBorders>
              <w:top w:val="nil"/>
              <w:left w:val="nil"/>
              <w:bottom w:val="single" w:sz="4" w:space="0" w:color="auto"/>
              <w:right w:val="single" w:sz="4" w:space="0" w:color="auto"/>
            </w:tcBorders>
            <w:shd w:val="clear" w:color="auto" w:fill="auto"/>
            <w:vAlign w:val="center"/>
            <w:hideMark/>
          </w:tcPr>
          <w:p w14:paraId="1D84DF6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D7BE736"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6561C633"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199860</w:t>
            </w:r>
          </w:p>
        </w:tc>
      </w:tr>
      <w:tr w:rsidR="007746F9" w:rsidRPr="007746F9" w14:paraId="12E27AD0" w14:textId="77777777" w:rsidTr="007746F9">
        <w:trPr>
          <w:trHeight w:val="2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4072C37"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ЭИ-18.02.4(10)</w:t>
            </w:r>
          </w:p>
        </w:tc>
        <w:tc>
          <w:tcPr>
            <w:tcW w:w="6027" w:type="dxa"/>
            <w:tcBorders>
              <w:top w:val="nil"/>
              <w:left w:val="nil"/>
              <w:bottom w:val="single" w:sz="4" w:space="0" w:color="auto"/>
              <w:right w:val="single" w:sz="4" w:space="0" w:color="auto"/>
            </w:tcBorders>
            <w:shd w:val="clear" w:color="auto" w:fill="auto"/>
            <w:vAlign w:val="center"/>
            <w:hideMark/>
          </w:tcPr>
          <w:p w14:paraId="2237E5AA" w14:textId="77777777" w:rsidR="007746F9" w:rsidRPr="007746F9" w:rsidRDefault="007746F9" w:rsidP="007746F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Строительство новой БМК 8,4 МВт для замещения ТЭЦ ООО "ЗЭМЗ-энерго"</w:t>
            </w:r>
          </w:p>
        </w:tc>
        <w:tc>
          <w:tcPr>
            <w:tcW w:w="0" w:type="auto"/>
            <w:tcBorders>
              <w:top w:val="nil"/>
              <w:left w:val="nil"/>
              <w:bottom w:val="single" w:sz="4" w:space="0" w:color="auto"/>
              <w:right w:val="single" w:sz="4" w:space="0" w:color="auto"/>
            </w:tcBorders>
            <w:shd w:val="clear" w:color="auto" w:fill="auto"/>
            <w:vAlign w:val="center"/>
            <w:hideMark/>
          </w:tcPr>
          <w:p w14:paraId="557280A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14:paraId="24BD5A1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14:paraId="0F36B1CD"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14:paraId="404FBFD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4E7F880D"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D93389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39569</w:t>
            </w:r>
          </w:p>
        </w:tc>
        <w:tc>
          <w:tcPr>
            <w:tcW w:w="0" w:type="auto"/>
            <w:tcBorders>
              <w:top w:val="nil"/>
              <w:left w:val="nil"/>
              <w:bottom w:val="single" w:sz="4" w:space="0" w:color="auto"/>
              <w:right w:val="single" w:sz="4" w:space="0" w:color="auto"/>
            </w:tcBorders>
            <w:shd w:val="clear" w:color="auto" w:fill="auto"/>
            <w:vAlign w:val="center"/>
            <w:hideMark/>
          </w:tcPr>
          <w:p w14:paraId="63EF830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76817807"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5FE6AD5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2F959656"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39569</w:t>
            </w:r>
          </w:p>
        </w:tc>
        <w:tc>
          <w:tcPr>
            <w:tcW w:w="0" w:type="auto"/>
            <w:tcBorders>
              <w:top w:val="nil"/>
              <w:left w:val="nil"/>
              <w:bottom w:val="single" w:sz="4" w:space="0" w:color="auto"/>
              <w:right w:val="single" w:sz="4" w:space="0" w:color="auto"/>
            </w:tcBorders>
            <w:shd w:val="clear" w:color="auto" w:fill="auto"/>
            <w:vAlign w:val="center"/>
            <w:hideMark/>
          </w:tcPr>
          <w:p w14:paraId="18B53B02"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7BA5866D"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18230779"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39569</w:t>
            </w:r>
          </w:p>
        </w:tc>
      </w:tr>
      <w:tr w:rsidR="007746F9" w:rsidRPr="007746F9" w14:paraId="485C6044" w14:textId="77777777" w:rsidTr="007746F9">
        <w:trPr>
          <w:trHeight w:val="2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58E267A"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ЭИ-18.02.5(11)</w:t>
            </w:r>
          </w:p>
        </w:tc>
        <w:tc>
          <w:tcPr>
            <w:tcW w:w="6027" w:type="dxa"/>
            <w:tcBorders>
              <w:top w:val="nil"/>
              <w:left w:val="nil"/>
              <w:bottom w:val="single" w:sz="4" w:space="0" w:color="auto"/>
              <w:right w:val="single" w:sz="4" w:space="0" w:color="auto"/>
            </w:tcBorders>
            <w:shd w:val="clear" w:color="auto" w:fill="auto"/>
            <w:vAlign w:val="center"/>
            <w:hideMark/>
          </w:tcPr>
          <w:p w14:paraId="0966D08B" w14:textId="77777777" w:rsidR="007746F9" w:rsidRPr="007746F9" w:rsidRDefault="007746F9" w:rsidP="007746F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Строительство новой БМК 6 МВт для замещения ТЭЦ ООО "ЗЭМЗ-энерго"</w:t>
            </w:r>
          </w:p>
        </w:tc>
        <w:tc>
          <w:tcPr>
            <w:tcW w:w="0" w:type="auto"/>
            <w:tcBorders>
              <w:top w:val="nil"/>
              <w:left w:val="nil"/>
              <w:bottom w:val="single" w:sz="4" w:space="0" w:color="auto"/>
              <w:right w:val="single" w:sz="4" w:space="0" w:color="auto"/>
            </w:tcBorders>
            <w:shd w:val="clear" w:color="auto" w:fill="auto"/>
            <w:vAlign w:val="center"/>
            <w:hideMark/>
          </w:tcPr>
          <w:p w14:paraId="485B1D2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14:paraId="6A79D43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14:paraId="5ECEBED5"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14:paraId="3C7BD97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76521C71"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471A0B12"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28264</w:t>
            </w:r>
          </w:p>
        </w:tc>
        <w:tc>
          <w:tcPr>
            <w:tcW w:w="0" w:type="auto"/>
            <w:tcBorders>
              <w:top w:val="nil"/>
              <w:left w:val="nil"/>
              <w:bottom w:val="single" w:sz="4" w:space="0" w:color="auto"/>
              <w:right w:val="single" w:sz="4" w:space="0" w:color="auto"/>
            </w:tcBorders>
            <w:shd w:val="clear" w:color="auto" w:fill="auto"/>
            <w:vAlign w:val="center"/>
            <w:hideMark/>
          </w:tcPr>
          <w:p w14:paraId="4D277A4B"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7E8B7765"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477049F6"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39D24E57"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28264</w:t>
            </w:r>
          </w:p>
        </w:tc>
        <w:tc>
          <w:tcPr>
            <w:tcW w:w="0" w:type="auto"/>
            <w:tcBorders>
              <w:top w:val="nil"/>
              <w:left w:val="nil"/>
              <w:bottom w:val="single" w:sz="4" w:space="0" w:color="auto"/>
              <w:right w:val="single" w:sz="4" w:space="0" w:color="auto"/>
            </w:tcBorders>
            <w:shd w:val="clear" w:color="auto" w:fill="auto"/>
            <w:vAlign w:val="center"/>
            <w:hideMark/>
          </w:tcPr>
          <w:p w14:paraId="54142FA1"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25740D0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7024A1B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28264</w:t>
            </w:r>
          </w:p>
        </w:tc>
      </w:tr>
      <w:tr w:rsidR="007746F9" w:rsidRPr="007746F9" w14:paraId="5FD311D8" w14:textId="77777777" w:rsidTr="007746F9">
        <w:trPr>
          <w:trHeight w:val="20"/>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AE5DD82"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ЭИ-18.02.6(12)</w:t>
            </w:r>
          </w:p>
        </w:tc>
        <w:tc>
          <w:tcPr>
            <w:tcW w:w="6027" w:type="dxa"/>
            <w:tcBorders>
              <w:top w:val="nil"/>
              <w:left w:val="nil"/>
              <w:bottom w:val="single" w:sz="4" w:space="0" w:color="auto"/>
              <w:right w:val="single" w:sz="4" w:space="0" w:color="auto"/>
            </w:tcBorders>
            <w:shd w:val="clear" w:color="auto" w:fill="auto"/>
            <w:vAlign w:val="center"/>
            <w:hideMark/>
          </w:tcPr>
          <w:p w14:paraId="7F6F7EAB" w14:textId="77777777" w:rsidR="007746F9" w:rsidRPr="007746F9" w:rsidRDefault="007746F9" w:rsidP="007746F9">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Строительство новой БМК вместо ЦТП №1 для замещения ТЭЦ ООО "ЗЭМЗ-энерго"</w:t>
            </w:r>
          </w:p>
        </w:tc>
        <w:tc>
          <w:tcPr>
            <w:tcW w:w="0" w:type="auto"/>
            <w:tcBorders>
              <w:top w:val="nil"/>
              <w:left w:val="nil"/>
              <w:bottom w:val="single" w:sz="4" w:space="0" w:color="auto"/>
              <w:right w:val="single" w:sz="4" w:space="0" w:color="auto"/>
            </w:tcBorders>
            <w:shd w:val="clear" w:color="auto" w:fill="auto"/>
            <w:vAlign w:val="center"/>
            <w:hideMark/>
          </w:tcPr>
          <w:p w14:paraId="735B5A0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Прибыль, направленная на инвестиции</w:t>
            </w:r>
          </w:p>
        </w:tc>
        <w:tc>
          <w:tcPr>
            <w:tcW w:w="0" w:type="auto"/>
            <w:tcBorders>
              <w:top w:val="nil"/>
              <w:left w:val="nil"/>
              <w:bottom w:val="single" w:sz="4" w:space="0" w:color="auto"/>
              <w:right w:val="single" w:sz="4" w:space="0" w:color="auto"/>
            </w:tcBorders>
            <w:shd w:val="clear" w:color="auto" w:fill="auto"/>
            <w:vAlign w:val="center"/>
            <w:hideMark/>
          </w:tcPr>
          <w:p w14:paraId="1299E51D"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14:paraId="34F734EB"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14:paraId="0AB5FBB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286FF0B"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FF2EEC3"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67184</w:t>
            </w:r>
          </w:p>
        </w:tc>
        <w:tc>
          <w:tcPr>
            <w:tcW w:w="0" w:type="auto"/>
            <w:tcBorders>
              <w:top w:val="nil"/>
              <w:left w:val="nil"/>
              <w:bottom w:val="single" w:sz="4" w:space="0" w:color="auto"/>
              <w:right w:val="single" w:sz="4" w:space="0" w:color="auto"/>
            </w:tcBorders>
            <w:shd w:val="clear" w:color="auto" w:fill="auto"/>
            <w:vAlign w:val="center"/>
            <w:hideMark/>
          </w:tcPr>
          <w:p w14:paraId="75BE774B"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26F381E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66CAD53A"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E63044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67184</w:t>
            </w:r>
          </w:p>
        </w:tc>
        <w:tc>
          <w:tcPr>
            <w:tcW w:w="0" w:type="auto"/>
            <w:tcBorders>
              <w:top w:val="nil"/>
              <w:left w:val="nil"/>
              <w:bottom w:val="single" w:sz="4" w:space="0" w:color="auto"/>
              <w:right w:val="single" w:sz="4" w:space="0" w:color="auto"/>
            </w:tcBorders>
            <w:shd w:val="clear" w:color="auto" w:fill="auto"/>
            <w:vAlign w:val="center"/>
            <w:hideMark/>
          </w:tcPr>
          <w:p w14:paraId="07A7514A"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38E63A4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7356B10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67184</w:t>
            </w:r>
          </w:p>
        </w:tc>
      </w:tr>
      <w:tr w:rsidR="007746F9" w:rsidRPr="007746F9" w14:paraId="1B35AA6E" w14:textId="77777777" w:rsidTr="007746F9">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60684E" w14:textId="77777777" w:rsidR="007746F9" w:rsidRPr="007746F9" w:rsidRDefault="007746F9" w:rsidP="007746F9">
            <w:pPr>
              <w:widowControl/>
              <w:adjustRightInd/>
              <w:spacing w:before="0" w:after="0"/>
              <w:ind w:firstLine="0"/>
              <w:jc w:val="right"/>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ИТОГО по группе проектов</w:t>
            </w:r>
          </w:p>
        </w:tc>
        <w:tc>
          <w:tcPr>
            <w:tcW w:w="0" w:type="auto"/>
            <w:tcBorders>
              <w:top w:val="nil"/>
              <w:left w:val="nil"/>
              <w:bottom w:val="single" w:sz="4" w:space="0" w:color="auto"/>
              <w:right w:val="single" w:sz="4" w:space="0" w:color="auto"/>
            </w:tcBorders>
            <w:shd w:val="clear" w:color="auto" w:fill="auto"/>
            <w:vAlign w:val="center"/>
            <w:hideMark/>
          </w:tcPr>
          <w:p w14:paraId="708E5432"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1F40F68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19200</w:t>
            </w:r>
          </w:p>
        </w:tc>
        <w:tc>
          <w:tcPr>
            <w:tcW w:w="0" w:type="auto"/>
            <w:tcBorders>
              <w:top w:val="nil"/>
              <w:left w:val="nil"/>
              <w:bottom w:val="single" w:sz="4" w:space="0" w:color="auto"/>
              <w:right w:val="single" w:sz="4" w:space="0" w:color="auto"/>
            </w:tcBorders>
            <w:shd w:val="clear" w:color="auto" w:fill="auto"/>
            <w:vAlign w:val="center"/>
            <w:hideMark/>
          </w:tcPr>
          <w:p w14:paraId="1A3E7655"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155003</w:t>
            </w:r>
          </w:p>
        </w:tc>
        <w:tc>
          <w:tcPr>
            <w:tcW w:w="0" w:type="auto"/>
            <w:tcBorders>
              <w:top w:val="nil"/>
              <w:left w:val="nil"/>
              <w:bottom w:val="single" w:sz="4" w:space="0" w:color="auto"/>
              <w:right w:val="single" w:sz="4" w:space="0" w:color="auto"/>
            </w:tcBorders>
            <w:shd w:val="clear" w:color="auto" w:fill="auto"/>
            <w:vAlign w:val="center"/>
            <w:hideMark/>
          </w:tcPr>
          <w:p w14:paraId="694E53D2"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179874</w:t>
            </w:r>
          </w:p>
        </w:tc>
        <w:tc>
          <w:tcPr>
            <w:tcW w:w="0" w:type="auto"/>
            <w:tcBorders>
              <w:top w:val="nil"/>
              <w:left w:val="nil"/>
              <w:bottom w:val="single" w:sz="4" w:space="0" w:color="auto"/>
              <w:right w:val="single" w:sz="4" w:space="0" w:color="auto"/>
            </w:tcBorders>
            <w:shd w:val="clear" w:color="auto" w:fill="auto"/>
            <w:vAlign w:val="center"/>
            <w:hideMark/>
          </w:tcPr>
          <w:p w14:paraId="7CF2A149"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322735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5BAFBA5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354077</w:t>
            </w:r>
          </w:p>
        </w:tc>
        <w:tc>
          <w:tcPr>
            <w:tcW w:w="0" w:type="auto"/>
            <w:tcBorders>
              <w:top w:val="nil"/>
              <w:left w:val="nil"/>
              <w:bottom w:val="single" w:sz="4" w:space="0" w:color="auto"/>
              <w:right w:val="single" w:sz="4" w:space="0" w:color="auto"/>
            </w:tcBorders>
            <w:shd w:val="clear" w:color="auto" w:fill="auto"/>
            <w:vAlign w:val="center"/>
            <w:hideMark/>
          </w:tcPr>
          <w:p w14:paraId="7F8C0DAB"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3AF55235"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705F831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354077</w:t>
            </w:r>
          </w:p>
        </w:tc>
      </w:tr>
      <w:tr w:rsidR="007746F9" w:rsidRPr="007746F9" w14:paraId="1FC87426" w14:textId="77777777" w:rsidTr="007746F9">
        <w:trPr>
          <w:trHeight w:val="20"/>
        </w:trPr>
        <w:tc>
          <w:tcPr>
            <w:tcW w:w="0" w:type="auto"/>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4D80F1B"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8"/>
                <w:szCs w:val="28"/>
                <w:lang w:eastAsia="ru-RU"/>
              </w:rPr>
            </w:pPr>
            <w:r w:rsidRPr="007746F9">
              <w:rPr>
                <w:rFonts w:ascii="Times New Roman" w:eastAsia="Times New Roman" w:hAnsi="Times New Roman"/>
                <w:b/>
                <w:bCs/>
                <w:color w:val="000000"/>
                <w:spacing w:val="0"/>
                <w:sz w:val="28"/>
                <w:szCs w:val="28"/>
                <w:lang w:eastAsia="ru-RU"/>
              </w:rPr>
              <w:t>Группа №19 "Реконструкция котельных для выработки тепловой и электрической энергии в комбинированном цикле"</w:t>
            </w:r>
          </w:p>
        </w:tc>
      </w:tr>
      <w:tr w:rsidR="007746F9" w:rsidRPr="007746F9" w14:paraId="2C6642D3" w14:textId="77777777" w:rsidTr="007746F9">
        <w:trPr>
          <w:trHeight w:val="20"/>
        </w:trPr>
        <w:tc>
          <w:tcPr>
            <w:tcW w:w="0" w:type="auto"/>
            <w:gridSpan w:val="15"/>
            <w:tcBorders>
              <w:top w:val="single" w:sz="4" w:space="0" w:color="auto"/>
              <w:left w:val="single" w:sz="4" w:space="0" w:color="auto"/>
              <w:bottom w:val="single" w:sz="4" w:space="0" w:color="auto"/>
              <w:right w:val="nil"/>
            </w:tcBorders>
            <w:shd w:val="clear" w:color="auto" w:fill="auto"/>
            <w:vAlign w:val="center"/>
            <w:hideMark/>
          </w:tcPr>
          <w:p w14:paraId="681C9AA9"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7746F9">
              <w:rPr>
                <w:rFonts w:ascii="Times New Roman" w:eastAsia="Times New Roman" w:hAnsi="Times New Roman"/>
                <w:color w:val="000000"/>
                <w:spacing w:val="0"/>
                <w:sz w:val="20"/>
                <w:szCs w:val="20"/>
                <w:lang w:eastAsia="ru-RU"/>
              </w:rPr>
              <w:t>Проекты данной группы не предусмотрены</w:t>
            </w:r>
          </w:p>
        </w:tc>
      </w:tr>
      <w:tr w:rsidR="007746F9" w:rsidRPr="007746F9" w14:paraId="14B322C9" w14:textId="77777777" w:rsidTr="007746F9">
        <w:trPr>
          <w:trHeight w:val="20"/>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A1E7509" w14:textId="77777777" w:rsidR="007746F9" w:rsidRPr="007746F9" w:rsidRDefault="007746F9" w:rsidP="007746F9">
            <w:pPr>
              <w:widowControl/>
              <w:adjustRightInd/>
              <w:spacing w:before="0" w:after="0"/>
              <w:ind w:firstLine="0"/>
              <w:jc w:val="right"/>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ИТОГО по всем группам проектов</w:t>
            </w:r>
          </w:p>
        </w:tc>
        <w:tc>
          <w:tcPr>
            <w:tcW w:w="0" w:type="auto"/>
            <w:tcBorders>
              <w:top w:val="nil"/>
              <w:left w:val="nil"/>
              <w:bottom w:val="single" w:sz="4" w:space="0" w:color="auto"/>
              <w:right w:val="single" w:sz="4" w:space="0" w:color="auto"/>
            </w:tcBorders>
            <w:shd w:val="clear" w:color="auto" w:fill="auto"/>
            <w:vAlign w:val="center"/>
            <w:hideMark/>
          </w:tcPr>
          <w:p w14:paraId="2D7CD90D"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17714</w:t>
            </w:r>
          </w:p>
        </w:tc>
        <w:tc>
          <w:tcPr>
            <w:tcW w:w="0" w:type="auto"/>
            <w:tcBorders>
              <w:top w:val="nil"/>
              <w:left w:val="nil"/>
              <w:bottom w:val="single" w:sz="4" w:space="0" w:color="auto"/>
              <w:right w:val="single" w:sz="4" w:space="0" w:color="auto"/>
            </w:tcBorders>
            <w:shd w:val="clear" w:color="auto" w:fill="auto"/>
            <w:vAlign w:val="center"/>
            <w:hideMark/>
          </w:tcPr>
          <w:p w14:paraId="299F8816"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48815</w:t>
            </w:r>
          </w:p>
        </w:tc>
        <w:tc>
          <w:tcPr>
            <w:tcW w:w="0" w:type="auto"/>
            <w:tcBorders>
              <w:top w:val="nil"/>
              <w:left w:val="nil"/>
              <w:bottom w:val="single" w:sz="4" w:space="0" w:color="auto"/>
              <w:right w:val="single" w:sz="4" w:space="0" w:color="auto"/>
            </w:tcBorders>
            <w:shd w:val="clear" w:color="auto" w:fill="auto"/>
            <w:vAlign w:val="center"/>
            <w:hideMark/>
          </w:tcPr>
          <w:p w14:paraId="68348EF4"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170890</w:t>
            </w:r>
          </w:p>
        </w:tc>
        <w:tc>
          <w:tcPr>
            <w:tcW w:w="0" w:type="auto"/>
            <w:tcBorders>
              <w:top w:val="nil"/>
              <w:left w:val="nil"/>
              <w:bottom w:val="single" w:sz="4" w:space="0" w:color="auto"/>
              <w:right w:val="single" w:sz="4" w:space="0" w:color="auto"/>
            </w:tcBorders>
            <w:shd w:val="clear" w:color="auto" w:fill="auto"/>
            <w:vAlign w:val="center"/>
            <w:hideMark/>
          </w:tcPr>
          <w:p w14:paraId="435D141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195852</w:t>
            </w:r>
          </w:p>
        </w:tc>
        <w:tc>
          <w:tcPr>
            <w:tcW w:w="0" w:type="auto"/>
            <w:tcBorders>
              <w:top w:val="nil"/>
              <w:left w:val="nil"/>
              <w:bottom w:val="single" w:sz="4" w:space="0" w:color="auto"/>
              <w:right w:val="single" w:sz="4" w:space="0" w:color="auto"/>
            </w:tcBorders>
            <w:shd w:val="clear" w:color="auto" w:fill="auto"/>
            <w:vAlign w:val="center"/>
            <w:hideMark/>
          </w:tcPr>
          <w:p w14:paraId="64D95E78"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18223</w:t>
            </w:r>
          </w:p>
        </w:tc>
        <w:tc>
          <w:tcPr>
            <w:tcW w:w="0" w:type="auto"/>
            <w:tcBorders>
              <w:top w:val="nil"/>
              <w:left w:val="nil"/>
              <w:bottom w:val="single" w:sz="4" w:space="0" w:color="auto"/>
              <w:right w:val="single" w:sz="4" w:space="0" w:color="auto"/>
            </w:tcBorders>
            <w:shd w:val="clear" w:color="auto" w:fill="auto"/>
            <w:vAlign w:val="center"/>
            <w:hideMark/>
          </w:tcPr>
          <w:p w14:paraId="020A1BCE"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19025</w:t>
            </w:r>
          </w:p>
        </w:tc>
        <w:tc>
          <w:tcPr>
            <w:tcW w:w="0" w:type="auto"/>
            <w:tcBorders>
              <w:top w:val="nil"/>
              <w:left w:val="nil"/>
              <w:bottom w:val="single" w:sz="4" w:space="0" w:color="auto"/>
              <w:right w:val="single" w:sz="4" w:space="0" w:color="auto"/>
            </w:tcBorders>
            <w:shd w:val="clear" w:color="auto" w:fill="auto"/>
            <w:vAlign w:val="center"/>
            <w:hideMark/>
          </w:tcPr>
          <w:p w14:paraId="58D96B20"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470519</w:t>
            </w:r>
          </w:p>
        </w:tc>
        <w:tc>
          <w:tcPr>
            <w:tcW w:w="0" w:type="auto"/>
            <w:tcBorders>
              <w:top w:val="nil"/>
              <w:left w:val="nil"/>
              <w:bottom w:val="single" w:sz="4" w:space="0" w:color="auto"/>
              <w:right w:val="single" w:sz="4" w:space="0" w:color="auto"/>
            </w:tcBorders>
            <w:shd w:val="clear" w:color="auto" w:fill="auto"/>
            <w:vAlign w:val="center"/>
            <w:hideMark/>
          </w:tcPr>
          <w:p w14:paraId="27EF9ACC"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19767</w:t>
            </w:r>
          </w:p>
        </w:tc>
        <w:tc>
          <w:tcPr>
            <w:tcW w:w="0" w:type="auto"/>
            <w:tcBorders>
              <w:top w:val="nil"/>
              <w:left w:val="nil"/>
              <w:bottom w:val="single" w:sz="4" w:space="0" w:color="auto"/>
              <w:right w:val="single" w:sz="4" w:space="0" w:color="auto"/>
            </w:tcBorders>
            <w:shd w:val="clear" w:color="auto" w:fill="auto"/>
            <w:vAlign w:val="center"/>
            <w:hideMark/>
          </w:tcPr>
          <w:p w14:paraId="2E124B5E"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82442</w:t>
            </w:r>
          </w:p>
        </w:tc>
        <w:tc>
          <w:tcPr>
            <w:tcW w:w="0" w:type="auto"/>
            <w:tcBorders>
              <w:top w:val="nil"/>
              <w:left w:val="nil"/>
              <w:bottom w:val="single" w:sz="4" w:space="0" w:color="auto"/>
              <w:right w:val="single" w:sz="4" w:space="0" w:color="auto"/>
            </w:tcBorders>
            <w:shd w:val="clear" w:color="auto" w:fill="auto"/>
            <w:vAlign w:val="center"/>
            <w:hideMark/>
          </w:tcPr>
          <w:p w14:paraId="0EE22506" w14:textId="77777777" w:rsidR="007746F9" w:rsidRPr="007746F9" w:rsidRDefault="007746F9" w:rsidP="007746F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7746F9">
              <w:rPr>
                <w:rFonts w:ascii="Times New Roman" w:eastAsia="Times New Roman" w:hAnsi="Times New Roman"/>
                <w:b/>
                <w:bCs/>
                <w:color w:val="000000"/>
                <w:spacing w:val="0"/>
                <w:sz w:val="20"/>
                <w:szCs w:val="20"/>
                <w:lang w:eastAsia="ru-RU"/>
              </w:rPr>
              <w:t>572728</w:t>
            </w:r>
          </w:p>
        </w:tc>
      </w:tr>
    </w:tbl>
    <w:p w14:paraId="5B235359" w14:textId="77777777" w:rsidR="00EC4859" w:rsidRDefault="00EC4859" w:rsidP="00280741">
      <w:pPr>
        <w:ind w:firstLine="0"/>
        <w:sectPr w:rsidR="00EC4859" w:rsidSect="00931757">
          <w:headerReference w:type="default" r:id="rId17"/>
          <w:pgSz w:w="23814" w:h="16839" w:orient="landscape" w:code="8"/>
          <w:pgMar w:top="851" w:right="567" w:bottom="567" w:left="567" w:header="284" w:footer="284" w:gutter="0"/>
          <w:cols w:space="708"/>
          <w:docGrid w:linePitch="360"/>
        </w:sectPr>
      </w:pPr>
    </w:p>
    <w:p w14:paraId="1DD872BD" w14:textId="0E8B9B3A" w:rsidR="002B1E64" w:rsidRPr="002B1E64" w:rsidRDefault="002B1E64" w:rsidP="002B1E64">
      <w:pPr>
        <w:pStyle w:val="12"/>
        <w:pageBreakBefore w:val="0"/>
        <w:numPr>
          <w:ilvl w:val="0"/>
          <w:numId w:val="34"/>
        </w:numPr>
        <w:spacing w:line="240" w:lineRule="auto"/>
        <w:ind w:left="0" w:firstLine="0"/>
        <w:jc w:val="center"/>
        <w:rPr>
          <w:rFonts w:ascii="Times New Roman" w:hAnsi="Times New Roman" w:cs="Times New Roman"/>
          <w:caps w:val="0"/>
          <w:sz w:val="26"/>
          <w:szCs w:val="26"/>
        </w:rPr>
      </w:pPr>
      <w:bookmarkStart w:id="7" w:name="_Toc16600685"/>
      <w:r w:rsidRPr="002B1E64">
        <w:rPr>
          <w:rFonts w:ascii="Times New Roman" w:hAnsi="Times New Roman" w:cs="Times New Roman"/>
          <w:caps w:val="0"/>
          <w:sz w:val="26"/>
          <w:szCs w:val="26"/>
        </w:rPr>
        <w:lastRenderedPageBreak/>
        <w:t>Перечень мероприятий по строительству,  реконструкции, техническому перевооружению и (или) модернизации  тепловых сетей и сооружений на них</w:t>
      </w:r>
      <w:bookmarkEnd w:id="7"/>
    </w:p>
    <w:p w14:paraId="66E80296" w14:textId="3CD8A67C" w:rsidR="00EC4859" w:rsidRPr="00DC2A84" w:rsidRDefault="00EC4859" w:rsidP="003E48A3">
      <w:pPr>
        <w:widowControl/>
        <w:adjustRightInd/>
        <w:spacing w:before="0" w:after="0"/>
        <w:contextualSpacing/>
        <w:textAlignment w:val="auto"/>
        <w:rPr>
          <w:rFonts w:ascii="Times New Roman" w:eastAsia="Calibri" w:hAnsi="Times New Roman"/>
          <w:spacing w:val="0"/>
          <w:sz w:val="24"/>
          <w:szCs w:val="24"/>
        </w:rPr>
      </w:pPr>
      <w:r w:rsidRPr="00DC2A84">
        <w:rPr>
          <w:rFonts w:ascii="Times New Roman" w:eastAsia="Calibri" w:hAnsi="Times New Roman"/>
          <w:spacing w:val="0"/>
          <w:sz w:val="24"/>
          <w:szCs w:val="24"/>
        </w:rPr>
        <w:t xml:space="preserve">Реестр проектов нового строительства и реконструкции тепловых сетей и сооружений на них, включенных в Схему теплоснабжения </w:t>
      </w:r>
      <w:r w:rsidRPr="00DC2A84">
        <w:rPr>
          <w:rFonts w:ascii="Times New Roman" w:eastAsia="Calibri" w:hAnsi="Times New Roman"/>
          <w:spacing w:val="0"/>
          <w:sz w:val="24"/>
          <w:szCs w:val="24"/>
          <w:u w:val="single"/>
        </w:rPr>
        <w:t xml:space="preserve">в </w:t>
      </w:r>
      <w:r w:rsidR="00190BD1" w:rsidRPr="00DC2A84">
        <w:rPr>
          <w:rFonts w:ascii="Times New Roman" w:eastAsia="Calibri" w:hAnsi="Times New Roman"/>
          <w:spacing w:val="0"/>
          <w:sz w:val="24"/>
          <w:szCs w:val="24"/>
          <w:u w:val="single"/>
        </w:rPr>
        <w:t xml:space="preserve">ценах на </w:t>
      </w:r>
      <w:r w:rsidR="00A32B94" w:rsidRPr="00DC2A84">
        <w:rPr>
          <w:rFonts w:ascii="Times New Roman" w:eastAsia="Calibri" w:hAnsi="Times New Roman"/>
          <w:spacing w:val="0"/>
          <w:sz w:val="24"/>
          <w:szCs w:val="24"/>
          <w:u w:val="single"/>
        </w:rPr>
        <w:t>год</w:t>
      </w:r>
      <w:r w:rsidR="00190BD1" w:rsidRPr="00DC2A84">
        <w:rPr>
          <w:rFonts w:ascii="Times New Roman" w:eastAsia="Calibri" w:hAnsi="Times New Roman"/>
          <w:spacing w:val="0"/>
          <w:sz w:val="24"/>
          <w:szCs w:val="24"/>
          <w:u w:val="single"/>
        </w:rPr>
        <w:t xml:space="preserve"> реализации</w:t>
      </w:r>
      <w:r w:rsidRPr="00DC2A84">
        <w:rPr>
          <w:rFonts w:ascii="Times New Roman" w:eastAsia="Calibri" w:hAnsi="Times New Roman"/>
          <w:spacing w:val="0"/>
          <w:sz w:val="24"/>
          <w:szCs w:val="24"/>
          <w:u w:val="single"/>
        </w:rPr>
        <w:t>, без НДС</w:t>
      </w:r>
      <w:r w:rsidRPr="00DC2A84">
        <w:rPr>
          <w:rFonts w:ascii="Times New Roman" w:eastAsia="Calibri" w:hAnsi="Times New Roman"/>
          <w:spacing w:val="0"/>
          <w:sz w:val="24"/>
          <w:szCs w:val="24"/>
        </w:rPr>
        <w:t>, представлен в таблице 2-1.</w:t>
      </w:r>
    </w:p>
    <w:p w14:paraId="6DB818D2" w14:textId="77777777" w:rsidR="00EC4859" w:rsidRPr="00DC2A84" w:rsidRDefault="00EC4859" w:rsidP="003E48A3">
      <w:pPr>
        <w:widowControl/>
        <w:adjustRightInd/>
        <w:spacing w:before="0" w:after="0"/>
        <w:contextualSpacing/>
        <w:textAlignment w:val="auto"/>
        <w:rPr>
          <w:rFonts w:ascii="Times New Roman" w:eastAsia="Calibri" w:hAnsi="Times New Roman"/>
          <w:spacing w:val="0"/>
          <w:sz w:val="24"/>
          <w:szCs w:val="24"/>
        </w:rPr>
      </w:pPr>
      <w:r w:rsidRPr="00DC2A84">
        <w:rPr>
          <w:rFonts w:ascii="Times New Roman" w:eastAsia="Calibri" w:hAnsi="Times New Roman"/>
          <w:spacing w:val="0"/>
          <w:sz w:val="24"/>
          <w:szCs w:val="24"/>
        </w:rPr>
        <w:t>Данные предложения систематизированы в восемь групп по виду предлагаемых работ. Все проекты имеют индекс вида: ТС-0x.yyy.zz (</w:t>
      </w:r>
      <w:r w:rsidRPr="00DC2A84">
        <w:rPr>
          <w:rFonts w:ascii="Times New Roman" w:eastAsia="Calibri" w:hAnsi="Times New Roman"/>
          <w:spacing w:val="0"/>
          <w:sz w:val="24"/>
          <w:szCs w:val="24"/>
          <w:lang w:val="en-US"/>
        </w:rPr>
        <w:t>nn</w:t>
      </w:r>
      <w:r w:rsidRPr="00DC2A84">
        <w:rPr>
          <w:rFonts w:ascii="Times New Roman" w:eastAsia="Calibri" w:hAnsi="Times New Roman"/>
          <w:spacing w:val="0"/>
          <w:sz w:val="24"/>
          <w:szCs w:val="24"/>
        </w:rPr>
        <w:t>nn), где:</w:t>
      </w:r>
    </w:p>
    <w:p w14:paraId="4A9D1272" w14:textId="77777777" w:rsidR="00EC4859" w:rsidRPr="00DC2A84" w:rsidRDefault="00EC4859" w:rsidP="003E48A3">
      <w:pPr>
        <w:widowControl/>
        <w:adjustRightInd/>
        <w:spacing w:before="0" w:after="0"/>
        <w:contextualSpacing/>
        <w:textAlignment w:val="auto"/>
        <w:rPr>
          <w:rFonts w:ascii="Times New Roman" w:eastAsia="Calibri" w:hAnsi="Times New Roman"/>
          <w:spacing w:val="0"/>
          <w:sz w:val="24"/>
          <w:szCs w:val="24"/>
        </w:rPr>
      </w:pPr>
      <w:r w:rsidRPr="00DC2A84">
        <w:rPr>
          <w:rFonts w:ascii="Times New Roman" w:eastAsia="Calibri" w:hAnsi="Times New Roman"/>
          <w:spacing w:val="0"/>
          <w:sz w:val="24"/>
          <w:szCs w:val="24"/>
        </w:rPr>
        <w:t xml:space="preserve">0х – номер группы проекта: </w:t>
      </w:r>
    </w:p>
    <w:p w14:paraId="06D97775" w14:textId="77777777" w:rsidR="00EC4859" w:rsidRPr="00DC2A84" w:rsidRDefault="00EC4859" w:rsidP="003E48A3">
      <w:pPr>
        <w:widowControl/>
        <w:adjustRightInd/>
        <w:spacing w:before="0" w:after="0"/>
        <w:contextualSpacing/>
        <w:textAlignment w:val="auto"/>
        <w:rPr>
          <w:rFonts w:ascii="Times New Roman" w:eastAsia="Calibri" w:hAnsi="Times New Roman"/>
          <w:spacing w:val="0"/>
          <w:sz w:val="24"/>
          <w:szCs w:val="24"/>
        </w:rPr>
      </w:pPr>
      <w:r w:rsidRPr="00DC2A84">
        <w:rPr>
          <w:rFonts w:ascii="Times New Roman" w:eastAsia="Calibri" w:hAnsi="Times New Roman"/>
          <w:spacing w:val="0"/>
          <w:sz w:val="24"/>
          <w:szCs w:val="24"/>
        </w:rPr>
        <w:t>01 – 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14:paraId="5FC88763" w14:textId="77777777" w:rsidR="00EC4859" w:rsidRPr="00DC2A84" w:rsidRDefault="00EC4859" w:rsidP="003E48A3">
      <w:pPr>
        <w:widowControl/>
        <w:adjustRightInd/>
        <w:spacing w:before="0" w:after="0"/>
        <w:contextualSpacing/>
        <w:textAlignment w:val="auto"/>
        <w:rPr>
          <w:rFonts w:ascii="Times New Roman" w:eastAsia="Calibri" w:hAnsi="Times New Roman"/>
          <w:spacing w:val="0"/>
          <w:sz w:val="24"/>
          <w:szCs w:val="24"/>
        </w:rPr>
      </w:pPr>
      <w:r w:rsidRPr="00DC2A84">
        <w:rPr>
          <w:rFonts w:ascii="Times New Roman" w:eastAsia="Calibri" w:hAnsi="Times New Roman"/>
          <w:spacing w:val="0"/>
          <w:sz w:val="24"/>
          <w:szCs w:val="24"/>
        </w:rPr>
        <w:t>02 –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14:paraId="2AFED089" w14:textId="77777777" w:rsidR="00EC4859" w:rsidRPr="00DC2A84" w:rsidRDefault="00EC4859" w:rsidP="003E48A3">
      <w:pPr>
        <w:widowControl/>
        <w:adjustRightInd/>
        <w:spacing w:before="0" w:after="0"/>
        <w:contextualSpacing/>
        <w:textAlignment w:val="auto"/>
        <w:rPr>
          <w:rFonts w:ascii="Times New Roman" w:eastAsia="Calibri" w:hAnsi="Times New Roman"/>
          <w:spacing w:val="0"/>
          <w:sz w:val="24"/>
          <w:szCs w:val="24"/>
        </w:rPr>
      </w:pPr>
      <w:r w:rsidRPr="00DC2A84">
        <w:rPr>
          <w:rFonts w:ascii="Times New Roman" w:eastAsia="Calibri" w:hAnsi="Times New Roman"/>
          <w:spacing w:val="0"/>
          <w:sz w:val="24"/>
          <w:szCs w:val="24"/>
        </w:rPr>
        <w:t>03 – Реконструкция тепловых сетей с увеличением диаметра трубопроводов для обеспечения перспективных приростов тепловой нагрузки</w:t>
      </w:r>
    </w:p>
    <w:p w14:paraId="0C92DD02" w14:textId="77777777" w:rsidR="00EC4859" w:rsidRPr="00DC2A84" w:rsidRDefault="00EC4859" w:rsidP="003E48A3">
      <w:pPr>
        <w:widowControl/>
        <w:adjustRightInd/>
        <w:spacing w:before="0" w:after="0"/>
        <w:contextualSpacing/>
        <w:textAlignment w:val="auto"/>
        <w:rPr>
          <w:rFonts w:ascii="Times New Roman" w:eastAsia="Calibri" w:hAnsi="Times New Roman"/>
          <w:spacing w:val="0"/>
          <w:sz w:val="24"/>
          <w:szCs w:val="24"/>
        </w:rPr>
      </w:pPr>
      <w:r w:rsidRPr="00DC2A84">
        <w:rPr>
          <w:rFonts w:ascii="Times New Roman" w:eastAsia="Calibri" w:hAnsi="Times New Roman"/>
          <w:spacing w:val="0"/>
          <w:sz w:val="24"/>
          <w:szCs w:val="24"/>
        </w:rPr>
        <w:t>04 -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p>
    <w:p w14:paraId="793542E8" w14:textId="77777777" w:rsidR="00EC4859" w:rsidRPr="00DC2A84" w:rsidRDefault="00EC4859" w:rsidP="003E48A3">
      <w:pPr>
        <w:widowControl/>
        <w:adjustRightInd/>
        <w:spacing w:before="0" w:after="0"/>
        <w:contextualSpacing/>
        <w:textAlignment w:val="auto"/>
        <w:rPr>
          <w:rFonts w:ascii="Times New Roman" w:eastAsia="Calibri" w:hAnsi="Times New Roman"/>
          <w:spacing w:val="0"/>
          <w:sz w:val="24"/>
          <w:szCs w:val="24"/>
        </w:rPr>
      </w:pPr>
      <w:r w:rsidRPr="00DC2A84">
        <w:rPr>
          <w:rFonts w:ascii="Times New Roman" w:eastAsia="Calibri" w:hAnsi="Times New Roman"/>
          <w:spacing w:val="0"/>
          <w:sz w:val="24"/>
          <w:szCs w:val="24"/>
        </w:rPr>
        <w:t>05 - 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p w14:paraId="0B54AC6E" w14:textId="77777777" w:rsidR="00EC4859" w:rsidRPr="00DC2A84" w:rsidRDefault="00EC4859" w:rsidP="003E48A3">
      <w:pPr>
        <w:widowControl/>
        <w:adjustRightInd/>
        <w:spacing w:before="0" w:after="0"/>
        <w:contextualSpacing/>
        <w:textAlignment w:val="auto"/>
        <w:rPr>
          <w:rFonts w:ascii="Times New Roman" w:eastAsia="Calibri" w:hAnsi="Times New Roman"/>
          <w:spacing w:val="0"/>
          <w:sz w:val="24"/>
          <w:szCs w:val="24"/>
        </w:rPr>
      </w:pPr>
      <w:r w:rsidRPr="00DC2A84">
        <w:rPr>
          <w:rFonts w:ascii="Times New Roman" w:eastAsia="Calibri" w:hAnsi="Times New Roman"/>
          <w:spacing w:val="0"/>
          <w:sz w:val="24"/>
          <w:szCs w:val="24"/>
        </w:rPr>
        <w:t>06 – Реконструкция тепловых сетей, подлежащих замене в связи с исчерпанием эксплуатационного ресурса</w:t>
      </w:r>
    </w:p>
    <w:p w14:paraId="4A67AC09" w14:textId="2CCAA414" w:rsidR="00EC4859" w:rsidRPr="00DC2A84" w:rsidRDefault="00EC4859" w:rsidP="003E48A3">
      <w:pPr>
        <w:widowControl/>
        <w:adjustRightInd/>
        <w:spacing w:before="0" w:after="0"/>
        <w:contextualSpacing/>
        <w:textAlignment w:val="auto"/>
        <w:rPr>
          <w:rFonts w:ascii="Times New Roman" w:eastAsia="Calibri" w:hAnsi="Times New Roman"/>
          <w:spacing w:val="0"/>
          <w:sz w:val="24"/>
          <w:szCs w:val="24"/>
        </w:rPr>
      </w:pPr>
      <w:r w:rsidRPr="00DC2A84">
        <w:rPr>
          <w:rFonts w:ascii="Times New Roman" w:eastAsia="Calibri" w:hAnsi="Times New Roman"/>
          <w:spacing w:val="0"/>
          <w:sz w:val="24"/>
          <w:szCs w:val="24"/>
        </w:rPr>
        <w:t>07 - Строительство или реконструкция насосных станций</w:t>
      </w:r>
    </w:p>
    <w:p w14:paraId="75055B45" w14:textId="1FC43C18" w:rsidR="00120339" w:rsidRPr="00DC2A84" w:rsidRDefault="00120339" w:rsidP="003E48A3">
      <w:pPr>
        <w:widowControl/>
        <w:adjustRightInd/>
        <w:spacing w:before="0" w:after="0"/>
        <w:contextualSpacing/>
        <w:textAlignment w:val="auto"/>
        <w:rPr>
          <w:rFonts w:ascii="Times New Roman" w:eastAsia="Calibri" w:hAnsi="Times New Roman"/>
          <w:spacing w:val="0"/>
          <w:sz w:val="24"/>
          <w:szCs w:val="24"/>
        </w:rPr>
      </w:pPr>
      <w:r w:rsidRPr="00DC2A84">
        <w:rPr>
          <w:rFonts w:ascii="Times New Roman" w:eastAsia="Calibri" w:hAnsi="Times New Roman"/>
          <w:spacing w:val="0"/>
          <w:sz w:val="24"/>
          <w:szCs w:val="24"/>
        </w:rPr>
        <w:t>08 - Строительство и реконструкция тепловых сетей для обеспечения нормативной надежности</w:t>
      </w:r>
    </w:p>
    <w:p w14:paraId="063FB854" w14:textId="2CDE59E8" w:rsidR="00EC4859" w:rsidRPr="00DC2A84" w:rsidRDefault="00EC4859" w:rsidP="003E48A3">
      <w:pPr>
        <w:widowControl/>
        <w:adjustRightInd/>
        <w:spacing w:before="0" w:after="0"/>
        <w:contextualSpacing/>
        <w:textAlignment w:val="auto"/>
        <w:rPr>
          <w:rFonts w:ascii="Times New Roman" w:eastAsia="Calibri" w:hAnsi="Times New Roman"/>
          <w:spacing w:val="0"/>
          <w:sz w:val="24"/>
          <w:szCs w:val="24"/>
        </w:rPr>
      </w:pPr>
      <w:r w:rsidRPr="00DC2A84">
        <w:rPr>
          <w:rFonts w:ascii="Times New Roman" w:eastAsia="Calibri" w:hAnsi="Times New Roman"/>
          <w:spacing w:val="0"/>
          <w:sz w:val="24"/>
          <w:szCs w:val="24"/>
        </w:rPr>
        <w:t xml:space="preserve">yy  –  номер зоны деятельности ЕТО, к которой относится реализуемый проект. Номер зоны деятельности ЕТО определяется на основе </w:t>
      </w:r>
      <w:r w:rsidR="00A32B94" w:rsidRPr="00DC2A84">
        <w:rPr>
          <w:rFonts w:ascii="Times New Roman" w:eastAsia="Calibri" w:hAnsi="Times New Roman"/>
          <w:spacing w:val="0"/>
          <w:sz w:val="24"/>
          <w:szCs w:val="24"/>
        </w:rPr>
        <w:t>Главы 15 «Реестр единых теплоснабжающих организаций»</w:t>
      </w:r>
    </w:p>
    <w:p w14:paraId="558F26F0" w14:textId="77777777" w:rsidR="00EC4859" w:rsidRPr="00DC2A84" w:rsidRDefault="00EC4859" w:rsidP="003E48A3">
      <w:pPr>
        <w:widowControl/>
        <w:adjustRightInd/>
        <w:spacing w:before="0" w:after="0"/>
        <w:contextualSpacing/>
        <w:textAlignment w:val="auto"/>
        <w:rPr>
          <w:rFonts w:ascii="Times New Roman" w:eastAsia="Calibri" w:hAnsi="Times New Roman"/>
          <w:spacing w:val="0"/>
          <w:sz w:val="24"/>
          <w:szCs w:val="24"/>
        </w:rPr>
      </w:pPr>
      <w:r w:rsidRPr="00DC2A84">
        <w:rPr>
          <w:rFonts w:ascii="Times New Roman" w:eastAsia="Calibri" w:hAnsi="Times New Roman"/>
          <w:spacing w:val="0"/>
          <w:sz w:val="24"/>
          <w:szCs w:val="24"/>
        </w:rPr>
        <w:t>zz – номер проекта внутри группы.</w:t>
      </w:r>
    </w:p>
    <w:p w14:paraId="6FD59668" w14:textId="77777777" w:rsidR="00EC4859" w:rsidRPr="00DC2A84" w:rsidRDefault="00EC4859" w:rsidP="003E48A3">
      <w:pPr>
        <w:widowControl/>
        <w:adjustRightInd/>
        <w:spacing w:before="0" w:after="0"/>
        <w:contextualSpacing/>
        <w:textAlignment w:val="auto"/>
        <w:rPr>
          <w:rFonts w:ascii="Times New Roman" w:eastAsia="Calibri" w:hAnsi="Times New Roman"/>
          <w:spacing w:val="0"/>
          <w:sz w:val="24"/>
          <w:szCs w:val="24"/>
        </w:rPr>
      </w:pPr>
      <w:r w:rsidRPr="00DC2A84">
        <w:rPr>
          <w:rFonts w:ascii="Times New Roman" w:eastAsia="Calibri" w:hAnsi="Times New Roman"/>
          <w:spacing w:val="0"/>
          <w:sz w:val="24"/>
          <w:szCs w:val="24"/>
          <w:lang w:val="en-US"/>
        </w:rPr>
        <w:t>nn</w:t>
      </w:r>
      <w:r w:rsidRPr="00DC2A84">
        <w:rPr>
          <w:rFonts w:ascii="Times New Roman" w:eastAsia="Calibri" w:hAnsi="Times New Roman"/>
          <w:spacing w:val="0"/>
          <w:sz w:val="24"/>
          <w:szCs w:val="24"/>
        </w:rPr>
        <w:t xml:space="preserve">nn - сквозная нумерация проектов для всех групп проектов, вошедших в </w:t>
      </w:r>
    </w:p>
    <w:p w14:paraId="6FF81016" w14:textId="77777777" w:rsidR="00EC4859" w:rsidRPr="00DC2A84" w:rsidRDefault="00EC4859" w:rsidP="003E48A3">
      <w:pPr>
        <w:widowControl/>
        <w:adjustRightInd/>
        <w:spacing w:before="0" w:after="0"/>
        <w:contextualSpacing/>
        <w:textAlignment w:val="auto"/>
        <w:rPr>
          <w:rFonts w:ascii="Times New Roman" w:eastAsia="Calibri" w:hAnsi="Times New Roman"/>
          <w:spacing w:val="0"/>
          <w:sz w:val="24"/>
          <w:szCs w:val="24"/>
        </w:rPr>
      </w:pPr>
      <w:r w:rsidRPr="00DC2A84">
        <w:rPr>
          <w:rFonts w:ascii="Times New Roman" w:eastAsia="Calibri" w:hAnsi="Times New Roman"/>
          <w:spacing w:val="0"/>
          <w:sz w:val="24"/>
          <w:szCs w:val="24"/>
        </w:rPr>
        <w:t>схему теплоснабжения.</w:t>
      </w:r>
    </w:p>
    <w:p w14:paraId="1A8E0305" w14:textId="2F4BE808" w:rsidR="00EC4859" w:rsidRPr="00DC2A84" w:rsidRDefault="00EC4859" w:rsidP="003E48A3">
      <w:pPr>
        <w:widowControl/>
        <w:adjustRightInd/>
        <w:spacing w:before="0" w:after="0"/>
        <w:contextualSpacing/>
        <w:textAlignment w:val="auto"/>
        <w:rPr>
          <w:rFonts w:ascii="Times New Roman" w:eastAsia="Calibri" w:hAnsi="Times New Roman"/>
          <w:spacing w:val="0"/>
          <w:sz w:val="24"/>
          <w:szCs w:val="24"/>
        </w:rPr>
      </w:pPr>
      <w:r w:rsidRPr="00DC2A84">
        <w:rPr>
          <w:rFonts w:ascii="Times New Roman" w:eastAsia="Calibri" w:hAnsi="Times New Roman"/>
          <w:spacing w:val="0"/>
          <w:sz w:val="24"/>
          <w:szCs w:val="24"/>
        </w:rPr>
        <w:t>Следует отметить, что для зон действия источников, предлагаемых к строительству (т.е. для зон, не входящих в существующие границы зон деятельности ЕТО), вме</w:t>
      </w:r>
      <w:r w:rsidR="00A32B94" w:rsidRPr="00DC2A84">
        <w:rPr>
          <w:rFonts w:ascii="Times New Roman" w:eastAsia="Calibri" w:hAnsi="Times New Roman"/>
          <w:spacing w:val="0"/>
          <w:sz w:val="24"/>
          <w:szCs w:val="24"/>
        </w:rPr>
        <w:t>сто номера зоны ЕТО стоит «00».</w:t>
      </w:r>
    </w:p>
    <w:p w14:paraId="611F7EBD" w14:textId="1DA0D7B7" w:rsidR="00EC4859" w:rsidRPr="00DC2A84" w:rsidRDefault="00EC4859" w:rsidP="003E48A3">
      <w:pPr>
        <w:widowControl/>
        <w:adjustRightInd/>
        <w:spacing w:before="0" w:after="0"/>
        <w:contextualSpacing/>
        <w:textAlignment w:val="auto"/>
        <w:rPr>
          <w:rFonts w:ascii="Times New Roman" w:eastAsia="Calibri" w:hAnsi="Times New Roman"/>
          <w:spacing w:val="0"/>
          <w:sz w:val="24"/>
          <w:szCs w:val="24"/>
        </w:rPr>
      </w:pPr>
      <w:r w:rsidRPr="00DC2A84">
        <w:rPr>
          <w:rFonts w:ascii="Times New Roman" w:eastAsia="Calibri" w:hAnsi="Times New Roman"/>
          <w:spacing w:val="0"/>
          <w:sz w:val="24"/>
          <w:szCs w:val="24"/>
        </w:rPr>
        <w:t xml:space="preserve">Наибольшее количество проектов относится к шестой группе «Реконструкция тепловых сетей, подлежащих замене в связи с исчерпанием эксплуатационного ресурса», и их финансовые затраты составляют </w:t>
      </w:r>
      <w:r w:rsidR="00DC2A84" w:rsidRPr="00DC2A84">
        <w:rPr>
          <w:rFonts w:ascii="Times New Roman" w:eastAsia="Calibri" w:hAnsi="Times New Roman"/>
          <w:spacing w:val="0"/>
          <w:sz w:val="24"/>
          <w:szCs w:val="24"/>
        </w:rPr>
        <w:t>94,0</w:t>
      </w:r>
      <w:r w:rsidRPr="00DC2A84">
        <w:rPr>
          <w:rFonts w:ascii="Times New Roman" w:eastAsia="Calibri" w:hAnsi="Times New Roman"/>
          <w:spacing w:val="0"/>
          <w:sz w:val="24"/>
          <w:szCs w:val="24"/>
        </w:rPr>
        <w:t>% от суммарных затрат.</w:t>
      </w:r>
    </w:p>
    <w:p w14:paraId="104DFE57" w14:textId="77777777" w:rsidR="00EC4859" w:rsidRPr="005A5EF0" w:rsidRDefault="00EC4859" w:rsidP="003E48A3">
      <w:pPr>
        <w:spacing w:before="0" w:after="0"/>
        <w:contextualSpacing/>
        <w:rPr>
          <w:rFonts w:ascii="Times New Roman" w:eastAsia="Times New Roman" w:hAnsi="Times New Roman"/>
          <w:kern w:val="28"/>
          <w:sz w:val="24"/>
          <w:highlight w:val="red"/>
          <w:lang w:eastAsia="ru-RU"/>
        </w:rPr>
        <w:sectPr w:rsidR="00EC4859" w:rsidRPr="005A5EF0" w:rsidSect="00931757">
          <w:pgSz w:w="11906" w:h="16838" w:code="9"/>
          <w:pgMar w:top="1134" w:right="567" w:bottom="567" w:left="1418" w:header="284" w:footer="284" w:gutter="0"/>
          <w:cols w:space="708"/>
          <w:docGrid w:linePitch="360"/>
        </w:sectPr>
      </w:pPr>
    </w:p>
    <w:p w14:paraId="1B2315BE" w14:textId="77777777" w:rsidR="009E2C33" w:rsidRPr="00DC2A84" w:rsidRDefault="00C42A83" w:rsidP="009E2C33">
      <w:pPr>
        <w:pStyle w:val="aff9"/>
        <w:ind w:left="1" w:firstLine="1"/>
        <w:rPr>
          <w:rFonts w:ascii="Times New Roman" w:hAnsi="Times New Roman"/>
          <w:color w:val="auto"/>
          <w:sz w:val="24"/>
          <w:szCs w:val="24"/>
        </w:rPr>
      </w:pPr>
      <w:r w:rsidRPr="00DC2A84">
        <w:rPr>
          <w:rFonts w:ascii="Times New Roman" w:hAnsi="Times New Roman"/>
          <w:color w:val="auto"/>
          <w:sz w:val="24"/>
          <w:szCs w:val="24"/>
        </w:rPr>
        <w:lastRenderedPageBreak/>
        <w:t>Таблица 2-1 -</w:t>
      </w:r>
      <w:r w:rsidR="009E2C33" w:rsidRPr="00DC2A84">
        <w:rPr>
          <w:rFonts w:ascii="Times New Roman" w:hAnsi="Times New Roman"/>
          <w:color w:val="auto"/>
          <w:sz w:val="24"/>
          <w:szCs w:val="24"/>
        </w:rPr>
        <w:t xml:space="preserve"> </w:t>
      </w:r>
      <w:r w:rsidR="009E2C33" w:rsidRPr="00DC2A84">
        <w:rPr>
          <w:rFonts w:ascii="Times New Roman" w:hAnsi="Times New Roman"/>
          <w:color w:val="auto"/>
          <w:sz w:val="24"/>
          <w:szCs w:val="24"/>
        </w:rPr>
        <w:tab/>
        <w:t>Реестр проектов нового строительства и реконструкции тепловых сетей и сооружений на них</w:t>
      </w:r>
      <w:r w:rsidR="00682B5A" w:rsidRPr="00DC2A84">
        <w:rPr>
          <w:rFonts w:ascii="Times New Roman" w:hAnsi="Times New Roman"/>
          <w:color w:val="auto"/>
          <w:sz w:val="24"/>
          <w:szCs w:val="24"/>
        </w:rPr>
        <w:t>, в ценах на дату реализации, без учета НДС</w:t>
      </w:r>
    </w:p>
    <w:tbl>
      <w:tblPr>
        <w:tblW w:w="0" w:type="auto"/>
        <w:tblInd w:w="-5" w:type="dxa"/>
        <w:tblLook w:val="04A0" w:firstRow="1" w:lastRow="0" w:firstColumn="1" w:lastColumn="0" w:noHBand="0" w:noVBand="1"/>
      </w:tblPr>
      <w:tblGrid>
        <w:gridCol w:w="1775"/>
        <w:gridCol w:w="8344"/>
        <w:gridCol w:w="666"/>
        <w:gridCol w:w="766"/>
        <w:gridCol w:w="766"/>
        <w:gridCol w:w="766"/>
        <w:gridCol w:w="766"/>
        <w:gridCol w:w="766"/>
        <w:gridCol w:w="766"/>
        <w:gridCol w:w="766"/>
        <w:gridCol w:w="866"/>
        <w:gridCol w:w="766"/>
        <w:gridCol w:w="866"/>
        <w:gridCol w:w="766"/>
        <w:gridCol w:w="766"/>
        <w:gridCol w:w="766"/>
        <w:gridCol w:w="766"/>
        <w:gridCol w:w="966"/>
      </w:tblGrid>
      <w:tr w:rsidR="002C603E" w:rsidRPr="002C603E" w14:paraId="7B084465" w14:textId="77777777" w:rsidTr="002C603E">
        <w:trPr>
          <w:trHeight w:val="20"/>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725BC"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bookmarkStart w:id="8" w:name="_GoBack" w:colFirst="0" w:colLast="18"/>
            <w:r w:rsidRPr="002C603E">
              <w:rPr>
                <w:rFonts w:ascii="Times New Roman" w:eastAsia="Times New Roman" w:hAnsi="Times New Roman"/>
                <w:color w:val="000000"/>
                <w:spacing w:val="0"/>
                <w:sz w:val="20"/>
                <w:szCs w:val="20"/>
                <w:lang w:eastAsia="ru-RU"/>
              </w:rPr>
              <w:t>Шифр проекта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AF8BAB"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Состав проекта</w:t>
            </w:r>
          </w:p>
        </w:tc>
        <w:tc>
          <w:tcPr>
            <w:tcW w:w="0" w:type="auto"/>
            <w:gridSpan w:val="16"/>
            <w:tcBorders>
              <w:top w:val="single" w:sz="4" w:space="0" w:color="auto"/>
              <w:left w:val="nil"/>
              <w:bottom w:val="single" w:sz="4" w:space="0" w:color="auto"/>
              <w:right w:val="single" w:sz="4" w:space="0" w:color="auto"/>
            </w:tcBorders>
            <w:shd w:val="clear" w:color="auto" w:fill="auto"/>
            <w:noWrap/>
            <w:vAlign w:val="center"/>
            <w:hideMark/>
          </w:tcPr>
          <w:p w14:paraId="4C8DE7F3"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Объем финансирования, тыс. руб</w:t>
            </w:r>
          </w:p>
        </w:tc>
      </w:tr>
      <w:tr w:rsidR="002C603E" w:rsidRPr="002C603E" w14:paraId="7A21F8CE" w14:textId="77777777" w:rsidTr="002C603E">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4BED8" w14:textId="77777777" w:rsidR="002C603E" w:rsidRPr="002C603E" w:rsidRDefault="002C603E" w:rsidP="002C603E">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A2A88" w14:textId="77777777" w:rsidR="002C603E" w:rsidRPr="002C603E" w:rsidRDefault="002C603E" w:rsidP="002C603E">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088E5084"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2019</w:t>
            </w:r>
          </w:p>
        </w:tc>
        <w:tc>
          <w:tcPr>
            <w:tcW w:w="0" w:type="auto"/>
            <w:tcBorders>
              <w:top w:val="nil"/>
              <w:left w:val="nil"/>
              <w:bottom w:val="single" w:sz="4" w:space="0" w:color="auto"/>
              <w:right w:val="single" w:sz="4" w:space="0" w:color="auto"/>
            </w:tcBorders>
            <w:shd w:val="clear" w:color="auto" w:fill="auto"/>
            <w:noWrap/>
            <w:vAlign w:val="center"/>
            <w:hideMark/>
          </w:tcPr>
          <w:p w14:paraId="56B398C4"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2020</w:t>
            </w:r>
          </w:p>
        </w:tc>
        <w:tc>
          <w:tcPr>
            <w:tcW w:w="0" w:type="auto"/>
            <w:tcBorders>
              <w:top w:val="nil"/>
              <w:left w:val="nil"/>
              <w:bottom w:val="single" w:sz="4" w:space="0" w:color="auto"/>
              <w:right w:val="single" w:sz="4" w:space="0" w:color="auto"/>
            </w:tcBorders>
            <w:shd w:val="clear" w:color="auto" w:fill="auto"/>
            <w:noWrap/>
            <w:vAlign w:val="center"/>
            <w:hideMark/>
          </w:tcPr>
          <w:p w14:paraId="42F8759D"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2021</w:t>
            </w:r>
          </w:p>
        </w:tc>
        <w:tc>
          <w:tcPr>
            <w:tcW w:w="0" w:type="auto"/>
            <w:tcBorders>
              <w:top w:val="nil"/>
              <w:left w:val="nil"/>
              <w:bottom w:val="single" w:sz="4" w:space="0" w:color="auto"/>
              <w:right w:val="single" w:sz="4" w:space="0" w:color="auto"/>
            </w:tcBorders>
            <w:shd w:val="clear" w:color="auto" w:fill="auto"/>
            <w:noWrap/>
            <w:vAlign w:val="center"/>
            <w:hideMark/>
          </w:tcPr>
          <w:p w14:paraId="50C4DCC7"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2022</w:t>
            </w:r>
          </w:p>
        </w:tc>
        <w:tc>
          <w:tcPr>
            <w:tcW w:w="0" w:type="auto"/>
            <w:tcBorders>
              <w:top w:val="nil"/>
              <w:left w:val="nil"/>
              <w:bottom w:val="single" w:sz="4" w:space="0" w:color="auto"/>
              <w:right w:val="single" w:sz="4" w:space="0" w:color="auto"/>
            </w:tcBorders>
            <w:shd w:val="clear" w:color="auto" w:fill="auto"/>
            <w:noWrap/>
            <w:vAlign w:val="center"/>
            <w:hideMark/>
          </w:tcPr>
          <w:p w14:paraId="2B56A8D8"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2023</w:t>
            </w:r>
          </w:p>
        </w:tc>
        <w:tc>
          <w:tcPr>
            <w:tcW w:w="0" w:type="auto"/>
            <w:tcBorders>
              <w:top w:val="nil"/>
              <w:left w:val="nil"/>
              <w:bottom w:val="single" w:sz="4" w:space="0" w:color="auto"/>
              <w:right w:val="single" w:sz="4" w:space="0" w:color="auto"/>
            </w:tcBorders>
            <w:shd w:val="clear" w:color="auto" w:fill="auto"/>
            <w:noWrap/>
            <w:vAlign w:val="center"/>
            <w:hideMark/>
          </w:tcPr>
          <w:p w14:paraId="3698252F"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2024</w:t>
            </w:r>
          </w:p>
        </w:tc>
        <w:tc>
          <w:tcPr>
            <w:tcW w:w="0" w:type="auto"/>
            <w:tcBorders>
              <w:top w:val="nil"/>
              <w:left w:val="nil"/>
              <w:bottom w:val="single" w:sz="4" w:space="0" w:color="auto"/>
              <w:right w:val="single" w:sz="4" w:space="0" w:color="auto"/>
            </w:tcBorders>
            <w:shd w:val="clear" w:color="auto" w:fill="auto"/>
            <w:noWrap/>
            <w:vAlign w:val="center"/>
            <w:hideMark/>
          </w:tcPr>
          <w:p w14:paraId="05D75731"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2025</w:t>
            </w:r>
          </w:p>
        </w:tc>
        <w:tc>
          <w:tcPr>
            <w:tcW w:w="0" w:type="auto"/>
            <w:tcBorders>
              <w:top w:val="nil"/>
              <w:left w:val="nil"/>
              <w:bottom w:val="single" w:sz="4" w:space="0" w:color="auto"/>
              <w:right w:val="single" w:sz="4" w:space="0" w:color="auto"/>
            </w:tcBorders>
            <w:shd w:val="clear" w:color="auto" w:fill="auto"/>
            <w:noWrap/>
            <w:vAlign w:val="center"/>
            <w:hideMark/>
          </w:tcPr>
          <w:p w14:paraId="3138A17B"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2026</w:t>
            </w:r>
          </w:p>
        </w:tc>
        <w:tc>
          <w:tcPr>
            <w:tcW w:w="0" w:type="auto"/>
            <w:tcBorders>
              <w:top w:val="nil"/>
              <w:left w:val="nil"/>
              <w:bottom w:val="single" w:sz="4" w:space="0" w:color="auto"/>
              <w:right w:val="single" w:sz="4" w:space="0" w:color="auto"/>
            </w:tcBorders>
            <w:shd w:val="clear" w:color="auto" w:fill="auto"/>
            <w:noWrap/>
            <w:vAlign w:val="center"/>
            <w:hideMark/>
          </w:tcPr>
          <w:p w14:paraId="6497CBBD"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2027</w:t>
            </w:r>
          </w:p>
        </w:tc>
        <w:tc>
          <w:tcPr>
            <w:tcW w:w="0" w:type="auto"/>
            <w:tcBorders>
              <w:top w:val="nil"/>
              <w:left w:val="nil"/>
              <w:bottom w:val="single" w:sz="4" w:space="0" w:color="auto"/>
              <w:right w:val="single" w:sz="4" w:space="0" w:color="auto"/>
            </w:tcBorders>
            <w:shd w:val="clear" w:color="auto" w:fill="auto"/>
            <w:noWrap/>
            <w:vAlign w:val="center"/>
            <w:hideMark/>
          </w:tcPr>
          <w:p w14:paraId="2E700C9E"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2028</w:t>
            </w:r>
          </w:p>
        </w:tc>
        <w:tc>
          <w:tcPr>
            <w:tcW w:w="0" w:type="auto"/>
            <w:tcBorders>
              <w:top w:val="nil"/>
              <w:left w:val="nil"/>
              <w:bottom w:val="single" w:sz="4" w:space="0" w:color="auto"/>
              <w:right w:val="single" w:sz="4" w:space="0" w:color="auto"/>
            </w:tcBorders>
            <w:shd w:val="clear" w:color="auto" w:fill="auto"/>
            <w:noWrap/>
            <w:vAlign w:val="center"/>
            <w:hideMark/>
          </w:tcPr>
          <w:p w14:paraId="1BA0E603"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2029</w:t>
            </w:r>
          </w:p>
        </w:tc>
        <w:tc>
          <w:tcPr>
            <w:tcW w:w="0" w:type="auto"/>
            <w:tcBorders>
              <w:top w:val="nil"/>
              <w:left w:val="nil"/>
              <w:bottom w:val="single" w:sz="4" w:space="0" w:color="auto"/>
              <w:right w:val="single" w:sz="4" w:space="0" w:color="auto"/>
            </w:tcBorders>
            <w:shd w:val="clear" w:color="auto" w:fill="auto"/>
            <w:noWrap/>
            <w:vAlign w:val="center"/>
            <w:hideMark/>
          </w:tcPr>
          <w:p w14:paraId="06A4C80D"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2030</w:t>
            </w:r>
          </w:p>
        </w:tc>
        <w:tc>
          <w:tcPr>
            <w:tcW w:w="0" w:type="auto"/>
            <w:tcBorders>
              <w:top w:val="nil"/>
              <w:left w:val="nil"/>
              <w:bottom w:val="single" w:sz="4" w:space="0" w:color="auto"/>
              <w:right w:val="single" w:sz="4" w:space="0" w:color="auto"/>
            </w:tcBorders>
            <w:shd w:val="clear" w:color="auto" w:fill="auto"/>
            <w:noWrap/>
            <w:vAlign w:val="center"/>
            <w:hideMark/>
          </w:tcPr>
          <w:p w14:paraId="7A9B4EB8"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2031</w:t>
            </w:r>
          </w:p>
        </w:tc>
        <w:tc>
          <w:tcPr>
            <w:tcW w:w="0" w:type="auto"/>
            <w:tcBorders>
              <w:top w:val="nil"/>
              <w:left w:val="nil"/>
              <w:bottom w:val="single" w:sz="4" w:space="0" w:color="auto"/>
              <w:right w:val="single" w:sz="4" w:space="0" w:color="auto"/>
            </w:tcBorders>
            <w:shd w:val="clear" w:color="auto" w:fill="auto"/>
            <w:noWrap/>
            <w:vAlign w:val="center"/>
            <w:hideMark/>
          </w:tcPr>
          <w:p w14:paraId="3327EB4C"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2032</w:t>
            </w:r>
          </w:p>
        </w:tc>
        <w:tc>
          <w:tcPr>
            <w:tcW w:w="0" w:type="auto"/>
            <w:tcBorders>
              <w:top w:val="nil"/>
              <w:left w:val="nil"/>
              <w:bottom w:val="single" w:sz="4" w:space="0" w:color="auto"/>
              <w:right w:val="single" w:sz="4" w:space="0" w:color="auto"/>
            </w:tcBorders>
            <w:shd w:val="clear" w:color="auto" w:fill="auto"/>
            <w:noWrap/>
            <w:vAlign w:val="center"/>
            <w:hideMark/>
          </w:tcPr>
          <w:p w14:paraId="1D7A7F3B"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2033</w:t>
            </w:r>
          </w:p>
        </w:tc>
        <w:tc>
          <w:tcPr>
            <w:tcW w:w="0" w:type="auto"/>
            <w:tcBorders>
              <w:top w:val="nil"/>
              <w:left w:val="nil"/>
              <w:bottom w:val="single" w:sz="4" w:space="0" w:color="auto"/>
              <w:right w:val="single" w:sz="4" w:space="0" w:color="auto"/>
            </w:tcBorders>
            <w:shd w:val="clear" w:color="auto" w:fill="auto"/>
            <w:noWrap/>
            <w:vAlign w:val="center"/>
            <w:hideMark/>
          </w:tcPr>
          <w:p w14:paraId="7F6FABE2"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ВСЕГО</w:t>
            </w:r>
          </w:p>
        </w:tc>
      </w:tr>
      <w:bookmarkEnd w:id="8"/>
      <w:tr w:rsidR="002C603E" w:rsidRPr="002C603E" w14:paraId="7D3B139E" w14:textId="77777777" w:rsidTr="002C603E">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452F2D9"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Группа №01 "Реконструкция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r>
      <w:tr w:rsidR="002C603E" w:rsidRPr="002C603E" w14:paraId="079EBD7C" w14:textId="77777777" w:rsidTr="002C603E">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E6C9BB8"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Мероприятия не предусмотрены</w:t>
            </w:r>
          </w:p>
        </w:tc>
      </w:tr>
      <w:tr w:rsidR="002C603E" w:rsidRPr="002C603E" w14:paraId="4B3109A7" w14:textId="77777777" w:rsidTr="002C603E">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FD7F724"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Группа №02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tc>
      </w:tr>
      <w:tr w:rsidR="002C603E" w:rsidRPr="002C603E" w14:paraId="2EC238F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4C22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ТС-02.002.001.(001)</w:t>
            </w:r>
          </w:p>
        </w:tc>
        <w:tc>
          <w:tcPr>
            <w:tcW w:w="0" w:type="auto"/>
            <w:tcBorders>
              <w:top w:val="nil"/>
              <w:left w:val="nil"/>
              <w:bottom w:val="single" w:sz="4" w:space="0" w:color="auto"/>
              <w:right w:val="single" w:sz="4" w:space="0" w:color="auto"/>
            </w:tcBorders>
            <w:shd w:val="clear" w:color="auto" w:fill="auto"/>
            <w:vAlign w:val="center"/>
            <w:hideMark/>
          </w:tcPr>
          <w:p w14:paraId="0AE602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бескамерная врезка 1-13- РАЗ.035с - МКД в кв. «Металлист» д. 4</w:t>
            </w:r>
          </w:p>
        </w:tc>
        <w:tc>
          <w:tcPr>
            <w:tcW w:w="0" w:type="auto"/>
            <w:tcBorders>
              <w:top w:val="nil"/>
              <w:left w:val="nil"/>
              <w:bottom w:val="single" w:sz="4" w:space="0" w:color="auto"/>
              <w:right w:val="single" w:sz="4" w:space="0" w:color="auto"/>
            </w:tcBorders>
            <w:shd w:val="clear" w:color="auto" w:fill="auto"/>
            <w:vAlign w:val="center"/>
            <w:hideMark/>
          </w:tcPr>
          <w:p w14:paraId="34F2E9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FAE0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14:paraId="6479A1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2,38</w:t>
            </w:r>
          </w:p>
        </w:tc>
        <w:tc>
          <w:tcPr>
            <w:tcW w:w="0" w:type="auto"/>
            <w:tcBorders>
              <w:top w:val="nil"/>
              <w:left w:val="nil"/>
              <w:bottom w:val="single" w:sz="4" w:space="0" w:color="auto"/>
              <w:right w:val="single" w:sz="4" w:space="0" w:color="auto"/>
            </w:tcBorders>
            <w:shd w:val="clear" w:color="auto" w:fill="auto"/>
            <w:vAlign w:val="center"/>
            <w:hideMark/>
          </w:tcPr>
          <w:p w14:paraId="292D43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84CC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AD67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6F86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76AC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D740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E378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8CF8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347D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C310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5728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B044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3F76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2,55</w:t>
            </w:r>
          </w:p>
        </w:tc>
      </w:tr>
      <w:tr w:rsidR="002C603E" w:rsidRPr="002C603E" w14:paraId="76CEC82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0F3D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ТС-02.005.002.(002)</w:t>
            </w:r>
          </w:p>
        </w:tc>
        <w:tc>
          <w:tcPr>
            <w:tcW w:w="0" w:type="auto"/>
            <w:tcBorders>
              <w:top w:val="nil"/>
              <w:left w:val="nil"/>
              <w:bottom w:val="single" w:sz="4" w:space="0" w:color="auto"/>
              <w:right w:val="single" w:sz="4" w:space="0" w:color="auto"/>
            </w:tcBorders>
            <w:shd w:val="clear" w:color="auto" w:fill="auto"/>
            <w:vAlign w:val="center"/>
            <w:hideMark/>
          </w:tcPr>
          <w:p w14:paraId="1FA540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1-02-ТК.083 - МКД в кв. Молодежный, 2</w:t>
            </w:r>
          </w:p>
        </w:tc>
        <w:tc>
          <w:tcPr>
            <w:tcW w:w="0" w:type="auto"/>
            <w:tcBorders>
              <w:top w:val="nil"/>
              <w:left w:val="nil"/>
              <w:bottom w:val="single" w:sz="4" w:space="0" w:color="auto"/>
              <w:right w:val="single" w:sz="4" w:space="0" w:color="auto"/>
            </w:tcBorders>
            <w:shd w:val="clear" w:color="auto" w:fill="auto"/>
            <w:vAlign w:val="center"/>
            <w:hideMark/>
          </w:tcPr>
          <w:p w14:paraId="21AF5F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E606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14:paraId="169DA7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1,75</w:t>
            </w:r>
          </w:p>
        </w:tc>
        <w:tc>
          <w:tcPr>
            <w:tcW w:w="0" w:type="auto"/>
            <w:tcBorders>
              <w:top w:val="nil"/>
              <w:left w:val="nil"/>
              <w:bottom w:val="single" w:sz="4" w:space="0" w:color="auto"/>
              <w:right w:val="single" w:sz="4" w:space="0" w:color="auto"/>
            </w:tcBorders>
            <w:shd w:val="clear" w:color="auto" w:fill="auto"/>
            <w:vAlign w:val="center"/>
            <w:hideMark/>
          </w:tcPr>
          <w:p w14:paraId="393C2C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8BFA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1751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98E6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BC74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DF7E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F732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5B0E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3FCF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13B7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7A37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AA20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ABFB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1,87</w:t>
            </w:r>
          </w:p>
        </w:tc>
      </w:tr>
      <w:tr w:rsidR="002C603E" w:rsidRPr="002C603E" w14:paraId="4C0D329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E086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ТС-02.006.003.(003)</w:t>
            </w:r>
          </w:p>
        </w:tc>
        <w:tc>
          <w:tcPr>
            <w:tcW w:w="0" w:type="auto"/>
            <w:tcBorders>
              <w:top w:val="nil"/>
              <w:left w:val="nil"/>
              <w:bottom w:val="single" w:sz="4" w:space="0" w:color="auto"/>
              <w:right w:val="single" w:sz="4" w:space="0" w:color="auto"/>
            </w:tcBorders>
            <w:shd w:val="clear" w:color="auto" w:fill="auto"/>
            <w:vAlign w:val="center"/>
            <w:hideMark/>
          </w:tcPr>
          <w:p w14:paraId="418E5D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Строительство тепловых сетей для подключеиия перспективных потребителей от новой котельной для теплоснабжения мкр. Южный</w:t>
            </w:r>
          </w:p>
        </w:tc>
        <w:tc>
          <w:tcPr>
            <w:tcW w:w="0" w:type="auto"/>
            <w:tcBorders>
              <w:top w:val="nil"/>
              <w:left w:val="nil"/>
              <w:bottom w:val="single" w:sz="4" w:space="0" w:color="auto"/>
              <w:right w:val="single" w:sz="4" w:space="0" w:color="auto"/>
            </w:tcBorders>
            <w:shd w:val="clear" w:color="auto" w:fill="auto"/>
            <w:vAlign w:val="center"/>
            <w:hideMark/>
          </w:tcPr>
          <w:p w14:paraId="0DB4ED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FA34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BC01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876D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743B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0E1E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C49F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1573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FD23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3E7D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5ED8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AD23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2,00</w:t>
            </w:r>
          </w:p>
        </w:tc>
        <w:tc>
          <w:tcPr>
            <w:tcW w:w="0" w:type="auto"/>
            <w:tcBorders>
              <w:top w:val="nil"/>
              <w:left w:val="nil"/>
              <w:bottom w:val="single" w:sz="4" w:space="0" w:color="auto"/>
              <w:right w:val="single" w:sz="4" w:space="0" w:color="auto"/>
            </w:tcBorders>
            <w:shd w:val="clear" w:color="auto" w:fill="auto"/>
            <w:vAlign w:val="center"/>
            <w:hideMark/>
          </w:tcPr>
          <w:p w14:paraId="6736B2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27,38</w:t>
            </w:r>
          </w:p>
        </w:tc>
        <w:tc>
          <w:tcPr>
            <w:tcW w:w="0" w:type="auto"/>
            <w:tcBorders>
              <w:top w:val="nil"/>
              <w:left w:val="nil"/>
              <w:bottom w:val="single" w:sz="4" w:space="0" w:color="auto"/>
              <w:right w:val="single" w:sz="4" w:space="0" w:color="auto"/>
            </w:tcBorders>
            <w:shd w:val="clear" w:color="auto" w:fill="auto"/>
            <w:vAlign w:val="center"/>
            <w:hideMark/>
          </w:tcPr>
          <w:p w14:paraId="3878ED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41F4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5E69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29,38</w:t>
            </w:r>
          </w:p>
        </w:tc>
      </w:tr>
      <w:tr w:rsidR="002C603E" w:rsidRPr="002C603E" w14:paraId="01D9908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5B8E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ТС-02.007.004.(004)</w:t>
            </w:r>
          </w:p>
        </w:tc>
        <w:tc>
          <w:tcPr>
            <w:tcW w:w="0" w:type="auto"/>
            <w:tcBorders>
              <w:top w:val="nil"/>
              <w:left w:val="nil"/>
              <w:bottom w:val="single" w:sz="4" w:space="0" w:color="auto"/>
              <w:right w:val="single" w:sz="4" w:space="0" w:color="auto"/>
            </w:tcBorders>
            <w:shd w:val="clear" w:color="auto" w:fill="auto"/>
            <w:vAlign w:val="center"/>
            <w:hideMark/>
          </w:tcPr>
          <w:p w14:paraId="2080FE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Строительство тепловых сетей для подключеиия перспективных потребителей от новой котельной для теплоснабжения мкр. севернее существующего кв. Березовая роща</w:t>
            </w:r>
          </w:p>
        </w:tc>
        <w:tc>
          <w:tcPr>
            <w:tcW w:w="0" w:type="auto"/>
            <w:tcBorders>
              <w:top w:val="nil"/>
              <w:left w:val="nil"/>
              <w:bottom w:val="single" w:sz="4" w:space="0" w:color="auto"/>
              <w:right w:val="single" w:sz="4" w:space="0" w:color="auto"/>
            </w:tcBorders>
            <w:shd w:val="clear" w:color="auto" w:fill="auto"/>
            <w:vAlign w:val="center"/>
            <w:hideMark/>
          </w:tcPr>
          <w:p w14:paraId="0FA979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963C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9C8E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1D9D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3380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C33B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D518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2C84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D637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2CCA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627C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5AA3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1,04</w:t>
            </w:r>
          </w:p>
        </w:tc>
        <w:tc>
          <w:tcPr>
            <w:tcW w:w="0" w:type="auto"/>
            <w:tcBorders>
              <w:top w:val="nil"/>
              <w:left w:val="nil"/>
              <w:bottom w:val="single" w:sz="4" w:space="0" w:color="auto"/>
              <w:right w:val="single" w:sz="4" w:space="0" w:color="auto"/>
            </w:tcBorders>
            <w:shd w:val="clear" w:color="auto" w:fill="auto"/>
            <w:vAlign w:val="center"/>
            <w:hideMark/>
          </w:tcPr>
          <w:p w14:paraId="5E416B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14,22</w:t>
            </w:r>
          </w:p>
        </w:tc>
        <w:tc>
          <w:tcPr>
            <w:tcW w:w="0" w:type="auto"/>
            <w:tcBorders>
              <w:top w:val="nil"/>
              <w:left w:val="nil"/>
              <w:bottom w:val="single" w:sz="4" w:space="0" w:color="auto"/>
              <w:right w:val="single" w:sz="4" w:space="0" w:color="auto"/>
            </w:tcBorders>
            <w:shd w:val="clear" w:color="auto" w:fill="auto"/>
            <w:vAlign w:val="center"/>
            <w:hideMark/>
          </w:tcPr>
          <w:p w14:paraId="0ECCDE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6EC1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FCA1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15,26</w:t>
            </w:r>
          </w:p>
        </w:tc>
      </w:tr>
      <w:tr w:rsidR="002C603E" w:rsidRPr="002C603E" w14:paraId="261163B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8A08E0"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4832296"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Итого по 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14:paraId="45D2C196"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598350"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14:paraId="220F7C84"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2,38</w:t>
            </w:r>
          </w:p>
        </w:tc>
        <w:tc>
          <w:tcPr>
            <w:tcW w:w="0" w:type="auto"/>
            <w:tcBorders>
              <w:top w:val="nil"/>
              <w:left w:val="nil"/>
              <w:bottom w:val="single" w:sz="4" w:space="0" w:color="auto"/>
              <w:right w:val="single" w:sz="4" w:space="0" w:color="auto"/>
            </w:tcBorders>
            <w:shd w:val="clear" w:color="auto" w:fill="auto"/>
            <w:vAlign w:val="center"/>
            <w:hideMark/>
          </w:tcPr>
          <w:p w14:paraId="47288F5F"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110AEC"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DCF0A6"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090652"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442E90"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BB1BAF"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21EC73"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78FCDA"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890173"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0972D6"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8788AF"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936EAE"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09B92B"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2,55</w:t>
            </w:r>
          </w:p>
        </w:tc>
      </w:tr>
      <w:tr w:rsidR="002C603E" w:rsidRPr="002C603E" w14:paraId="601E9FF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2A3234"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1D4B182"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Итого по АО «Специализированный застройщик Трест Уралавтострой»</w:t>
            </w:r>
          </w:p>
        </w:tc>
        <w:tc>
          <w:tcPr>
            <w:tcW w:w="0" w:type="auto"/>
            <w:tcBorders>
              <w:top w:val="nil"/>
              <w:left w:val="nil"/>
              <w:bottom w:val="single" w:sz="4" w:space="0" w:color="auto"/>
              <w:right w:val="single" w:sz="4" w:space="0" w:color="auto"/>
            </w:tcBorders>
            <w:shd w:val="clear" w:color="auto" w:fill="auto"/>
            <w:vAlign w:val="center"/>
            <w:hideMark/>
          </w:tcPr>
          <w:p w14:paraId="37AAA00B"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CA9B57"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14:paraId="22B62E2D"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1,75</w:t>
            </w:r>
          </w:p>
        </w:tc>
        <w:tc>
          <w:tcPr>
            <w:tcW w:w="0" w:type="auto"/>
            <w:tcBorders>
              <w:top w:val="nil"/>
              <w:left w:val="nil"/>
              <w:bottom w:val="single" w:sz="4" w:space="0" w:color="auto"/>
              <w:right w:val="single" w:sz="4" w:space="0" w:color="auto"/>
            </w:tcBorders>
            <w:shd w:val="clear" w:color="auto" w:fill="auto"/>
            <w:vAlign w:val="center"/>
            <w:hideMark/>
          </w:tcPr>
          <w:p w14:paraId="42163875"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80BE9D"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1D6C46"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CF67BD"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CB7AE0"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35CC94"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F61525"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95FBF0"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EF1BAC"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058E7F"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385F19"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A52E6D"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F2FE9E"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1,87</w:t>
            </w:r>
          </w:p>
        </w:tc>
      </w:tr>
      <w:tr w:rsidR="002C603E" w:rsidRPr="002C603E" w14:paraId="59A2E66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EC3CF3"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EEAE4CF"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Итого по Неопределенной ТСО</w:t>
            </w:r>
          </w:p>
        </w:tc>
        <w:tc>
          <w:tcPr>
            <w:tcW w:w="0" w:type="auto"/>
            <w:tcBorders>
              <w:top w:val="nil"/>
              <w:left w:val="nil"/>
              <w:bottom w:val="single" w:sz="4" w:space="0" w:color="auto"/>
              <w:right w:val="single" w:sz="4" w:space="0" w:color="auto"/>
            </w:tcBorders>
            <w:shd w:val="clear" w:color="auto" w:fill="auto"/>
            <w:vAlign w:val="center"/>
            <w:hideMark/>
          </w:tcPr>
          <w:p w14:paraId="0458AB53"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B145A0"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C8E6FD"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5245E8"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50D8DC"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9C21E7"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CD5451"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286027"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FD588A"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3A6B98"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3E76B2"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5C4149"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3,04</w:t>
            </w:r>
          </w:p>
        </w:tc>
        <w:tc>
          <w:tcPr>
            <w:tcW w:w="0" w:type="auto"/>
            <w:tcBorders>
              <w:top w:val="nil"/>
              <w:left w:val="nil"/>
              <w:bottom w:val="single" w:sz="4" w:space="0" w:color="auto"/>
              <w:right w:val="single" w:sz="4" w:space="0" w:color="auto"/>
            </w:tcBorders>
            <w:shd w:val="clear" w:color="auto" w:fill="auto"/>
            <w:vAlign w:val="center"/>
            <w:hideMark/>
          </w:tcPr>
          <w:p w14:paraId="16417752"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41,60</w:t>
            </w:r>
          </w:p>
        </w:tc>
        <w:tc>
          <w:tcPr>
            <w:tcW w:w="0" w:type="auto"/>
            <w:tcBorders>
              <w:top w:val="nil"/>
              <w:left w:val="nil"/>
              <w:bottom w:val="single" w:sz="4" w:space="0" w:color="auto"/>
              <w:right w:val="single" w:sz="4" w:space="0" w:color="auto"/>
            </w:tcBorders>
            <w:shd w:val="clear" w:color="auto" w:fill="auto"/>
            <w:vAlign w:val="center"/>
            <w:hideMark/>
          </w:tcPr>
          <w:p w14:paraId="688B4A8C"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B7BAD2"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86DB97"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44,64</w:t>
            </w:r>
          </w:p>
        </w:tc>
      </w:tr>
      <w:tr w:rsidR="002C603E" w:rsidRPr="002C603E" w14:paraId="4C48B398" w14:textId="77777777" w:rsidTr="002C603E">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6DE03F"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ИТОГО по группе №02</w:t>
            </w:r>
          </w:p>
        </w:tc>
        <w:tc>
          <w:tcPr>
            <w:tcW w:w="0" w:type="auto"/>
            <w:tcBorders>
              <w:top w:val="nil"/>
              <w:left w:val="nil"/>
              <w:bottom w:val="single" w:sz="4" w:space="0" w:color="auto"/>
              <w:right w:val="single" w:sz="4" w:space="0" w:color="auto"/>
            </w:tcBorders>
            <w:shd w:val="clear" w:color="auto" w:fill="auto"/>
            <w:vAlign w:val="center"/>
            <w:hideMark/>
          </w:tcPr>
          <w:p w14:paraId="6740C121"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A3DEC93"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0,3</w:t>
            </w:r>
          </w:p>
        </w:tc>
        <w:tc>
          <w:tcPr>
            <w:tcW w:w="0" w:type="auto"/>
            <w:tcBorders>
              <w:top w:val="nil"/>
              <w:left w:val="nil"/>
              <w:bottom w:val="single" w:sz="4" w:space="0" w:color="auto"/>
              <w:right w:val="single" w:sz="4" w:space="0" w:color="auto"/>
            </w:tcBorders>
            <w:shd w:val="clear" w:color="auto" w:fill="auto"/>
            <w:vAlign w:val="center"/>
            <w:hideMark/>
          </w:tcPr>
          <w:p w14:paraId="74A99838"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4,1</w:t>
            </w:r>
          </w:p>
        </w:tc>
        <w:tc>
          <w:tcPr>
            <w:tcW w:w="0" w:type="auto"/>
            <w:tcBorders>
              <w:top w:val="nil"/>
              <w:left w:val="nil"/>
              <w:bottom w:val="single" w:sz="4" w:space="0" w:color="auto"/>
              <w:right w:val="single" w:sz="4" w:space="0" w:color="auto"/>
            </w:tcBorders>
            <w:shd w:val="clear" w:color="auto" w:fill="auto"/>
            <w:vAlign w:val="center"/>
            <w:hideMark/>
          </w:tcPr>
          <w:p w14:paraId="29418DDD"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52EC11F4"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579A019"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5FFAC7B"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C88DCE0"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98E5052"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3AC368C"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0B5941E"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1001518"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14:paraId="3B361D86"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41,6</w:t>
            </w:r>
          </w:p>
        </w:tc>
        <w:tc>
          <w:tcPr>
            <w:tcW w:w="0" w:type="auto"/>
            <w:tcBorders>
              <w:top w:val="nil"/>
              <w:left w:val="nil"/>
              <w:bottom w:val="single" w:sz="4" w:space="0" w:color="auto"/>
              <w:right w:val="single" w:sz="4" w:space="0" w:color="auto"/>
            </w:tcBorders>
            <w:shd w:val="clear" w:color="auto" w:fill="auto"/>
            <w:vAlign w:val="center"/>
            <w:hideMark/>
          </w:tcPr>
          <w:p w14:paraId="2617756C"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D007E9B"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706005C"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49,06</w:t>
            </w:r>
          </w:p>
        </w:tc>
      </w:tr>
      <w:tr w:rsidR="002C603E" w:rsidRPr="002C603E" w14:paraId="61585FA4" w14:textId="77777777" w:rsidTr="002C603E">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C1EB6D2"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Группа №03 "Реконструкция тепловых сетей с увеличением диаметра трубопроводов для обеспечения перспективных приростов тепловой нагрузки"</w:t>
            </w:r>
          </w:p>
        </w:tc>
      </w:tr>
      <w:tr w:rsidR="002C603E" w:rsidRPr="002C603E" w14:paraId="1828F3D7" w14:textId="77777777" w:rsidTr="002C603E">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65A101D"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Мероприятия не предусмотрены</w:t>
            </w:r>
          </w:p>
        </w:tc>
      </w:tr>
      <w:tr w:rsidR="002C603E" w:rsidRPr="002C603E" w14:paraId="290C0B76" w14:textId="77777777" w:rsidTr="002C603E">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61F47A2"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Группа №04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w:t>
            </w:r>
          </w:p>
        </w:tc>
      </w:tr>
      <w:tr w:rsidR="002C603E" w:rsidRPr="002C603E" w14:paraId="4FE3895C" w14:textId="77777777" w:rsidTr="002C603E">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E208036"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Мероприятия не предусмотрены</w:t>
            </w:r>
          </w:p>
        </w:tc>
      </w:tr>
      <w:tr w:rsidR="002C603E" w:rsidRPr="002C603E" w14:paraId="5334F5DC" w14:textId="77777777" w:rsidTr="002C603E">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7195DEB"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Группа №05 "Строительство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tc>
      </w:tr>
      <w:tr w:rsidR="002C603E" w:rsidRPr="002C603E" w14:paraId="1CC1C84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C8CB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ТС-05.002.01.(005)</w:t>
            </w:r>
          </w:p>
        </w:tc>
        <w:tc>
          <w:tcPr>
            <w:tcW w:w="0" w:type="auto"/>
            <w:tcBorders>
              <w:top w:val="nil"/>
              <w:left w:val="nil"/>
              <w:bottom w:val="single" w:sz="4" w:space="0" w:color="auto"/>
              <w:right w:val="single" w:sz="4" w:space="0" w:color="auto"/>
            </w:tcBorders>
            <w:shd w:val="clear" w:color="auto" w:fill="auto"/>
            <w:vAlign w:val="center"/>
            <w:hideMark/>
          </w:tcPr>
          <w:p w14:paraId="7F3660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Новая БМК 60 МВт - ТК 017н (тепловой луч №3)</w:t>
            </w:r>
          </w:p>
        </w:tc>
        <w:tc>
          <w:tcPr>
            <w:tcW w:w="0" w:type="auto"/>
            <w:tcBorders>
              <w:top w:val="nil"/>
              <w:left w:val="nil"/>
              <w:bottom w:val="single" w:sz="4" w:space="0" w:color="auto"/>
              <w:right w:val="single" w:sz="4" w:space="0" w:color="auto"/>
            </w:tcBorders>
            <w:shd w:val="clear" w:color="auto" w:fill="auto"/>
            <w:vAlign w:val="center"/>
            <w:hideMark/>
          </w:tcPr>
          <w:p w14:paraId="643149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1,85</w:t>
            </w:r>
          </w:p>
        </w:tc>
        <w:tc>
          <w:tcPr>
            <w:tcW w:w="0" w:type="auto"/>
            <w:tcBorders>
              <w:top w:val="nil"/>
              <w:left w:val="nil"/>
              <w:bottom w:val="single" w:sz="4" w:space="0" w:color="auto"/>
              <w:right w:val="single" w:sz="4" w:space="0" w:color="auto"/>
            </w:tcBorders>
            <w:shd w:val="clear" w:color="auto" w:fill="auto"/>
            <w:vAlign w:val="center"/>
            <w:hideMark/>
          </w:tcPr>
          <w:p w14:paraId="51DC9E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26,40</w:t>
            </w:r>
          </w:p>
        </w:tc>
        <w:tc>
          <w:tcPr>
            <w:tcW w:w="0" w:type="auto"/>
            <w:tcBorders>
              <w:top w:val="nil"/>
              <w:left w:val="nil"/>
              <w:bottom w:val="single" w:sz="4" w:space="0" w:color="auto"/>
              <w:right w:val="single" w:sz="4" w:space="0" w:color="auto"/>
            </w:tcBorders>
            <w:shd w:val="clear" w:color="auto" w:fill="auto"/>
            <w:vAlign w:val="center"/>
            <w:hideMark/>
          </w:tcPr>
          <w:p w14:paraId="17A6F1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859A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814E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B3A3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8CAF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29CC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862C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63F8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4D36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3F1E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7350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E6CB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1BE1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9D25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28,25</w:t>
            </w:r>
          </w:p>
        </w:tc>
      </w:tr>
      <w:tr w:rsidR="002C603E" w:rsidRPr="002C603E" w14:paraId="283ACF1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2C37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ТС-05.002.02.(006)</w:t>
            </w:r>
          </w:p>
        </w:tc>
        <w:tc>
          <w:tcPr>
            <w:tcW w:w="0" w:type="auto"/>
            <w:tcBorders>
              <w:top w:val="nil"/>
              <w:left w:val="nil"/>
              <w:bottom w:val="single" w:sz="4" w:space="0" w:color="auto"/>
              <w:right w:val="single" w:sz="4" w:space="0" w:color="auto"/>
            </w:tcBorders>
            <w:shd w:val="clear" w:color="auto" w:fill="auto"/>
            <w:vAlign w:val="center"/>
            <w:hideMark/>
          </w:tcPr>
          <w:p w14:paraId="286BA3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 017н (тепловой луч №3) - до врезки в магистраль теплового луча №4</w:t>
            </w:r>
          </w:p>
        </w:tc>
        <w:tc>
          <w:tcPr>
            <w:tcW w:w="0" w:type="auto"/>
            <w:tcBorders>
              <w:top w:val="nil"/>
              <w:left w:val="nil"/>
              <w:bottom w:val="single" w:sz="4" w:space="0" w:color="auto"/>
              <w:right w:val="single" w:sz="4" w:space="0" w:color="auto"/>
            </w:tcBorders>
            <w:shd w:val="clear" w:color="auto" w:fill="auto"/>
            <w:vAlign w:val="center"/>
            <w:hideMark/>
          </w:tcPr>
          <w:p w14:paraId="4475A5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69C4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14:paraId="24A7A7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2,44</w:t>
            </w:r>
          </w:p>
        </w:tc>
        <w:tc>
          <w:tcPr>
            <w:tcW w:w="0" w:type="auto"/>
            <w:tcBorders>
              <w:top w:val="nil"/>
              <w:left w:val="nil"/>
              <w:bottom w:val="single" w:sz="4" w:space="0" w:color="auto"/>
              <w:right w:val="single" w:sz="4" w:space="0" w:color="auto"/>
            </w:tcBorders>
            <w:shd w:val="clear" w:color="auto" w:fill="auto"/>
            <w:vAlign w:val="center"/>
            <w:hideMark/>
          </w:tcPr>
          <w:p w14:paraId="4ED1C0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DF4A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4D0B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BF18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2728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3BEB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CE57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0152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CE89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8753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A403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31B0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5A60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2,61</w:t>
            </w:r>
          </w:p>
        </w:tc>
      </w:tr>
      <w:tr w:rsidR="002C603E" w:rsidRPr="002C603E" w14:paraId="2032189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289F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ТС-05.002.03.(007)</w:t>
            </w:r>
          </w:p>
        </w:tc>
        <w:tc>
          <w:tcPr>
            <w:tcW w:w="0" w:type="auto"/>
            <w:tcBorders>
              <w:top w:val="nil"/>
              <w:left w:val="nil"/>
              <w:bottom w:val="single" w:sz="4" w:space="0" w:color="auto"/>
              <w:right w:val="single" w:sz="4" w:space="0" w:color="auto"/>
            </w:tcBorders>
            <w:shd w:val="clear" w:color="auto" w:fill="auto"/>
            <w:vAlign w:val="center"/>
            <w:hideMark/>
          </w:tcPr>
          <w:p w14:paraId="786E21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Новая БМК 60 МВт - до врезки в магистраль теплового луча №1</w:t>
            </w:r>
          </w:p>
        </w:tc>
        <w:tc>
          <w:tcPr>
            <w:tcW w:w="0" w:type="auto"/>
            <w:tcBorders>
              <w:top w:val="nil"/>
              <w:left w:val="nil"/>
              <w:bottom w:val="single" w:sz="4" w:space="0" w:color="auto"/>
              <w:right w:val="single" w:sz="4" w:space="0" w:color="auto"/>
            </w:tcBorders>
            <w:shd w:val="clear" w:color="auto" w:fill="auto"/>
            <w:vAlign w:val="center"/>
            <w:hideMark/>
          </w:tcPr>
          <w:p w14:paraId="3414EF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22A2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0,77</w:t>
            </w:r>
          </w:p>
        </w:tc>
        <w:tc>
          <w:tcPr>
            <w:tcW w:w="0" w:type="auto"/>
            <w:tcBorders>
              <w:top w:val="nil"/>
              <w:left w:val="nil"/>
              <w:bottom w:val="single" w:sz="4" w:space="0" w:color="auto"/>
              <w:right w:val="single" w:sz="4" w:space="0" w:color="auto"/>
            </w:tcBorders>
            <w:shd w:val="clear" w:color="auto" w:fill="auto"/>
            <w:vAlign w:val="center"/>
            <w:hideMark/>
          </w:tcPr>
          <w:p w14:paraId="25CA9D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10,97</w:t>
            </w:r>
          </w:p>
        </w:tc>
        <w:tc>
          <w:tcPr>
            <w:tcW w:w="0" w:type="auto"/>
            <w:tcBorders>
              <w:top w:val="nil"/>
              <w:left w:val="nil"/>
              <w:bottom w:val="single" w:sz="4" w:space="0" w:color="auto"/>
              <w:right w:val="single" w:sz="4" w:space="0" w:color="auto"/>
            </w:tcBorders>
            <w:shd w:val="clear" w:color="auto" w:fill="auto"/>
            <w:vAlign w:val="center"/>
            <w:hideMark/>
          </w:tcPr>
          <w:p w14:paraId="690289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6ECD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C604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9E9E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4614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80A1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C9D4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D91B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0914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5B7E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0AE9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B2BD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133D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11,74</w:t>
            </w:r>
          </w:p>
        </w:tc>
      </w:tr>
      <w:tr w:rsidR="002C603E" w:rsidRPr="002C603E" w14:paraId="64D454B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E67E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ТС-05.002.04.(008)</w:t>
            </w:r>
          </w:p>
        </w:tc>
        <w:tc>
          <w:tcPr>
            <w:tcW w:w="0" w:type="auto"/>
            <w:tcBorders>
              <w:top w:val="nil"/>
              <w:left w:val="nil"/>
              <w:bottom w:val="single" w:sz="4" w:space="0" w:color="auto"/>
              <w:right w:val="single" w:sz="4" w:space="0" w:color="auto"/>
            </w:tcBorders>
            <w:shd w:val="clear" w:color="auto" w:fill="auto"/>
            <w:vAlign w:val="center"/>
            <w:hideMark/>
          </w:tcPr>
          <w:p w14:paraId="717F66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Новая БМК 60 МВт - до врезки в магистраль теплового луча №5</w:t>
            </w:r>
          </w:p>
        </w:tc>
        <w:tc>
          <w:tcPr>
            <w:tcW w:w="0" w:type="auto"/>
            <w:tcBorders>
              <w:top w:val="nil"/>
              <w:left w:val="nil"/>
              <w:bottom w:val="single" w:sz="4" w:space="0" w:color="auto"/>
              <w:right w:val="single" w:sz="4" w:space="0" w:color="auto"/>
            </w:tcBorders>
            <w:shd w:val="clear" w:color="auto" w:fill="auto"/>
            <w:vAlign w:val="center"/>
            <w:hideMark/>
          </w:tcPr>
          <w:p w14:paraId="3F81E2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E075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0,10</w:t>
            </w:r>
          </w:p>
        </w:tc>
        <w:tc>
          <w:tcPr>
            <w:tcW w:w="0" w:type="auto"/>
            <w:tcBorders>
              <w:top w:val="nil"/>
              <w:left w:val="nil"/>
              <w:bottom w:val="single" w:sz="4" w:space="0" w:color="auto"/>
              <w:right w:val="single" w:sz="4" w:space="0" w:color="auto"/>
            </w:tcBorders>
            <w:shd w:val="clear" w:color="auto" w:fill="auto"/>
            <w:vAlign w:val="center"/>
            <w:hideMark/>
          </w:tcPr>
          <w:p w14:paraId="61FA85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1,38</w:t>
            </w:r>
          </w:p>
        </w:tc>
        <w:tc>
          <w:tcPr>
            <w:tcW w:w="0" w:type="auto"/>
            <w:tcBorders>
              <w:top w:val="nil"/>
              <w:left w:val="nil"/>
              <w:bottom w:val="single" w:sz="4" w:space="0" w:color="auto"/>
              <w:right w:val="single" w:sz="4" w:space="0" w:color="auto"/>
            </w:tcBorders>
            <w:shd w:val="clear" w:color="auto" w:fill="auto"/>
            <w:vAlign w:val="center"/>
            <w:hideMark/>
          </w:tcPr>
          <w:p w14:paraId="62D0F1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D5C6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3E77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86C2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D8BA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8102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53B0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A171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965C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73BE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5A69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856F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11AA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1,48</w:t>
            </w:r>
          </w:p>
        </w:tc>
      </w:tr>
      <w:tr w:rsidR="002C603E" w:rsidRPr="002C603E" w14:paraId="6C4B690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C3FE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ТС-05.001.05.(009)</w:t>
            </w:r>
          </w:p>
        </w:tc>
        <w:tc>
          <w:tcPr>
            <w:tcW w:w="0" w:type="auto"/>
            <w:tcBorders>
              <w:top w:val="nil"/>
              <w:left w:val="nil"/>
              <w:bottom w:val="single" w:sz="4" w:space="0" w:color="auto"/>
              <w:right w:val="single" w:sz="4" w:space="0" w:color="auto"/>
            </w:tcBorders>
            <w:shd w:val="clear" w:color="auto" w:fill="auto"/>
            <w:vAlign w:val="center"/>
            <w:hideMark/>
          </w:tcPr>
          <w:p w14:paraId="3A0469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2-16-ТК.179 - 2-16-ТК.182</w:t>
            </w:r>
          </w:p>
        </w:tc>
        <w:tc>
          <w:tcPr>
            <w:tcW w:w="0" w:type="auto"/>
            <w:tcBorders>
              <w:top w:val="nil"/>
              <w:left w:val="nil"/>
              <w:bottom w:val="single" w:sz="4" w:space="0" w:color="auto"/>
              <w:right w:val="single" w:sz="4" w:space="0" w:color="auto"/>
            </w:tcBorders>
            <w:shd w:val="clear" w:color="auto" w:fill="auto"/>
            <w:vAlign w:val="center"/>
            <w:hideMark/>
          </w:tcPr>
          <w:p w14:paraId="5656CF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0,28</w:t>
            </w:r>
          </w:p>
        </w:tc>
        <w:tc>
          <w:tcPr>
            <w:tcW w:w="0" w:type="auto"/>
            <w:tcBorders>
              <w:top w:val="nil"/>
              <w:left w:val="nil"/>
              <w:bottom w:val="single" w:sz="4" w:space="0" w:color="auto"/>
              <w:right w:val="single" w:sz="4" w:space="0" w:color="auto"/>
            </w:tcBorders>
            <w:shd w:val="clear" w:color="auto" w:fill="auto"/>
            <w:vAlign w:val="center"/>
            <w:hideMark/>
          </w:tcPr>
          <w:p w14:paraId="5B6980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3,96</w:t>
            </w:r>
          </w:p>
        </w:tc>
        <w:tc>
          <w:tcPr>
            <w:tcW w:w="0" w:type="auto"/>
            <w:tcBorders>
              <w:top w:val="nil"/>
              <w:left w:val="nil"/>
              <w:bottom w:val="single" w:sz="4" w:space="0" w:color="auto"/>
              <w:right w:val="single" w:sz="4" w:space="0" w:color="auto"/>
            </w:tcBorders>
            <w:shd w:val="clear" w:color="auto" w:fill="auto"/>
            <w:vAlign w:val="center"/>
            <w:hideMark/>
          </w:tcPr>
          <w:p w14:paraId="7985D6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942A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23E5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2967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7B26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7ED2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4B74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BFB5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A77E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9B00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814B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313E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32DE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9208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4,23</w:t>
            </w:r>
          </w:p>
        </w:tc>
      </w:tr>
      <w:tr w:rsidR="002C603E" w:rsidRPr="002C603E" w14:paraId="57474FD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094C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ТС-05.001.06.(010)</w:t>
            </w:r>
          </w:p>
        </w:tc>
        <w:tc>
          <w:tcPr>
            <w:tcW w:w="0" w:type="auto"/>
            <w:tcBorders>
              <w:top w:val="nil"/>
              <w:left w:val="nil"/>
              <w:bottom w:val="single" w:sz="4" w:space="0" w:color="auto"/>
              <w:right w:val="single" w:sz="4" w:space="0" w:color="auto"/>
            </w:tcBorders>
            <w:shd w:val="clear" w:color="auto" w:fill="auto"/>
            <w:vAlign w:val="center"/>
            <w:hideMark/>
          </w:tcPr>
          <w:p w14:paraId="13C2B0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2-16-ТК.184 - 2-16-ТК.182</w:t>
            </w:r>
          </w:p>
        </w:tc>
        <w:tc>
          <w:tcPr>
            <w:tcW w:w="0" w:type="auto"/>
            <w:tcBorders>
              <w:top w:val="nil"/>
              <w:left w:val="nil"/>
              <w:bottom w:val="single" w:sz="4" w:space="0" w:color="auto"/>
              <w:right w:val="single" w:sz="4" w:space="0" w:color="auto"/>
            </w:tcBorders>
            <w:shd w:val="clear" w:color="auto" w:fill="auto"/>
            <w:vAlign w:val="center"/>
            <w:hideMark/>
          </w:tcPr>
          <w:p w14:paraId="2EF235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0578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14:paraId="75DD0D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2,34</w:t>
            </w:r>
          </w:p>
        </w:tc>
        <w:tc>
          <w:tcPr>
            <w:tcW w:w="0" w:type="auto"/>
            <w:tcBorders>
              <w:top w:val="nil"/>
              <w:left w:val="nil"/>
              <w:bottom w:val="single" w:sz="4" w:space="0" w:color="auto"/>
              <w:right w:val="single" w:sz="4" w:space="0" w:color="auto"/>
            </w:tcBorders>
            <w:shd w:val="clear" w:color="auto" w:fill="auto"/>
            <w:vAlign w:val="center"/>
            <w:hideMark/>
          </w:tcPr>
          <w:p w14:paraId="3C49BD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F210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745E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6BA3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726F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22B0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D859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FE1E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E7F2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5F3B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85E8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4136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C262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2,51</w:t>
            </w:r>
          </w:p>
        </w:tc>
      </w:tr>
      <w:tr w:rsidR="002C603E" w:rsidRPr="002C603E" w14:paraId="085C6D7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CF77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ТС-05.001.07.(011)</w:t>
            </w:r>
          </w:p>
        </w:tc>
        <w:tc>
          <w:tcPr>
            <w:tcW w:w="0" w:type="auto"/>
            <w:tcBorders>
              <w:top w:val="nil"/>
              <w:left w:val="nil"/>
              <w:bottom w:val="single" w:sz="4" w:space="0" w:color="auto"/>
              <w:right w:val="single" w:sz="4" w:space="0" w:color="auto"/>
            </w:tcBorders>
            <w:shd w:val="clear" w:color="auto" w:fill="auto"/>
            <w:vAlign w:val="center"/>
            <w:hideMark/>
          </w:tcPr>
          <w:p w14:paraId="632275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2-16-ТК.111 - 2-16-РАЗ.044</w:t>
            </w:r>
          </w:p>
        </w:tc>
        <w:tc>
          <w:tcPr>
            <w:tcW w:w="0" w:type="auto"/>
            <w:tcBorders>
              <w:top w:val="nil"/>
              <w:left w:val="nil"/>
              <w:bottom w:val="single" w:sz="4" w:space="0" w:color="auto"/>
              <w:right w:val="single" w:sz="4" w:space="0" w:color="auto"/>
            </w:tcBorders>
            <w:shd w:val="clear" w:color="auto" w:fill="auto"/>
            <w:vAlign w:val="center"/>
            <w:hideMark/>
          </w:tcPr>
          <w:p w14:paraId="3C08B6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355017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0,94</w:t>
            </w:r>
          </w:p>
        </w:tc>
        <w:tc>
          <w:tcPr>
            <w:tcW w:w="0" w:type="auto"/>
            <w:tcBorders>
              <w:top w:val="nil"/>
              <w:left w:val="nil"/>
              <w:bottom w:val="single" w:sz="4" w:space="0" w:color="auto"/>
              <w:right w:val="single" w:sz="4" w:space="0" w:color="auto"/>
            </w:tcBorders>
            <w:shd w:val="clear" w:color="auto" w:fill="auto"/>
            <w:vAlign w:val="center"/>
            <w:hideMark/>
          </w:tcPr>
          <w:p w14:paraId="5C938F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0249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C213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7855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681D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36F6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A69B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B0B0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794D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90B8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F8E0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C61D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6E11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A90C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1,00</w:t>
            </w:r>
          </w:p>
        </w:tc>
      </w:tr>
      <w:tr w:rsidR="002C603E" w:rsidRPr="002C603E" w14:paraId="45C51DE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DF23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ТС-05.001.08.(012)</w:t>
            </w:r>
          </w:p>
        </w:tc>
        <w:tc>
          <w:tcPr>
            <w:tcW w:w="0" w:type="auto"/>
            <w:tcBorders>
              <w:top w:val="nil"/>
              <w:left w:val="nil"/>
              <w:bottom w:val="single" w:sz="4" w:space="0" w:color="auto"/>
              <w:right w:val="single" w:sz="4" w:space="0" w:color="auto"/>
            </w:tcBorders>
            <w:shd w:val="clear" w:color="auto" w:fill="auto"/>
            <w:vAlign w:val="center"/>
            <w:hideMark/>
          </w:tcPr>
          <w:p w14:paraId="775825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2-16-РАЗ.044 - 2-16-ТК.118</w:t>
            </w:r>
          </w:p>
        </w:tc>
        <w:tc>
          <w:tcPr>
            <w:tcW w:w="0" w:type="auto"/>
            <w:tcBorders>
              <w:top w:val="nil"/>
              <w:left w:val="nil"/>
              <w:bottom w:val="single" w:sz="4" w:space="0" w:color="auto"/>
              <w:right w:val="single" w:sz="4" w:space="0" w:color="auto"/>
            </w:tcBorders>
            <w:shd w:val="clear" w:color="auto" w:fill="auto"/>
            <w:vAlign w:val="center"/>
            <w:hideMark/>
          </w:tcPr>
          <w:p w14:paraId="0BA7F0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BA5B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0,52</w:t>
            </w:r>
          </w:p>
        </w:tc>
        <w:tc>
          <w:tcPr>
            <w:tcW w:w="0" w:type="auto"/>
            <w:tcBorders>
              <w:top w:val="nil"/>
              <w:left w:val="nil"/>
              <w:bottom w:val="single" w:sz="4" w:space="0" w:color="auto"/>
              <w:right w:val="single" w:sz="4" w:space="0" w:color="auto"/>
            </w:tcBorders>
            <w:shd w:val="clear" w:color="auto" w:fill="auto"/>
            <w:vAlign w:val="center"/>
            <w:hideMark/>
          </w:tcPr>
          <w:p w14:paraId="3C5985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7,33</w:t>
            </w:r>
          </w:p>
        </w:tc>
        <w:tc>
          <w:tcPr>
            <w:tcW w:w="0" w:type="auto"/>
            <w:tcBorders>
              <w:top w:val="nil"/>
              <w:left w:val="nil"/>
              <w:bottom w:val="single" w:sz="4" w:space="0" w:color="auto"/>
              <w:right w:val="single" w:sz="4" w:space="0" w:color="auto"/>
            </w:tcBorders>
            <w:shd w:val="clear" w:color="auto" w:fill="auto"/>
            <w:vAlign w:val="center"/>
            <w:hideMark/>
          </w:tcPr>
          <w:p w14:paraId="5158F1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29A6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E8B4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6B88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6983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EEE1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3FFE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00B4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166C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4684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66F4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C87C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69E6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7,84</w:t>
            </w:r>
          </w:p>
        </w:tc>
      </w:tr>
      <w:tr w:rsidR="002C603E" w:rsidRPr="002C603E" w14:paraId="5587E9C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18E0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ТС-05.001.09.(013)</w:t>
            </w:r>
          </w:p>
        </w:tc>
        <w:tc>
          <w:tcPr>
            <w:tcW w:w="0" w:type="auto"/>
            <w:tcBorders>
              <w:top w:val="nil"/>
              <w:left w:val="nil"/>
              <w:bottom w:val="single" w:sz="4" w:space="0" w:color="auto"/>
              <w:right w:val="single" w:sz="4" w:space="0" w:color="auto"/>
            </w:tcBorders>
            <w:shd w:val="clear" w:color="auto" w:fill="auto"/>
            <w:vAlign w:val="center"/>
            <w:hideMark/>
          </w:tcPr>
          <w:p w14:paraId="7367FB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2-16-ТК.118 - 2-16-ТК.120</w:t>
            </w:r>
          </w:p>
        </w:tc>
        <w:tc>
          <w:tcPr>
            <w:tcW w:w="0" w:type="auto"/>
            <w:tcBorders>
              <w:top w:val="nil"/>
              <w:left w:val="nil"/>
              <w:bottom w:val="single" w:sz="4" w:space="0" w:color="auto"/>
              <w:right w:val="single" w:sz="4" w:space="0" w:color="auto"/>
            </w:tcBorders>
            <w:shd w:val="clear" w:color="auto" w:fill="auto"/>
            <w:vAlign w:val="center"/>
            <w:hideMark/>
          </w:tcPr>
          <w:p w14:paraId="773718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17ACC8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1,35</w:t>
            </w:r>
          </w:p>
        </w:tc>
        <w:tc>
          <w:tcPr>
            <w:tcW w:w="0" w:type="auto"/>
            <w:tcBorders>
              <w:top w:val="nil"/>
              <w:left w:val="nil"/>
              <w:bottom w:val="single" w:sz="4" w:space="0" w:color="auto"/>
              <w:right w:val="single" w:sz="4" w:space="0" w:color="auto"/>
            </w:tcBorders>
            <w:shd w:val="clear" w:color="auto" w:fill="auto"/>
            <w:vAlign w:val="center"/>
            <w:hideMark/>
          </w:tcPr>
          <w:p w14:paraId="5A8722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512F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9B42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62F8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E068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1F65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8E00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C006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B964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5099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2737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7B12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7642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E54B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1,44</w:t>
            </w:r>
          </w:p>
        </w:tc>
      </w:tr>
      <w:tr w:rsidR="002C603E" w:rsidRPr="002C603E" w14:paraId="434EDCB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2122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ТС-05.001.10.(014)</w:t>
            </w:r>
          </w:p>
        </w:tc>
        <w:tc>
          <w:tcPr>
            <w:tcW w:w="0" w:type="auto"/>
            <w:tcBorders>
              <w:top w:val="nil"/>
              <w:left w:val="nil"/>
              <w:bottom w:val="single" w:sz="4" w:space="0" w:color="auto"/>
              <w:right w:val="single" w:sz="4" w:space="0" w:color="auto"/>
            </w:tcBorders>
            <w:shd w:val="clear" w:color="auto" w:fill="auto"/>
            <w:vAlign w:val="center"/>
            <w:hideMark/>
          </w:tcPr>
          <w:p w14:paraId="4445EC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2-16-ТК.120 - 2-16-РАЗ.042</w:t>
            </w:r>
          </w:p>
        </w:tc>
        <w:tc>
          <w:tcPr>
            <w:tcW w:w="0" w:type="auto"/>
            <w:tcBorders>
              <w:top w:val="nil"/>
              <w:left w:val="nil"/>
              <w:bottom w:val="single" w:sz="4" w:space="0" w:color="auto"/>
              <w:right w:val="single" w:sz="4" w:space="0" w:color="auto"/>
            </w:tcBorders>
            <w:shd w:val="clear" w:color="auto" w:fill="auto"/>
            <w:vAlign w:val="center"/>
            <w:hideMark/>
          </w:tcPr>
          <w:p w14:paraId="499E88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E499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14:paraId="19CED2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1,63</w:t>
            </w:r>
          </w:p>
        </w:tc>
        <w:tc>
          <w:tcPr>
            <w:tcW w:w="0" w:type="auto"/>
            <w:tcBorders>
              <w:top w:val="nil"/>
              <w:left w:val="nil"/>
              <w:bottom w:val="single" w:sz="4" w:space="0" w:color="auto"/>
              <w:right w:val="single" w:sz="4" w:space="0" w:color="auto"/>
            </w:tcBorders>
            <w:shd w:val="clear" w:color="auto" w:fill="auto"/>
            <w:vAlign w:val="center"/>
            <w:hideMark/>
          </w:tcPr>
          <w:p w14:paraId="2E73D3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8645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13AB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B5E4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1495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B558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235B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816C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216E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A442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944F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B6B7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B217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1,74</w:t>
            </w:r>
          </w:p>
        </w:tc>
      </w:tr>
      <w:tr w:rsidR="002C603E" w:rsidRPr="002C603E" w14:paraId="29A71E1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770F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ТС-05.001.11.(015)</w:t>
            </w:r>
          </w:p>
        </w:tc>
        <w:tc>
          <w:tcPr>
            <w:tcW w:w="0" w:type="auto"/>
            <w:tcBorders>
              <w:top w:val="nil"/>
              <w:left w:val="nil"/>
              <w:bottom w:val="single" w:sz="4" w:space="0" w:color="auto"/>
              <w:right w:val="single" w:sz="4" w:space="0" w:color="auto"/>
            </w:tcBorders>
            <w:shd w:val="clear" w:color="auto" w:fill="auto"/>
            <w:vAlign w:val="center"/>
            <w:hideMark/>
          </w:tcPr>
          <w:p w14:paraId="499507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2-16-РАЗ.042 - 2-16-РАЗ.041</w:t>
            </w:r>
          </w:p>
        </w:tc>
        <w:tc>
          <w:tcPr>
            <w:tcW w:w="0" w:type="auto"/>
            <w:tcBorders>
              <w:top w:val="nil"/>
              <w:left w:val="nil"/>
              <w:bottom w:val="single" w:sz="4" w:space="0" w:color="auto"/>
              <w:right w:val="single" w:sz="4" w:space="0" w:color="auto"/>
            </w:tcBorders>
            <w:shd w:val="clear" w:color="auto" w:fill="auto"/>
            <w:vAlign w:val="center"/>
            <w:hideMark/>
          </w:tcPr>
          <w:p w14:paraId="755ED2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0,32</w:t>
            </w:r>
          </w:p>
        </w:tc>
        <w:tc>
          <w:tcPr>
            <w:tcW w:w="0" w:type="auto"/>
            <w:tcBorders>
              <w:top w:val="nil"/>
              <w:left w:val="nil"/>
              <w:bottom w:val="single" w:sz="4" w:space="0" w:color="auto"/>
              <w:right w:val="single" w:sz="4" w:space="0" w:color="auto"/>
            </w:tcBorders>
            <w:shd w:val="clear" w:color="auto" w:fill="auto"/>
            <w:vAlign w:val="center"/>
            <w:hideMark/>
          </w:tcPr>
          <w:p w14:paraId="51C67D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4,51</w:t>
            </w:r>
          </w:p>
        </w:tc>
        <w:tc>
          <w:tcPr>
            <w:tcW w:w="0" w:type="auto"/>
            <w:tcBorders>
              <w:top w:val="nil"/>
              <w:left w:val="nil"/>
              <w:bottom w:val="single" w:sz="4" w:space="0" w:color="auto"/>
              <w:right w:val="single" w:sz="4" w:space="0" w:color="auto"/>
            </w:tcBorders>
            <w:shd w:val="clear" w:color="auto" w:fill="auto"/>
            <w:vAlign w:val="center"/>
            <w:hideMark/>
          </w:tcPr>
          <w:p w14:paraId="46C42C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E580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85AD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64E7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1C38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A7A8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01A6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701E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514E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35F7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7527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66E8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F6F4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1668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4,83</w:t>
            </w:r>
          </w:p>
        </w:tc>
      </w:tr>
      <w:tr w:rsidR="002C603E" w:rsidRPr="002C603E" w14:paraId="01B60D1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3A95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ТС-05.001.12.(016)</w:t>
            </w:r>
          </w:p>
        </w:tc>
        <w:tc>
          <w:tcPr>
            <w:tcW w:w="0" w:type="auto"/>
            <w:tcBorders>
              <w:top w:val="nil"/>
              <w:left w:val="nil"/>
              <w:bottom w:val="single" w:sz="4" w:space="0" w:color="auto"/>
              <w:right w:val="single" w:sz="4" w:space="0" w:color="auto"/>
            </w:tcBorders>
            <w:shd w:val="clear" w:color="auto" w:fill="auto"/>
            <w:vAlign w:val="center"/>
            <w:hideMark/>
          </w:tcPr>
          <w:p w14:paraId="6179AE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2-16-ТК.413у - 2-16-РАЗ.041</w:t>
            </w:r>
          </w:p>
        </w:tc>
        <w:tc>
          <w:tcPr>
            <w:tcW w:w="0" w:type="auto"/>
            <w:tcBorders>
              <w:top w:val="nil"/>
              <w:left w:val="nil"/>
              <w:bottom w:val="single" w:sz="4" w:space="0" w:color="auto"/>
              <w:right w:val="single" w:sz="4" w:space="0" w:color="auto"/>
            </w:tcBorders>
            <w:shd w:val="clear" w:color="auto" w:fill="auto"/>
            <w:vAlign w:val="center"/>
            <w:hideMark/>
          </w:tcPr>
          <w:p w14:paraId="143B49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8722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0,30</w:t>
            </w:r>
          </w:p>
        </w:tc>
        <w:tc>
          <w:tcPr>
            <w:tcW w:w="0" w:type="auto"/>
            <w:tcBorders>
              <w:top w:val="nil"/>
              <w:left w:val="nil"/>
              <w:bottom w:val="single" w:sz="4" w:space="0" w:color="auto"/>
              <w:right w:val="single" w:sz="4" w:space="0" w:color="auto"/>
            </w:tcBorders>
            <w:shd w:val="clear" w:color="auto" w:fill="auto"/>
            <w:vAlign w:val="center"/>
            <w:hideMark/>
          </w:tcPr>
          <w:p w14:paraId="7840BD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4,20</w:t>
            </w:r>
          </w:p>
        </w:tc>
        <w:tc>
          <w:tcPr>
            <w:tcW w:w="0" w:type="auto"/>
            <w:tcBorders>
              <w:top w:val="nil"/>
              <w:left w:val="nil"/>
              <w:bottom w:val="single" w:sz="4" w:space="0" w:color="auto"/>
              <w:right w:val="single" w:sz="4" w:space="0" w:color="auto"/>
            </w:tcBorders>
            <w:shd w:val="clear" w:color="auto" w:fill="auto"/>
            <w:vAlign w:val="center"/>
            <w:hideMark/>
          </w:tcPr>
          <w:p w14:paraId="66C464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581B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19E8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04BA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7AF7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6E77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F7C9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FDB4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FA86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0898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DDB8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F8C2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395D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4,49</w:t>
            </w:r>
          </w:p>
        </w:tc>
      </w:tr>
      <w:tr w:rsidR="002C603E" w:rsidRPr="002C603E" w14:paraId="2DCFCCF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1FC5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ТС-05.001.13.(017)</w:t>
            </w:r>
          </w:p>
        </w:tc>
        <w:tc>
          <w:tcPr>
            <w:tcW w:w="0" w:type="auto"/>
            <w:tcBorders>
              <w:top w:val="nil"/>
              <w:left w:val="nil"/>
              <w:bottom w:val="single" w:sz="4" w:space="0" w:color="auto"/>
              <w:right w:val="single" w:sz="4" w:space="0" w:color="auto"/>
            </w:tcBorders>
            <w:shd w:val="clear" w:color="auto" w:fill="auto"/>
            <w:vAlign w:val="center"/>
            <w:hideMark/>
          </w:tcPr>
          <w:p w14:paraId="1DD669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2-16-ТК.413у - 2-16-ТК.413</w:t>
            </w:r>
          </w:p>
        </w:tc>
        <w:tc>
          <w:tcPr>
            <w:tcW w:w="0" w:type="auto"/>
            <w:tcBorders>
              <w:top w:val="nil"/>
              <w:left w:val="nil"/>
              <w:bottom w:val="single" w:sz="4" w:space="0" w:color="auto"/>
              <w:right w:val="single" w:sz="4" w:space="0" w:color="auto"/>
            </w:tcBorders>
            <w:shd w:val="clear" w:color="auto" w:fill="auto"/>
            <w:vAlign w:val="center"/>
            <w:hideMark/>
          </w:tcPr>
          <w:p w14:paraId="45982B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79C32B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0,94</w:t>
            </w:r>
          </w:p>
        </w:tc>
        <w:tc>
          <w:tcPr>
            <w:tcW w:w="0" w:type="auto"/>
            <w:tcBorders>
              <w:top w:val="nil"/>
              <w:left w:val="nil"/>
              <w:bottom w:val="single" w:sz="4" w:space="0" w:color="auto"/>
              <w:right w:val="single" w:sz="4" w:space="0" w:color="auto"/>
            </w:tcBorders>
            <w:shd w:val="clear" w:color="auto" w:fill="auto"/>
            <w:vAlign w:val="center"/>
            <w:hideMark/>
          </w:tcPr>
          <w:p w14:paraId="4F66D7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5BE7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C8FC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835A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2A52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A6C9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8A16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7B72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F279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208F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2C9E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C2A4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3468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98CB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1,00</w:t>
            </w:r>
          </w:p>
        </w:tc>
      </w:tr>
      <w:tr w:rsidR="002C603E" w:rsidRPr="002C603E" w14:paraId="6FC84FA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F626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ТС-05.001.14.(018)</w:t>
            </w:r>
          </w:p>
        </w:tc>
        <w:tc>
          <w:tcPr>
            <w:tcW w:w="0" w:type="auto"/>
            <w:tcBorders>
              <w:top w:val="nil"/>
              <w:left w:val="nil"/>
              <w:bottom w:val="single" w:sz="4" w:space="0" w:color="auto"/>
              <w:right w:val="single" w:sz="4" w:space="0" w:color="auto"/>
            </w:tcBorders>
            <w:shd w:val="clear" w:color="auto" w:fill="auto"/>
            <w:vAlign w:val="center"/>
            <w:hideMark/>
          </w:tcPr>
          <w:p w14:paraId="5929F4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2-16-ТК.413 - 2-16-РАЗ.039</w:t>
            </w:r>
          </w:p>
        </w:tc>
        <w:tc>
          <w:tcPr>
            <w:tcW w:w="0" w:type="auto"/>
            <w:tcBorders>
              <w:top w:val="nil"/>
              <w:left w:val="nil"/>
              <w:bottom w:val="single" w:sz="4" w:space="0" w:color="auto"/>
              <w:right w:val="single" w:sz="4" w:space="0" w:color="auto"/>
            </w:tcBorders>
            <w:shd w:val="clear" w:color="auto" w:fill="auto"/>
            <w:vAlign w:val="center"/>
            <w:hideMark/>
          </w:tcPr>
          <w:p w14:paraId="398D40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F8FF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3D7C37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1,06</w:t>
            </w:r>
          </w:p>
        </w:tc>
        <w:tc>
          <w:tcPr>
            <w:tcW w:w="0" w:type="auto"/>
            <w:tcBorders>
              <w:top w:val="nil"/>
              <w:left w:val="nil"/>
              <w:bottom w:val="single" w:sz="4" w:space="0" w:color="auto"/>
              <w:right w:val="single" w:sz="4" w:space="0" w:color="auto"/>
            </w:tcBorders>
            <w:shd w:val="clear" w:color="auto" w:fill="auto"/>
            <w:vAlign w:val="center"/>
            <w:hideMark/>
          </w:tcPr>
          <w:p w14:paraId="617177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1214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9986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BC71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4E40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1821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C66A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E025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183F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4943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C1C1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26A3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5E3F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1,14</w:t>
            </w:r>
          </w:p>
        </w:tc>
      </w:tr>
      <w:tr w:rsidR="002C603E" w:rsidRPr="002C603E" w14:paraId="7EC3678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A495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ТС-05.001.15.(019)</w:t>
            </w:r>
          </w:p>
        </w:tc>
        <w:tc>
          <w:tcPr>
            <w:tcW w:w="0" w:type="auto"/>
            <w:tcBorders>
              <w:top w:val="nil"/>
              <w:left w:val="nil"/>
              <w:bottom w:val="single" w:sz="4" w:space="0" w:color="auto"/>
              <w:right w:val="single" w:sz="4" w:space="0" w:color="auto"/>
            </w:tcBorders>
            <w:shd w:val="clear" w:color="auto" w:fill="auto"/>
            <w:vAlign w:val="center"/>
            <w:hideMark/>
          </w:tcPr>
          <w:p w14:paraId="2F0C30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2-16-РАЗ.039 - 2-16-ТК.414</w:t>
            </w:r>
          </w:p>
        </w:tc>
        <w:tc>
          <w:tcPr>
            <w:tcW w:w="0" w:type="auto"/>
            <w:tcBorders>
              <w:top w:val="nil"/>
              <w:left w:val="nil"/>
              <w:bottom w:val="single" w:sz="4" w:space="0" w:color="auto"/>
              <w:right w:val="single" w:sz="4" w:space="0" w:color="auto"/>
            </w:tcBorders>
            <w:shd w:val="clear" w:color="auto" w:fill="auto"/>
            <w:vAlign w:val="center"/>
            <w:hideMark/>
          </w:tcPr>
          <w:p w14:paraId="01A7CC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0,28</w:t>
            </w:r>
          </w:p>
        </w:tc>
        <w:tc>
          <w:tcPr>
            <w:tcW w:w="0" w:type="auto"/>
            <w:tcBorders>
              <w:top w:val="nil"/>
              <w:left w:val="nil"/>
              <w:bottom w:val="single" w:sz="4" w:space="0" w:color="auto"/>
              <w:right w:val="single" w:sz="4" w:space="0" w:color="auto"/>
            </w:tcBorders>
            <w:shd w:val="clear" w:color="auto" w:fill="auto"/>
            <w:vAlign w:val="center"/>
            <w:hideMark/>
          </w:tcPr>
          <w:p w14:paraId="1D69BC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4,04</w:t>
            </w:r>
          </w:p>
        </w:tc>
        <w:tc>
          <w:tcPr>
            <w:tcW w:w="0" w:type="auto"/>
            <w:tcBorders>
              <w:top w:val="nil"/>
              <w:left w:val="nil"/>
              <w:bottom w:val="single" w:sz="4" w:space="0" w:color="auto"/>
              <w:right w:val="single" w:sz="4" w:space="0" w:color="auto"/>
            </w:tcBorders>
            <w:shd w:val="clear" w:color="auto" w:fill="auto"/>
            <w:vAlign w:val="center"/>
            <w:hideMark/>
          </w:tcPr>
          <w:p w14:paraId="7C7452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8480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4E6A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6140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E614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B3C6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D029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D20E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8988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3F6F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9B02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AF46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3900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E43B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4,33</w:t>
            </w:r>
          </w:p>
        </w:tc>
      </w:tr>
      <w:tr w:rsidR="002C603E" w:rsidRPr="002C603E" w14:paraId="5C5AB5C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6700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ТС-05.001.16.(020)</w:t>
            </w:r>
          </w:p>
        </w:tc>
        <w:tc>
          <w:tcPr>
            <w:tcW w:w="0" w:type="auto"/>
            <w:tcBorders>
              <w:top w:val="nil"/>
              <w:left w:val="nil"/>
              <w:bottom w:val="single" w:sz="4" w:space="0" w:color="auto"/>
              <w:right w:val="single" w:sz="4" w:space="0" w:color="auto"/>
            </w:tcBorders>
            <w:shd w:val="clear" w:color="auto" w:fill="auto"/>
            <w:vAlign w:val="center"/>
            <w:hideMark/>
          </w:tcPr>
          <w:p w14:paraId="6F8B2E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2-16-ТК.414 - 2-16-РАЗ.051</w:t>
            </w:r>
          </w:p>
        </w:tc>
        <w:tc>
          <w:tcPr>
            <w:tcW w:w="0" w:type="auto"/>
            <w:tcBorders>
              <w:top w:val="nil"/>
              <w:left w:val="nil"/>
              <w:bottom w:val="single" w:sz="4" w:space="0" w:color="auto"/>
              <w:right w:val="single" w:sz="4" w:space="0" w:color="auto"/>
            </w:tcBorders>
            <w:shd w:val="clear" w:color="auto" w:fill="auto"/>
            <w:vAlign w:val="center"/>
            <w:hideMark/>
          </w:tcPr>
          <w:p w14:paraId="498B81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E31C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14:paraId="2EC384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0,72</w:t>
            </w:r>
          </w:p>
        </w:tc>
        <w:tc>
          <w:tcPr>
            <w:tcW w:w="0" w:type="auto"/>
            <w:tcBorders>
              <w:top w:val="nil"/>
              <w:left w:val="nil"/>
              <w:bottom w:val="single" w:sz="4" w:space="0" w:color="auto"/>
              <w:right w:val="single" w:sz="4" w:space="0" w:color="auto"/>
            </w:tcBorders>
            <w:shd w:val="clear" w:color="auto" w:fill="auto"/>
            <w:vAlign w:val="center"/>
            <w:hideMark/>
          </w:tcPr>
          <w:p w14:paraId="1DCCAF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7302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2286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9113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B883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AA5C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A81A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045F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C9A4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BCA3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DF13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F4AF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EFD2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0,77</w:t>
            </w:r>
          </w:p>
        </w:tc>
      </w:tr>
      <w:tr w:rsidR="002C603E" w:rsidRPr="002C603E" w14:paraId="75F5AEF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FCB1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ТС-05.001.17.(021)</w:t>
            </w:r>
          </w:p>
        </w:tc>
        <w:tc>
          <w:tcPr>
            <w:tcW w:w="0" w:type="auto"/>
            <w:tcBorders>
              <w:top w:val="nil"/>
              <w:left w:val="nil"/>
              <w:bottom w:val="single" w:sz="4" w:space="0" w:color="auto"/>
              <w:right w:val="single" w:sz="4" w:space="0" w:color="auto"/>
            </w:tcBorders>
            <w:shd w:val="clear" w:color="auto" w:fill="auto"/>
            <w:vAlign w:val="center"/>
            <w:hideMark/>
          </w:tcPr>
          <w:p w14:paraId="5F258D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2-16-РАЗ.051 - 2-16-РАЗ.052</w:t>
            </w:r>
          </w:p>
        </w:tc>
        <w:tc>
          <w:tcPr>
            <w:tcW w:w="0" w:type="auto"/>
            <w:tcBorders>
              <w:top w:val="nil"/>
              <w:left w:val="nil"/>
              <w:bottom w:val="single" w:sz="4" w:space="0" w:color="auto"/>
              <w:right w:val="single" w:sz="4" w:space="0" w:color="auto"/>
            </w:tcBorders>
            <w:shd w:val="clear" w:color="auto" w:fill="auto"/>
            <w:vAlign w:val="center"/>
            <w:hideMark/>
          </w:tcPr>
          <w:p w14:paraId="3EB5EB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0,16</w:t>
            </w:r>
          </w:p>
        </w:tc>
        <w:tc>
          <w:tcPr>
            <w:tcW w:w="0" w:type="auto"/>
            <w:tcBorders>
              <w:top w:val="nil"/>
              <w:left w:val="nil"/>
              <w:bottom w:val="single" w:sz="4" w:space="0" w:color="auto"/>
              <w:right w:val="single" w:sz="4" w:space="0" w:color="auto"/>
            </w:tcBorders>
            <w:shd w:val="clear" w:color="auto" w:fill="auto"/>
            <w:vAlign w:val="center"/>
            <w:hideMark/>
          </w:tcPr>
          <w:p w14:paraId="641065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2,28</w:t>
            </w:r>
          </w:p>
        </w:tc>
        <w:tc>
          <w:tcPr>
            <w:tcW w:w="0" w:type="auto"/>
            <w:tcBorders>
              <w:top w:val="nil"/>
              <w:left w:val="nil"/>
              <w:bottom w:val="single" w:sz="4" w:space="0" w:color="auto"/>
              <w:right w:val="single" w:sz="4" w:space="0" w:color="auto"/>
            </w:tcBorders>
            <w:shd w:val="clear" w:color="auto" w:fill="auto"/>
            <w:vAlign w:val="center"/>
            <w:hideMark/>
          </w:tcPr>
          <w:p w14:paraId="640DF8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0344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68DC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EBF5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3127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BB0D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1305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C16B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42CF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167D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D4E0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C7E8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3CF4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6C40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2,44</w:t>
            </w:r>
          </w:p>
        </w:tc>
      </w:tr>
      <w:tr w:rsidR="002C603E" w:rsidRPr="002C603E" w14:paraId="51267BD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467E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ТС-05.001.18.(022)</w:t>
            </w:r>
          </w:p>
        </w:tc>
        <w:tc>
          <w:tcPr>
            <w:tcW w:w="0" w:type="auto"/>
            <w:tcBorders>
              <w:top w:val="nil"/>
              <w:left w:val="nil"/>
              <w:bottom w:val="single" w:sz="4" w:space="0" w:color="auto"/>
              <w:right w:val="single" w:sz="4" w:space="0" w:color="auto"/>
            </w:tcBorders>
            <w:shd w:val="clear" w:color="auto" w:fill="auto"/>
            <w:vAlign w:val="center"/>
            <w:hideMark/>
          </w:tcPr>
          <w:p w14:paraId="446CA1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2-16-РАЗ.052 - 2-16-ТК.127</w:t>
            </w:r>
          </w:p>
        </w:tc>
        <w:tc>
          <w:tcPr>
            <w:tcW w:w="0" w:type="auto"/>
            <w:tcBorders>
              <w:top w:val="nil"/>
              <w:left w:val="nil"/>
              <w:bottom w:val="single" w:sz="4" w:space="0" w:color="auto"/>
              <w:right w:val="single" w:sz="4" w:space="0" w:color="auto"/>
            </w:tcBorders>
            <w:shd w:val="clear" w:color="auto" w:fill="auto"/>
            <w:vAlign w:val="center"/>
            <w:hideMark/>
          </w:tcPr>
          <w:p w14:paraId="16776C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8BB8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0,03</w:t>
            </w:r>
          </w:p>
        </w:tc>
        <w:tc>
          <w:tcPr>
            <w:tcW w:w="0" w:type="auto"/>
            <w:tcBorders>
              <w:top w:val="nil"/>
              <w:left w:val="nil"/>
              <w:bottom w:val="single" w:sz="4" w:space="0" w:color="auto"/>
              <w:right w:val="single" w:sz="4" w:space="0" w:color="auto"/>
            </w:tcBorders>
            <w:shd w:val="clear" w:color="auto" w:fill="auto"/>
            <w:vAlign w:val="center"/>
            <w:hideMark/>
          </w:tcPr>
          <w:p w14:paraId="512C6D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0,38</w:t>
            </w:r>
          </w:p>
        </w:tc>
        <w:tc>
          <w:tcPr>
            <w:tcW w:w="0" w:type="auto"/>
            <w:tcBorders>
              <w:top w:val="nil"/>
              <w:left w:val="nil"/>
              <w:bottom w:val="single" w:sz="4" w:space="0" w:color="auto"/>
              <w:right w:val="single" w:sz="4" w:space="0" w:color="auto"/>
            </w:tcBorders>
            <w:shd w:val="clear" w:color="auto" w:fill="auto"/>
            <w:vAlign w:val="center"/>
            <w:hideMark/>
          </w:tcPr>
          <w:p w14:paraId="306523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0BE7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CC7F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4B0C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20FA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49A7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B1B9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26BC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1A08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D0E1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6D0E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CE0C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D226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0,40</w:t>
            </w:r>
          </w:p>
        </w:tc>
      </w:tr>
      <w:tr w:rsidR="002C603E" w:rsidRPr="002C603E" w14:paraId="796D615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6A59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ТС-05.001.19.(023)</w:t>
            </w:r>
          </w:p>
        </w:tc>
        <w:tc>
          <w:tcPr>
            <w:tcW w:w="0" w:type="auto"/>
            <w:tcBorders>
              <w:top w:val="nil"/>
              <w:left w:val="nil"/>
              <w:bottom w:val="single" w:sz="4" w:space="0" w:color="auto"/>
              <w:right w:val="single" w:sz="4" w:space="0" w:color="auto"/>
            </w:tcBorders>
            <w:shd w:val="clear" w:color="auto" w:fill="auto"/>
            <w:vAlign w:val="center"/>
            <w:hideMark/>
          </w:tcPr>
          <w:p w14:paraId="26E70F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2-16-ТК.127 - 2-16-ТК.128</w:t>
            </w:r>
          </w:p>
        </w:tc>
        <w:tc>
          <w:tcPr>
            <w:tcW w:w="0" w:type="auto"/>
            <w:tcBorders>
              <w:top w:val="nil"/>
              <w:left w:val="nil"/>
              <w:bottom w:val="single" w:sz="4" w:space="0" w:color="auto"/>
              <w:right w:val="single" w:sz="4" w:space="0" w:color="auto"/>
            </w:tcBorders>
            <w:shd w:val="clear" w:color="auto" w:fill="auto"/>
            <w:vAlign w:val="center"/>
            <w:hideMark/>
          </w:tcPr>
          <w:p w14:paraId="093962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0,33</w:t>
            </w:r>
          </w:p>
        </w:tc>
        <w:tc>
          <w:tcPr>
            <w:tcW w:w="0" w:type="auto"/>
            <w:tcBorders>
              <w:top w:val="nil"/>
              <w:left w:val="nil"/>
              <w:bottom w:val="single" w:sz="4" w:space="0" w:color="auto"/>
              <w:right w:val="single" w:sz="4" w:space="0" w:color="auto"/>
            </w:tcBorders>
            <w:shd w:val="clear" w:color="auto" w:fill="auto"/>
            <w:vAlign w:val="center"/>
            <w:hideMark/>
          </w:tcPr>
          <w:p w14:paraId="79950B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4,69</w:t>
            </w:r>
          </w:p>
        </w:tc>
        <w:tc>
          <w:tcPr>
            <w:tcW w:w="0" w:type="auto"/>
            <w:tcBorders>
              <w:top w:val="nil"/>
              <w:left w:val="nil"/>
              <w:bottom w:val="single" w:sz="4" w:space="0" w:color="auto"/>
              <w:right w:val="single" w:sz="4" w:space="0" w:color="auto"/>
            </w:tcBorders>
            <w:shd w:val="clear" w:color="auto" w:fill="auto"/>
            <w:vAlign w:val="center"/>
            <w:hideMark/>
          </w:tcPr>
          <w:p w14:paraId="65F801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57D9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3419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BB53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6DD6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C77F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6B31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559E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AFD4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8086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BCD5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4CD5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9942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9E0D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5,01</w:t>
            </w:r>
          </w:p>
        </w:tc>
      </w:tr>
      <w:tr w:rsidR="002C603E" w:rsidRPr="002C603E" w14:paraId="723D517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3B9A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ТС-05.001.20.(024)</w:t>
            </w:r>
          </w:p>
        </w:tc>
        <w:tc>
          <w:tcPr>
            <w:tcW w:w="0" w:type="auto"/>
            <w:tcBorders>
              <w:top w:val="nil"/>
              <w:left w:val="nil"/>
              <w:bottom w:val="single" w:sz="4" w:space="0" w:color="auto"/>
              <w:right w:val="single" w:sz="4" w:space="0" w:color="auto"/>
            </w:tcBorders>
            <w:shd w:val="clear" w:color="auto" w:fill="auto"/>
            <w:vAlign w:val="center"/>
            <w:hideMark/>
          </w:tcPr>
          <w:p w14:paraId="2DA1EE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2-16-ТК.178 - 2-16-ТК.179</w:t>
            </w:r>
          </w:p>
        </w:tc>
        <w:tc>
          <w:tcPr>
            <w:tcW w:w="0" w:type="auto"/>
            <w:tcBorders>
              <w:top w:val="nil"/>
              <w:left w:val="nil"/>
              <w:bottom w:val="single" w:sz="4" w:space="0" w:color="auto"/>
              <w:right w:val="single" w:sz="4" w:space="0" w:color="auto"/>
            </w:tcBorders>
            <w:shd w:val="clear" w:color="auto" w:fill="auto"/>
            <w:vAlign w:val="center"/>
            <w:hideMark/>
          </w:tcPr>
          <w:p w14:paraId="38437B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F20D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0,36</w:t>
            </w:r>
          </w:p>
        </w:tc>
        <w:tc>
          <w:tcPr>
            <w:tcW w:w="0" w:type="auto"/>
            <w:tcBorders>
              <w:top w:val="nil"/>
              <w:left w:val="nil"/>
              <w:bottom w:val="single" w:sz="4" w:space="0" w:color="auto"/>
              <w:right w:val="single" w:sz="4" w:space="0" w:color="auto"/>
            </w:tcBorders>
            <w:shd w:val="clear" w:color="auto" w:fill="auto"/>
            <w:vAlign w:val="center"/>
            <w:hideMark/>
          </w:tcPr>
          <w:p w14:paraId="53EB2C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5,16</w:t>
            </w:r>
          </w:p>
        </w:tc>
        <w:tc>
          <w:tcPr>
            <w:tcW w:w="0" w:type="auto"/>
            <w:tcBorders>
              <w:top w:val="nil"/>
              <w:left w:val="nil"/>
              <w:bottom w:val="single" w:sz="4" w:space="0" w:color="auto"/>
              <w:right w:val="single" w:sz="4" w:space="0" w:color="auto"/>
            </w:tcBorders>
            <w:shd w:val="clear" w:color="auto" w:fill="auto"/>
            <w:vAlign w:val="center"/>
            <w:hideMark/>
          </w:tcPr>
          <w:p w14:paraId="000791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61D9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E145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2CD8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7375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7202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E75A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8F50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1514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D237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B469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388C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60FF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5,53</w:t>
            </w:r>
          </w:p>
        </w:tc>
      </w:tr>
      <w:tr w:rsidR="002C603E" w:rsidRPr="002C603E" w14:paraId="2806AFB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6BE0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ТС-05.001.21.(025)</w:t>
            </w:r>
          </w:p>
        </w:tc>
        <w:tc>
          <w:tcPr>
            <w:tcW w:w="0" w:type="auto"/>
            <w:tcBorders>
              <w:top w:val="nil"/>
              <w:left w:val="nil"/>
              <w:bottom w:val="single" w:sz="4" w:space="0" w:color="auto"/>
              <w:right w:val="single" w:sz="4" w:space="0" w:color="auto"/>
            </w:tcBorders>
            <w:shd w:val="clear" w:color="auto" w:fill="auto"/>
            <w:vAlign w:val="center"/>
            <w:hideMark/>
          </w:tcPr>
          <w:p w14:paraId="068BDD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2-16-РАЗ.008 - 2-16-ТК.190д</w:t>
            </w:r>
          </w:p>
        </w:tc>
        <w:tc>
          <w:tcPr>
            <w:tcW w:w="0" w:type="auto"/>
            <w:tcBorders>
              <w:top w:val="nil"/>
              <w:left w:val="nil"/>
              <w:bottom w:val="single" w:sz="4" w:space="0" w:color="auto"/>
              <w:right w:val="single" w:sz="4" w:space="0" w:color="auto"/>
            </w:tcBorders>
            <w:shd w:val="clear" w:color="auto" w:fill="auto"/>
            <w:vAlign w:val="center"/>
            <w:hideMark/>
          </w:tcPr>
          <w:p w14:paraId="3EBB7A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0,50</w:t>
            </w:r>
          </w:p>
        </w:tc>
        <w:tc>
          <w:tcPr>
            <w:tcW w:w="0" w:type="auto"/>
            <w:tcBorders>
              <w:top w:val="nil"/>
              <w:left w:val="nil"/>
              <w:bottom w:val="single" w:sz="4" w:space="0" w:color="auto"/>
              <w:right w:val="single" w:sz="4" w:space="0" w:color="auto"/>
            </w:tcBorders>
            <w:shd w:val="clear" w:color="auto" w:fill="auto"/>
            <w:vAlign w:val="center"/>
            <w:hideMark/>
          </w:tcPr>
          <w:p w14:paraId="395415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7,17</w:t>
            </w:r>
          </w:p>
        </w:tc>
        <w:tc>
          <w:tcPr>
            <w:tcW w:w="0" w:type="auto"/>
            <w:tcBorders>
              <w:top w:val="nil"/>
              <w:left w:val="nil"/>
              <w:bottom w:val="single" w:sz="4" w:space="0" w:color="auto"/>
              <w:right w:val="single" w:sz="4" w:space="0" w:color="auto"/>
            </w:tcBorders>
            <w:shd w:val="clear" w:color="auto" w:fill="auto"/>
            <w:vAlign w:val="center"/>
            <w:hideMark/>
          </w:tcPr>
          <w:p w14:paraId="69B9F2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93BF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363D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E58B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281E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394C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459C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9F8C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CD7A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ED43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33DF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041F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3481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5F1D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7,67</w:t>
            </w:r>
          </w:p>
        </w:tc>
      </w:tr>
      <w:tr w:rsidR="002C603E" w:rsidRPr="002C603E" w14:paraId="3015945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8FD7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ТС-05.001.22.(026)</w:t>
            </w:r>
          </w:p>
        </w:tc>
        <w:tc>
          <w:tcPr>
            <w:tcW w:w="0" w:type="auto"/>
            <w:tcBorders>
              <w:top w:val="nil"/>
              <w:left w:val="nil"/>
              <w:bottom w:val="single" w:sz="4" w:space="0" w:color="auto"/>
              <w:right w:val="single" w:sz="4" w:space="0" w:color="auto"/>
            </w:tcBorders>
            <w:shd w:val="clear" w:color="auto" w:fill="auto"/>
            <w:vAlign w:val="center"/>
            <w:hideMark/>
          </w:tcPr>
          <w:p w14:paraId="604913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2-16-ТК.190д - 2-16-ТК.190з</w:t>
            </w:r>
          </w:p>
        </w:tc>
        <w:tc>
          <w:tcPr>
            <w:tcW w:w="0" w:type="auto"/>
            <w:tcBorders>
              <w:top w:val="nil"/>
              <w:left w:val="nil"/>
              <w:bottom w:val="single" w:sz="4" w:space="0" w:color="auto"/>
              <w:right w:val="single" w:sz="4" w:space="0" w:color="auto"/>
            </w:tcBorders>
            <w:shd w:val="clear" w:color="auto" w:fill="auto"/>
            <w:vAlign w:val="center"/>
            <w:hideMark/>
          </w:tcPr>
          <w:p w14:paraId="6E8560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E6B5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0,81</w:t>
            </w:r>
          </w:p>
        </w:tc>
        <w:tc>
          <w:tcPr>
            <w:tcW w:w="0" w:type="auto"/>
            <w:tcBorders>
              <w:top w:val="nil"/>
              <w:left w:val="nil"/>
              <w:bottom w:val="single" w:sz="4" w:space="0" w:color="auto"/>
              <w:right w:val="single" w:sz="4" w:space="0" w:color="auto"/>
            </w:tcBorders>
            <w:shd w:val="clear" w:color="auto" w:fill="auto"/>
            <w:vAlign w:val="center"/>
            <w:hideMark/>
          </w:tcPr>
          <w:p w14:paraId="66BFB0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11,57</w:t>
            </w:r>
          </w:p>
        </w:tc>
        <w:tc>
          <w:tcPr>
            <w:tcW w:w="0" w:type="auto"/>
            <w:tcBorders>
              <w:top w:val="nil"/>
              <w:left w:val="nil"/>
              <w:bottom w:val="single" w:sz="4" w:space="0" w:color="auto"/>
              <w:right w:val="single" w:sz="4" w:space="0" w:color="auto"/>
            </w:tcBorders>
            <w:shd w:val="clear" w:color="auto" w:fill="auto"/>
            <w:vAlign w:val="center"/>
            <w:hideMark/>
          </w:tcPr>
          <w:p w14:paraId="62E2B5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4B87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91BC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F007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596C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AD52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41AE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C47D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102A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3AC8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32DD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558F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68A8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12,39</w:t>
            </w:r>
          </w:p>
        </w:tc>
      </w:tr>
      <w:tr w:rsidR="002C603E" w:rsidRPr="002C603E" w14:paraId="14F951E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E987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ТС-05.001.23.(027)</w:t>
            </w:r>
          </w:p>
        </w:tc>
        <w:tc>
          <w:tcPr>
            <w:tcW w:w="0" w:type="auto"/>
            <w:tcBorders>
              <w:top w:val="nil"/>
              <w:left w:val="nil"/>
              <w:bottom w:val="single" w:sz="4" w:space="0" w:color="auto"/>
              <w:right w:val="single" w:sz="4" w:space="0" w:color="auto"/>
            </w:tcBorders>
            <w:shd w:val="clear" w:color="auto" w:fill="auto"/>
            <w:vAlign w:val="center"/>
            <w:hideMark/>
          </w:tcPr>
          <w:p w14:paraId="07FC6F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2-16-ТК.190з - 2-16-ТК.075</w:t>
            </w:r>
          </w:p>
        </w:tc>
        <w:tc>
          <w:tcPr>
            <w:tcW w:w="0" w:type="auto"/>
            <w:tcBorders>
              <w:top w:val="nil"/>
              <w:left w:val="nil"/>
              <w:bottom w:val="single" w:sz="4" w:space="0" w:color="auto"/>
              <w:right w:val="single" w:sz="4" w:space="0" w:color="auto"/>
            </w:tcBorders>
            <w:shd w:val="clear" w:color="auto" w:fill="auto"/>
            <w:vAlign w:val="center"/>
            <w:hideMark/>
          </w:tcPr>
          <w:p w14:paraId="7A4F8A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3,43</w:t>
            </w:r>
          </w:p>
        </w:tc>
        <w:tc>
          <w:tcPr>
            <w:tcW w:w="0" w:type="auto"/>
            <w:tcBorders>
              <w:top w:val="nil"/>
              <w:left w:val="nil"/>
              <w:bottom w:val="single" w:sz="4" w:space="0" w:color="auto"/>
              <w:right w:val="single" w:sz="4" w:space="0" w:color="auto"/>
            </w:tcBorders>
            <w:shd w:val="clear" w:color="auto" w:fill="auto"/>
            <w:vAlign w:val="center"/>
            <w:hideMark/>
          </w:tcPr>
          <w:p w14:paraId="5883FE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49,07</w:t>
            </w:r>
          </w:p>
        </w:tc>
        <w:tc>
          <w:tcPr>
            <w:tcW w:w="0" w:type="auto"/>
            <w:tcBorders>
              <w:top w:val="nil"/>
              <w:left w:val="nil"/>
              <w:bottom w:val="single" w:sz="4" w:space="0" w:color="auto"/>
              <w:right w:val="single" w:sz="4" w:space="0" w:color="auto"/>
            </w:tcBorders>
            <w:shd w:val="clear" w:color="auto" w:fill="auto"/>
            <w:vAlign w:val="center"/>
            <w:hideMark/>
          </w:tcPr>
          <w:p w14:paraId="5AD67A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30C0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5FF9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046B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910C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8BBD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DEE0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4BE2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4546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A788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262F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F056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3B6C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BDF8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52,50</w:t>
            </w:r>
          </w:p>
        </w:tc>
      </w:tr>
      <w:tr w:rsidR="002C603E" w:rsidRPr="002C603E" w14:paraId="4515283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C7AA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ТС-05.001.24.(028)</w:t>
            </w:r>
          </w:p>
        </w:tc>
        <w:tc>
          <w:tcPr>
            <w:tcW w:w="0" w:type="auto"/>
            <w:tcBorders>
              <w:top w:val="nil"/>
              <w:left w:val="nil"/>
              <w:bottom w:val="single" w:sz="4" w:space="0" w:color="auto"/>
              <w:right w:val="single" w:sz="4" w:space="0" w:color="auto"/>
            </w:tcBorders>
            <w:shd w:val="clear" w:color="auto" w:fill="auto"/>
            <w:vAlign w:val="center"/>
            <w:hideMark/>
          </w:tcPr>
          <w:p w14:paraId="75E91C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2-16-ТК.075 - 2-16-ТК.168а</w:t>
            </w:r>
          </w:p>
        </w:tc>
        <w:tc>
          <w:tcPr>
            <w:tcW w:w="0" w:type="auto"/>
            <w:tcBorders>
              <w:top w:val="nil"/>
              <w:left w:val="nil"/>
              <w:bottom w:val="single" w:sz="4" w:space="0" w:color="auto"/>
              <w:right w:val="single" w:sz="4" w:space="0" w:color="auto"/>
            </w:tcBorders>
            <w:shd w:val="clear" w:color="auto" w:fill="auto"/>
            <w:vAlign w:val="center"/>
            <w:hideMark/>
          </w:tcPr>
          <w:p w14:paraId="0AF768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5F26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1,25</w:t>
            </w:r>
          </w:p>
        </w:tc>
        <w:tc>
          <w:tcPr>
            <w:tcW w:w="0" w:type="auto"/>
            <w:tcBorders>
              <w:top w:val="nil"/>
              <w:left w:val="nil"/>
              <w:bottom w:val="single" w:sz="4" w:space="0" w:color="auto"/>
              <w:right w:val="single" w:sz="4" w:space="0" w:color="auto"/>
            </w:tcBorders>
            <w:shd w:val="clear" w:color="auto" w:fill="auto"/>
            <w:vAlign w:val="center"/>
            <w:hideMark/>
          </w:tcPr>
          <w:p w14:paraId="6D4628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17,73</w:t>
            </w:r>
          </w:p>
        </w:tc>
        <w:tc>
          <w:tcPr>
            <w:tcW w:w="0" w:type="auto"/>
            <w:tcBorders>
              <w:top w:val="nil"/>
              <w:left w:val="nil"/>
              <w:bottom w:val="single" w:sz="4" w:space="0" w:color="auto"/>
              <w:right w:val="single" w:sz="4" w:space="0" w:color="auto"/>
            </w:tcBorders>
            <w:shd w:val="clear" w:color="auto" w:fill="auto"/>
            <w:vAlign w:val="center"/>
            <w:hideMark/>
          </w:tcPr>
          <w:p w14:paraId="3790CF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65D7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0D5A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4B6C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7F76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FEFB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13D3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B7AA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0B85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137C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9C78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C572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C65E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18,98</w:t>
            </w:r>
          </w:p>
        </w:tc>
      </w:tr>
      <w:tr w:rsidR="002C603E" w:rsidRPr="002C603E" w14:paraId="58D9B3D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B3DF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ТС-05.001.25.(029)</w:t>
            </w:r>
          </w:p>
        </w:tc>
        <w:tc>
          <w:tcPr>
            <w:tcW w:w="0" w:type="auto"/>
            <w:tcBorders>
              <w:top w:val="nil"/>
              <w:left w:val="nil"/>
              <w:bottom w:val="single" w:sz="4" w:space="0" w:color="auto"/>
              <w:right w:val="single" w:sz="4" w:space="0" w:color="auto"/>
            </w:tcBorders>
            <w:shd w:val="clear" w:color="auto" w:fill="auto"/>
            <w:vAlign w:val="center"/>
            <w:hideMark/>
          </w:tcPr>
          <w:p w14:paraId="2A99D8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2-16-ТК.081 - 2-16-ТК.168а</w:t>
            </w:r>
          </w:p>
        </w:tc>
        <w:tc>
          <w:tcPr>
            <w:tcW w:w="0" w:type="auto"/>
            <w:tcBorders>
              <w:top w:val="nil"/>
              <w:left w:val="nil"/>
              <w:bottom w:val="single" w:sz="4" w:space="0" w:color="auto"/>
              <w:right w:val="single" w:sz="4" w:space="0" w:color="auto"/>
            </w:tcBorders>
            <w:shd w:val="clear" w:color="auto" w:fill="auto"/>
            <w:vAlign w:val="center"/>
            <w:hideMark/>
          </w:tcPr>
          <w:p w14:paraId="6B1583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0,99</w:t>
            </w:r>
          </w:p>
        </w:tc>
        <w:tc>
          <w:tcPr>
            <w:tcW w:w="0" w:type="auto"/>
            <w:tcBorders>
              <w:top w:val="nil"/>
              <w:left w:val="nil"/>
              <w:bottom w:val="single" w:sz="4" w:space="0" w:color="auto"/>
              <w:right w:val="single" w:sz="4" w:space="0" w:color="auto"/>
            </w:tcBorders>
            <w:shd w:val="clear" w:color="auto" w:fill="auto"/>
            <w:vAlign w:val="center"/>
            <w:hideMark/>
          </w:tcPr>
          <w:p w14:paraId="335322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14,20</w:t>
            </w:r>
          </w:p>
        </w:tc>
        <w:tc>
          <w:tcPr>
            <w:tcW w:w="0" w:type="auto"/>
            <w:tcBorders>
              <w:top w:val="nil"/>
              <w:left w:val="nil"/>
              <w:bottom w:val="single" w:sz="4" w:space="0" w:color="auto"/>
              <w:right w:val="single" w:sz="4" w:space="0" w:color="auto"/>
            </w:tcBorders>
            <w:shd w:val="clear" w:color="auto" w:fill="auto"/>
            <w:vAlign w:val="center"/>
            <w:hideMark/>
          </w:tcPr>
          <w:p w14:paraId="176B39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7806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96B7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1328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10E5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4F1B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D5BA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5BB0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A0E7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DDBF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F6BC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AC1F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4146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44C2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15,19</w:t>
            </w:r>
          </w:p>
        </w:tc>
      </w:tr>
      <w:tr w:rsidR="002C603E" w:rsidRPr="002C603E" w14:paraId="6BAD909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D58F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ТС-05.001.26.(030)</w:t>
            </w:r>
          </w:p>
        </w:tc>
        <w:tc>
          <w:tcPr>
            <w:tcW w:w="0" w:type="auto"/>
            <w:tcBorders>
              <w:top w:val="nil"/>
              <w:left w:val="nil"/>
              <w:bottom w:val="single" w:sz="4" w:space="0" w:color="auto"/>
              <w:right w:val="single" w:sz="4" w:space="0" w:color="auto"/>
            </w:tcBorders>
            <w:shd w:val="clear" w:color="auto" w:fill="auto"/>
            <w:vAlign w:val="center"/>
            <w:hideMark/>
          </w:tcPr>
          <w:p w14:paraId="45FF80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2-16-ТК.084 - 2-16-ТК.081</w:t>
            </w:r>
          </w:p>
        </w:tc>
        <w:tc>
          <w:tcPr>
            <w:tcW w:w="0" w:type="auto"/>
            <w:tcBorders>
              <w:top w:val="nil"/>
              <w:left w:val="nil"/>
              <w:bottom w:val="single" w:sz="4" w:space="0" w:color="auto"/>
              <w:right w:val="single" w:sz="4" w:space="0" w:color="auto"/>
            </w:tcBorders>
            <w:shd w:val="clear" w:color="auto" w:fill="auto"/>
            <w:vAlign w:val="center"/>
            <w:hideMark/>
          </w:tcPr>
          <w:p w14:paraId="75E6A7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AB4A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1,95</w:t>
            </w:r>
          </w:p>
        </w:tc>
        <w:tc>
          <w:tcPr>
            <w:tcW w:w="0" w:type="auto"/>
            <w:tcBorders>
              <w:top w:val="nil"/>
              <w:left w:val="nil"/>
              <w:bottom w:val="single" w:sz="4" w:space="0" w:color="auto"/>
              <w:right w:val="single" w:sz="4" w:space="0" w:color="auto"/>
            </w:tcBorders>
            <w:shd w:val="clear" w:color="auto" w:fill="auto"/>
            <w:vAlign w:val="center"/>
            <w:hideMark/>
          </w:tcPr>
          <w:p w14:paraId="424F00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27,65</w:t>
            </w:r>
          </w:p>
        </w:tc>
        <w:tc>
          <w:tcPr>
            <w:tcW w:w="0" w:type="auto"/>
            <w:tcBorders>
              <w:top w:val="nil"/>
              <w:left w:val="nil"/>
              <w:bottom w:val="single" w:sz="4" w:space="0" w:color="auto"/>
              <w:right w:val="single" w:sz="4" w:space="0" w:color="auto"/>
            </w:tcBorders>
            <w:shd w:val="clear" w:color="auto" w:fill="auto"/>
            <w:vAlign w:val="center"/>
            <w:hideMark/>
          </w:tcPr>
          <w:p w14:paraId="6BC8CC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590D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5A91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81FB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97FF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38AA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E087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BBC8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FCCA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E17B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41DD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E5F6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2DA8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29,60</w:t>
            </w:r>
          </w:p>
        </w:tc>
      </w:tr>
      <w:tr w:rsidR="002C603E" w:rsidRPr="002C603E" w14:paraId="54B220E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138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ТС-05.001.27.(031)</w:t>
            </w:r>
          </w:p>
        </w:tc>
        <w:tc>
          <w:tcPr>
            <w:tcW w:w="0" w:type="auto"/>
            <w:tcBorders>
              <w:top w:val="nil"/>
              <w:left w:val="nil"/>
              <w:bottom w:val="single" w:sz="4" w:space="0" w:color="auto"/>
              <w:right w:val="single" w:sz="4" w:space="0" w:color="auto"/>
            </w:tcBorders>
            <w:shd w:val="clear" w:color="auto" w:fill="auto"/>
            <w:vAlign w:val="center"/>
            <w:hideMark/>
          </w:tcPr>
          <w:p w14:paraId="6A4142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2-16-ТК.084 - 2-16-ТК.090у</w:t>
            </w:r>
          </w:p>
        </w:tc>
        <w:tc>
          <w:tcPr>
            <w:tcW w:w="0" w:type="auto"/>
            <w:tcBorders>
              <w:top w:val="nil"/>
              <w:left w:val="nil"/>
              <w:bottom w:val="single" w:sz="4" w:space="0" w:color="auto"/>
              <w:right w:val="single" w:sz="4" w:space="0" w:color="auto"/>
            </w:tcBorders>
            <w:shd w:val="clear" w:color="auto" w:fill="auto"/>
            <w:vAlign w:val="center"/>
            <w:hideMark/>
          </w:tcPr>
          <w:p w14:paraId="649751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0,84</w:t>
            </w:r>
          </w:p>
        </w:tc>
        <w:tc>
          <w:tcPr>
            <w:tcW w:w="0" w:type="auto"/>
            <w:tcBorders>
              <w:top w:val="nil"/>
              <w:left w:val="nil"/>
              <w:bottom w:val="single" w:sz="4" w:space="0" w:color="auto"/>
              <w:right w:val="single" w:sz="4" w:space="0" w:color="auto"/>
            </w:tcBorders>
            <w:shd w:val="clear" w:color="auto" w:fill="auto"/>
            <w:vAlign w:val="center"/>
            <w:hideMark/>
          </w:tcPr>
          <w:p w14:paraId="1C22CF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11,95</w:t>
            </w:r>
          </w:p>
        </w:tc>
        <w:tc>
          <w:tcPr>
            <w:tcW w:w="0" w:type="auto"/>
            <w:tcBorders>
              <w:top w:val="nil"/>
              <w:left w:val="nil"/>
              <w:bottom w:val="single" w:sz="4" w:space="0" w:color="auto"/>
              <w:right w:val="single" w:sz="4" w:space="0" w:color="auto"/>
            </w:tcBorders>
            <w:shd w:val="clear" w:color="auto" w:fill="auto"/>
            <w:vAlign w:val="center"/>
            <w:hideMark/>
          </w:tcPr>
          <w:p w14:paraId="7E6BFA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66C6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CAF4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0021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02F9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1C25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CB26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8D55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1C84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2418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D138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7CA3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AAAA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4F2E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12,79</w:t>
            </w:r>
          </w:p>
        </w:tc>
      </w:tr>
      <w:tr w:rsidR="002C603E" w:rsidRPr="002C603E" w14:paraId="39A5935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A592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ТС-05.001.28.(032)</w:t>
            </w:r>
          </w:p>
        </w:tc>
        <w:tc>
          <w:tcPr>
            <w:tcW w:w="0" w:type="auto"/>
            <w:tcBorders>
              <w:top w:val="nil"/>
              <w:left w:val="nil"/>
              <w:bottom w:val="single" w:sz="4" w:space="0" w:color="auto"/>
              <w:right w:val="single" w:sz="4" w:space="0" w:color="auto"/>
            </w:tcBorders>
            <w:shd w:val="clear" w:color="auto" w:fill="auto"/>
            <w:vAlign w:val="center"/>
            <w:hideMark/>
          </w:tcPr>
          <w:p w14:paraId="7AE90B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2-16-ТК.090у - 2-16-ТК.106</w:t>
            </w:r>
          </w:p>
        </w:tc>
        <w:tc>
          <w:tcPr>
            <w:tcW w:w="0" w:type="auto"/>
            <w:tcBorders>
              <w:top w:val="nil"/>
              <w:left w:val="nil"/>
              <w:bottom w:val="single" w:sz="4" w:space="0" w:color="auto"/>
              <w:right w:val="single" w:sz="4" w:space="0" w:color="auto"/>
            </w:tcBorders>
            <w:shd w:val="clear" w:color="auto" w:fill="auto"/>
            <w:vAlign w:val="center"/>
            <w:hideMark/>
          </w:tcPr>
          <w:p w14:paraId="5972B9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407D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0,73</w:t>
            </w:r>
          </w:p>
        </w:tc>
        <w:tc>
          <w:tcPr>
            <w:tcW w:w="0" w:type="auto"/>
            <w:tcBorders>
              <w:top w:val="nil"/>
              <w:left w:val="nil"/>
              <w:bottom w:val="single" w:sz="4" w:space="0" w:color="auto"/>
              <w:right w:val="single" w:sz="4" w:space="0" w:color="auto"/>
            </w:tcBorders>
            <w:shd w:val="clear" w:color="auto" w:fill="auto"/>
            <w:vAlign w:val="center"/>
            <w:hideMark/>
          </w:tcPr>
          <w:p w14:paraId="422B42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10,37</w:t>
            </w:r>
          </w:p>
        </w:tc>
        <w:tc>
          <w:tcPr>
            <w:tcW w:w="0" w:type="auto"/>
            <w:tcBorders>
              <w:top w:val="nil"/>
              <w:left w:val="nil"/>
              <w:bottom w:val="single" w:sz="4" w:space="0" w:color="auto"/>
              <w:right w:val="single" w:sz="4" w:space="0" w:color="auto"/>
            </w:tcBorders>
            <w:shd w:val="clear" w:color="auto" w:fill="auto"/>
            <w:vAlign w:val="center"/>
            <w:hideMark/>
          </w:tcPr>
          <w:p w14:paraId="109EBB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9136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ED67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AC0C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770B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08A4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99A2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ED71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1502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1BBE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64B2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10DE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2417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11,10</w:t>
            </w:r>
          </w:p>
        </w:tc>
      </w:tr>
      <w:tr w:rsidR="002C603E" w:rsidRPr="002C603E" w14:paraId="41AD8D1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1239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ТС-05.001.29.(033)</w:t>
            </w:r>
          </w:p>
        </w:tc>
        <w:tc>
          <w:tcPr>
            <w:tcW w:w="0" w:type="auto"/>
            <w:tcBorders>
              <w:top w:val="nil"/>
              <w:left w:val="nil"/>
              <w:bottom w:val="single" w:sz="4" w:space="0" w:color="auto"/>
              <w:right w:val="single" w:sz="4" w:space="0" w:color="auto"/>
            </w:tcBorders>
            <w:shd w:val="clear" w:color="auto" w:fill="auto"/>
            <w:vAlign w:val="center"/>
            <w:hideMark/>
          </w:tcPr>
          <w:p w14:paraId="762C86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2-16-ТК.107 - 2-16-ТК.106</w:t>
            </w:r>
          </w:p>
        </w:tc>
        <w:tc>
          <w:tcPr>
            <w:tcW w:w="0" w:type="auto"/>
            <w:tcBorders>
              <w:top w:val="nil"/>
              <w:left w:val="nil"/>
              <w:bottom w:val="single" w:sz="4" w:space="0" w:color="auto"/>
              <w:right w:val="single" w:sz="4" w:space="0" w:color="auto"/>
            </w:tcBorders>
            <w:shd w:val="clear" w:color="auto" w:fill="auto"/>
            <w:vAlign w:val="center"/>
            <w:hideMark/>
          </w:tcPr>
          <w:p w14:paraId="253871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0,66</w:t>
            </w:r>
          </w:p>
        </w:tc>
        <w:tc>
          <w:tcPr>
            <w:tcW w:w="0" w:type="auto"/>
            <w:tcBorders>
              <w:top w:val="nil"/>
              <w:left w:val="nil"/>
              <w:bottom w:val="single" w:sz="4" w:space="0" w:color="auto"/>
              <w:right w:val="single" w:sz="4" w:space="0" w:color="auto"/>
            </w:tcBorders>
            <w:shd w:val="clear" w:color="auto" w:fill="auto"/>
            <w:vAlign w:val="center"/>
            <w:hideMark/>
          </w:tcPr>
          <w:p w14:paraId="016401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9,42</w:t>
            </w:r>
          </w:p>
        </w:tc>
        <w:tc>
          <w:tcPr>
            <w:tcW w:w="0" w:type="auto"/>
            <w:tcBorders>
              <w:top w:val="nil"/>
              <w:left w:val="nil"/>
              <w:bottom w:val="single" w:sz="4" w:space="0" w:color="auto"/>
              <w:right w:val="single" w:sz="4" w:space="0" w:color="auto"/>
            </w:tcBorders>
            <w:shd w:val="clear" w:color="auto" w:fill="auto"/>
            <w:vAlign w:val="center"/>
            <w:hideMark/>
          </w:tcPr>
          <w:p w14:paraId="74964C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F8BE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C315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2153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8653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3D04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F4B1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40DA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0D98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AEF6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2EF7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CA70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5224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5883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10,08</w:t>
            </w:r>
          </w:p>
        </w:tc>
      </w:tr>
      <w:tr w:rsidR="002C603E" w:rsidRPr="002C603E" w14:paraId="1E38CC8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09D4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ТС-05.001.30.(034)</w:t>
            </w:r>
          </w:p>
        </w:tc>
        <w:tc>
          <w:tcPr>
            <w:tcW w:w="0" w:type="auto"/>
            <w:tcBorders>
              <w:top w:val="nil"/>
              <w:left w:val="nil"/>
              <w:bottom w:val="single" w:sz="4" w:space="0" w:color="auto"/>
              <w:right w:val="single" w:sz="4" w:space="0" w:color="auto"/>
            </w:tcBorders>
            <w:shd w:val="clear" w:color="auto" w:fill="auto"/>
            <w:vAlign w:val="center"/>
            <w:hideMark/>
          </w:tcPr>
          <w:p w14:paraId="261952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2-16-ТК.004 - 2-16-ТК.005</w:t>
            </w:r>
          </w:p>
        </w:tc>
        <w:tc>
          <w:tcPr>
            <w:tcW w:w="0" w:type="auto"/>
            <w:tcBorders>
              <w:top w:val="nil"/>
              <w:left w:val="nil"/>
              <w:bottom w:val="single" w:sz="4" w:space="0" w:color="auto"/>
              <w:right w:val="single" w:sz="4" w:space="0" w:color="auto"/>
            </w:tcBorders>
            <w:shd w:val="clear" w:color="auto" w:fill="auto"/>
            <w:vAlign w:val="center"/>
            <w:hideMark/>
          </w:tcPr>
          <w:p w14:paraId="348135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F246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1,27</w:t>
            </w:r>
          </w:p>
        </w:tc>
        <w:tc>
          <w:tcPr>
            <w:tcW w:w="0" w:type="auto"/>
            <w:tcBorders>
              <w:top w:val="nil"/>
              <w:left w:val="nil"/>
              <w:bottom w:val="single" w:sz="4" w:space="0" w:color="auto"/>
              <w:right w:val="single" w:sz="4" w:space="0" w:color="auto"/>
            </w:tcBorders>
            <w:shd w:val="clear" w:color="auto" w:fill="auto"/>
            <w:vAlign w:val="center"/>
            <w:hideMark/>
          </w:tcPr>
          <w:p w14:paraId="787D5E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18,04</w:t>
            </w:r>
          </w:p>
        </w:tc>
        <w:tc>
          <w:tcPr>
            <w:tcW w:w="0" w:type="auto"/>
            <w:tcBorders>
              <w:top w:val="nil"/>
              <w:left w:val="nil"/>
              <w:bottom w:val="single" w:sz="4" w:space="0" w:color="auto"/>
              <w:right w:val="single" w:sz="4" w:space="0" w:color="auto"/>
            </w:tcBorders>
            <w:shd w:val="clear" w:color="auto" w:fill="auto"/>
            <w:vAlign w:val="center"/>
            <w:hideMark/>
          </w:tcPr>
          <w:p w14:paraId="7C9425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6E3D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2C72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2262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27E4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7676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B71C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D648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B533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7A16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B37B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9E3B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4D44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19,31</w:t>
            </w:r>
          </w:p>
        </w:tc>
      </w:tr>
      <w:tr w:rsidR="002C603E" w:rsidRPr="002C603E" w14:paraId="15C07BF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0BA2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ТС-05.001.31.(035)</w:t>
            </w:r>
          </w:p>
        </w:tc>
        <w:tc>
          <w:tcPr>
            <w:tcW w:w="0" w:type="auto"/>
            <w:tcBorders>
              <w:top w:val="nil"/>
              <w:left w:val="nil"/>
              <w:bottom w:val="single" w:sz="4" w:space="0" w:color="auto"/>
              <w:right w:val="single" w:sz="4" w:space="0" w:color="auto"/>
            </w:tcBorders>
            <w:shd w:val="clear" w:color="auto" w:fill="auto"/>
            <w:vAlign w:val="center"/>
            <w:hideMark/>
          </w:tcPr>
          <w:p w14:paraId="4D733B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2-16-ТК.005 - 2-16-ТК.006</w:t>
            </w:r>
          </w:p>
        </w:tc>
        <w:tc>
          <w:tcPr>
            <w:tcW w:w="0" w:type="auto"/>
            <w:tcBorders>
              <w:top w:val="nil"/>
              <w:left w:val="nil"/>
              <w:bottom w:val="single" w:sz="4" w:space="0" w:color="auto"/>
              <w:right w:val="single" w:sz="4" w:space="0" w:color="auto"/>
            </w:tcBorders>
            <w:shd w:val="clear" w:color="auto" w:fill="auto"/>
            <w:vAlign w:val="center"/>
            <w:hideMark/>
          </w:tcPr>
          <w:p w14:paraId="58ADEC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0,90</w:t>
            </w:r>
          </w:p>
        </w:tc>
        <w:tc>
          <w:tcPr>
            <w:tcW w:w="0" w:type="auto"/>
            <w:tcBorders>
              <w:top w:val="nil"/>
              <w:left w:val="nil"/>
              <w:bottom w:val="single" w:sz="4" w:space="0" w:color="auto"/>
              <w:right w:val="single" w:sz="4" w:space="0" w:color="auto"/>
            </w:tcBorders>
            <w:shd w:val="clear" w:color="auto" w:fill="auto"/>
            <w:vAlign w:val="center"/>
            <w:hideMark/>
          </w:tcPr>
          <w:p w14:paraId="234444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12,93</w:t>
            </w:r>
          </w:p>
        </w:tc>
        <w:tc>
          <w:tcPr>
            <w:tcW w:w="0" w:type="auto"/>
            <w:tcBorders>
              <w:top w:val="nil"/>
              <w:left w:val="nil"/>
              <w:bottom w:val="single" w:sz="4" w:space="0" w:color="auto"/>
              <w:right w:val="single" w:sz="4" w:space="0" w:color="auto"/>
            </w:tcBorders>
            <w:shd w:val="clear" w:color="auto" w:fill="auto"/>
            <w:vAlign w:val="center"/>
            <w:hideMark/>
          </w:tcPr>
          <w:p w14:paraId="0D01BD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CDB2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5619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1355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D685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BE21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2B19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883D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B9E9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439A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7CAE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2CBA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0DD5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C355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13,84</w:t>
            </w:r>
          </w:p>
        </w:tc>
      </w:tr>
      <w:tr w:rsidR="002C603E" w:rsidRPr="002C603E" w14:paraId="5A16D50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604C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ТС-05.001.32.(036)</w:t>
            </w:r>
          </w:p>
        </w:tc>
        <w:tc>
          <w:tcPr>
            <w:tcW w:w="0" w:type="auto"/>
            <w:tcBorders>
              <w:top w:val="nil"/>
              <w:left w:val="nil"/>
              <w:bottom w:val="single" w:sz="4" w:space="0" w:color="auto"/>
              <w:right w:val="single" w:sz="4" w:space="0" w:color="auto"/>
            </w:tcBorders>
            <w:shd w:val="clear" w:color="auto" w:fill="auto"/>
            <w:vAlign w:val="center"/>
            <w:hideMark/>
          </w:tcPr>
          <w:p w14:paraId="4D751C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2-16-ТК.007 - 2-16-РАЗ.007</w:t>
            </w:r>
          </w:p>
        </w:tc>
        <w:tc>
          <w:tcPr>
            <w:tcW w:w="0" w:type="auto"/>
            <w:tcBorders>
              <w:top w:val="nil"/>
              <w:left w:val="nil"/>
              <w:bottom w:val="single" w:sz="4" w:space="0" w:color="auto"/>
              <w:right w:val="single" w:sz="4" w:space="0" w:color="auto"/>
            </w:tcBorders>
            <w:shd w:val="clear" w:color="auto" w:fill="auto"/>
            <w:vAlign w:val="center"/>
            <w:hideMark/>
          </w:tcPr>
          <w:p w14:paraId="20D388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220E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3,50</w:t>
            </w:r>
          </w:p>
        </w:tc>
        <w:tc>
          <w:tcPr>
            <w:tcW w:w="0" w:type="auto"/>
            <w:tcBorders>
              <w:top w:val="nil"/>
              <w:left w:val="nil"/>
              <w:bottom w:val="single" w:sz="4" w:space="0" w:color="auto"/>
              <w:right w:val="single" w:sz="4" w:space="0" w:color="auto"/>
            </w:tcBorders>
            <w:shd w:val="clear" w:color="auto" w:fill="auto"/>
            <w:vAlign w:val="center"/>
            <w:hideMark/>
          </w:tcPr>
          <w:p w14:paraId="2B8B8F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49,75</w:t>
            </w:r>
          </w:p>
        </w:tc>
        <w:tc>
          <w:tcPr>
            <w:tcW w:w="0" w:type="auto"/>
            <w:tcBorders>
              <w:top w:val="nil"/>
              <w:left w:val="nil"/>
              <w:bottom w:val="single" w:sz="4" w:space="0" w:color="auto"/>
              <w:right w:val="single" w:sz="4" w:space="0" w:color="auto"/>
            </w:tcBorders>
            <w:shd w:val="clear" w:color="auto" w:fill="auto"/>
            <w:vAlign w:val="center"/>
            <w:hideMark/>
          </w:tcPr>
          <w:p w14:paraId="24116C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85DF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CD1B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A2E2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D037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DDE0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F64C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D8DB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5BD9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B22E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A06C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7118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C567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53,25</w:t>
            </w:r>
          </w:p>
        </w:tc>
      </w:tr>
      <w:tr w:rsidR="002C603E" w:rsidRPr="002C603E" w14:paraId="6A47171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F7FC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ТС-05.001.33.(037)</w:t>
            </w:r>
          </w:p>
        </w:tc>
        <w:tc>
          <w:tcPr>
            <w:tcW w:w="0" w:type="auto"/>
            <w:tcBorders>
              <w:top w:val="nil"/>
              <w:left w:val="nil"/>
              <w:bottom w:val="single" w:sz="4" w:space="0" w:color="auto"/>
              <w:right w:val="single" w:sz="4" w:space="0" w:color="auto"/>
            </w:tcBorders>
            <w:shd w:val="clear" w:color="auto" w:fill="auto"/>
            <w:vAlign w:val="center"/>
            <w:hideMark/>
          </w:tcPr>
          <w:p w14:paraId="1C9274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2-16-ТК.048 - 2-16-РАЗ.007</w:t>
            </w:r>
          </w:p>
        </w:tc>
        <w:tc>
          <w:tcPr>
            <w:tcW w:w="0" w:type="auto"/>
            <w:tcBorders>
              <w:top w:val="nil"/>
              <w:left w:val="nil"/>
              <w:bottom w:val="single" w:sz="4" w:space="0" w:color="auto"/>
              <w:right w:val="single" w:sz="4" w:space="0" w:color="auto"/>
            </w:tcBorders>
            <w:shd w:val="clear" w:color="auto" w:fill="auto"/>
            <w:vAlign w:val="center"/>
            <w:hideMark/>
          </w:tcPr>
          <w:p w14:paraId="39810C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1,46</w:t>
            </w:r>
          </w:p>
        </w:tc>
        <w:tc>
          <w:tcPr>
            <w:tcW w:w="0" w:type="auto"/>
            <w:tcBorders>
              <w:top w:val="nil"/>
              <w:left w:val="nil"/>
              <w:bottom w:val="single" w:sz="4" w:space="0" w:color="auto"/>
              <w:right w:val="single" w:sz="4" w:space="0" w:color="auto"/>
            </w:tcBorders>
            <w:shd w:val="clear" w:color="auto" w:fill="auto"/>
            <w:vAlign w:val="center"/>
            <w:hideMark/>
          </w:tcPr>
          <w:p w14:paraId="26DC29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20,81</w:t>
            </w:r>
          </w:p>
        </w:tc>
        <w:tc>
          <w:tcPr>
            <w:tcW w:w="0" w:type="auto"/>
            <w:tcBorders>
              <w:top w:val="nil"/>
              <w:left w:val="nil"/>
              <w:bottom w:val="single" w:sz="4" w:space="0" w:color="auto"/>
              <w:right w:val="single" w:sz="4" w:space="0" w:color="auto"/>
            </w:tcBorders>
            <w:shd w:val="clear" w:color="auto" w:fill="auto"/>
            <w:vAlign w:val="center"/>
            <w:hideMark/>
          </w:tcPr>
          <w:p w14:paraId="673C09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35A7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79D5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0135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7D5F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BD96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45F5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F155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61B4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566A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397A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27AD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29DB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E30B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22,26</w:t>
            </w:r>
          </w:p>
        </w:tc>
      </w:tr>
      <w:tr w:rsidR="002C603E" w:rsidRPr="002C603E" w14:paraId="0504541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4D08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ТС-05.001.34.(038)</w:t>
            </w:r>
          </w:p>
        </w:tc>
        <w:tc>
          <w:tcPr>
            <w:tcW w:w="0" w:type="auto"/>
            <w:tcBorders>
              <w:top w:val="nil"/>
              <w:left w:val="nil"/>
              <w:bottom w:val="single" w:sz="4" w:space="0" w:color="auto"/>
              <w:right w:val="single" w:sz="4" w:space="0" w:color="auto"/>
            </w:tcBorders>
            <w:shd w:val="clear" w:color="auto" w:fill="auto"/>
            <w:vAlign w:val="center"/>
            <w:hideMark/>
          </w:tcPr>
          <w:p w14:paraId="5A4EAC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2-16-ТК.037 - 2-16-ТК.048</w:t>
            </w:r>
          </w:p>
        </w:tc>
        <w:tc>
          <w:tcPr>
            <w:tcW w:w="0" w:type="auto"/>
            <w:tcBorders>
              <w:top w:val="nil"/>
              <w:left w:val="nil"/>
              <w:bottom w:val="single" w:sz="4" w:space="0" w:color="auto"/>
              <w:right w:val="single" w:sz="4" w:space="0" w:color="auto"/>
            </w:tcBorders>
            <w:shd w:val="clear" w:color="auto" w:fill="auto"/>
            <w:vAlign w:val="center"/>
            <w:hideMark/>
          </w:tcPr>
          <w:p w14:paraId="174112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7352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1,49</w:t>
            </w:r>
          </w:p>
        </w:tc>
        <w:tc>
          <w:tcPr>
            <w:tcW w:w="0" w:type="auto"/>
            <w:tcBorders>
              <w:top w:val="nil"/>
              <w:left w:val="nil"/>
              <w:bottom w:val="single" w:sz="4" w:space="0" w:color="auto"/>
              <w:right w:val="single" w:sz="4" w:space="0" w:color="auto"/>
            </w:tcBorders>
            <w:shd w:val="clear" w:color="auto" w:fill="auto"/>
            <w:vAlign w:val="center"/>
            <w:hideMark/>
          </w:tcPr>
          <w:p w14:paraId="0129EC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21,19</w:t>
            </w:r>
          </w:p>
        </w:tc>
        <w:tc>
          <w:tcPr>
            <w:tcW w:w="0" w:type="auto"/>
            <w:tcBorders>
              <w:top w:val="nil"/>
              <w:left w:val="nil"/>
              <w:bottom w:val="single" w:sz="4" w:space="0" w:color="auto"/>
              <w:right w:val="single" w:sz="4" w:space="0" w:color="auto"/>
            </w:tcBorders>
            <w:shd w:val="clear" w:color="auto" w:fill="auto"/>
            <w:vAlign w:val="center"/>
            <w:hideMark/>
          </w:tcPr>
          <w:p w14:paraId="405D2D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A1F5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465F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D495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6806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DE39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4B96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D4C8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2837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F5E4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5A29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EAD8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872E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22,68</w:t>
            </w:r>
          </w:p>
        </w:tc>
      </w:tr>
      <w:tr w:rsidR="002C603E" w:rsidRPr="002C603E" w14:paraId="47C67B0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19B5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ТС-05.001.35.(039)</w:t>
            </w:r>
          </w:p>
        </w:tc>
        <w:tc>
          <w:tcPr>
            <w:tcW w:w="0" w:type="auto"/>
            <w:tcBorders>
              <w:top w:val="nil"/>
              <w:left w:val="nil"/>
              <w:bottom w:val="single" w:sz="4" w:space="0" w:color="auto"/>
              <w:right w:val="single" w:sz="4" w:space="0" w:color="auto"/>
            </w:tcBorders>
            <w:shd w:val="clear" w:color="auto" w:fill="auto"/>
            <w:vAlign w:val="center"/>
            <w:hideMark/>
          </w:tcPr>
          <w:p w14:paraId="7F4608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ТЭЦ нижняя - 2-16-ТК.003а</w:t>
            </w:r>
          </w:p>
        </w:tc>
        <w:tc>
          <w:tcPr>
            <w:tcW w:w="0" w:type="auto"/>
            <w:tcBorders>
              <w:top w:val="nil"/>
              <w:left w:val="nil"/>
              <w:bottom w:val="single" w:sz="4" w:space="0" w:color="auto"/>
              <w:right w:val="single" w:sz="4" w:space="0" w:color="auto"/>
            </w:tcBorders>
            <w:shd w:val="clear" w:color="auto" w:fill="auto"/>
            <w:vAlign w:val="center"/>
            <w:hideMark/>
          </w:tcPr>
          <w:p w14:paraId="3CBE37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2,11</w:t>
            </w:r>
          </w:p>
        </w:tc>
        <w:tc>
          <w:tcPr>
            <w:tcW w:w="0" w:type="auto"/>
            <w:tcBorders>
              <w:top w:val="nil"/>
              <w:left w:val="nil"/>
              <w:bottom w:val="single" w:sz="4" w:space="0" w:color="auto"/>
              <w:right w:val="single" w:sz="4" w:space="0" w:color="auto"/>
            </w:tcBorders>
            <w:shd w:val="clear" w:color="auto" w:fill="auto"/>
            <w:vAlign w:val="center"/>
            <w:hideMark/>
          </w:tcPr>
          <w:p w14:paraId="6858BE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30,22</w:t>
            </w:r>
          </w:p>
        </w:tc>
        <w:tc>
          <w:tcPr>
            <w:tcW w:w="0" w:type="auto"/>
            <w:tcBorders>
              <w:top w:val="nil"/>
              <w:left w:val="nil"/>
              <w:bottom w:val="single" w:sz="4" w:space="0" w:color="auto"/>
              <w:right w:val="single" w:sz="4" w:space="0" w:color="auto"/>
            </w:tcBorders>
            <w:shd w:val="clear" w:color="auto" w:fill="auto"/>
            <w:vAlign w:val="center"/>
            <w:hideMark/>
          </w:tcPr>
          <w:p w14:paraId="2F94E5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2E70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A485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AD8F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62D6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CED1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3A54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CB11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7B5D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ABDA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DC44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3665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F397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059F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32,34</w:t>
            </w:r>
          </w:p>
        </w:tc>
      </w:tr>
      <w:tr w:rsidR="002C603E" w:rsidRPr="002C603E" w14:paraId="19FF66E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6991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ТС-05.001.36.(040)</w:t>
            </w:r>
          </w:p>
        </w:tc>
        <w:tc>
          <w:tcPr>
            <w:tcW w:w="0" w:type="auto"/>
            <w:tcBorders>
              <w:top w:val="nil"/>
              <w:left w:val="nil"/>
              <w:bottom w:val="single" w:sz="4" w:space="0" w:color="auto"/>
              <w:right w:val="single" w:sz="4" w:space="0" w:color="auto"/>
            </w:tcBorders>
            <w:shd w:val="clear" w:color="auto" w:fill="auto"/>
            <w:vAlign w:val="center"/>
            <w:hideMark/>
          </w:tcPr>
          <w:p w14:paraId="00F563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2-16-ТК.003а - 2-16-РАЗ.079</w:t>
            </w:r>
          </w:p>
        </w:tc>
        <w:tc>
          <w:tcPr>
            <w:tcW w:w="0" w:type="auto"/>
            <w:tcBorders>
              <w:top w:val="nil"/>
              <w:left w:val="nil"/>
              <w:bottom w:val="single" w:sz="4" w:space="0" w:color="auto"/>
              <w:right w:val="single" w:sz="4" w:space="0" w:color="auto"/>
            </w:tcBorders>
            <w:shd w:val="clear" w:color="auto" w:fill="auto"/>
            <w:vAlign w:val="center"/>
            <w:hideMark/>
          </w:tcPr>
          <w:p w14:paraId="60EF0C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BCF6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4,50</w:t>
            </w:r>
          </w:p>
        </w:tc>
        <w:tc>
          <w:tcPr>
            <w:tcW w:w="0" w:type="auto"/>
            <w:tcBorders>
              <w:top w:val="nil"/>
              <w:left w:val="nil"/>
              <w:bottom w:val="single" w:sz="4" w:space="0" w:color="auto"/>
              <w:right w:val="single" w:sz="4" w:space="0" w:color="auto"/>
            </w:tcBorders>
            <w:shd w:val="clear" w:color="auto" w:fill="auto"/>
            <w:vAlign w:val="center"/>
            <w:hideMark/>
          </w:tcPr>
          <w:p w14:paraId="6549CC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63,96</w:t>
            </w:r>
          </w:p>
        </w:tc>
        <w:tc>
          <w:tcPr>
            <w:tcW w:w="0" w:type="auto"/>
            <w:tcBorders>
              <w:top w:val="nil"/>
              <w:left w:val="nil"/>
              <w:bottom w:val="single" w:sz="4" w:space="0" w:color="auto"/>
              <w:right w:val="single" w:sz="4" w:space="0" w:color="auto"/>
            </w:tcBorders>
            <w:shd w:val="clear" w:color="auto" w:fill="auto"/>
            <w:vAlign w:val="center"/>
            <w:hideMark/>
          </w:tcPr>
          <w:p w14:paraId="5B2499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2C6F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CA56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637C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AA3F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5648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220C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4064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5DAA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5247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849D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8F68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A5C8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68,46</w:t>
            </w:r>
          </w:p>
        </w:tc>
      </w:tr>
      <w:tr w:rsidR="002C603E" w:rsidRPr="002C603E" w14:paraId="616F17C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1BCC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ТС-05.003.37.(041)</w:t>
            </w:r>
          </w:p>
        </w:tc>
        <w:tc>
          <w:tcPr>
            <w:tcW w:w="0" w:type="auto"/>
            <w:tcBorders>
              <w:top w:val="nil"/>
              <w:left w:val="nil"/>
              <w:bottom w:val="single" w:sz="4" w:space="0" w:color="auto"/>
              <w:right w:val="single" w:sz="4" w:space="0" w:color="auto"/>
            </w:tcBorders>
            <w:shd w:val="clear" w:color="auto" w:fill="auto"/>
            <w:vAlign w:val="center"/>
            <w:hideMark/>
          </w:tcPr>
          <w:p w14:paraId="23839A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перемычка между котельной №9 и котельной №4 (луч от ул. Бушуева до дома №22 по ул. Ленина)</w:t>
            </w:r>
          </w:p>
        </w:tc>
        <w:tc>
          <w:tcPr>
            <w:tcW w:w="0" w:type="auto"/>
            <w:tcBorders>
              <w:top w:val="nil"/>
              <w:left w:val="nil"/>
              <w:bottom w:val="single" w:sz="4" w:space="0" w:color="auto"/>
              <w:right w:val="single" w:sz="4" w:space="0" w:color="auto"/>
            </w:tcBorders>
            <w:shd w:val="clear" w:color="auto" w:fill="auto"/>
            <w:vAlign w:val="center"/>
            <w:hideMark/>
          </w:tcPr>
          <w:p w14:paraId="0ADBAE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D357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14:paraId="4EDEFD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2,01</w:t>
            </w:r>
          </w:p>
        </w:tc>
        <w:tc>
          <w:tcPr>
            <w:tcW w:w="0" w:type="auto"/>
            <w:tcBorders>
              <w:top w:val="nil"/>
              <w:left w:val="nil"/>
              <w:bottom w:val="single" w:sz="4" w:space="0" w:color="auto"/>
              <w:right w:val="single" w:sz="4" w:space="0" w:color="auto"/>
            </w:tcBorders>
            <w:shd w:val="clear" w:color="auto" w:fill="auto"/>
            <w:vAlign w:val="center"/>
            <w:hideMark/>
          </w:tcPr>
          <w:p w14:paraId="5BB68C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34E1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BC9B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A89A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3D4E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FCC2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ABA7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4CC0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70F7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CD69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5CA8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AAEB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1994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2,15</w:t>
            </w:r>
          </w:p>
        </w:tc>
      </w:tr>
      <w:tr w:rsidR="002C603E" w:rsidRPr="002C603E" w14:paraId="191A152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EFFE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ТС-05.002.38.(042)</w:t>
            </w:r>
          </w:p>
        </w:tc>
        <w:tc>
          <w:tcPr>
            <w:tcW w:w="0" w:type="auto"/>
            <w:tcBorders>
              <w:top w:val="nil"/>
              <w:left w:val="nil"/>
              <w:bottom w:val="single" w:sz="4" w:space="0" w:color="auto"/>
              <w:right w:val="single" w:sz="4" w:space="0" w:color="auto"/>
            </w:tcBorders>
            <w:shd w:val="clear" w:color="auto" w:fill="auto"/>
            <w:vAlign w:val="center"/>
            <w:hideMark/>
          </w:tcPr>
          <w:p w14:paraId="7B0F63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Строительство тепловой сети диаметром 2Ду 200 мм протяженностью 30 м для переключения потребителей ТП-3 на новую БМК 8,4 МВт</w:t>
            </w:r>
          </w:p>
        </w:tc>
        <w:tc>
          <w:tcPr>
            <w:tcW w:w="0" w:type="auto"/>
            <w:tcBorders>
              <w:top w:val="nil"/>
              <w:left w:val="nil"/>
              <w:bottom w:val="single" w:sz="4" w:space="0" w:color="auto"/>
              <w:right w:val="single" w:sz="4" w:space="0" w:color="auto"/>
            </w:tcBorders>
            <w:shd w:val="clear" w:color="auto" w:fill="auto"/>
            <w:vAlign w:val="center"/>
            <w:hideMark/>
          </w:tcPr>
          <w:p w14:paraId="186456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6208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14:paraId="37F4B7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0,58</w:t>
            </w:r>
          </w:p>
        </w:tc>
        <w:tc>
          <w:tcPr>
            <w:tcW w:w="0" w:type="auto"/>
            <w:tcBorders>
              <w:top w:val="nil"/>
              <w:left w:val="nil"/>
              <w:bottom w:val="single" w:sz="4" w:space="0" w:color="auto"/>
              <w:right w:val="single" w:sz="4" w:space="0" w:color="auto"/>
            </w:tcBorders>
            <w:shd w:val="clear" w:color="auto" w:fill="auto"/>
            <w:vAlign w:val="center"/>
            <w:hideMark/>
          </w:tcPr>
          <w:p w14:paraId="42273E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A730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0F61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0950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5DA4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7AE2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5E01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6364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0F56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7A26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3697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70D9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5C11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0,62</w:t>
            </w:r>
          </w:p>
        </w:tc>
      </w:tr>
      <w:tr w:rsidR="002C603E" w:rsidRPr="002C603E" w14:paraId="24D98CF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B60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ТС-05.002.39.(043)</w:t>
            </w:r>
          </w:p>
        </w:tc>
        <w:tc>
          <w:tcPr>
            <w:tcW w:w="0" w:type="auto"/>
            <w:tcBorders>
              <w:top w:val="nil"/>
              <w:left w:val="nil"/>
              <w:bottom w:val="single" w:sz="4" w:space="0" w:color="auto"/>
              <w:right w:val="single" w:sz="4" w:space="0" w:color="auto"/>
            </w:tcBorders>
            <w:shd w:val="clear" w:color="auto" w:fill="auto"/>
            <w:vAlign w:val="center"/>
            <w:hideMark/>
          </w:tcPr>
          <w:p w14:paraId="019194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Строительство тепловой сети диаметром 2Ду 300 мм протяженностью 240 м до ТК 220 для переключения потребителей ТП-2 на новую БМК 6,0 МВт</w:t>
            </w:r>
          </w:p>
        </w:tc>
        <w:tc>
          <w:tcPr>
            <w:tcW w:w="0" w:type="auto"/>
            <w:tcBorders>
              <w:top w:val="nil"/>
              <w:left w:val="nil"/>
              <w:bottom w:val="single" w:sz="4" w:space="0" w:color="auto"/>
              <w:right w:val="single" w:sz="4" w:space="0" w:color="auto"/>
            </w:tcBorders>
            <w:shd w:val="clear" w:color="auto" w:fill="auto"/>
            <w:vAlign w:val="center"/>
            <w:hideMark/>
          </w:tcPr>
          <w:p w14:paraId="490D90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7972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0,49</w:t>
            </w:r>
          </w:p>
        </w:tc>
        <w:tc>
          <w:tcPr>
            <w:tcW w:w="0" w:type="auto"/>
            <w:tcBorders>
              <w:top w:val="nil"/>
              <w:left w:val="nil"/>
              <w:bottom w:val="single" w:sz="4" w:space="0" w:color="auto"/>
              <w:right w:val="single" w:sz="4" w:space="0" w:color="auto"/>
            </w:tcBorders>
            <w:shd w:val="clear" w:color="auto" w:fill="auto"/>
            <w:vAlign w:val="center"/>
            <w:hideMark/>
          </w:tcPr>
          <w:p w14:paraId="5634FA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6,89</w:t>
            </w:r>
          </w:p>
        </w:tc>
        <w:tc>
          <w:tcPr>
            <w:tcW w:w="0" w:type="auto"/>
            <w:tcBorders>
              <w:top w:val="nil"/>
              <w:left w:val="nil"/>
              <w:bottom w:val="single" w:sz="4" w:space="0" w:color="auto"/>
              <w:right w:val="single" w:sz="4" w:space="0" w:color="auto"/>
            </w:tcBorders>
            <w:shd w:val="clear" w:color="auto" w:fill="auto"/>
            <w:vAlign w:val="center"/>
            <w:hideMark/>
          </w:tcPr>
          <w:p w14:paraId="498897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1977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0530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20D4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7748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2699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DB5B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6275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3636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DAC5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CF52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A339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D238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7,37</w:t>
            </w:r>
          </w:p>
        </w:tc>
      </w:tr>
      <w:tr w:rsidR="002C603E" w:rsidRPr="002C603E" w14:paraId="3F90247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0131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ТС-05.002.40.(044)</w:t>
            </w:r>
          </w:p>
        </w:tc>
        <w:tc>
          <w:tcPr>
            <w:tcW w:w="0" w:type="auto"/>
            <w:tcBorders>
              <w:top w:val="nil"/>
              <w:left w:val="nil"/>
              <w:bottom w:val="single" w:sz="4" w:space="0" w:color="auto"/>
              <w:right w:val="single" w:sz="4" w:space="0" w:color="auto"/>
            </w:tcBorders>
            <w:shd w:val="clear" w:color="auto" w:fill="auto"/>
            <w:vAlign w:val="center"/>
            <w:hideMark/>
          </w:tcPr>
          <w:p w14:paraId="4DE331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установка регулятора давления на обратном трубопроводе (РДО)</w:t>
            </w:r>
          </w:p>
        </w:tc>
        <w:tc>
          <w:tcPr>
            <w:tcW w:w="0" w:type="auto"/>
            <w:tcBorders>
              <w:top w:val="nil"/>
              <w:left w:val="nil"/>
              <w:bottom w:val="single" w:sz="4" w:space="0" w:color="auto"/>
              <w:right w:val="single" w:sz="4" w:space="0" w:color="auto"/>
            </w:tcBorders>
            <w:shd w:val="clear" w:color="auto" w:fill="auto"/>
            <w:vAlign w:val="center"/>
            <w:hideMark/>
          </w:tcPr>
          <w:p w14:paraId="1FFEF2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AA8C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14:paraId="33D2FB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0,59</w:t>
            </w:r>
          </w:p>
        </w:tc>
        <w:tc>
          <w:tcPr>
            <w:tcW w:w="0" w:type="auto"/>
            <w:tcBorders>
              <w:top w:val="nil"/>
              <w:left w:val="nil"/>
              <w:bottom w:val="single" w:sz="4" w:space="0" w:color="auto"/>
              <w:right w:val="single" w:sz="4" w:space="0" w:color="auto"/>
            </w:tcBorders>
            <w:shd w:val="clear" w:color="auto" w:fill="auto"/>
            <w:vAlign w:val="center"/>
            <w:hideMark/>
          </w:tcPr>
          <w:p w14:paraId="400CA9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D36F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7428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4805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031F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EF57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0059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84E9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0468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1BD0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2114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25E1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486D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0,63</w:t>
            </w:r>
          </w:p>
        </w:tc>
      </w:tr>
      <w:tr w:rsidR="002C603E" w:rsidRPr="002C603E" w14:paraId="0CC1DF9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D4DF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C9D4F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Итого по 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14:paraId="1A053A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1,85</w:t>
            </w:r>
          </w:p>
        </w:tc>
        <w:tc>
          <w:tcPr>
            <w:tcW w:w="0" w:type="auto"/>
            <w:tcBorders>
              <w:top w:val="nil"/>
              <w:left w:val="nil"/>
              <w:bottom w:val="single" w:sz="4" w:space="0" w:color="auto"/>
              <w:right w:val="single" w:sz="4" w:space="0" w:color="auto"/>
            </w:tcBorders>
            <w:shd w:val="clear" w:color="auto" w:fill="auto"/>
            <w:vAlign w:val="center"/>
            <w:hideMark/>
          </w:tcPr>
          <w:p w14:paraId="559EED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28,15</w:t>
            </w:r>
          </w:p>
        </w:tc>
        <w:tc>
          <w:tcPr>
            <w:tcW w:w="0" w:type="auto"/>
            <w:tcBorders>
              <w:top w:val="nil"/>
              <w:left w:val="nil"/>
              <w:bottom w:val="single" w:sz="4" w:space="0" w:color="auto"/>
              <w:right w:val="single" w:sz="4" w:space="0" w:color="auto"/>
            </w:tcBorders>
            <w:shd w:val="clear" w:color="auto" w:fill="auto"/>
            <w:vAlign w:val="center"/>
            <w:hideMark/>
          </w:tcPr>
          <w:p w14:paraId="4D1087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24,85</w:t>
            </w:r>
          </w:p>
        </w:tc>
        <w:tc>
          <w:tcPr>
            <w:tcW w:w="0" w:type="auto"/>
            <w:tcBorders>
              <w:top w:val="nil"/>
              <w:left w:val="nil"/>
              <w:bottom w:val="single" w:sz="4" w:space="0" w:color="auto"/>
              <w:right w:val="single" w:sz="4" w:space="0" w:color="auto"/>
            </w:tcBorders>
            <w:shd w:val="clear" w:color="auto" w:fill="auto"/>
            <w:vAlign w:val="center"/>
            <w:hideMark/>
          </w:tcPr>
          <w:p w14:paraId="0E3C2C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72C0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403C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6198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1C3F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BCEB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A5D9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A4CC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53BC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82F7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6A81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EDF4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BE5B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54,85</w:t>
            </w:r>
          </w:p>
        </w:tc>
      </w:tr>
      <w:tr w:rsidR="002C603E" w:rsidRPr="002C603E" w14:paraId="55B84CB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AC2B75"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C0BDB6E"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Итого по ООО «Златсеть»</w:t>
            </w:r>
          </w:p>
        </w:tc>
        <w:tc>
          <w:tcPr>
            <w:tcW w:w="0" w:type="auto"/>
            <w:tcBorders>
              <w:top w:val="nil"/>
              <w:left w:val="nil"/>
              <w:bottom w:val="single" w:sz="4" w:space="0" w:color="auto"/>
              <w:right w:val="single" w:sz="4" w:space="0" w:color="auto"/>
            </w:tcBorders>
            <w:shd w:val="clear" w:color="auto" w:fill="auto"/>
            <w:vAlign w:val="center"/>
            <w:hideMark/>
          </w:tcPr>
          <w:p w14:paraId="4DEDE014"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12,48</w:t>
            </w:r>
          </w:p>
        </w:tc>
        <w:tc>
          <w:tcPr>
            <w:tcW w:w="0" w:type="auto"/>
            <w:tcBorders>
              <w:top w:val="nil"/>
              <w:left w:val="nil"/>
              <w:bottom w:val="single" w:sz="4" w:space="0" w:color="auto"/>
              <w:right w:val="single" w:sz="4" w:space="0" w:color="auto"/>
            </w:tcBorders>
            <w:shd w:val="clear" w:color="auto" w:fill="auto"/>
            <w:vAlign w:val="center"/>
            <w:hideMark/>
          </w:tcPr>
          <w:p w14:paraId="39BA464B"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195,59</w:t>
            </w:r>
          </w:p>
        </w:tc>
        <w:tc>
          <w:tcPr>
            <w:tcW w:w="0" w:type="auto"/>
            <w:tcBorders>
              <w:top w:val="nil"/>
              <w:left w:val="nil"/>
              <w:bottom w:val="single" w:sz="4" w:space="0" w:color="auto"/>
              <w:right w:val="single" w:sz="4" w:space="0" w:color="auto"/>
            </w:tcBorders>
            <w:shd w:val="clear" w:color="auto" w:fill="auto"/>
            <w:vAlign w:val="center"/>
            <w:hideMark/>
          </w:tcPr>
          <w:p w14:paraId="3A277BB8"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243,09</w:t>
            </w:r>
          </w:p>
        </w:tc>
        <w:tc>
          <w:tcPr>
            <w:tcW w:w="0" w:type="auto"/>
            <w:tcBorders>
              <w:top w:val="nil"/>
              <w:left w:val="nil"/>
              <w:bottom w:val="single" w:sz="4" w:space="0" w:color="auto"/>
              <w:right w:val="single" w:sz="4" w:space="0" w:color="auto"/>
            </w:tcBorders>
            <w:shd w:val="clear" w:color="auto" w:fill="auto"/>
            <w:vAlign w:val="center"/>
            <w:hideMark/>
          </w:tcPr>
          <w:p w14:paraId="17C21ED5"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2594D1"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CADBAE"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5AA68A"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B3A737"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22D3D6"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255D9C"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84EB3B"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41342A"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7B014E"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EDE334"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3221E0"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4A5C01"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451,16</w:t>
            </w:r>
          </w:p>
        </w:tc>
      </w:tr>
      <w:tr w:rsidR="002C603E" w:rsidRPr="002C603E" w14:paraId="1497CD2E" w14:textId="77777777" w:rsidTr="002C603E">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648EE2"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ИТОГОо по группе №05</w:t>
            </w:r>
          </w:p>
        </w:tc>
        <w:tc>
          <w:tcPr>
            <w:tcW w:w="0" w:type="auto"/>
            <w:tcBorders>
              <w:top w:val="nil"/>
              <w:left w:val="nil"/>
              <w:bottom w:val="single" w:sz="4" w:space="0" w:color="auto"/>
              <w:right w:val="single" w:sz="4" w:space="0" w:color="auto"/>
            </w:tcBorders>
            <w:shd w:val="clear" w:color="auto" w:fill="auto"/>
            <w:vAlign w:val="center"/>
            <w:hideMark/>
          </w:tcPr>
          <w:p w14:paraId="1ECA2BA0"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14,3</w:t>
            </w:r>
          </w:p>
        </w:tc>
        <w:tc>
          <w:tcPr>
            <w:tcW w:w="0" w:type="auto"/>
            <w:tcBorders>
              <w:top w:val="nil"/>
              <w:left w:val="nil"/>
              <w:bottom w:val="single" w:sz="4" w:space="0" w:color="auto"/>
              <w:right w:val="single" w:sz="4" w:space="0" w:color="auto"/>
            </w:tcBorders>
            <w:shd w:val="clear" w:color="auto" w:fill="auto"/>
            <w:vAlign w:val="center"/>
            <w:hideMark/>
          </w:tcPr>
          <w:p w14:paraId="4CF86374"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223,7</w:t>
            </w:r>
          </w:p>
        </w:tc>
        <w:tc>
          <w:tcPr>
            <w:tcW w:w="0" w:type="auto"/>
            <w:tcBorders>
              <w:top w:val="nil"/>
              <w:left w:val="nil"/>
              <w:bottom w:val="single" w:sz="4" w:space="0" w:color="auto"/>
              <w:right w:val="single" w:sz="4" w:space="0" w:color="auto"/>
            </w:tcBorders>
            <w:shd w:val="clear" w:color="auto" w:fill="auto"/>
            <w:vAlign w:val="center"/>
            <w:hideMark/>
          </w:tcPr>
          <w:p w14:paraId="700C3A2C"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267,9</w:t>
            </w:r>
          </w:p>
        </w:tc>
        <w:tc>
          <w:tcPr>
            <w:tcW w:w="0" w:type="auto"/>
            <w:tcBorders>
              <w:top w:val="nil"/>
              <w:left w:val="nil"/>
              <w:bottom w:val="single" w:sz="4" w:space="0" w:color="auto"/>
              <w:right w:val="single" w:sz="4" w:space="0" w:color="auto"/>
            </w:tcBorders>
            <w:shd w:val="clear" w:color="auto" w:fill="auto"/>
            <w:vAlign w:val="center"/>
            <w:hideMark/>
          </w:tcPr>
          <w:p w14:paraId="20208C71"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BB8989B"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3C325B6"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08A81D2"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CA332CD"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BE0B053"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35D92F6D"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7FD492E"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AED48B7"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7C0BA0F8"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652B3A1C"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4661334A"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0,0</w:t>
            </w:r>
          </w:p>
        </w:tc>
        <w:tc>
          <w:tcPr>
            <w:tcW w:w="0" w:type="auto"/>
            <w:tcBorders>
              <w:top w:val="nil"/>
              <w:left w:val="nil"/>
              <w:bottom w:val="single" w:sz="4" w:space="0" w:color="auto"/>
              <w:right w:val="single" w:sz="4" w:space="0" w:color="auto"/>
            </w:tcBorders>
            <w:shd w:val="clear" w:color="auto" w:fill="auto"/>
            <w:vAlign w:val="center"/>
            <w:hideMark/>
          </w:tcPr>
          <w:p w14:paraId="19F98609"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506,01</w:t>
            </w:r>
          </w:p>
        </w:tc>
      </w:tr>
      <w:tr w:rsidR="002C603E" w:rsidRPr="002C603E" w14:paraId="0CFFF0F2" w14:textId="77777777" w:rsidTr="002C603E">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EA7233F"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Группа №06 "Реконструкция тепловых сетей, подлежащих замене в связи с исчерпанием эксплуатационного ресурса"</w:t>
            </w:r>
          </w:p>
        </w:tc>
      </w:tr>
      <w:tr w:rsidR="002C603E" w:rsidRPr="002C603E" w14:paraId="61196C0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CB2B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ТС-06.001.0001.(045)</w:t>
            </w:r>
          </w:p>
        </w:tc>
        <w:tc>
          <w:tcPr>
            <w:tcW w:w="0" w:type="auto"/>
            <w:tcBorders>
              <w:top w:val="nil"/>
              <w:left w:val="nil"/>
              <w:bottom w:val="single" w:sz="4" w:space="0" w:color="auto"/>
              <w:right w:val="single" w:sz="4" w:space="0" w:color="auto"/>
            </w:tcBorders>
            <w:shd w:val="clear" w:color="auto" w:fill="auto"/>
            <w:vAlign w:val="center"/>
            <w:hideMark/>
          </w:tcPr>
          <w:p w14:paraId="7A4592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т.1-т.2</w:t>
            </w:r>
          </w:p>
        </w:tc>
        <w:tc>
          <w:tcPr>
            <w:tcW w:w="0" w:type="auto"/>
            <w:tcBorders>
              <w:top w:val="nil"/>
              <w:left w:val="nil"/>
              <w:bottom w:val="single" w:sz="4" w:space="0" w:color="auto"/>
              <w:right w:val="single" w:sz="4" w:space="0" w:color="auto"/>
            </w:tcBorders>
            <w:shd w:val="clear" w:color="auto" w:fill="auto"/>
            <w:vAlign w:val="center"/>
            <w:hideMark/>
          </w:tcPr>
          <w:p w14:paraId="5A0E66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8B1A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939B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B430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C728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23,69</w:t>
            </w:r>
          </w:p>
        </w:tc>
        <w:tc>
          <w:tcPr>
            <w:tcW w:w="0" w:type="auto"/>
            <w:tcBorders>
              <w:top w:val="nil"/>
              <w:left w:val="nil"/>
              <w:bottom w:val="single" w:sz="4" w:space="0" w:color="auto"/>
              <w:right w:val="single" w:sz="4" w:space="0" w:color="auto"/>
            </w:tcBorders>
            <w:shd w:val="clear" w:color="auto" w:fill="auto"/>
            <w:vAlign w:val="center"/>
            <w:hideMark/>
          </w:tcPr>
          <w:p w14:paraId="47716B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333,98</w:t>
            </w:r>
          </w:p>
        </w:tc>
        <w:tc>
          <w:tcPr>
            <w:tcW w:w="0" w:type="auto"/>
            <w:tcBorders>
              <w:top w:val="nil"/>
              <w:left w:val="nil"/>
              <w:bottom w:val="single" w:sz="4" w:space="0" w:color="auto"/>
              <w:right w:val="single" w:sz="4" w:space="0" w:color="auto"/>
            </w:tcBorders>
            <w:shd w:val="clear" w:color="auto" w:fill="auto"/>
            <w:vAlign w:val="center"/>
            <w:hideMark/>
          </w:tcPr>
          <w:p w14:paraId="652FBC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57AB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6277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8967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4BCF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5FAC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5A68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77C2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6AE5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F737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357,67</w:t>
            </w:r>
          </w:p>
        </w:tc>
      </w:tr>
      <w:tr w:rsidR="002C603E" w:rsidRPr="002C603E" w14:paraId="33C199D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519D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ТС-06.001.0002.(046)</w:t>
            </w:r>
          </w:p>
        </w:tc>
        <w:tc>
          <w:tcPr>
            <w:tcW w:w="0" w:type="auto"/>
            <w:tcBorders>
              <w:top w:val="nil"/>
              <w:left w:val="nil"/>
              <w:bottom w:val="single" w:sz="4" w:space="0" w:color="auto"/>
              <w:right w:val="single" w:sz="4" w:space="0" w:color="auto"/>
            </w:tcBorders>
            <w:shd w:val="clear" w:color="auto" w:fill="auto"/>
            <w:vAlign w:val="center"/>
            <w:hideMark/>
          </w:tcPr>
          <w:p w14:paraId="011857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т.22-ТК197</w:t>
            </w:r>
          </w:p>
        </w:tc>
        <w:tc>
          <w:tcPr>
            <w:tcW w:w="0" w:type="auto"/>
            <w:tcBorders>
              <w:top w:val="nil"/>
              <w:left w:val="nil"/>
              <w:bottom w:val="single" w:sz="4" w:space="0" w:color="auto"/>
              <w:right w:val="single" w:sz="4" w:space="0" w:color="auto"/>
            </w:tcBorders>
            <w:shd w:val="clear" w:color="auto" w:fill="auto"/>
            <w:vAlign w:val="center"/>
            <w:hideMark/>
          </w:tcPr>
          <w:p w14:paraId="1DDF67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A04C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A946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0625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EAAC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ECD0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2,29</w:t>
            </w:r>
          </w:p>
        </w:tc>
        <w:tc>
          <w:tcPr>
            <w:tcW w:w="0" w:type="auto"/>
            <w:tcBorders>
              <w:top w:val="nil"/>
              <w:left w:val="nil"/>
              <w:bottom w:val="single" w:sz="4" w:space="0" w:color="auto"/>
              <w:right w:val="single" w:sz="4" w:space="0" w:color="auto"/>
            </w:tcBorders>
            <w:shd w:val="clear" w:color="auto" w:fill="auto"/>
            <w:vAlign w:val="center"/>
            <w:hideMark/>
          </w:tcPr>
          <w:p w14:paraId="21FDF4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32,03</w:t>
            </w:r>
          </w:p>
        </w:tc>
        <w:tc>
          <w:tcPr>
            <w:tcW w:w="0" w:type="auto"/>
            <w:tcBorders>
              <w:top w:val="nil"/>
              <w:left w:val="nil"/>
              <w:bottom w:val="single" w:sz="4" w:space="0" w:color="auto"/>
              <w:right w:val="single" w:sz="4" w:space="0" w:color="auto"/>
            </w:tcBorders>
            <w:shd w:val="clear" w:color="auto" w:fill="auto"/>
            <w:vAlign w:val="center"/>
            <w:hideMark/>
          </w:tcPr>
          <w:p w14:paraId="26A6A6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41C1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B4FF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C9E6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A390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D94F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BF94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AF83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598E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34,32</w:t>
            </w:r>
          </w:p>
        </w:tc>
      </w:tr>
      <w:tr w:rsidR="002C603E" w:rsidRPr="002C603E" w14:paraId="765F5B5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37C7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ТС-06.001.0003.(047)</w:t>
            </w:r>
          </w:p>
        </w:tc>
        <w:tc>
          <w:tcPr>
            <w:tcW w:w="0" w:type="auto"/>
            <w:tcBorders>
              <w:top w:val="nil"/>
              <w:left w:val="nil"/>
              <w:bottom w:val="single" w:sz="4" w:space="0" w:color="auto"/>
              <w:right w:val="single" w:sz="4" w:space="0" w:color="auto"/>
            </w:tcBorders>
            <w:shd w:val="clear" w:color="auto" w:fill="auto"/>
            <w:vAlign w:val="center"/>
            <w:hideMark/>
          </w:tcPr>
          <w:p w14:paraId="67F76A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ТК201-т.4</w:t>
            </w:r>
          </w:p>
        </w:tc>
        <w:tc>
          <w:tcPr>
            <w:tcW w:w="0" w:type="auto"/>
            <w:tcBorders>
              <w:top w:val="nil"/>
              <w:left w:val="nil"/>
              <w:bottom w:val="single" w:sz="4" w:space="0" w:color="auto"/>
              <w:right w:val="single" w:sz="4" w:space="0" w:color="auto"/>
            </w:tcBorders>
            <w:shd w:val="clear" w:color="auto" w:fill="auto"/>
            <w:vAlign w:val="center"/>
            <w:hideMark/>
          </w:tcPr>
          <w:p w14:paraId="19CE76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B7C7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5F73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EDB4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21B9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D769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FCFD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3,24</w:t>
            </w:r>
          </w:p>
        </w:tc>
        <w:tc>
          <w:tcPr>
            <w:tcW w:w="0" w:type="auto"/>
            <w:tcBorders>
              <w:top w:val="nil"/>
              <w:left w:val="nil"/>
              <w:bottom w:val="single" w:sz="4" w:space="0" w:color="auto"/>
              <w:right w:val="single" w:sz="4" w:space="0" w:color="auto"/>
            </w:tcBorders>
            <w:shd w:val="clear" w:color="auto" w:fill="auto"/>
            <w:vAlign w:val="center"/>
            <w:hideMark/>
          </w:tcPr>
          <w:p w14:paraId="71A6CA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45,10</w:t>
            </w:r>
          </w:p>
        </w:tc>
        <w:tc>
          <w:tcPr>
            <w:tcW w:w="0" w:type="auto"/>
            <w:tcBorders>
              <w:top w:val="nil"/>
              <w:left w:val="nil"/>
              <w:bottom w:val="single" w:sz="4" w:space="0" w:color="auto"/>
              <w:right w:val="single" w:sz="4" w:space="0" w:color="auto"/>
            </w:tcBorders>
            <w:shd w:val="clear" w:color="auto" w:fill="auto"/>
            <w:vAlign w:val="center"/>
            <w:hideMark/>
          </w:tcPr>
          <w:p w14:paraId="26C512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7642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E823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A920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6222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C259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F4E2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8F37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48,34</w:t>
            </w:r>
          </w:p>
        </w:tc>
      </w:tr>
      <w:tr w:rsidR="002C603E" w:rsidRPr="002C603E" w14:paraId="5648C6C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4050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ТС-06.001.0004.(048)</w:t>
            </w:r>
          </w:p>
        </w:tc>
        <w:tc>
          <w:tcPr>
            <w:tcW w:w="0" w:type="auto"/>
            <w:tcBorders>
              <w:top w:val="nil"/>
              <w:left w:val="nil"/>
              <w:bottom w:val="single" w:sz="4" w:space="0" w:color="auto"/>
              <w:right w:val="single" w:sz="4" w:space="0" w:color="auto"/>
            </w:tcBorders>
            <w:shd w:val="clear" w:color="auto" w:fill="auto"/>
            <w:vAlign w:val="center"/>
            <w:hideMark/>
          </w:tcPr>
          <w:p w14:paraId="15596E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т.4-ТК203</w:t>
            </w:r>
          </w:p>
        </w:tc>
        <w:tc>
          <w:tcPr>
            <w:tcW w:w="0" w:type="auto"/>
            <w:tcBorders>
              <w:top w:val="nil"/>
              <w:left w:val="nil"/>
              <w:bottom w:val="single" w:sz="4" w:space="0" w:color="auto"/>
              <w:right w:val="single" w:sz="4" w:space="0" w:color="auto"/>
            </w:tcBorders>
            <w:shd w:val="clear" w:color="auto" w:fill="auto"/>
            <w:vAlign w:val="center"/>
            <w:hideMark/>
          </w:tcPr>
          <w:p w14:paraId="2303A5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E34F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8064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A3B4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0,18</w:t>
            </w:r>
          </w:p>
        </w:tc>
        <w:tc>
          <w:tcPr>
            <w:tcW w:w="0" w:type="auto"/>
            <w:tcBorders>
              <w:top w:val="nil"/>
              <w:left w:val="nil"/>
              <w:bottom w:val="single" w:sz="4" w:space="0" w:color="auto"/>
              <w:right w:val="single" w:sz="4" w:space="0" w:color="auto"/>
            </w:tcBorders>
            <w:shd w:val="clear" w:color="auto" w:fill="auto"/>
            <w:vAlign w:val="center"/>
            <w:hideMark/>
          </w:tcPr>
          <w:p w14:paraId="2F53DA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2,59</w:t>
            </w:r>
          </w:p>
        </w:tc>
        <w:tc>
          <w:tcPr>
            <w:tcW w:w="0" w:type="auto"/>
            <w:tcBorders>
              <w:top w:val="nil"/>
              <w:left w:val="nil"/>
              <w:bottom w:val="single" w:sz="4" w:space="0" w:color="auto"/>
              <w:right w:val="single" w:sz="4" w:space="0" w:color="auto"/>
            </w:tcBorders>
            <w:shd w:val="clear" w:color="auto" w:fill="auto"/>
            <w:vAlign w:val="center"/>
            <w:hideMark/>
          </w:tcPr>
          <w:p w14:paraId="3EE0EC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DB0B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4CA2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FEE3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647A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CE20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D33E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2207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9601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CF3F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D090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2,77</w:t>
            </w:r>
          </w:p>
        </w:tc>
      </w:tr>
      <w:tr w:rsidR="002C603E" w:rsidRPr="002C603E" w14:paraId="0FA95BD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FDAD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ТС-06.001.0005.(049)</w:t>
            </w:r>
          </w:p>
        </w:tc>
        <w:tc>
          <w:tcPr>
            <w:tcW w:w="0" w:type="auto"/>
            <w:tcBorders>
              <w:top w:val="nil"/>
              <w:left w:val="nil"/>
              <w:bottom w:val="single" w:sz="4" w:space="0" w:color="auto"/>
              <w:right w:val="single" w:sz="4" w:space="0" w:color="auto"/>
            </w:tcBorders>
            <w:shd w:val="clear" w:color="auto" w:fill="auto"/>
            <w:vAlign w:val="center"/>
            <w:hideMark/>
          </w:tcPr>
          <w:p w14:paraId="5EED94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ТК201-т.8</w:t>
            </w:r>
          </w:p>
        </w:tc>
        <w:tc>
          <w:tcPr>
            <w:tcW w:w="0" w:type="auto"/>
            <w:tcBorders>
              <w:top w:val="nil"/>
              <w:left w:val="nil"/>
              <w:bottom w:val="single" w:sz="4" w:space="0" w:color="auto"/>
              <w:right w:val="single" w:sz="4" w:space="0" w:color="auto"/>
            </w:tcBorders>
            <w:shd w:val="clear" w:color="auto" w:fill="auto"/>
            <w:vAlign w:val="center"/>
            <w:hideMark/>
          </w:tcPr>
          <w:p w14:paraId="5B732B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4C7D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7085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AD7B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62CD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61F2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954D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B87F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61,41</w:t>
            </w:r>
          </w:p>
        </w:tc>
        <w:tc>
          <w:tcPr>
            <w:tcW w:w="0" w:type="auto"/>
            <w:tcBorders>
              <w:top w:val="nil"/>
              <w:left w:val="nil"/>
              <w:bottom w:val="single" w:sz="4" w:space="0" w:color="auto"/>
              <w:right w:val="single" w:sz="4" w:space="0" w:color="auto"/>
            </w:tcBorders>
            <w:shd w:val="clear" w:color="auto" w:fill="auto"/>
            <w:vAlign w:val="center"/>
            <w:hideMark/>
          </w:tcPr>
          <w:p w14:paraId="11EDEA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850,42</w:t>
            </w:r>
          </w:p>
        </w:tc>
        <w:tc>
          <w:tcPr>
            <w:tcW w:w="0" w:type="auto"/>
            <w:tcBorders>
              <w:top w:val="nil"/>
              <w:left w:val="nil"/>
              <w:bottom w:val="single" w:sz="4" w:space="0" w:color="auto"/>
              <w:right w:val="single" w:sz="4" w:space="0" w:color="auto"/>
            </w:tcBorders>
            <w:shd w:val="clear" w:color="auto" w:fill="auto"/>
            <w:vAlign w:val="center"/>
            <w:hideMark/>
          </w:tcPr>
          <w:p w14:paraId="6F4D5B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B943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6937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7C60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9A05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E3B3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761F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911,83</w:t>
            </w:r>
          </w:p>
        </w:tc>
      </w:tr>
      <w:tr w:rsidR="002C603E" w:rsidRPr="002C603E" w14:paraId="30FB569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5A2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ТС-06.001.0006.(050)</w:t>
            </w:r>
          </w:p>
        </w:tc>
        <w:tc>
          <w:tcPr>
            <w:tcW w:w="0" w:type="auto"/>
            <w:tcBorders>
              <w:top w:val="nil"/>
              <w:left w:val="nil"/>
              <w:bottom w:val="single" w:sz="4" w:space="0" w:color="auto"/>
              <w:right w:val="single" w:sz="4" w:space="0" w:color="auto"/>
            </w:tcBorders>
            <w:shd w:val="clear" w:color="auto" w:fill="auto"/>
            <w:vAlign w:val="center"/>
            <w:hideMark/>
          </w:tcPr>
          <w:p w14:paraId="77AD75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ТК263-ТК257</w:t>
            </w:r>
          </w:p>
        </w:tc>
        <w:tc>
          <w:tcPr>
            <w:tcW w:w="0" w:type="auto"/>
            <w:tcBorders>
              <w:top w:val="nil"/>
              <w:left w:val="nil"/>
              <w:bottom w:val="single" w:sz="4" w:space="0" w:color="auto"/>
              <w:right w:val="single" w:sz="4" w:space="0" w:color="auto"/>
            </w:tcBorders>
            <w:shd w:val="clear" w:color="auto" w:fill="auto"/>
            <w:vAlign w:val="center"/>
            <w:hideMark/>
          </w:tcPr>
          <w:p w14:paraId="548A15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6F1F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0F1F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0,46</w:t>
            </w:r>
          </w:p>
        </w:tc>
        <w:tc>
          <w:tcPr>
            <w:tcW w:w="0" w:type="auto"/>
            <w:tcBorders>
              <w:top w:val="nil"/>
              <w:left w:val="nil"/>
              <w:bottom w:val="single" w:sz="4" w:space="0" w:color="auto"/>
              <w:right w:val="single" w:sz="4" w:space="0" w:color="auto"/>
            </w:tcBorders>
            <w:shd w:val="clear" w:color="auto" w:fill="auto"/>
            <w:vAlign w:val="center"/>
            <w:hideMark/>
          </w:tcPr>
          <w:p w14:paraId="29424E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6,48</w:t>
            </w:r>
          </w:p>
        </w:tc>
        <w:tc>
          <w:tcPr>
            <w:tcW w:w="0" w:type="auto"/>
            <w:tcBorders>
              <w:top w:val="nil"/>
              <w:left w:val="nil"/>
              <w:bottom w:val="single" w:sz="4" w:space="0" w:color="auto"/>
              <w:right w:val="single" w:sz="4" w:space="0" w:color="auto"/>
            </w:tcBorders>
            <w:shd w:val="clear" w:color="auto" w:fill="auto"/>
            <w:vAlign w:val="center"/>
            <w:hideMark/>
          </w:tcPr>
          <w:p w14:paraId="6FBE52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7BEB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0383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E402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4C36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CB50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E5EB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951D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9B75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F884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02E5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3100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6,94</w:t>
            </w:r>
          </w:p>
        </w:tc>
      </w:tr>
      <w:tr w:rsidR="002C603E" w:rsidRPr="002C603E" w14:paraId="7E49C0F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3672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ТС-06.001.0007.(051)</w:t>
            </w:r>
          </w:p>
        </w:tc>
        <w:tc>
          <w:tcPr>
            <w:tcW w:w="0" w:type="auto"/>
            <w:tcBorders>
              <w:top w:val="nil"/>
              <w:left w:val="nil"/>
              <w:bottom w:val="single" w:sz="4" w:space="0" w:color="auto"/>
              <w:right w:val="single" w:sz="4" w:space="0" w:color="auto"/>
            </w:tcBorders>
            <w:shd w:val="clear" w:color="auto" w:fill="auto"/>
            <w:vAlign w:val="center"/>
            <w:hideMark/>
          </w:tcPr>
          <w:p w14:paraId="04C896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т.8-ТК269</w:t>
            </w:r>
          </w:p>
        </w:tc>
        <w:tc>
          <w:tcPr>
            <w:tcW w:w="0" w:type="auto"/>
            <w:tcBorders>
              <w:top w:val="nil"/>
              <w:left w:val="nil"/>
              <w:bottom w:val="single" w:sz="4" w:space="0" w:color="auto"/>
              <w:right w:val="single" w:sz="4" w:space="0" w:color="auto"/>
            </w:tcBorders>
            <w:shd w:val="clear" w:color="auto" w:fill="auto"/>
            <w:vAlign w:val="center"/>
            <w:hideMark/>
          </w:tcPr>
          <w:p w14:paraId="1E3423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529D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62BB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C5C6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1,57</w:t>
            </w:r>
          </w:p>
        </w:tc>
        <w:tc>
          <w:tcPr>
            <w:tcW w:w="0" w:type="auto"/>
            <w:tcBorders>
              <w:top w:val="nil"/>
              <w:left w:val="nil"/>
              <w:bottom w:val="single" w:sz="4" w:space="0" w:color="auto"/>
              <w:right w:val="single" w:sz="4" w:space="0" w:color="auto"/>
            </w:tcBorders>
            <w:shd w:val="clear" w:color="auto" w:fill="auto"/>
            <w:vAlign w:val="center"/>
            <w:hideMark/>
          </w:tcPr>
          <w:p w14:paraId="3D4F30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22,18</w:t>
            </w:r>
          </w:p>
        </w:tc>
        <w:tc>
          <w:tcPr>
            <w:tcW w:w="0" w:type="auto"/>
            <w:tcBorders>
              <w:top w:val="nil"/>
              <w:left w:val="nil"/>
              <w:bottom w:val="single" w:sz="4" w:space="0" w:color="auto"/>
              <w:right w:val="single" w:sz="4" w:space="0" w:color="auto"/>
            </w:tcBorders>
            <w:shd w:val="clear" w:color="auto" w:fill="auto"/>
            <w:vAlign w:val="center"/>
            <w:hideMark/>
          </w:tcPr>
          <w:p w14:paraId="21F3BF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0AAF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06DC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4DDD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2618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8EC1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A42A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F94F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7C2E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1AA5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47A9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23,75</w:t>
            </w:r>
          </w:p>
        </w:tc>
      </w:tr>
      <w:tr w:rsidR="002C603E" w:rsidRPr="002C603E" w14:paraId="12C4086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7D87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ТС-06.001.0008.(052)</w:t>
            </w:r>
          </w:p>
        </w:tc>
        <w:tc>
          <w:tcPr>
            <w:tcW w:w="0" w:type="auto"/>
            <w:tcBorders>
              <w:top w:val="nil"/>
              <w:left w:val="nil"/>
              <w:bottom w:val="single" w:sz="4" w:space="0" w:color="auto"/>
              <w:right w:val="single" w:sz="4" w:space="0" w:color="auto"/>
            </w:tcBorders>
            <w:shd w:val="clear" w:color="auto" w:fill="auto"/>
            <w:vAlign w:val="center"/>
            <w:hideMark/>
          </w:tcPr>
          <w:p w14:paraId="60C3E8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ТК295-ТК268</w:t>
            </w:r>
          </w:p>
        </w:tc>
        <w:tc>
          <w:tcPr>
            <w:tcW w:w="0" w:type="auto"/>
            <w:tcBorders>
              <w:top w:val="nil"/>
              <w:left w:val="nil"/>
              <w:bottom w:val="single" w:sz="4" w:space="0" w:color="auto"/>
              <w:right w:val="single" w:sz="4" w:space="0" w:color="auto"/>
            </w:tcBorders>
            <w:shd w:val="clear" w:color="auto" w:fill="auto"/>
            <w:vAlign w:val="center"/>
            <w:hideMark/>
          </w:tcPr>
          <w:p w14:paraId="56A94D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FFC2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CBE8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B626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F587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0,47</w:t>
            </w:r>
          </w:p>
        </w:tc>
        <w:tc>
          <w:tcPr>
            <w:tcW w:w="0" w:type="auto"/>
            <w:tcBorders>
              <w:top w:val="nil"/>
              <w:left w:val="nil"/>
              <w:bottom w:val="single" w:sz="4" w:space="0" w:color="auto"/>
              <w:right w:val="single" w:sz="4" w:space="0" w:color="auto"/>
            </w:tcBorders>
            <w:shd w:val="clear" w:color="auto" w:fill="auto"/>
            <w:vAlign w:val="center"/>
            <w:hideMark/>
          </w:tcPr>
          <w:p w14:paraId="326F05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6,64</w:t>
            </w:r>
          </w:p>
        </w:tc>
        <w:tc>
          <w:tcPr>
            <w:tcW w:w="0" w:type="auto"/>
            <w:tcBorders>
              <w:top w:val="nil"/>
              <w:left w:val="nil"/>
              <w:bottom w:val="single" w:sz="4" w:space="0" w:color="auto"/>
              <w:right w:val="single" w:sz="4" w:space="0" w:color="auto"/>
            </w:tcBorders>
            <w:shd w:val="clear" w:color="auto" w:fill="auto"/>
            <w:vAlign w:val="center"/>
            <w:hideMark/>
          </w:tcPr>
          <w:p w14:paraId="682DEF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3C2B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6DA9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FFA5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7AE3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7869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7AAF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BD97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70DF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2FA4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7,11</w:t>
            </w:r>
          </w:p>
        </w:tc>
      </w:tr>
      <w:tr w:rsidR="002C603E" w:rsidRPr="002C603E" w14:paraId="3200207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81FA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ТС-06.001.0009.(053)</w:t>
            </w:r>
          </w:p>
        </w:tc>
        <w:tc>
          <w:tcPr>
            <w:tcW w:w="0" w:type="auto"/>
            <w:tcBorders>
              <w:top w:val="nil"/>
              <w:left w:val="nil"/>
              <w:bottom w:val="single" w:sz="4" w:space="0" w:color="auto"/>
              <w:right w:val="single" w:sz="4" w:space="0" w:color="auto"/>
            </w:tcBorders>
            <w:shd w:val="clear" w:color="auto" w:fill="auto"/>
            <w:vAlign w:val="center"/>
            <w:hideMark/>
          </w:tcPr>
          <w:p w14:paraId="666F3B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ТК268-т.12</w:t>
            </w:r>
          </w:p>
        </w:tc>
        <w:tc>
          <w:tcPr>
            <w:tcW w:w="0" w:type="auto"/>
            <w:tcBorders>
              <w:top w:val="nil"/>
              <w:left w:val="nil"/>
              <w:bottom w:val="single" w:sz="4" w:space="0" w:color="auto"/>
              <w:right w:val="single" w:sz="4" w:space="0" w:color="auto"/>
            </w:tcBorders>
            <w:shd w:val="clear" w:color="auto" w:fill="auto"/>
            <w:vAlign w:val="center"/>
            <w:hideMark/>
          </w:tcPr>
          <w:p w14:paraId="543FC7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CEE8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BE95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7EAC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A436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DBE3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BC81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C5F1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D655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3,35</w:t>
            </w:r>
          </w:p>
        </w:tc>
        <w:tc>
          <w:tcPr>
            <w:tcW w:w="0" w:type="auto"/>
            <w:tcBorders>
              <w:top w:val="nil"/>
              <w:left w:val="nil"/>
              <w:bottom w:val="single" w:sz="4" w:space="0" w:color="auto"/>
              <w:right w:val="single" w:sz="4" w:space="0" w:color="auto"/>
            </w:tcBorders>
            <w:shd w:val="clear" w:color="auto" w:fill="auto"/>
            <w:vAlign w:val="center"/>
            <w:hideMark/>
          </w:tcPr>
          <w:p w14:paraId="04A13B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46,18</w:t>
            </w:r>
          </w:p>
        </w:tc>
        <w:tc>
          <w:tcPr>
            <w:tcW w:w="0" w:type="auto"/>
            <w:tcBorders>
              <w:top w:val="nil"/>
              <w:left w:val="nil"/>
              <w:bottom w:val="single" w:sz="4" w:space="0" w:color="auto"/>
              <w:right w:val="single" w:sz="4" w:space="0" w:color="auto"/>
            </w:tcBorders>
            <w:shd w:val="clear" w:color="auto" w:fill="auto"/>
            <w:vAlign w:val="center"/>
            <w:hideMark/>
          </w:tcPr>
          <w:p w14:paraId="386E57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2408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59FC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4585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3147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A2DC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49,53</w:t>
            </w:r>
          </w:p>
        </w:tc>
      </w:tr>
      <w:tr w:rsidR="002C603E" w:rsidRPr="002C603E" w14:paraId="0CC26BD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E969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ТС-06.001.0010.(054)</w:t>
            </w:r>
          </w:p>
        </w:tc>
        <w:tc>
          <w:tcPr>
            <w:tcW w:w="0" w:type="auto"/>
            <w:tcBorders>
              <w:top w:val="nil"/>
              <w:left w:val="nil"/>
              <w:bottom w:val="single" w:sz="4" w:space="0" w:color="auto"/>
              <w:right w:val="single" w:sz="4" w:space="0" w:color="auto"/>
            </w:tcBorders>
            <w:shd w:val="clear" w:color="auto" w:fill="auto"/>
            <w:vAlign w:val="center"/>
            <w:hideMark/>
          </w:tcPr>
          <w:p w14:paraId="1A7543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ТК269-т.9</w:t>
            </w:r>
          </w:p>
        </w:tc>
        <w:tc>
          <w:tcPr>
            <w:tcW w:w="0" w:type="auto"/>
            <w:tcBorders>
              <w:top w:val="nil"/>
              <w:left w:val="nil"/>
              <w:bottom w:val="single" w:sz="4" w:space="0" w:color="auto"/>
              <w:right w:val="single" w:sz="4" w:space="0" w:color="auto"/>
            </w:tcBorders>
            <w:shd w:val="clear" w:color="auto" w:fill="auto"/>
            <w:vAlign w:val="center"/>
            <w:hideMark/>
          </w:tcPr>
          <w:p w14:paraId="1FBDE3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CBA8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1A0A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0A8B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9E87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B2D7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0DB3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991D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1D20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6FED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1,45</w:t>
            </w:r>
          </w:p>
        </w:tc>
        <w:tc>
          <w:tcPr>
            <w:tcW w:w="0" w:type="auto"/>
            <w:tcBorders>
              <w:top w:val="nil"/>
              <w:left w:val="nil"/>
              <w:bottom w:val="single" w:sz="4" w:space="0" w:color="auto"/>
              <w:right w:val="single" w:sz="4" w:space="0" w:color="auto"/>
            </w:tcBorders>
            <w:shd w:val="clear" w:color="auto" w:fill="auto"/>
            <w:vAlign w:val="center"/>
            <w:hideMark/>
          </w:tcPr>
          <w:p w14:paraId="74F9ED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19,88</w:t>
            </w:r>
          </w:p>
        </w:tc>
        <w:tc>
          <w:tcPr>
            <w:tcW w:w="0" w:type="auto"/>
            <w:tcBorders>
              <w:top w:val="nil"/>
              <w:left w:val="nil"/>
              <w:bottom w:val="single" w:sz="4" w:space="0" w:color="auto"/>
              <w:right w:val="single" w:sz="4" w:space="0" w:color="auto"/>
            </w:tcBorders>
            <w:shd w:val="clear" w:color="auto" w:fill="auto"/>
            <w:vAlign w:val="center"/>
            <w:hideMark/>
          </w:tcPr>
          <w:p w14:paraId="330804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B300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382A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D150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FCC9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21,33</w:t>
            </w:r>
          </w:p>
        </w:tc>
      </w:tr>
      <w:tr w:rsidR="002C603E" w:rsidRPr="002C603E" w14:paraId="64A74BA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B079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ТС-06.001.0011.(055)</w:t>
            </w:r>
          </w:p>
        </w:tc>
        <w:tc>
          <w:tcPr>
            <w:tcW w:w="0" w:type="auto"/>
            <w:tcBorders>
              <w:top w:val="nil"/>
              <w:left w:val="nil"/>
              <w:bottom w:val="single" w:sz="4" w:space="0" w:color="auto"/>
              <w:right w:val="single" w:sz="4" w:space="0" w:color="auto"/>
            </w:tcBorders>
            <w:shd w:val="clear" w:color="auto" w:fill="auto"/>
            <w:vAlign w:val="center"/>
            <w:hideMark/>
          </w:tcPr>
          <w:p w14:paraId="223EF9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т.9-т.10</w:t>
            </w:r>
          </w:p>
        </w:tc>
        <w:tc>
          <w:tcPr>
            <w:tcW w:w="0" w:type="auto"/>
            <w:tcBorders>
              <w:top w:val="nil"/>
              <w:left w:val="nil"/>
              <w:bottom w:val="single" w:sz="4" w:space="0" w:color="auto"/>
              <w:right w:val="single" w:sz="4" w:space="0" w:color="auto"/>
            </w:tcBorders>
            <w:shd w:val="clear" w:color="auto" w:fill="auto"/>
            <w:vAlign w:val="center"/>
            <w:hideMark/>
          </w:tcPr>
          <w:p w14:paraId="64EF1B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F062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0A69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7B3B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978A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9B99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61E7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ED43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47E1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A9D5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7F1A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0,66</w:t>
            </w:r>
          </w:p>
        </w:tc>
        <w:tc>
          <w:tcPr>
            <w:tcW w:w="0" w:type="auto"/>
            <w:tcBorders>
              <w:top w:val="nil"/>
              <w:left w:val="nil"/>
              <w:bottom w:val="single" w:sz="4" w:space="0" w:color="auto"/>
              <w:right w:val="single" w:sz="4" w:space="0" w:color="auto"/>
            </w:tcBorders>
            <w:shd w:val="clear" w:color="auto" w:fill="auto"/>
            <w:vAlign w:val="center"/>
            <w:hideMark/>
          </w:tcPr>
          <w:p w14:paraId="5831A4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9,03</w:t>
            </w:r>
          </w:p>
        </w:tc>
        <w:tc>
          <w:tcPr>
            <w:tcW w:w="0" w:type="auto"/>
            <w:tcBorders>
              <w:top w:val="nil"/>
              <w:left w:val="nil"/>
              <w:bottom w:val="single" w:sz="4" w:space="0" w:color="auto"/>
              <w:right w:val="single" w:sz="4" w:space="0" w:color="auto"/>
            </w:tcBorders>
            <w:shd w:val="clear" w:color="auto" w:fill="auto"/>
            <w:vAlign w:val="center"/>
            <w:hideMark/>
          </w:tcPr>
          <w:p w14:paraId="0371FC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EF85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D4D3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BB4D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9,69</w:t>
            </w:r>
          </w:p>
        </w:tc>
      </w:tr>
      <w:tr w:rsidR="002C603E" w:rsidRPr="002C603E" w14:paraId="6B05B0D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0D8E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ТС-06.001.0012.(056)</w:t>
            </w:r>
          </w:p>
        </w:tc>
        <w:tc>
          <w:tcPr>
            <w:tcW w:w="0" w:type="auto"/>
            <w:tcBorders>
              <w:top w:val="nil"/>
              <w:left w:val="nil"/>
              <w:bottom w:val="single" w:sz="4" w:space="0" w:color="auto"/>
              <w:right w:val="single" w:sz="4" w:space="0" w:color="auto"/>
            </w:tcBorders>
            <w:shd w:val="clear" w:color="auto" w:fill="auto"/>
            <w:vAlign w:val="center"/>
            <w:hideMark/>
          </w:tcPr>
          <w:p w14:paraId="00102A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т.10-т.11</w:t>
            </w:r>
          </w:p>
        </w:tc>
        <w:tc>
          <w:tcPr>
            <w:tcW w:w="0" w:type="auto"/>
            <w:tcBorders>
              <w:top w:val="nil"/>
              <w:left w:val="nil"/>
              <w:bottom w:val="single" w:sz="4" w:space="0" w:color="auto"/>
              <w:right w:val="single" w:sz="4" w:space="0" w:color="auto"/>
            </w:tcBorders>
            <w:shd w:val="clear" w:color="auto" w:fill="auto"/>
            <w:vAlign w:val="center"/>
            <w:hideMark/>
          </w:tcPr>
          <w:p w14:paraId="074B66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9B5B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018D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AE55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0578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E913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969C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F852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82E3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540E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B463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6C51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0,45</w:t>
            </w:r>
          </w:p>
        </w:tc>
        <w:tc>
          <w:tcPr>
            <w:tcW w:w="0" w:type="auto"/>
            <w:tcBorders>
              <w:top w:val="nil"/>
              <w:left w:val="nil"/>
              <w:bottom w:val="single" w:sz="4" w:space="0" w:color="auto"/>
              <w:right w:val="single" w:sz="4" w:space="0" w:color="auto"/>
            </w:tcBorders>
            <w:shd w:val="clear" w:color="auto" w:fill="auto"/>
            <w:vAlign w:val="center"/>
            <w:hideMark/>
          </w:tcPr>
          <w:p w14:paraId="5F89FE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6,10</w:t>
            </w:r>
          </w:p>
        </w:tc>
        <w:tc>
          <w:tcPr>
            <w:tcW w:w="0" w:type="auto"/>
            <w:tcBorders>
              <w:top w:val="nil"/>
              <w:left w:val="nil"/>
              <w:bottom w:val="single" w:sz="4" w:space="0" w:color="auto"/>
              <w:right w:val="single" w:sz="4" w:space="0" w:color="auto"/>
            </w:tcBorders>
            <w:shd w:val="clear" w:color="auto" w:fill="auto"/>
            <w:vAlign w:val="center"/>
            <w:hideMark/>
          </w:tcPr>
          <w:p w14:paraId="4BF96C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CFF5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0161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6,54</w:t>
            </w:r>
          </w:p>
        </w:tc>
      </w:tr>
      <w:tr w:rsidR="002C603E" w:rsidRPr="002C603E" w14:paraId="22D77CF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5DAC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ТС-06.001.0013.(057)</w:t>
            </w:r>
          </w:p>
        </w:tc>
        <w:tc>
          <w:tcPr>
            <w:tcW w:w="0" w:type="auto"/>
            <w:tcBorders>
              <w:top w:val="nil"/>
              <w:left w:val="nil"/>
              <w:bottom w:val="single" w:sz="4" w:space="0" w:color="auto"/>
              <w:right w:val="single" w:sz="4" w:space="0" w:color="auto"/>
            </w:tcBorders>
            <w:shd w:val="clear" w:color="auto" w:fill="auto"/>
            <w:vAlign w:val="center"/>
            <w:hideMark/>
          </w:tcPr>
          <w:p w14:paraId="28B365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ТК199-т.23</w:t>
            </w:r>
          </w:p>
        </w:tc>
        <w:tc>
          <w:tcPr>
            <w:tcW w:w="0" w:type="auto"/>
            <w:tcBorders>
              <w:top w:val="nil"/>
              <w:left w:val="nil"/>
              <w:bottom w:val="single" w:sz="4" w:space="0" w:color="auto"/>
              <w:right w:val="single" w:sz="4" w:space="0" w:color="auto"/>
            </w:tcBorders>
            <w:shd w:val="clear" w:color="auto" w:fill="auto"/>
            <w:vAlign w:val="center"/>
            <w:hideMark/>
          </w:tcPr>
          <w:p w14:paraId="05589C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757E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7E09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51CB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FCE8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81A4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9DC1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2436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45CB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8D64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66F3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AAAA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4940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0,74</w:t>
            </w:r>
          </w:p>
        </w:tc>
        <w:tc>
          <w:tcPr>
            <w:tcW w:w="0" w:type="auto"/>
            <w:tcBorders>
              <w:top w:val="nil"/>
              <w:left w:val="nil"/>
              <w:bottom w:val="single" w:sz="4" w:space="0" w:color="auto"/>
              <w:right w:val="single" w:sz="4" w:space="0" w:color="auto"/>
            </w:tcBorders>
            <w:shd w:val="clear" w:color="auto" w:fill="auto"/>
            <w:vAlign w:val="center"/>
            <w:hideMark/>
          </w:tcPr>
          <w:p w14:paraId="5D37BC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10,17</w:t>
            </w:r>
          </w:p>
        </w:tc>
        <w:tc>
          <w:tcPr>
            <w:tcW w:w="0" w:type="auto"/>
            <w:tcBorders>
              <w:top w:val="nil"/>
              <w:left w:val="nil"/>
              <w:bottom w:val="single" w:sz="4" w:space="0" w:color="auto"/>
              <w:right w:val="single" w:sz="4" w:space="0" w:color="auto"/>
            </w:tcBorders>
            <w:shd w:val="clear" w:color="auto" w:fill="auto"/>
            <w:vAlign w:val="center"/>
            <w:hideMark/>
          </w:tcPr>
          <w:p w14:paraId="3E5212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9FB4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10,92</w:t>
            </w:r>
          </w:p>
        </w:tc>
      </w:tr>
      <w:tr w:rsidR="002C603E" w:rsidRPr="002C603E" w14:paraId="0D423EB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E23B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ТС-06.001.0014.(058)</w:t>
            </w:r>
          </w:p>
        </w:tc>
        <w:tc>
          <w:tcPr>
            <w:tcW w:w="0" w:type="auto"/>
            <w:tcBorders>
              <w:top w:val="nil"/>
              <w:left w:val="nil"/>
              <w:bottom w:val="single" w:sz="4" w:space="0" w:color="auto"/>
              <w:right w:val="single" w:sz="4" w:space="0" w:color="auto"/>
            </w:tcBorders>
            <w:shd w:val="clear" w:color="auto" w:fill="auto"/>
            <w:vAlign w:val="center"/>
            <w:hideMark/>
          </w:tcPr>
          <w:p w14:paraId="652449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т.3-ТК249</w:t>
            </w:r>
          </w:p>
        </w:tc>
        <w:tc>
          <w:tcPr>
            <w:tcW w:w="0" w:type="auto"/>
            <w:tcBorders>
              <w:top w:val="nil"/>
              <w:left w:val="nil"/>
              <w:bottom w:val="single" w:sz="4" w:space="0" w:color="auto"/>
              <w:right w:val="single" w:sz="4" w:space="0" w:color="auto"/>
            </w:tcBorders>
            <w:shd w:val="clear" w:color="auto" w:fill="auto"/>
            <w:vAlign w:val="center"/>
            <w:hideMark/>
          </w:tcPr>
          <w:p w14:paraId="3C22BA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4F7A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1B26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ABE6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AD21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E76B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1F42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54AB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542B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2680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22B1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0361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AEBA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3613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2,11</w:t>
            </w:r>
          </w:p>
        </w:tc>
        <w:tc>
          <w:tcPr>
            <w:tcW w:w="0" w:type="auto"/>
            <w:tcBorders>
              <w:top w:val="nil"/>
              <w:left w:val="nil"/>
              <w:bottom w:val="single" w:sz="4" w:space="0" w:color="auto"/>
              <w:right w:val="single" w:sz="4" w:space="0" w:color="auto"/>
            </w:tcBorders>
            <w:shd w:val="clear" w:color="auto" w:fill="auto"/>
            <w:vAlign w:val="center"/>
            <w:hideMark/>
          </w:tcPr>
          <w:p w14:paraId="1F93FC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28,91</w:t>
            </w:r>
          </w:p>
        </w:tc>
        <w:tc>
          <w:tcPr>
            <w:tcW w:w="0" w:type="auto"/>
            <w:tcBorders>
              <w:top w:val="nil"/>
              <w:left w:val="nil"/>
              <w:bottom w:val="single" w:sz="4" w:space="0" w:color="auto"/>
              <w:right w:val="single" w:sz="4" w:space="0" w:color="auto"/>
            </w:tcBorders>
            <w:shd w:val="clear" w:color="auto" w:fill="auto"/>
            <w:vAlign w:val="center"/>
            <w:hideMark/>
          </w:tcPr>
          <w:p w14:paraId="0B4265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31,02</w:t>
            </w:r>
          </w:p>
        </w:tc>
      </w:tr>
      <w:tr w:rsidR="002C603E" w:rsidRPr="002C603E" w14:paraId="0DADBCF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6CA8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ТС-06.001.0015.(059)</w:t>
            </w:r>
          </w:p>
        </w:tc>
        <w:tc>
          <w:tcPr>
            <w:tcW w:w="0" w:type="auto"/>
            <w:tcBorders>
              <w:top w:val="nil"/>
              <w:left w:val="nil"/>
              <w:bottom w:val="single" w:sz="4" w:space="0" w:color="auto"/>
              <w:right w:val="single" w:sz="4" w:space="0" w:color="auto"/>
            </w:tcBorders>
            <w:shd w:val="clear" w:color="auto" w:fill="auto"/>
            <w:vAlign w:val="center"/>
            <w:hideMark/>
          </w:tcPr>
          <w:p w14:paraId="0094B4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ТК249-ТК251</w:t>
            </w:r>
          </w:p>
        </w:tc>
        <w:tc>
          <w:tcPr>
            <w:tcW w:w="0" w:type="auto"/>
            <w:tcBorders>
              <w:top w:val="nil"/>
              <w:left w:val="nil"/>
              <w:bottom w:val="single" w:sz="4" w:space="0" w:color="auto"/>
              <w:right w:val="single" w:sz="4" w:space="0" w:color="auto"/>
            </w:tcBorders>
            <w:shd w:val="clear" w:color="auto" w:fill="auto"/>
            <w:vAlign w:val="center"/>
            <w:hideMark/>
          </w:tcPr>
          <w:p w14:paraId="63E773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36C9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0,50</w:t>
            </w:r>
          </w:p>
        </w:tc>
        <w:tc>
          <w:tcPr>
            <w:tcW w:w="0" w:type="auto"/>
            <w:tcBorders>
              <w:top w:val="nil"/>
              <w:left w:val="nil"/>
              <w:bottom w:val="single" w:sz="4" w:space="0" w:color="auto"/>
              <w:right w:val="single" w:sz="4" w:space="0" w:color="auto"/>
            </w:tcBorders>
            <w:shd w:val="clear" w:color="auto" w:fill="auto"/>
            <w:vAlign w:val="center"/>
            <w:hideMark/>
          </w:tcPr>
          <w:p w14:paraId="6DCD62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7,07</w:t>
            </w:r>
          </w:p>
        </w:tc>
        <w:tc>
          <w:tcPr>
            <w:tcW w:w="0" w:type="auto"/>
            <w:tcBorders>
              <w:top w:val="nil"/>
              <w:left w:val="nil"/>
              <w:bottom w:val="single" w:sz="4" w:space="0" w:color="auto"/>
              <w:right w:val="single" w:sz="4" w:space="0" w:color="auto"/>
            </w:tcBorders>
            <w:shd w:val="clear" w:color="auto" w:fill="auto"/>
            <w:vAlign w:val="center"/>
            <w:hideMark/>
          </w:tcPr>
          <w:p w14:paraId="7B3D3F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B91C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82DF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C6F9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4FC6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6C8A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1004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8AA3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ABA9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A54D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9F5F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2ACD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272B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7,57</w:t>
            </w:r>
          </w:p>
        </w:tc>
      </w:tr>
      <w:tr w:rsidR="002C603E" w:rsidRPr="002C603E" w14:paraId="56695DE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3844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ТС-06.001.0016.(060)</w:t>
            </w:r>
          </w:p>
        </w:tc>
        <w:tc>
          <w:tcPr>
            <w:tcW w:w="0" w:type="auto"/>
            <w:tcBorders>
              <w:top w:val="nil"/>
              <w:left w:val="nil"/>
              <w:bottom w:val="single" w:sz="4" w:space="0" w:color="auto"/>
              <w:right w:val="single" w:sz="4" w:space="0" w:color="auto"/>
            </w:tcBorders>
            <w:shd w:val="clear" w:color="auto" w:fill="auto"/>
            <w:vAlign w:val="center"/>
            <w:hideMark/>
          </w:tcPr>
          <w:p w14:paraId="52B14E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т.3-ТК197</w:t>
            </w:r>
          </w:p>
        </w:tc>
        <w:tc>
          <w:tcPr>
            <w:tcW w:w="0" w:type="auto"/>
            <w:tcBorders>
              <w:top w:val="nil"/>
              <w:left w:val="nil"/>
              <w:bottom w:val="single" w:sz="4" w:space="0" w:color="auto"/>
              <w:right w:val="single" w:sz="4" w:space="0" w:color="auto"/>
            </w:tcBorders>
            <w:shd w:val="clear" w:color="auto" w:fill="auto"/>
            <w:vAlign w:val="center"/>
            <w:hideMark/>
          </w:tcPr>
          <w:p w14:paraId="77301B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9509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A234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14:paraId="3CC130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2,15</w:t>
            </w:r>
          </w:p>
        </w:tc>
        <w:tc>
          <w:tcPr>
            <w:tcW w:w="0" w:type="auto"/>
            <w:tcBorders>
              <w:top w:val="nil"/>
              <w:left w:val="nil"/>
              <w:bottom w:val="single" w:sz="4" w:space="0" w:color="auto"/>
              <w:right w:val="single" w:sz="4" w:space="0" w:color="auto"/>
            </w:tcBorders>
            <w:shd w:val="clear" w:color="auto" w:fill="auto"/>
            <w:vAlign w:val="center"/>
            <w:hideMark/>
          </w:tcPr>
          <w:p w14:paraId="5A6DA9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0258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12FA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1C9C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BA3E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08E0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8BCD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63DE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4BC1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5C0D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703E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1C44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2,30</w:t>
            </w:r>
          </w:p>
        </w:tc>
      </w:tr>
      <w:tr w:rsidR="002C603E" w:rsidRPr="002C603E" w14:paraId="4AC07D2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4395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ТС-06.001.0017.(061)</w:t>
            </w:r>
          </w:p>
        </w:tc>
        <w:tc>
          <w:tcPr>
            <w:tcW w:w="0" w:type="auto"/>
            <w:tcBorders>
              <w:top w:val="nil"/>
              <w:left w:val="nil"/>
              <w:bottom w:val="single" w:sz="4" w:space="0" w:color="auto"/>
              <w:right w:val="single" w:sz="4" w:space="0" w:color="auto"/>
            </w:tcBorders>
            <w:shd w:val="clear" w:color="auto" w:fill="auto"/>
            <w:vAlign w:val="center"/>
            <w:hideMark/>
          </w:tcPr>
          <w:p w14:paraId="72CCEB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ТК197-т.7</w:t>
            </w:r>
          </w:p>
        </w:tc>
        <w:tc>
          <w:tcPr>
            <w:tcW w:w="0" w:type="auto"/>
            <w:tcBorders>
              <w:top w:val="nil"/>
              <w:left w:val="nil"/>
              <w:bottom w:val="single" w:sz="4" w:space="0" w:color="auto"/>
              <w:right w:val="single" w:sz="4" w:space="0" w:color="auto"/>
            </w:tcBorders>
            <w:shd w:val="clear" w:color="auto" w:fill="auto"/>
            <w:vAlign w:val="center"/>
            <w:hideMark/>
          </w:tcPr>
          <w:p w14:paraId="3A7977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D830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B8E4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332F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ADDA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9AE2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DE0E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DB09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F88D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5463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775E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7927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E30E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B7C4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1,67</w:t>
            </w:r>
          </w:p>
        </w:tc>
        <w:tc>
          <w:tcPr>
            <w:tcW w:w="0" w:type="auto"/>
            <w:tcBorders>
              <w:top w:val="nil"/>
              <w:left w:val="nil"/>
              <w:bottom w:val="single" w:sz="4" w:space="0" w:color="auto"/>
              <w:right w:val="single" w:sz="4" w:space="0" w:color="auto"/>
            </w:tcBorders>
            <w:shd w:val="clear" w:color="auto" w:fill="auto"/>
            <w:vAlign w:val="center"/>
            <w:hideMark/>
          </w:tcPr>
          <w:p w14:paraId="13E98E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22,85</w:t>
            </w:r>
          </w:p>
        </w:tc>
        <w:tc>
          <w:tcPr>
            <w:tcW w:w="0" w:type="auto"/>
            <w:tcBorders>
              <w:top w:val="nil"/>
              <w:left w:val="nil"/>
              <w:bottom w:val="single" w:sz="4" w:space="0" w:color="auto"/>
              <w:right w:val="single" w:sz="4" w:space="0" w:color="auto"/>
            </w:tcBorders>
            <w:shd w:val="clear" w:color="auto" w:fill="auto"/>
            <w:vAlign w:val="center"/>
            <w:hideMark/>
          </w:tcPr>
          <w:p w14:paraId="020311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24,52</w:t>
            </w:r>
          </w:p>
        </w:tc>
      </w:tr>
      <w:tr w:rsidR="002C603E" w:rsidRPr="002C603E" w14:paraId="55FB33C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F2D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ТС-06.001.0018.(062)</w:t>
            </w:r>
          </w:p>
        </w:tc>
        <w:tc>
          <w:tcPr>
            <w:tcW w:w="0" w:type="auto"/>
            <w:tcBorders>
              <w:top w:val="nil"/>
              <w:left w:val="nil"/>
              <w:bottom w:val="single" w:sz="4" w:space="0" w:color="auto"/>
              <w:right w:val="single" w:sz="4" w:space="0" w:color="auto"/>
            </w:tcBorders>
            <w:shd w:val="clear" w:color="auto" w:fill="auto"/>
            <w:vAlign w:val="center"/>
            <w:hideMark/>
          </w:tcPr>
          <w:p w14:paraId="70DEAA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т.5-ТК252</w:t>
            </w:r>
          </w:p>
        </w:tc>
        <w:tc>
          <w:tcPr>
            <w:tcW w:w="0" w:type="auto"/>
            <w:tcBorders>
              <w:top w:val="nil"/>
              <w:left w:val="nil"/>
              <w:bottom w:val="single" w:sz="4" w:space="0" w:color="auto"/>
              <w:right w:val="single" w:sz="4" w:space="0" w:color="auto"/>
            </w:tcBorders>
            <w:shd w:val="clear" w:color="auto" w:fill="auto"/>
            <w:vAlign w:val="center"/>
            <w:hideMark/>
          </w:tcPr>
          <w:p w14:paraId="292DEA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9176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882D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3558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A2BE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226A1B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0,94</w:t>
            </w:r>
          </w:p>
        </w:tc>
        <w:tc>
          <w:tcPr>
            <w:tcW w:w="0" w:type="auto"/>
            <w:tcBorders>
              <w:top w:val="nil"/>
              <w:left w:val="nil"/>
              <w:bottom w:val="single" w:sz="4" w:space="0" w:color="auto"/>
              <w:right w:val="single" w:sz="4" w:space="0" w:color="auto"/>
            </w:tcBorders>
            <w:shd w:val="clear" w:color="auto" w:fill="auto"/>
            <w:vAlign w:val="center"/>
            <w:hideMark/>
          </w:tcPr>
          <w:p w14:paraId="5BBE62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D8E8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532F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3FED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85EA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8EF0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A1DA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3F92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D51E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01F4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1,01</w:t>
            </w:r>
          </w:p>
        </w:tc>
      </w:tr>
      <w:tr w:rsidR="002C603E" w:rsidRPr="002C603E" w14:paraId="17E9A57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FDB8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ТС-06.001.0019.(063)</w:t>
            </w:r>
          </w:p>
        </w:tc>
        <w:tc>
          <w:tcPr>
            <w:tcW w:w="0" w:type="auto"/>
            <w:tcBorders>
              <w:top w:val="nil"/>
              <w:left w:val="nil"/>
              <w:bottom w:val="single" w:sz="4" w:space="0" w:color="auto"/>
              <w:right w:val="single" w:sz="4" w:space="0" w:color="auto"/>
            </w:tcBorders>
            <w:shd w:val="clear" w:color="auto" w:fill="auto"/>
            <w:vAlign w:val="center"/>
            <w:hideMark/>
          </w:tcPr>
          <w:p w14:paraId="40A664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т.6-ТК255</w:t>
            </w:r>
          </w:p>
        </w:tc>
        <w:tc>
          <w:tcPr>
            <w:tcW w:w="0" w:type="auto"/>
            <w:tcBorders>
              <w:top w:val="nil"/>
              <w:left w:val="nil"/>
              <w:bottom w:val="single" w:sz="4" w:space="0" w:color="auto"/>
              <w:right w:val="single" w:sz="4" w:space="0" w:color="auto"/>
            </w:tcBorders>
            <w:shd w:val="clear" w:color="auto" w:fill="auto"/>
            <w:vAlign w:val="center"/>
            <w:hideMark/>
          </w:tcPr>
          <w:p w14:paraId="4A5F55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5130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B0E9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0979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7DEA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93CD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0,44</w:t>
            </w:r>
          </w:p>
        </w:tc>
        <w:tc>
          <w:tcPr>
            <w:tcW w:w="0" w:type="auto"/>
            <w:tcBorders>
              <w:top w:val="nil"/>
              <w:left w:val="nil"/>
              <w:bottom w:val="single" w:sz="4" w:space="0" w:color="auto"/>
              <w:right w:val="single" w:sz="4" w:space="0" w:color="auto"/>
            </w:tcBorders>
            <w:shd w:val="clear" w:color="auto" w:fill="auto"/>
            <w:vAlign w:val="center"/>
            <w:hideMark/>
          </w:tcPr>
          <w:p w14:paraId="2549C1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6,22</w:t>
            </w:r>
          </w:p>
        </w:tc>
        <w:tc>
          <w:tcPr>
            <w:tcW w:w="0" w:type="auto"/>
            <w:tcBorders>
              <w:top w:val="nil"/>
              <w:left w:val="nil"/>
              <w:bottom w:val="single" w:sz="4" w:space="0" w:color="auto"/>
              <w:right w:val="single" w:sz="4" w:space="0" w:color="auto"/>
            </w:tcBorders>
            <w:shd w:val="clear" w:color="auto" w:fill="auto"/>
            <w:vAlign w:val="center"/>
            <w:hideMark/>
          </w:tcPr>
          <w:p w14:paraId="197F07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5B30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65F6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A958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B422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9E5A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F2AF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4FDD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E262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6,67</w:t>
            </w:r>
          </w:p>
        </w:tc>
      </w:tr>
      <w:tr w:rsidR="002C603E" w:rsidRPr="002C603E" w14:paraId="242B63C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7E6F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ТС-06.001.0020.(064)</w:t>
            </w:r>
          </w:p>
        </w:tc>
        <w:tc>
          <w:tcPr>
            <w:tcW w:w="0" w:type="auto"/>
            <w:tcBorders>
              <w:top w:val="nil"/>
              <w:left w:val="nil"/>
              <w:bottom w:val="single" w:sz="4" w:space="0" w:color="auto"/>
              <w:right w:val="single" w:sz="4" w:space="0" w:color="auto"/>
            </w:tcBorders>
            <w:shd w:val="clear" w:color="auto" w:fill="auto"/>
            <w:vAlign w:val="center"/>
            <w:hideMark/>
          </w:tcPr>
          <w:p w14:paraId="02959D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ТК205-ТК231</w:t>
            </w:r>
          </w:p>
        </w:tc>
        <w:tc>
          <w:tcPr>
            <w:tcW w:w="0" w:type="auto"/>
            <w:tcBorders>
              <w:top w:val="nil"/>
              <w:left w:val="nil"/>
              <w:bottom w:val="single" w:sz="4" w:space="0" w:color="auto"/>
              <w:right w:val="single" w:sz="4" w:space="0" w:color="auto"/>
            </w:tcBorders>
            <w:shd w:val="clear" w:color="auto" w:fill="auto"/>
            <w:vAlign w:val="center"/>
            <w:hideMark/>
          </w:tcPr>
          <w:p w14:paraId="40CB87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290E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0E9E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E3E1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578A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5A69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99D3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1,90</w:t>
            </w:r>
          </w:p>
        </w:tc>
        <w:tc>
          <w:tcPr>
            <w:tcW w:w="0" w:type="auto"/>
            <w:tcBorders>
              <w:top w:val="nil"/>
              <w:left w:val="nil"/>
              <w:bottom w:val="single" w:sz="4" w:space="0" w:color="auto"/>
              <w:right w:val="single" w:sz="4" w:space="0" w:color="auto"/>
            </w:tcBorders>
            <w:shd w:val="clear" w:color="auto" w:fill="auto"/>
            <w:vAlign w:val="center"/>
            <w:hideMark/>
          </w:tcPr>
          <w:p w14:paraId="1155F8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26,44</w:t>
            </w:r>
          </w:p>
        </w:tc>
        <w:tc>
          <w:tcPr>
            <w:tcW w:w="0" w:type="auto"/>
            <w:tcBorders>
              <w:top w:val="nil"/>
              <w:left w:val="nil"/>
              <w:bottom w:val="single" w:sz="4" w:space="0" w:color="auto"/>
              <w:right w:val="single" w:sz="4" w:space="0" w:color="auto"/>
            </w:tcBorders>
            <w:shd w:val="clear" w:color="auto" w:fill="auto"/>
            <w:vAlign w:val="center"/>
            <w:hideMark/>
          </w:tcPr>
          <w:p w14:paraId="2A3D7B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B94C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B7BB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8E42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86C0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99D1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15B7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3422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28,34</w:t>
            </w:r>
          </w:p>
        </w:tc>
      </w:tr>
      <w:tr w:rsidR="002C603E" w:rsidRPr="002C603E" w14:paraId="217E8AB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9F0F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ТС-06.001.0021.(065)</w:t>
            </w:r>
          </w:p>
        </w:tc>
        <w:tc>
          <w:tcPr>
            <w:tcW w:w="0" w:type="auto"/>
            <w:tcBorders>
              <w:top w:val="nil"/>
              <w:left w:val="nil"/>
              <w:bottom w:val="single" w:sz="4" w:space="0" w:color="auto"/>
              <w:right w:val="single" w:sz="4" w:space="0" w:color="auto"/>
            </w:tcBorders>
            <w:shd w:val="clear" w:color="auto" w:fill="auto"/>
            <w:vAlign w:val="center"/>
            <w:hideMark/>
          </w:tcPr>
          <w:p w14:paraId="040F40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ТК231-т.14</w:t>
            </w:r>
          </w:p>
        </w:tc>
        <w:tc>
          <w:tcPr>
            <w:tcW w:w="0" w:type="auto"/>
            <w:tcBorders>
              <w:top w:val="nil"/>
              <w:left w:val="nil"/>
              <w:bottom w:val="single" w:sz="4" w:space="0" w:color="auto"/>
              <w:right w:val="single" w:sz="4" w:space="0" w:color="auto"/>
            </w:tcBorders>
            <w:shd w:val="clear" w:color="auto" w:fill="auto"/>
            <w:vAlign w:val="center"/>
            <w:hideMark/>
          </w:tcPr>
          <w:p w14:paraId="5831FA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6C9A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6BF2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5441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5FA5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51A0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7C66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7514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1,53</w:t>
            </w:r>
          </w:p>
        </w:tc>
        <w:tc>
          <w:tcPr>
            <w:tcW w:w="0" w:type="auto"/>
            <w:tcBorders>
              <w:top w:val="nil"/>
              <w:left w:val="nil"/>
              <w:bottom w:val="single" w:sz="4" w:space="0" w:color="auto"/>
              <w:right w:val="single" w:sz="4" w:space="0" w:color="auto"/>
            </w:tcBorders>
            <w:shd w:val="clear" w:color="auto" w:fill="auto"/>
            <w:vAlign w:val="center"/>
            <w:hideMark/>
          </w:tcPr>
          <w:p w14:paraId="5B9C1C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21,15</w:t>
            </w:r>
          </w:p>
        </w:tc>
        <w:tc>
          <w:tcPr>
            <w:tcW w:w="0" w:type="auto"/>
            <w:tcBorders>
              <w:top w:val="nil"/>
              <w:left w:val="nil"/>
              <w:bottom w:val="single" w:sz="4" w:space="0" w:color="auto"/>
              <w:right w:val="single" w:sz="4" w:space="0" w:color="auto"/>
            </w:tcBorders>
            <w:shd w:val="clear" w:color="auto" w:fill="auto"/>
            <w:vAlign w:val="center"/>
            <w:hideMark/>
          </w:tcPr>
          <w:p w14:paraId="0F0391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DF7E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F2AD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E8BB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8062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584B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59C2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22,68</w:t>
            </w:r>
          </w:p>
        </w:tc>
      </w:tr>
      <w:tr w:rsidR="002C603E" w:rsidRPr="002C603E" w14:paraId="5C45AF9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9B4F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ТС-06.001.0022.(066)</w:t>
            </w:r>
          </w:p>
        </w:tc>
        <w:tc>
          <w:tcPr>
            <w:tcW w:w="0" w:type="auto"/>
            <w:tcBorders>
              <w:top w:val="nil"/>
              <w:left w:val="nil"/>
              <w:bottom w:val="single" w:sz="4" w:space="0" w:color="auto"/>
              <w:right w:val="single" w:sz="4" w:space="0" w:color="auto"/>
            </w:tcBorders>
            <w:shd w:val="clear" w:color="auto" w:fill="auto"/>
            <w:vAlign w:val="center"/>
            <w:hideMark/>
          </w:tcPr>
          <w:p w14:paraId="774828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ТК231-ТК243</w:t>
            </w:r>
          </w:p>
        </w:tc>
        <w:tc>
          <w:tcPr>
            <w:tcW w:w="0" w:type="auto"/>
            <w:tcBorders>
              <w:top w:val="nil"/>
              <w:left w:val="nil"/>
              <w:bottom w:val="single" w:sz="4" w:space="0" w:color="auto"/>
              <w:right w:val="single" w:sz="4" w:space="0" w:color="auto"/>
            </w:tcBorders>
            <w:shd w:val="clear" w:color="auto" w:fill="auto"/>
            <w:vAlign w:val="center"/>
            <w:hideMark/>
          </w:tcPr>
          <w:p w14:paraId="26351A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576D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13EB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484A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55F5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C7B2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0499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7B9B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0F99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2,30</w:t>
            </w:r>
          </w:p>
        </w:tc>
        <w:tc>
          <w:tcPr>
            <w:tcW w:w="0" w:type="auto"/>
            <w:tcBorders>
              <w:top w:val="nil"/>
              <w:left w:val="nil"/>
              <w:bottom w:val="single" w:sz="4" w:space="0" w:color="auto"/>
              <w:right w:val="single" w:sz="4" w:space="0" w:color="auto"/>
            </w:tcBorders>
            <w:shd w:val="clear" w:color="auto" w:fill="auto"/>
            <w:vAlign w:val="center"/>
            <w:hideMark/>
          </w:tcPr>
          <w:p w14:paraId="1B7929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31,63</w:t>
            </w:r>
          </w:p>
        </w:tc>
        <w:tc>
          <w:tcPr>
            <w:tcW w:w="0" w:type="auto"/>
            <w:tcBorders>
              <w:top w:val="nil"/>
              <w:left w:val="nil"/>
              <w:bottom w:val="single" w:sz="4" w:space="0" w:color="auto"/>
              <w:right w:val="single" w:sz="4" w:space="0" w:color="auto"/>
            </w:tcBorders>
            <w:shd w:val="clear" w:color="auto" w:fill="auto"/>
            <w:vAlign w:val="center"/>
            <w:hideMark/>
          </w:tcPr>
          <w:p w14:paraId="1231E1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A717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3B4A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B370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E626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4DF8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33,93</w:t>
            </w:r>
          </w:p>
        </w:tc>
      </w:tr>
      <w:tr w:rsidR="002C603E" w:rsidRPr="002C603E" w14:paraId="5C77892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6DF0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ТС-06.001.0023.(067)</w:t>
            </w:r>
          </w:p>
        </w:tc>
        <w:tc>
          <w:tcPr>
            <w:tcW w:w="0" w:type="auto"/>
            <w:tcBorders>
              <w:top w:val="nil"/>
              <w:left w:val="nil"/>
              <w:bottom w:val="single" w:sz="4" w:space="0" w:color="auto"/>
              <w:right w:val="single" w:sz="4" w:space="0" w:color="auto"/>
            </w:tcBorders>
            <w:shd w:val="clear" w:color="auto" w:fill="auto"/>
            <w:vAlign w:val="center"/>
            <w:hideMark/>
          </w:tcPr>
          <w:p w14:paraId="2CA96A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ТК243-ТК245</w:t>
            </w:r>
          </w:p>
        </w:tc>
        <w:tc>
          <w:tcPr>
            <w:tcW w:w="0" w:type="auto"/>
            <w:tcBorders>
              <w:top w:val="nil"/>
              <w:left w:val="nil"/>
              <w:bottom w:val="single" w:sz="4" w:space="0" w:color="auto"/>
              <w:right w:val="single" w:sz="4" w:space="0" w:color="auto"/>
            </w:tcBorders>
            <w:shd w:val="clear" w:color="auto" w:fill="auto"/>
            <w:vAlign w:val="center"/>
            <w:hideMark/>
          </w:tcPr>
          <w:p w14:paraId="7A5592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E780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3326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5147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3544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9597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DCDF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7D79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B9E0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E052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0,60</w:t>
            </w:r>
          </w:p>
        </w:tc>
        <w:tc>
          <w:tcPr>
            <w:tcW w:w="0" w:type="auto"/>
            <w:tcBorders>
              <w:top w:val="nil"/>
              <w:left w:val="nil"/>
              <w:bottom w:val="single" w:sz="4" w:space="0" w:color="auto"/>
              <w:right w:val="single" w:sz="4" w:space="0" w:color="auto"/>
            </w:tcBorders>
            <w:shd w:val="clear" w:color="auto" w:fill="auto"/>
            <w:vAlign w:val="center"/>
            <w:hideMark/>
          </w:tcPr>
          <w:p w14:paraId="31CA04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8,26</w:t>
            </w:r>
          </w:p>
        </w:tc>
        <w:tc>
          <w:tcPr>
            <w:tcW w:w="0" w:type="auto"/>
            <w:tcBorders>
              <w:top w:val="nil"/>
              <w:left w:val="nil"/>
              <w:bottom w:val="single" w:sz="4" w:space="0" w:color="auto"/>
              <w:right w:val="single" w:sz="4" w:space="0" w:color="auto"/>
            </w:tcBorders>
            <w:shd w:val="clear" w:color="auto" w:fill="auto"/>
            <w:vAlign w:val="center"/>
            <w:hideMark/>
          </w:tcPr>
          <w:p w14:paraId="2E0BCF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2095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1755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48A5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0B1D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8,86</w:t>
            </w:r>
          </w:p>
        </w:tc>
      </w:tr>
      <w:tr w:rsidR="002C603E" w:rsidRPr="002C603E" w14:paraId="3D292EE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D636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ТС-06.001.0024.(068)</w:t>
            </w:r>
          </w:p>
        </w:tc>
        <w:tc>
          <w:tcPr>
            <w:tcW w:w="0" w:type="auto"/>
            <w:tcBorders>
              <w:top w:val="nil"/>
              <w:left w:val="nil"/>
              <w:bottom w:val="single" w:sz="4" w:space="0" w:color="auto"/>
              <w:right w:val="single" w:sz="4" w:space="0" w:color="auto"/>
            </w:tcBorders>
            <w:shd w:val="clear" w:color="auto" w:fill="auto"/>
            <w:vAlign w:val="center"/>
            <w:hideMark/>
          </w:tcPr>
          <w:p w14:paraId="64F0E6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т.19-ТК234</w:t>
            </w:r>
          </w:p>
        </w:tc>
        <w:tc>
          <w:tcPr>
            <w:tcW w:w="0" w:type="auto"/>
            <w:tcBorders>
              <w:top w:val="nil"/>
              <w:left w:val="nil"/>
              <w:bottom w:val="single" w:sz="4" w:space="0" w:color="auto"/>
              <w:right w:val="single" w:sz="4" w:space="0" w:color="auto"/>
            </w:tcBorders>
            <w:shd w:val="clear" w:color="auto" w:fill="auto"/>
            <w:vAlign w:val="center"/>
            <w:hideMark/>
          </w:tcPr>
          <w:p w14:paraId="08B85C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C420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2B81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22AF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AF65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D86E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1403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E5D7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9116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095A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DA36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1,78</w:t>
            </w:r>
          </w:p>
        </w:tc>
        <w:tc>
          <w:tcPr>
            <w:tcW w:w="0" w:type="auto"/>
            <w:tcBorders>
              <w:top w:val="nil"/>
              <w:left w:val="nil"/>
              <w:bottom w:val="single" w:sz="4" w:space="0" w:color="auto"/>
              <w:right w:val="single" w:sz="4" w:space="0" w:color="auto"/>
            </w:tcBorders>
            <w:shd w:val="clear" w:color="auto" w:fill="auto"/>
            <w:vAlign w:val="center"/>
            <w:hideMark/>
          </w:tcPr>
          <w:p w14:paraId="3E57A6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24,42</w:t>
            </w:r>
          </w:p>
        </w:tc>
        <w:tc>
          <w:tcPr>
            <w:tcW w:w="0" w:type="auto"/>
            <w:tcBorders>
              <w:top w:val="nil"/>
              <w:left w:val="nil"/>
              <w:bottom w:val="single" w:sz="4" w:space="0" w:color="auto"/>
              <w:right w:val="single" w:sz="4" w:space="0" w:color="auto"/>
            </w:tcBorders>
            <w:shd w:val="clear" w:color="auto" w:fill="auto"/>
            <w:vAlign w:val="center"/>
            <w:hideMark/>
          </w:tcPr>
          <w:p w14:paraId="43A2FA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5F49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9CDE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0C1F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26,20</w:t>
            </w:r>
          </w:p>
        </w:tc>
      </w:tr>
      <w:tr w:rsidR="002C603E" w:rsidRPr="002C603E" w14:paraId="096039B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F85C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ТС-06.001.0025.(069)</w:t>
            </w:r>
          </w:p>
        </w:tc>
        <w:tc>
          <w:tcPr>
            <w:tcW w:w="0" w:type="auto"/>
            <w:tcBorders>
              <w:top w:val="nil"/>
              <w:left w:val="nil"/>
              <w:bottom w:val="single" w:sz="4" w:space="0" w:color="auto"/>
              <w:right w:val="single" w:sz="4" w:space="0" w:color="auto"/>
            </w:tcBorders>
            <w:shd w:val="clear" w:color="auto" w:fill="auto"/>
            <w:vAlign w:val="center"/>
            <w:hideMark/>
          </w:tcPr>
          <w:p w14:paraId="2603A6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ТК233-ТК234</w:t>
            </w:r>
          </w:p>
        </w:tc>
        <w:tc>
          <w:tcPr>
            <w:tcW w:w="0" w:type="auto"/>
            <w:tcBorders>
              <w:top w:val="nil"/>
              <w:left w:val="nil"/>
              <w:bottom w:val="single" w:sz="4" w:space="0" w:color="auto"/>
              <w:right w:val="single" w:sz="4" w:space="0" w:color="auto"/>
            </w:tcBorders>
            <w:shd w:val="clear" w:color="auto" w:fill="auto"/>
            <w:vAlign w:val="center"/>
            <w:hideMark/>
          </w:tcPr>
          <w:p w14:paraId="750CD5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6BBA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CBAD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D676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9EF3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EF01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0F2E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88AC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56C8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49CB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0BEC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8587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0,24</w:t>
            </w:r>
          </w:p>
        </w:tc>
        <w:tc>
          <w:tcPr>
            <w:tcW w:w="0" w:type="auto"/>
            <w:tcBorders>
              <w:top w:val="nil"/>
              <w:left w:val="nil"/>
              <w:bottom w:val="single" w:sz="4" w:space="0" w:color="auto"/>
              <w:right w:val="single" w:sz="4" w:space="0" w:color="auto"/>
            </w:tcBorders>
            <w:shd w:val="clear" w:color="auto" w:fill="auto"/>
            <w:vAlign w:val="center"/>
            <w:hideMark/>
          </w:tcPr>
          <w:p w14:paraId="3F9990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3,26</w:t>
            </w:r>
          </w:p>
        </w:tc>
        <w:tc>
          <w:tcPr>
            <w:tcW w:w="0" w:type="auto"/>
            <w:tcBorders>
              <w:top w:val="nil"/>
              <w:left w:val="nil"/>
              <w:bottom w:val="single" w:sz="4" w:space="0" w:color="auto"/>
              <w:right w:val="single" w:sz="4" w:space="0" w:color="auto"/>
            </w:tcBorders>
            <w:shd w:val="clear" w:color="auto" w:fill="auto"/>
            <w:vAlign w:val="center"/>
            <w:hideMark/>
          </w:tcPr>
          <w:p w14:paraId="014675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1B2E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CC1C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3,49</w:t>
            </w:r>
          </w:p>
        </w:tc>
      </w:tr>
      <w:tr w:rsidR="002C603E" w:rsidRPr="002C603E" w14:paraId="21244BA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936F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ТС-06.001.0026.(070)</w:t>
            </w:r>
          </w:p>
        </w:tc>
        <w:tc>
          <w:tcPr>
            <w:tcW w:w="0" w:type="auto"/>
            <w:tcBorders>
              <w:top w:val="nil"/>
              <w:left w:val="nil"/>
              <w:bottom w:val="single" w:sz="4" w:space="0" w:color="auto"/>
              <w:right w:val="single" w:sz="4" w:space="0" w:color="auto"/>
            </w:tcBorders>
            <w:shd w:val="clear" w:color="auto" w:fill="auto"/>
            <w:vAlign w:val="center"/>
            <w:hideMark/>
          </w:tcPr>
          <w:p w14:paraId="723BE1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ТК231-ТК209</w:t>
            </w:r>
          </w:p>
        </w:tc>
        <w:tc>
          <w:tcPr>
            <w:tcW w:w="0" w:type="auto"/>
            <w:tcBorders>
              <w:top w:val="nil"/>
              <w:left w:val="nil"/>
              <w:bottom w:val="single" w:sz="4" w:space="0" w:color="auto"/>
              <w:right w:val="single" w:sz="4" w:space="0" w:color="auto"/>
            </w:tcBorders>
            <w:shd w:val="clear" w:color="auto" w:fill="auto"/>
            <w:vAlign w:val="center"/>
            <w:hideMark/>
          </w:tcPr>
          <w:p w14:paraId="7E3772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1E00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F51B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3F78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0DEE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71D1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7903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841F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ABA6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0D67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506C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665E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546C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1,32</w:t>
            </w:r>
          </w:p>
        </w:tc>
        <w:tc>
          <w:tcPr>
            <w:tcW w:w="0" w:type="auto"/>
            <w:tcBorders>
              <w:top w:val="nil"/>
              <w:left w:val="nil"/>
              <w:bottom w:val="single" w:sz="4" w:space="0" w:color="auto"/>
              <w:right w:val="single" w:sz="4" w:space="0" w:color="auto"/>
            </w:tcBorders>
            <w:shd w:val="clear" w:color="auto" w:fill="auto"/>
            <w:vAlign w:val="center"/>
            <w:hideMark/>
          </w:tcPr>
          <w:p w14:paraId="6FCFC8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18,13</w:t>
            </w:r>
          </w:p>
        </w:tc>
        <w:tc>
          <w:tcPr>
            <w:tcW w:w="0" w:type="auto"/>
            <w:tcBorders>
              <w:top w:val="nil"/>
              <w:left w:val="nil"/>
              <w:bottom w:val="single" w:sz="4" w:space="0" w:color="auto"/>
              <w:right w:val="single" w:sz="4" w:space="0" w:color="auto"/>
            </w:tcBorders>
            <w:shd w:val="clear" w:color="auto" w:fill="auto"/>
            <w:vAlign w:val="center"/>
            <w:hideMark/>
          </w:tcPr>
          <w:p w14:paraId="114A72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1CEF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19,45</w:t>
            </w:r>
          </w:p>
        </w:tc>
      </w:tr>
      <w:tr w:rsidR="002C603E" w:rsidRPr="002C603E" w14:paraId="77C8D6C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76B3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ТС-06.001.0027.(071)</w:t>
            </w:r>
          </w:p>
        </w:tc>
        <w:tc>
          <w:tcPr>
            <w:tcW w:w="0" w:type="auto"/>
            <w:tcBorders>
              <w:top w:val="nil"/>
              <w:left w:val="nil"/>
              <w:bottom w:val="single" w:sz="4" w:space="0" w:color="auto"/>
              <w:right w:val="single" w:sz="4" w:space="0" w:color="auto"/>
            </w:tcBorders>
            <w:shd w:val="clear" w:color="auto" w:fill="auto"/>
            <w:vAlign w:val="center"/>
            <w:hideMark/>
          </w:tcPr>
          <w:p w14:paraId="4CD54A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ТК209-ТК218</w:t>
            </w:r>
          </w:p>
        </w:tc>
        <w:tc>
          <w:tcPr>
            <w:tcW w:w="0" w:type="auto"/>
            <w:tcBorders>
              <w:top w:val="nil"/>
              <w:left w:val="nil"/>
              <w:bottom w:val="single" w:sz="4" w:space="0" w:color="auto"/>
              <w:right w:val="single" w:sz="4" w:space="0" w:color="auto"/>
            </w:tcBorders>
            <w:shd w:val="clear" w:color="auto" w:fill="auto"/>
            <w:vAlign w:val="center"/>
            <w:hideMark/>
          </w:tcPr>
          <w:p w14:paraId="2D89A1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0145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C6E2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EB3F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DFDD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422F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30A8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B5BA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C2F4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293E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3CEF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BED4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F6C1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7A41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2,59</w:t>
            </w:r>
          </w:p>
        </w:tc>
        <w:tc>
          <w:tcPr>
            <w:tcW w:w="0" w:type="auto"/>
            <w:tcBorders>
              <w:top w:val="nil"/>
              <w:left w:val="nil"/>
              <w:bottom w:val="single" w:sz="4" w:space="0" w:color="auto"/>
              <w:right w:val="single" w:sz="4" w:space="0" w:color="auto"/>
            </w:tcBorders>
            <w:shd w:val="clear" w:color="auto" w:fill="auto"/>
            <w:vAlign w:val="center"/>
            <w:hideMark/>
          </w:tcPr>
          <w:p w14:paraId="422E5E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35,51</w:t>
            </w:r>
          </w:p>
        </w:tc>
        <w:tc>
          <w:tcPr>
            <w:tcW w:w="0" w:type="auto"/>
            <w:tcBorders>
              <w:top w:val="nil"/>
              <w:left w:val="nil"/>
              <w:bottom w:val="single" w:sz="4" w:space="0" w:color="auto"/>
              <w:right w:val="single" w:sz="4" w:space="0" w:color="auto"/>
            </w:tcBorders>
            <w:shd w:val="clear" w:color="auto" w:fill="auto"/>
            <w:vAlign w:val="center"/>
            <w:hideMark/>
          </w:tcPr>
          <w:p w14:paraId="07DB01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38,10</w:t>
            </w:r>
          </w:p>
        </w:tc>
      </w:tr>
      <w:tr w:rsidR="002C603E" w:rsidRPr="002C603E" w14:paraId="6C3A834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E3F8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ТС-06.001.0028.(072)</w:t>
            </w:r>
          </w:p>
        </w:tc>
        <w:tc>
          <w:tcPr>
            <w:tcW w:w="0" w:type="auto"/>
            <w:tcBorders>
              <w:top w:val="nil"/>
              <w:left w:val="nil"/>
              <w:bottom w:val="single" w:sz="4" w:space="0" w:color="auto"/>
              <w:right w:val="single" w:sz="4" w:space="0" w:color="auto"/>
            </w:tcBorders>
            <w:shd w:val="clear" w:color="auto" w:fill="auto"/>
            <w:vAlign w:val="center"/>
            <w:hideMark/>
          </w:tcPr>
          <w:p w14:paraId="3AC58F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ТК218-ТК215</w:t>
            </w:r>
          </w:p>
        </w:tc>
        <w:tc>
          <w:tcPr>
            <w:tcW w:w="0" w:type="auto"/>
            <w:tcBorders>
              <w:top w:val="nil"/>
              <w:left w:val="nil"/>
              <w:bottom w:val="single" w:sz="4" w:space="0" w:color="auto"/>
              <w:right w:val="single" w:sz="4" w:space="0" w:color="auto"/>
            </w:tcBorders>
            <w:shd w:val="clear" w:color="auto" w:fill="auto"/>
            <w:vAlign w:val="center"/>
            <w:hideMark/>
          </w:tcPr>
          <w:p w14:paraId="483053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1,06</w:t>
            </w:r>
          </w:p>
        </w:tc>
        <w:tc>
          <w:tcPr>
            <w:tcW w:w="0" w:type="auto"/>
            <w:tcBorders>
              <w:top w:val="nil"/>
              <w:left w:val="nil"/>
              <w:bottom w:val="single" w:sz="4" w:space="0" w:color="auto"/>
              <w:right w:val="single" w:sz="4" w:space="0" w:color="auto"/>
            </w:tcBorders>
            <w:shd w:val="clear" w:color="auto" w:fill="auto"/>
            <w:vAlign w:val="center"/>
            <w:hideMark/>
          </w:tcPr>
          <w:p w14:paraId="00F81A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15,12</w:t>
            </w:r>
          </w:p>
        </w:tc>
        <w:tc>
          <w:tcPr>
            <w:tcW w:w="0" w:type="auto"/>
            <w:tcBorders>
              <w:top w:val="nil"/>
              <w:left w:val="nil"/>
              <w:bottom w:val="single" w:sz="4" w:space="0" w:color="auto"/>
              <w:right w:val="single" w:sz="4" w:space="0" w:color="auto"/>
            </w:tcBorders>
            <w:shd w:val="clear" w:color="auto" w:fill="auto"/>
            <w:vAlign w:val="center"/>
            <w:hideMark/>
          </w:tcPr>
          <w:p w14:paraId="492E80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FD8B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DABE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C714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764D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8BBE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2563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6BAD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FDC9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2630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10EB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38CF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7F1A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370E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16,18</w:t>
            </w:r>
          </w:p>
        </w:tc>
      </w:tr>
      <w:tr w:rsidR="002C603E" w:rsidRPr="002C603E" w14:paraId="48E8F77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CBD7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ТС-06.001.0029.(073)</w:t>
            </w:r>
          </w:p>
        </w:tc>
        <w:tc>
          <w:tcPr>
            <w:tcW w:w="0" w:type="auto"/>
            <w:tcBorders>
              <w:top w:val="nil"/>
              <w:left w:val="nil"/>
              <w:bottom w:val="single" w:sz="4" w:space="0" w:color="auto"/>
              <w:right w:val="single" w:sz="4" w:space="0" w:color="auto"/>
            </w:tcBorders>
            <w:shd w:val="clear" w:color="auto" w:fill="auto"/>
            <w:vAlign w:val="center"/>
            <w:hideMark/>
          </w:tcPr>
          <w:p w14:paraId="76264B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ТК217а-т.20</w:t>
            </w:r>
          </w:p>
        </w:tc>
        <w:tc>
          <w:tcPr>
            <w:tcW w:w="0" w:type="auto"/>
            <w:tcBorders>
              <w:top w:val="nil"/>
              <w:left w:val="nil"/>
              <w:bottom w:val="single" w:sz="4" w:space="0" w:color="auto"/>
              <w:right w:val="single" w:sz="4" w:space="0" w:color="auto"/>
            </w:tcBorders>
            <w:shd w:val="clear" w:color="auto" w:fill="auto"/>
            <w:vAlign w:val="center"/>
            <w:hideMark/>
          </w:tcPr>
          <w:p w14:paraId="362E29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E80D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14:paraId="184A08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0,77</w:t>
            </w:r>
          </w:p>
        </w:tc>
        <w:tc>
          <w:tcPr>
            <w:tcW w:w="0" w:type="auto"/>
            <w:tcBorders>
              <w:top w:val="nil"/>
              <w:left w:val="nil"/>
              <w:bottom w:val="single" w:sz="4" w:space="0" w:color="auto"/>
              <w:right w:val="single" w:sz="4" w:space="0" w:color="auto"/>
            </w:tcBorders>
            <w:shd w:val="clear" w:color="auto" w:fill="auto"/>
            <w:vAlign w:val="center"/>
            <w:hideMark/>
          </w:tcPr>
          <w:p w14:paraId="6B3EF4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3801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9DEA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3860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D5FC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4461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6756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710B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E5A0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488C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48C3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888C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851E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0,82</w:t>
            </w:r>
          </w:p>
        </w:tc>
      </w:tr>
      <w:tr w:rsidR="002C603E" w:rsidRPr="002C603E" w14:paraId="1C8C338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6B96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ТС-06.001.0030.(074)</w:t>
            </w:r>
          </w:p>
        </w:tc>
        <w:tc>
          <w:tcPr>
            <w:tcW w:w="0" w:type="auto"/>
            <w:tcBorders>
              <w:top w:val="nil"/>
              <w:left w:val="nil"/>
              <w:bottom w:val="single" w:sz="4" w:space="0" w:color="auto"/>
              <w:right w:val="single" w:sz="4" w:space="0" w:color="auto"/>
            </w:tcBorders>
            <w:shd w:val="clear" w:color="auto" w:fill="auto"/>
            <w:vAlign w:val="center"/>
            <w:hideMark/>
          </w:tcPr>
          <w:p w14:paraId="367ABF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ТК212-ТК211</w:t>
            </w:r>
          </w:p>
        </w:tc>
        <w:tc>
          <w:tcPr>
            <w:tcW w:w="0" w:type="auto"/>
            <w:tcBorders>
              <w:top w:val="nil"/>
              <w:left w:val="nil"/>
              <w:bottom w:val="single" w:sz="4" w:space="0" w:color="auto"/>
              <w:right w:val="single" w:sz="4" w:space="0" w:color="auto"/>
            </w:tcBorders>
            <w:shd w:val="clear" w:color="auto" w:fill="auto"/>
            <w:vAlign w:val="center"/>
            <w:hideMark/>
          </w:tcPr>
          <w:p w14:paraId="1E15CC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55AB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8FB3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0,22</w:t>
            </w:r>
          </w:p>
        </w:tc>
        <w:tc>
          <w:tcPr>
            <w:tcW w:w="0" w:type="auto"/>
            <w:tcBorders>
              <w:top w:val="nil"/>
              <w:left w:val="nil"/>
              <w:bottom w:val="single" w:sz="4" w:space="0" w:color="auto"/>
              <w:right w:val="single" w:sz="4" w:space="0" w:color="auto"/>
            </w:tcBorders>
            <w:shd w:val="clear" w:color="auto" w:fill="auto"/>
            <w:vAlign w:val="center"/>
            <w:hideMark/>
          </w:tcPr>
          <w:p w14:paraId="5DD566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3,08</w:t>
            </w:r>
          </w:p>
        </w:tc>
        <w:tc>
          <w:tcPr>
            <w:tcW w:w="0" w:type="auto"/>
            <w:tcBorders>
              <w:top w:val="nil"/>
              <w:left w:val="nil"/>
              <w:bottom w:val="single" w:sz="4" w:space="0" w:color="auto"/>
              <w:right w:val="single" w:sz="4" w:space="0" w:color="auto"/>
            </w:tcBorders>
            <w:shd w:val="clear" w:color="auto" w:fill="auto"/>
            <w:vAlign w:val="center"/>
            <w:hideMark/>
          </w:tcPr>
          <w:p w14:paraId="5EC9EF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F133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52B3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B6B6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7C43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26E6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64D2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F6EA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9B3B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4872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4D4B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5BE5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3,29</w:t>
            </w:r>
          </w:p>
        </w:tc>
      </w:tr>
      <w:tr w:rsidR="002C603E" w:rsidRPr="002C603E" w14:paraId="29C2D6D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A2A4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ТС-06.001.0031.(075)</w:t>
            </w:r>
          </w:p>
        </w:tc>
        <w:tc>
          <w:tcPr>
            <w:tcW w:w="0" w:type="auto"/>
            <w:tcBorders>
              <w:top w:val="nil"/>
              <w:left w:val="nil"/>
              <w:bottom w:val="single" w:sz="4" w:space="0" w:color="auto"/>
              <w:right w:val="single" w:sz="4" w:space="0" w:color="auto"/>
            </w:tcBorders>
            <w:shd w:val="clear" w:color="auto" w:fill="auto"/>
            <w:vAlign w:val="center"/>
            <w:hideMark/>
          </w:tcPr>
          <w:p w14:paraId="7F7D76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ТК209-ТК211</w:t>
            </w:r>
          </w:p>
        </w:tc>
        <w:tc>
          <w:tcPr>
            <w:tcW w:w="0" w:type="auto"/>
            <w:tcBorders>
              <w:top w:val="nil"/>
              <w:left w:val="nil"/>
              <w:bottom w:val="single" w:sz="4" w:space="0" w:color="auto"/>
              <w:right w:val="single" w:sz="4" w:space="0" w:color="auto"/>
            </w:tcBorders>
            <w:shd w:val="clear" w:color="auto" w:fill="auto"/>
            <w:vAlign w:val="center"/>
            <w:hideMark/>
          </w:tcPr>
          <w:p w14:paraId="0B4245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7C82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95BF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D32F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14:paraId="02C7D2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1,54</w:t>
            </w:r>
          </w:p>
        </w:tc>
        <w:tc>
          <w:tcPr>
            <w:tcW w:w="0" w:type="auto"/>
            <w:tcBorders>
              <w:top w:val="nil"/>
              <w:left w:val="nil"/>
              <w:bottom w:val="single" w:sz="4" w:space="0" w:color="auto"/>
              <w:right w:val="single" w:sz="4" w:space="0" w:color="auto"/>
            </w:tcBorders>
            <w:shd w:val="clear" w:color="auto" w:fill="auto"/>
            <w:vAlign w:val="center"/>
            <w:hideMark/>
          </w:tcPr>
          <w:p w14:paraId="46D54B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B1DB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42CD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D1D1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5B67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AF1D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1B1E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6291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6DEE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58EF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D89B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1,65</w:t>
            </w:r>
          </w:p>
        </w:tc>
      </w:tr>
      <w:tr w:rsidR="002C603E" w:rsidRPr="002C603E" w14:paraId="04D53B3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B8B7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ТС-06.001.0032.(076)</w:t>
            </w:r>
          </w:p>
        </w:tc>
        <w:tc>
          <w:tcPr>
            <w:tcW w:w="0" w:type="auto"/>
            <w:tcBorders>
              <w:top w:val="nil"/>
              <w:left w:val="nil"/>
              <w:bottom w:val="single" w:sz="4" w:space="0" w:color="auto"/>
              <w:right w:val="single" w:sz="4" w:space="0" w:color="auto"/>
            </w:tcBorders>
            <w:shd w:val="clear" w:color="auto" w:fill="auto"/>
            <w:vAlign w:val="center"/>
            <w:hideMark/>
          </w:tcPr>
          <w:p w14:paraId="737671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ТК210-ТК210а</w:t>
            </w:r>
          </w:p>
        </w:tc>
        <w:tc>
          <w:tcPr>
            <w:tcW w:w="0" w:type="auto"/>
            <w:tcBorders>
              <w:top w:val="nil"/>
              <w:left w:val="nil"/>
              <w:bottom w:val="single" w:sz="4" w:space="0" w:color="auto"/>
              <w:right w:val="single" w:sz="4" w:space="0" w:color="auto"/>
            </w:tcBorders>
            <w:shd w:val="clear" w:color="auto" w:fill="auto"/>
            <w:vAlign w:val="center"/>
            <w:hideMark/>
          </w:tcPr>
          <w:p w14:paraId="21FF1E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501A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161B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18F7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EA15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0,13</w:t>
            </w:r>
          </w:p>
        </w:tc>
        <w:tc>
          <w:tcPr>
            <w:tcW w:w="0" w:type="auto"/>
            <w:tcBorders>
              <w:top w:val="nil"/>
              <w:left w:val="nil"/>
              <w:bottom w:val="single" w:sz="4" w:space="0" w:color="auto"/>
              <w:right w:val="single" w:sz="4" w:space="0" w:color="auto"/>
            </w:tcBorders>
            <w:shd w:val="clear" w:color="auto" w:fill="auto"/>
            <w:vAlign w:val="center"/>
            <w:hideMark/>
          </w:tcPr>
          <w:p w14:paraId="794D9A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1,81</w:t>
            </w:r>
          </w:p>
        </w:tc>
        <w:tc>
          <w:tcPr>
            <w:tcW w:w="0" w:type="auto"/>
            <w:tcBorders>
              <w:top w:val="nil"/>
              <w:left w:val="nil"/>
              <w:bottom w:val="single" w:sz="4" w:space="0" w:color="auto"/>
              <w:right w:val="single" w:sz="4" w:space="0" w:color="auto"/>
            </w:tcBorders>
            <w:shd w:val="clear" w:color="auto" w:fill="auto"/>
            <w:vAlign w:val="center"/>
            <w:hideMark/>
          </w:tcPr>
          <w:p w14:paraId="3122BF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0EB5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63B6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4BF7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6691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E800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77D3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0400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8DBF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08DB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1,93</w:t>
            </w:r>
          </w:p>
        </w:tc>
      </w:tr>
      <w:tr w:rsidR="002C603E" w:rsidRPr="002C603E" w14:paraId="6B0072E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4D3C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ТС-06.001.0033.(077)</w:t>
            </w:r>
          </w:p>
        </w:tc>
        <w:tc>
          <w:tcPr>
            <w:tcW w:w="0" w:type="auto"/>
            <w:tcBorders>
              <w:top w:val="nil"/>
              <w:left w:val="nil"/>
              <w:bottom w:val="single" w:sz="4" w:space="0" w:color="auto"/>
              <w:right w:val="single" w:sz="4" w:space="0" w:color="auto"/>
            </w:tcBorders>
            <w:shd w:val="clear" w:color="auto" w:fill="auto"/>
            <w:vAlign w:val="center"/>
            <w:hideMark/>
          </w:tcPr>
          <w:p w14:paraId="451F17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ТК210а-ТК213</w:t>
            </w:r>
          </w:p>
        </w:tc>
        <w:tc>
          <w:tcPr>
            <w:tcW w:w="0" w:type="auto"/>
            <w:tcBorders>
              <w:top w:val="nil"/>
              <w:left w:val="nil"/>
              <w:bottom w:val="single" w:sz="4" w:space="0" w:color="auto"/>
              <w:right w:val="single" w:sz="4" w:space="0" w:color="auto"/>
            </w:tcBorders>
            <w:shd w:val="clear" w:color="auto" w:fill="auto"/>
            <w:vAlign w:val="center"/>
            <w:hideMark/>
          </w:tcPr>
          <w:p w14:paraId="54E35B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492C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304E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407F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63A8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3A43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14:paraId="6C4E34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1,96</w:t>
            </w:r>
          </w:p>
        </w:tc>
        <w:tc>
          <w:tcPr>
            <w:tcW w:w="0" w:type="auto"/>
            <w:tcBorders>
              <w:top w:val="nil"/>
              <w:left w:val="nil"/>
              <w:bottom w:val="single" w:sz="4" w:space="0" w:color="auto"/>
              <w:right w:val="single" w:sz="4" w:space="0" w:color="auto"/>
            </w:tcBorders>
            <w:shd w:val="clear" w:color="auto" w:fill="auto"/>
            <w:vAlign w:val="center"/>
            <w:hideMark/>
          </w:tcPr>
          <w:p w14:paraId="0F4956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8671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B4F2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D5A6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665D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304A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B2E5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13AF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48B2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2,10</w:t>
            </w:r>
          </w:p>
        </w:tc>
      </w:tr>
      <w:tr w:rsidR="002C603E" w:rsidRPr="002C603E" w14:paraId="761D40E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461C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ТС-06.001.0034.(078)</w:t>
            </w:r>
          </w:p>
        </w:tc>
        <w:tc>
          <w:tcPr>
            <w:tcW w:w="0" w:type="auto"/>
            <w:tcBorders>
              <w:top w:val="nil"/>
              <w:left w:val="nil"/>
              <w:bottom w:val="single" w:sz="4" w:space="0" w:color="auto"/>
              <w:right w:val="single" w:sz="4" w:space="0" w:color="auto"/>
            </w:tcBorders>
            <w:shd w:val="clear" w:color="auto" w:fill="auto"/>
            <w:vAlign w:val="center"/>
            <w:hideMark/>
          </w:tcPr>
          <w:p w14:paraId="1BBE82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ТК192-т.22</w:t>
            </w:r>
          </w:p>
        </w:tc>
        <w:tc>
          <w:tcPr>
            <w:tcW w:w="0" w:type="auto"/>
            <w:tcBorders>
              <w:top w:val="nil"/>
              <w:left w:val="nil"/>
              <w:bottom w:val="single" w:sz="4" w:space="0" w:color="auto"/>
              <w:right w:val="single" w:sz="4" w:space="0" w:color="auto"/>
            </w:tcBorders>
            <w:shd w:val="clear" w:color="auto" w:fill="auto"/>
            <w:vAlign w:val="center"/>
            <w:hideMark/>
          </w:tcPr>
          <w:p w14:paraId="76902C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1571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BF62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24D3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E1E9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CFA5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1512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0,60</w:t>
            </w:r>
          </w:p>
        </w:tc>
        <w:tc>
          <w:tcPr>
            <w:tcW w:w="0" w:type="auto"/>
            <w:tcBorders>
              <w:top w:val="nil"/>
              <w:left w:val="nil"/>
              <w:bottom w:val="single" w:sz="4" w:space="0" w:color="auto"/>
              <w:right w:val="single" w:sz="4" w:space="0" w:color="auto"/>
            </w:tcBorders>
            <w:shd w:val="clear" w:color="auto" w:fill="auto"/>
            <w:vAlign w:val="center"/>
            <w:hideMark/>
          </w:tcPr>
          <w:p w14:paraId="7A7795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8,31</w:t>
            </w:r>
          </w:p>
        </w:tc>
        <w:tc>
          <w:tcPr>
            <w:tcW w:w="0" w:type="auto"/>
            <w:tcBorders>
              <w:top w:val="nil"/>
              <w:left w:val="nil"/>
              <w:bottom w:val="single" w:sz="4" w:space="0" w:color="auto"/>
              <w:right w:val="single" w:sz="4" w:space="0" w:color="auto"/>
            </w:tcBorders>
            <w:shd w:val="clear" w:color="auto" w:fill="auto"/>
            <w:vAlign w:val="center"/>
            <w:hideMark/>
          </w:tcPr>
          <w:p w14:paraId="58BEB7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9A46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988C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412B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2086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D3C8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D192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008C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8,91</w:t>
            </w:r>
          </w:p>
        </w:tc>
      </w:tr>
      <w:tr w:rsidR="002C603E" w:rsidRPr="002C603E" w14:paraId="31DDBA3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50FB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ТС-06.001.0035.(079)</w:t>
            </w:r>
          </w:p>
        </w:tc>
        <w:tc>
          <w:tcPr>
            <w:tcW w:w="0" w:type="auto"/>
            <w:tcBorders>
              <w:top w:val="nil"/>
              <w:left w:val="nil"/>
              <w:bottom w:val="single" w:sz="4" w:space="0" w:color="auto"/>
              <w:right w:val="single" w:sz="4" w:space="0" w:color="auto"/>
            </w:tcBorders>
            <w:shd w:val="clear" w:color="auto" w:fill="auto"/>
            <w:vAlign w:val="center"/>
            <w:hideMark/>
          </w:tcPr>
          <w:p w14:paraId="4CD6B0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ТК10-ТК108</w:t>
            </w:r>
          </w:p>
        </w:tc>
        <w:tc>
          <w:tcPr>
            <w:tcW w:w="0" w:type="auto"/>
            <w:tcBorders>
              <w:top w:val="nil"/>
              <w:left w:val="nil"/>
              <w:bottom w:val="single" w:sz="4" w:space="0" w:color="auto"/>
              <w:right w:val="single" w:sz="4" w:space="0" w:color="auto"/>
            </w:tcBorders>
            <w:shd w:val="clear" w:color="auto" w:fill="auto"/>
            <w:vAlign w:val="center"/>
            <w:hideMark/>
          </w:tcPr>
          <w:p w14:paraId="632B7D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7279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9A69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DA7A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9778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08A6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D9DF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6FAF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22,35</w:t>
            </w:r>
          </w:p>
        </w:tc>
        <w:tc>
          <w:tcPr>
            <w:tcW w:w="0" w:type="auto"/>
            <w:tcBorders>
              <w:top w:val="nil"/>
              <w:left w:val="nil"/>
              <w:bottom w:val="single" w:sz="4" w:space="0" w:color="auto"/>
              <w:right w:val="single" w:sz="4" w:space="0" w:color="auto"/>
            </w:tcBorders>
            <w:shd w:val="clear" w:color="auto" w:fill="auto"/>
            <w:vAlign w:val="center"/>
            <w:hideMark/>
          </w:tcPr>
          <w:p w14:paraId="0EB29A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309,55</w:t>
            </w:r>
          </w:p>
        </w:tc>
        <w:tc>
          <w:tcPr>
            <w:tcW w:w="0" w:type="auto"/>
            <w:tcBorders>
              <w:top w:val="nil"/>
              <w:left w:val="nil"/>
              <w:bottom w:val="single" w:sz="4" w:space="0" w:color="auto"/>
              <w:right w:val="single" w:sz="4" w:space="0" w:color="auto"/>
            </w:tcBorders>
            <w:shd w:val="clear" w:color="auto" w:fill="auto"/>
            <w:vAlign w:val="center"/>
            <w:hideMark/>
          </w:tcPr>
          <w:p w14:paraId="74EB30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9D60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8D87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9D56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0745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110B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EC64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331,90</w:t>
            </w:r>
          </w:p>
        </w:tc>
      </w:tr>
      <w:tr w:rsidR="002C603E" w:rsidRPr="002C603E" w14:paraId="6D08FD8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3E03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ТС-06.001.0036.(080)</w:t>
            </w:r>
          </w:p>
        </w:tc>
        <w:tc>
          <w:tcPr>
            <w:tcW w:w="0" w:type="auto"/>
            <w:tcBorders>
              <w:top w:val="nil"/>
              <w:left w:val="nil"/>
              <w:bottom w:val="single" w:sz="4" w:space="0" w:color="auto"/>
              <w:right w:val="single" w:sz="4" w:space="0" w:color="auto"/>
            </w:tcBorders>
            <w:shd w:val="clear" w:color="auto" w:fill="auto"/>
            <w:vAlign w:val="center"/>
            <w:hideMark/>
          </w:tcPr>
          <w:p w14:paraId="402AB3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ТК81-т.2</w:t>
            </w:r>
          </w:p>
        </w:tc>
        <w:tc>
          <w:tcPr>
            <w:tcW w:w="0" w:type="auto"/>
            <w:tcBorders>
              <w:top w:val="nil"/>
              <w:left w:val="nil"/>
              <w:bottom w:val="single" w:sz="4" w:space="0" w:color="auto"/>
              <w:right w:val="single" w:sz="4" w:space="0" w:color="auto"/>
            </w:tcBorders>
            <w:shd w:val="clear" w:color="auto" w:fill="auto"/>
            <w:vAlign w:val="center"/>
            <w:hideMark/>
          </w:tcPr>
          <w:p w14:paraId="413087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C080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1382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70CD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75F7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9D57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4240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B87E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E810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0,52</w:t>
            </w:r>
          </w:p>
        </w:tc>
        <w:tc>
          <w:tcPr>
            <w:tcW w:w="0" w:type="auto"/>
            <w:tcBorders>
              <w:top w:val="nil"/>
              <w:left w:val="nil"/>
              <w:bottom w:val="single" w:sz="4" w:space="0" w:color="auto"/>
              <w:right w:val="single" w:sz="4" w:space="0" w:color="auto"/>
            </w:tcBorders>
            <w:shd w:val="clear" w:color="auto" w:fill="auto"/>
            <w:vAlign w:val="center"/>
            <w:hideMark/>
          </w:tcPr>
          <w:p w14:paraId="46C415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7,19</w:t>
            </w:r>
          </w:p>
        </w:tc>
        <w:tc>
          <w:tcPr>
            <w:tcW w:w="0" w:type="auto"/>
            <w:tcBorders>
              <w:top w:val="nil"/>
              <w:left w:val="nil"/>
              <w:bottom w:val="single" w:sz="4" w:space="0" w:color="auto"/>
              <w:right w:val="single" w:sz="4" w:space="0" w:color="auto"/>
            </w:tcBorders>
            <w:shd w:val="clear" w:color="auto" w:fill="auto"/>
            <w:vAlign w:val="center"/>
            <w:hideMark/>
          </w:tcPr>
          <w:p w14:paraId="6B7EAC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9ABA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EBC3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B8A1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14CF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6274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7,71</w:t>
            </w:r>
          </w:p>
        </w:tc>
      </w:tr>
      <w:tr w:rsidR="002C603E" w:rsidRPr="002C603E" w14:paraId="7AB6488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F373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ТС-06.001.0037.(081)</w:t>
            </w:r>
          </w:p>
        </w:tc>
        <w:tc>
          <w:tcPr>
            <w:tcW w:w="0" w:type="auto"/>
            <w:tcBorders>
              <w:top w:val="nil"/>
              <w:left w:val="nil"/>
              <w:bottom w:val="single" w:sz="4" w:space="0" w:color="auto"/>
              <w:right w:val="single" w:sz="4" w:space="0" w:color="auto"/>
            </w:tcBorders>
            <w:shd w:val="clear" w:color="auto" w:fill="auto"/>
            <w:vAlign w:val="center"/>
            <w:hideMark/>
          </w:tcPr>
          <w:p w14:paraId="729AEE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т.1-ТК83а</w:t>
            </w:r>
          </w:p>
        </w:tc>
        <w:tc>
          <w:tcPr>
            <w:tcW w:w="0" w:type="auto"/>
            <w:tcBorders>
              <w:top w:val="nil"/>
              <w:left w:val="nil"/>
              <w:bottom w:val="single" w:sz="4" w:space="0" w:color="auto"/>
              <w:right w:val="single" w:sz="4" w:space="0" w:color="auto"/>
            </w:tcBorders>
            <w:shd w:val="clear" w:color="auto" w:fill="auto"/>
            <w:vAlign w:val="center"/>
            <w:hideMark/>
          </w:tcPr>
          <w:p w14:paraId="3CB3A7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3682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402D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2104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A8CB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9948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7A06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50B5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4098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3517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1,48</w:t>
            </w:r>
          </w:p>
        </w:tc>
        <w:tc>
          <w:tcPr>
            <w:tcW w:w="0" w:type="auto"/>
            <w:tcBorders>
              <w:top w:val="nil"/>
              <w:left w:val="nil"/>
              <w:bottom w:val="single" w:sz="4" w:space="0" w:color="auto"/>
              <w:right w:val="single" w:sz="4" w:space="0" w:color="auto"/>
            </w:tcBorders>
            <w:shd w:val="clear" w:color="auto" w:fill="auto"/>
            <w:vAlign w:val="center"/>
            <w:hideMark/>
          </w:tcPr>
          <w:p w14:paraId="03DDD7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20,35</w:t>
            </w:r>
          </w:p>
        </w:tc>
        <w:tc>
          <w:tcPr>
            <w:tcW w:w="0" w:type="auto"/>
            <w:tcBorders>
              <w:top w:val="nil"/>
              <w:left w:val="nil"/>
              <w:bottom w:val="single" w:sz="4" w:space="0" w:color="auto"/>
              <w:right w:val="single" w:sz="4" w:space="0" w:color="auto"/>
            </w:tcBorders>
            <w:shd w:val="clear" w:color="auto" w:fill="auto"/>
            <w:vAlign w:val="center"/>
            <w:hideMark/>
          </w:tcPr>
          <w:p w14:paraId="70A047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DB2E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84AE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22A0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79B8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21,84</w:t>
            </w:r>
          </w:p>
        </w:tc>
      </w:tr>
      <w:tr w:rsidR="002C603E" w:rsidRPr="002C603E" w14:paraId="14F3CCA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097D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ТС-06.001.0038.(082)</w:t>
            </w:r>
          </w:p>
        </w:tc>
        <w:tc>
          <w:tcPr>
            <w:tcW w:w="0" w:type="auto"/>
            <w:tcBorders>
              <w:top w:val="nil"/>
              <w:left w:val="nil"/>
              <w:bottom w:val="single" w:sz="4" w:space="0" w:color="auto"/>
              <w:right w:val="single" w:sz="4" w:space="0" w:color="auto"/>
            </w:tcBorders>
            <w:shd w:val="clear" w:color="auto" w:fill="auto"/>
            <w:vAlign w:val="center"/>
            <w:hideMark/>
          </w:tcPr>
          <w:p w14:paraId="0D1F4C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т.1-ТК79</w:t>
            </w:r>
          </w:p>
        </w:tc>
        <w:tc>
          <w:tcPr>
            <w:tcW w:w="0" w:type="auto"/>
            <w:tcBorders>
              <w:top w:val="nil"/>
              <w:left w:val="nil"/>
              <w:bottom w:val="single" w:sz="4" w:space="0" w:color="auto"/>
              <w:right w:val="single" w:sz="4" w:space="0" w:color="auto"/>
            </w:tcBorders>
            <w:shd w:val="clear" w:color="auto" w:fill="auto"/>
            <w:vAlign w:val="center"/>
            <w:hideMark/>
          </w:tcPr>
          <w:p w14:paraId="04C1A1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6E74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7F71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316A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E0E2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58ED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A831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74A6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2949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EDEE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E3BB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0,81</w:t>
            </w:r>
          </w:p>
        </w:tc>
        <w:tc>
          <w:tcPr>
            <w:tcW w:w="0" w:type="auto"/>
            <w:tcBorders>
              <w:top w:val="nil"/>
              <w:left w:val="nil"/>
              <w:bottom w:val="single" w:sz="4" w:space="0" w:color="auto"/>
              <w:right w:val="single" w:sz="4" w:space="0" w:color="auto"/>
            </w:tcBorders>
            <w:shd w:val="clear" w:color="auto" w:fill="auto"/>
            <w:vAlign w:val="center"/>
            <w:hideMark/>
          </w:tcPr>
          <w:p w14:paraId="619957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11,10</w:t>
            </w:r>
          </w:p>
        </w:tc>
        <w:tc>
          <w:tcPr>
            <w:tcW w:w="0" w:type="auto"/>
            <w:tcBorders>
              <w:top w:val="nil"/>
              <w:left w:val="nil"/>
              <w:bottom w:val="single" w:sz="4" w:space="0" w:color="auto"/>
              <w:right w:val="single" w:sz="4" w:space="0" w:color="auto"/>
            </w:tcBorders>
            <w:shd w:val="clear" w:color="auto" w:fill="auto"/>
            <w:vAlign w:val="center"/>
            <w:hideMark/>
          </w:tcPr>
          <w:p w14:paraId="52CD17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FB00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511A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70D0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11,91</w:t>
            </w:r>
          </w:p>
        </w:tc>
      </w:tr>
      <w:tr w:rsidR="002C603E" w:rsidRPr="002C603E" w14:paraId="11D7E8A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FDE7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ТС-06.001.0039.(083)</w:t>
            </w:r>
          </w:p>
        </w:tc>
        <w:tc>
          <w:tcPr>
            <w:tcW w:w="0" w:type="auto"/>
            <w:tcBorders>
              <w:top w:val="nil"/>
              <w:left w:val="nil"/>
              <w:bottom w:val="single" w:sz="4" w:space="0" w:color="auto"/>
              <w:right w:val="single" w:sz="4" w:space="0" w:color="auto"/>
            </w:tcBorders>
            <w:shd w:val="clear" w:color="auto" w:fill="auto"/>
            <w:vAlign w:val="center"/>
            <w:hideMark/>
          </w:tcPr>
          <w:p w14:paraId="12B536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ТК79-т.3</w:t>
            </w:r>
          </w:p>
        </w:tc>
        <w:tc>
          <w:tcPr>
            <w:tcW w:w="0" w:type="auto"/>
            <w:tcBorders>
              <w:top w:val="nil"/>
              <w:left w:val="nil"/>
              <w:bottom w:val="single" w:sz="4" w:space="0" w:color="auto"/>
              <w:right w:val="single" w:sz="4" w:space="0" w:color="auto"/>
            </w:tcBorders>
            <w:shd w:val="clear" w:color="auto" w:fill="auto"/>
            <w:vAlign w:val="center"/>
            <w:hideMark/>
          </w:tcPr>
          <w:p w14:paraId="4CF3A4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FF0D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B6BC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6A46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2A16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B521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E524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B9E4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909F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4318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1AAE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A3BD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1,14</w:t>
            </w:r>
          </w:p>
        </w:tc>
        <w:tc>
          <w:tcPr>
            <w:tcW w:w="0" w:type="auto"/>
            <w:tcBorders>
              <w:top w:val="nil"/>
              <w:left w:val="nil"/>
              <w:bottom w:val="single" w:sz="4" w:space="0" w:color="auto"/>
              <w:right w:val="single" w:sz="4" w:space="0" w:color="auto"/>
            </w:tcBorders>
            <w:shd w:val="clear" w:color="auto" w:fill="auto"/>
            <w:vAlign w:val="center"/>
            <w:hideMark/>
          </w:tcPr>
          <w:p w14:paraId="3AB299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15,60</w:t>
            </w:r>
          </w:p>
        </w:tc>
        <w:tc>
          <w:tcPr>
            <w:tcW w:w="0" w:type="auto"/>
            <w:tcBorders>
              <w:top w:val="nil"/>
              <w:left w:val="nil"/>
              <w:bottom w:val="single" w:sz="4" w:space="0" w:color="auto"/>
              <w:right w:val="single" w:sz="4" w:space="0" w:color="auto"/>
            </w:tcBorders>
            <w:shd w:val="clear" w:color="auto" w:fill="auto"/>
            <w:vAlign w:val="center"/>
            <w:hideMark/>
          </w:tcPr>
          <w:p w14:paraId="70A889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AC4A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B2E3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16,74</w:t>
            </w:r>
          </w:p>
        </w:tc>
      </w:tr>
      <w:tr w:rsidR="002C603E" w:rsidRPr="002C603E" w14:paraId="3481DFF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055F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ТС-06.001.0040.(084)</w:t>
            </w:r>
          </w:p>
        </w:tc>
        <w:tc>
          <w:tcPr>
            <w:tcW w:w="0" w:type="auto"/>
            <w:tcBorders>
              <w:top w:val="nil"/>
              <w:left w:val="nil"/>
              <w:bottom w:val="single" w:sz="4" w:space="0" w:color="auto"/>
              <w:right w:val="single" w:sz="4" w:space="0" w:color="auto"/>
            </w:tcBorders>
            <w:shd w:val="clear" w:color="auto" w:fill="auto"/>
            <w:vAlign w:val="center"/>
            <w:hideMark/>
          </w:tcPr>
          <w:p w14:paraId="203935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т.3-т.4</w:t>
            </w:r>
          </w:p>
        </w:tc>
        <w:tc>
          <w:tcPr>
            <w:tcW w:w="0" w:type="auto"/>
            <w:tcBorders>
              <w:top w:val="nil"/>
              <w:left w:val="nil"/>
              <w:bottom w:val="single" w:sz="4" w:space="0" w:color="auto"/>
              <w:right w:val="single" w:sz="4" w:space="0" w:color="auto"/>
            </w:tcBorders>
            <w:shd w:val="clear" w:color="auto" w:fill="auto"/>
            <w:vAlign w:val="center"/>
            <w:hideMark/>
          </w:tcPr>
          <w:p w14:paraId="4DC498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11CB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C38D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0ACE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998E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0D1F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7764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69C3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6AE4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D420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E75D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E874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BB5A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0,18</w:t>
            </w:r>
          </w:p>
        </w:tc>
        <w:tc>
          <w:tcPr>
            <w:tcW w:w="0" w:type="auto"/>
            <w:tcBorders>
              <w:top w:val="nil"/>
              <w:left w:val="nil"/>
              <w:bottom w:val="single" w:sz="4" w:space="0" w:color="auto"/>
              <w:right w:val="single" w:sz="4" w:space="0" w:color="auto"/>
            </w:tcBorders>
            <w:shd w:val="clear" w:color="auto" w:fill="auto"/>
            <w:vAlign w:val="center"/>
            <w:hideMark/>
          </w:tcPr>
          <w:p w14:paraId="038E6B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2,46</w:t>
            </w:r>
          </w:p>
        </w:tc>
        <w:tc>
          <w:tcPr>
            <w:tcW w:w="0" w:type="auto"/>
            <w:tcBorders>
              <w:top w:val="nil"/>
              <w:left w:val="nil"/>
              <w:bottom w:val="single" w:sz="4" w:space="0" w:color="auto"/>
              <w:right w:val="single" w:sz="4" w:space="0" w:color="auto"/>
            </w:tcBorders>
            <w:shd w:val="clear" w:color="auto" w:fill="auto"/>
            <w:vAlign w:val="center"/>
            <w:hideMark/>
          </w:tcPr>
          <w:p w14:paraId="09BA48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68E0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2,64</w:t>
            </w:r>
          </w:p>
        </w:tc>
      </w:tr>
      <w:tr w:rsidR="002C603E" w:rsidRPr="002C603E" w14:paraId="47BF715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78E6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ТС-06.001.0041.(085)</w:t>
            </w:r>
          </w:p>
        </w:tc>
        <w:tc>
          <w:tcPr>
            <w:tcW w:w="0" w:type="auto"/>
            <w:tcBorders>
              <w:top w:val="nil"/>
              <w:left w:val="nil"/>
              <w:bottom w:val="single" w:sz="4" w:space="0" w:color="auto"/>
              <w:right w:val="single" w:sz="4" w:space="0" w:color="auto"/>
            </w:tcBorders>
            <w:shd w:val="clear" w:color="auto" w:fill="auto"/>
            <w:vAlign w:val="center"/>
            <w:hideMark/>
          </w:tcPr>
          <w:p w14:paraId="3A1CC3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т.2-т.5</w:t>
            </w:r>
          </w:p>
        </w:tc>
        <w:tc>
          <w:tcPr>
            <w:tcW w:w="0" w:type="auto"/>
            <w:tcBorders>
              <w:top w:val="nil"/>
              <w:left w:val="nil"/>
              <w:bottom w:val="single" w:sz="4" w:space="0" w:color="auto"/>
              <w:right w:val="single" w:sz="4" w:space="0" w:color="auto"/>
            </w:tcBorders>
            <w:shd w:val="clear" w:color="auto" w:fill="auto"/>
            <w:vAlign w:val="center"/>
            <w:hideMark/>
          </w:tcPr>
          <w:p w14:paraId="7C7877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84C8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FEF5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2C7D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CB14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DEFE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DFA3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8A95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A3A4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DABC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76CD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C15C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069B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867B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1,22</w:t>
            </w:r>
          </w:p>
        </w:tc>
        <w:tc>
          <w:tcPr>
            <w:tcW w:w="0" w:type="auto"/>
            <w:tcBorders>
              <w:top w:val="nil"/>
              <w:left w:val="nil"/>
              <w:bottom w:val="single" w:sz="4" w:space="0" w:color="auto"/>
              <w:right w:val="single" w:sz="4" w:space="0" w:color="auto"/>
            </w:tcBorders>
            <w:shd w:val="clear" w:color="auto" w:fill="auto"/>
            <w:vAlign w:val="center"/>
            <w:hideMark/>
          </w:tcPr>
          <w:p w14:paraId="69470B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16,73</w:t>
            </w:r>
          </w:p>
        </w:tc>
        <w:tc>
          <w:tcPr>
            <w:tcW w:w="0" w:type="auto"/>
            <w:tcBorders>
              <w:top w:val="nil"/>
              <w:left w:val="nil"/>
              <w:bottom w:val="single" w:sz="4" w:space="0" w:color="auto"/>
              <w:right w:val="single" w:sz="4" w:space="0" w:color="auto"/>
            </w:tcBorders>
            <w:shd w:val="clear" w:color="auto" w:fill="auto"/>
            <w:vAlign w:val="center"/>
            <w:hideMark/>
          </w:tcPr>
          <w:p w14:paraId="658203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17,95</w:t>
            </w:r>
          </w:p>
        </w:tc>
      </w:tr>
      <w:tr w:rsidR="002C603E" w:rsidRPr="002C603E" w14:paraId="49A95A2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6BFA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ТС-06.001.0042.(086)</w:t>
            </w:r>
          </w:p>
        </w:tc>
        <w:tc>
          <w:tcPr>
            <w:tcW w:w="0" w:type="auto"/>
            <w:tcBorders>
              <w:top w:val="nil"/>
              <w:left w:val="nil"/>
              <w:bottom w:val="single" w:sz="4" w:space="0" w:color="auto"/>
              <w:right w:val="single" w:sz="4" w:space="0" w:color="auto"/>
            </w:tcBorders>
            <w:shd w:val="clear" w:color="auto" w:fill="auto"/>
            <w:vAlign w:val="center"/>
            <w:hideMark/>
          </w:tcPr>
          <w:p w14:paraId="477DE5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ТК84-ТК88</w:t>
            </w:r>
          </w:p>
        </w:tc>
        <w:tc>
          <w:tcPr>
            <w:tcW w:w="0" w:type="auto"/>
            <w:tcBorders>
              <w:top w:val="nil"/>
              <w:left w:val="nil"/>
              <w:bottom w:val="single" w:sz="4" w:space="0" w:color="auto"/>
              <w:right w:val="single" w:sz="4" w:space="0" w:color="auto"/>
            </w:tcBorders>
            <w:shd w:val="clear" w:color="auto" w:fill="auto"/>
            <w:vAlign w:val="center"/>
            <w:hideMark/>
          </w:tcPr>
          <w:p w14:paraId="43D52B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1,80</w:t>
            </w:r>
          </w:p>
        </w:tc>
        <w:tc>
          <w:tcPr>
            <w:tcW w:w="0" w:type="auto"/>
            <w:tcBorders>
              <w:top w:val="nil"/>
              <w:left w:val="nil"/>
              <w:bottom w:val="single" w:sz="4" w:space="0" w:color="auto"/>
              <w:right w:val="single" w:sz="4" w:space="0" w:color="auto"/>
            </w:tcBorders>
            <w:shd w:val="clear" w:color="auto" w:fill="auto"/>
            <w:vAlign w:val="center"/>
            <w:hideMark/>
          </w:tcPr>
          <w:p w14:paraId="63EEE9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25,69</w:t>
            </w:r>
          </w:p>
        </w:tc>
        <w:tc>
          <w:tcPr>
            <w:tcW w:w="0" w:type="auto"/>
            <w:tcBorders>
              <w:top w:val="nil"/>
              <w:left w:val="nil"/>
              <w:bottom w:val="single" w:sz="4" w:space="0" w:color="auto"/>
              <w:right w:val="single" w:sz="4" w:space="0" w:color="auto"/>
            </w:tcBorders>
            <w:shd w:val="clear" w:color="auto" w:fill="auto"/>
            <w:vAlign w:val="center"/>
            <w:hideMark/>
          </w:tcPr>
          <w:p w14:paraId="5F84BB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1314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0EF8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619F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263D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0F51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C0BD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40DC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5C73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CEFC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A88C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1405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10FA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6F01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27,48</w:t>
            </w:r>
          </w:p>
        </w:tc>
      </w:tr>
      <w:tr w:rsidR="002C603E" w:rsidRPr="002C603E" w14:paraId="132B033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F382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ТС-06.001.0043.(087)</w:t>
            </w:r>
          </w:p>
        </w:tc>
        <w:tc>
          <w:tcPr>
            <w:tcW w:w="0" w:type="auto"/>
            <w:tcBorders>
              <w:top w:val="nil"/>
              <w:left w:val="nil"/>
              <w:bottom w:val="single" w:sz="4" w:space="0" w:color="auto"/>
              <w:right w:val="single" w:sz="4" w:space="0" w:color="auto"/>
            </w:tcBorders>
            <w:shd w:val="clear" w:color="auto" w:fill="auto"/>
            <w:vAlign w:val="center"/>
            <w:hideMark/>
          </w:tcPr>
          <w:p w14:paraId="18CFF8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ТК101-ТК107</w:t>
            </w:r>
          </w:p>
        </w:tc>
        <w:tc>
          <w:tcPr>
            <w:tcW w:w="0" w:type="auto"/>
            <w:tcBorders>
              <w:top w:val="nil"/>
              <w:left w:val="nil"/>
              <w:bottom w:val="single" w:sz="4" w:space="0" w:color="auto"/>
              <w:right w:val="single" w:sz="4" w:space="0" w:color="auto"/>
            </w:tcBorders>
            <w:shd w:val="clear" w:color="auto" w:fill="auto"/>
            <w:vAlign w:val="center"/>
            <w:hideMark/>
          </w:tcPr>
          <w:p w14:paraId="7D7B06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A9E7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0,27</w:t>
            </w:r>
          </w:p>
        </w:tc>
        <w:tc>
          <w:tcPr>
            <w:tcW w:w="0" w:type="auto"/>
            <w:tcBorders>
              <w:top w:val="nil"/>
              <w:left w:val="nil"/>
              <w:bottom w:val="single" w:sz="4" w:space="0" w:color="auto"/>
              <w:right w:val="single" w:sz="4" w:space="0" w:color="auto"/>
            </w:tcBorders>
            <w:shd w:val="clear" w:color="auto" w:fill="auto"/>
            <w:vAlign w:val="center"/>
            <w:hideMark/>
          </w:tcPr>
          <w:p w14:paraId="5826AD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3,80</w:t>
            </w:r>
          </w:p>
        </w:tc>
        <w:tc>
          <w:tcPr>
            <w:tcW w:w="0" w:type="auto"/>
            <w:tcBorders>
              <w:top w:val="nil"/>
              <w:left w:val="nil"/>
              <w:bottom w:val="single" w:sz="4" w:space="0" w:color="auto"/>
              <w:right w:val="single" w:sz="4" w:space="0" w:color="auto"/>
            </w:tcBorders>
            <w:shd w:val="clear" w:color="auto" w:fill="auto"/>
            <w:vAlign w:val="center"/>
            <w:hideMark/>
          </w:tcPr>
          <w:p w14:paraId="5EDFB3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ECC6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8974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4BE5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AE90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E46D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55A9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4E6B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73D3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7585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9513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29AC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DE03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4,07</w:t>
            </w:r>
          </w:p>
        </w:tc>
      </w:tr>
      <w:tr w:rsidR="002C603E" w:rsidRPr="002C603E" w14:paraId="5974871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2678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ТС-06.001.0044.(088)</w:t>
            </w:r>
          </w:p>
        </w:tc>
        <w:tc>
          <w:tcPr>
            <w:tcW w:w="0" w:type="auto"/>
            <w:tcBorders>
              <w:top w:val="nil"/>
              <w:left w:val="nil"/>
              <w:bottom w:val="single" w:sz="4" w:space="0" w:color="auto"/>
              <w:right w:val="single" w:sz="4" w:space="0" w:color="auto"/>
            </w:tcBorders>
            <w:shd w:val="clear" w:color="auto" w:fill="auto"/>
            <w:vAlign w:val="center"/>
            <w:hideMark/>
          </w:tcPr>
          <w:p w14:paraId="02F5DA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ТК105-ТК102</w:t>
            </w:r>
          </w:p>
        </w:tc>
        <w:tc>
          <w:tcPr>
            <w:tcW w:w="0" w:type="auto"/>
            <w:tcBorders>
              <w:top w:val="nil"/>
              <w:left w:val="nil"/>
              <w:bottom w:val="single" w:sz="4" w:space="0" w:color="auto"/>
              <w:right w:val="single" w:sz="4" w:space="0" w:color="auto"/>
            </w:tcBorders>
            <w:shd w:val="clear" w:color="auto" w:fill="auto"/>
            <w:vAlign w:val="center"/>
            <w:hideMark/>
          </w:tcPr>
          <w:p w14:paraId="2CBCA1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8919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930B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0,72</w:t>
            </w:r>
          </w:p>
        </w:tc>
        <w:tc>
          <w:tcPr>
            <w:tcW w:w="0" w:type="auto"/>
            <w:tcBorders>
              <w:top w:val="nil"/>
              <w:left w:val="nil"/>
              <w:bottom w:val="single" w:sz="4" w:space="0" w:color="auto"/>
              <w:right w:val="single" w:sz="4" w:space="0" w:color="auto"/>
            </w:tcBorders>
            <w:shd w:val="clear" w:color="auto" w:fill="auto"/>
            <w:vAlign w:val="center"/>
            <w:hideMark/>
          </w:tcPr>
          <w:p w14:paraId="65367A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10,20</w:t>
            </w:r>
          </w:p>
        </w:tc>
        <w:tc>
          <w:tcPr>
            <w:tcW w:w="0" w:type="auto"/>
            <w:tcBorders>
              <w:top w:val="nil"/>
              <w:left w:val="nil"/>
              <w:bottom w:val="single" w:sz="4" w:space="0" w:color="auto"/>
              <w:right w:val="single" w:sz="4" w:space="0" w:color="auto"/>
            </w:tcBorders>
            <w:shd w:val="clear" w:color="auto" w:fill="auto"/>
            <w:vAlign w:val="center"/>
            <w:hideMark/>
          </w:tcPr>
          <w:p w14:paraId="75F9D7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C885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B90A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C48B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2910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5DBA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BD37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0354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CB59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2A45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AF12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5DBE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10,92</w:t>
            </w:r>
          </w:p>
        </w:tc>
      </w:tr>
      <w:tr w:rsidR="002C603E" w:rsidRPr="002C603E" w14:paraId="7C1FAFD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6E4F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ТС-06.001.0045.(089)</w:t>
            </w:r>
          </w:p>
        </w:tc>
        <w:tc>
          <w:tcPr>
            <w:tcW w:w="0" w:type="auto"/>
            <w:tcBorders>
              <w:top w:val="nil"/>
              <w:left w:val="nil"/>
              <w:bottom w:val="single" w:sz="4" w:space="0" w:color="auto"/>
              <w:right w:val="single" w:sz="4" w:space="0" w:color="auto"/>
            </w:tcBorders>
            <w:shd w:val="clear" w:color="auto" w:fill="auto"/>
            <w:vAlign w:val="center"/>
            <w:hideMark/>
          </w:tcPr>
          <w:p w14:paraId="30ED91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ТК102-ТК100</w:t>
            </w:r>
          </w:p>
        </w:tc>
        <w:tc>
          <w:tcPr>
            <w:tcW w:w="0" w:type="auto"/>
            <w:tcBorders>
              <w:top w:val="nil"/>
              <w:left w:val="nil"/>
              <w:bottom w:val="single" w:sz="4" w:space="0" w:color="auto"/>
              <w:right w:val="single" w:sz="4" w:space="0" w:color="auto"/>
            </w:tcBorders>
            <w:shd w:val="clear" w:color="auto" w:fill="auto"/>
            <w:vAlign w:val="center"/>
            <w:hideMark/>
          </w:tcPr>
          <w:p w14:paraId="250457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AC86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9F21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C2B2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0,74</w:t>
            </w:r>
          </w:p>
        </w:tc>
        <w:tc>
          <w:tcPr>
            <w:tcW w:w="0" w:type="auto"/>
            <w:tcBorders>
              <w:top w:val="nil"/>
              <w:left w:val="nil"/>
              <w:bottom w:val="single" w:sz="4" w:space="0" w:color="auto"/>
              <w:right w:val="single" w:sz="4" w:space="0" w:color="auto"/>
            </w:tcBorders>
            <w:shd w:val="clear" w:color="auto" w:fill="auto"/>
            <w:vAlign w:val="center"/>
            <w:hideMark/>
          </w:tcPr>
          <w:p w14:paraId="6647CC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10,47</w:t>
            </w:r>
          </w:p>
        </w:tc>
        <w:tc>
          <w:tcPr>
            <w:tcW w:w="0" w:type="auto"/>
            <w:tcBorders>
              <w:top w:val="nil"/>
              <w:left w:val="nil"/>
              <w:bottom w:val="single" w:sz="4" w:space="0" w:color="auto"/>
              <w:right w:val="single" w:sz="4" w:space="0" w:color="auto"/>
            </w:tcBorders>
            <w:shd w:val="clear" w:color="auto" w:fill="auto"/>
            <w:vAlign w:val="center"/>
            <w:hideMark/>
          </w:tcPr>
          <w:p w14:paraId="6B80BE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09F8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87DB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EE07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AB78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2BA8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EF30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32C5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D1E4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25BB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9FD0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11,21</w:t>
            </w:r>
          </w:p>
        </w:tc>
      </w:tr>
      <w:tr w:rsidR="002C603E" w:rsidRPr="002C603E" w14:paraId="2D46E2D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AA13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ТС-06.001.0046.(090)</w:t>
            </w:r>
          </w:p>
        </w:tc>
        <w:tc>
          <w:tcPr>
            <w:tcW w:w="0" w:type="auto"/>
            <w:tcBorders>
              <w:top w:val="nil"/>
              <w:left w:val="nil"/>
              <w:bottom w:val="single" w:sz="4" w:space="0" w:color="auto"/>
              <w:right w:val="single" w:sz="4" w:space="0" w:color="auto"/>
            </w:tcBorders>
            <w:shd w:val="clear" w:color="auto" w:fill="auto"/>
            <w:vAlign w:val="center"/>
            <w:hideMark/>
          </w:tcPr>
          <w:p w14:paraId="25AE0B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ТК100-ТК93</w:t>
            </w:r>
          </w:p>
        </w:tc>
        <w:tc>
          <w:tcPr>
            <w:tcW w:w="0" w:type="auto"/>
            <w:tcBorders>
              <w:top w:val="nil"/>
              <w:left w:val="nil"/>
              <w:bottom w:val="single" w:sz="4" w:space="0" w:color="auto"/>
              <w:right w:val="single" w:sz="4" w:space="0" w:color="auto"/>
            </w:tcBorders>
            <w:shd w:val="clear" w:color="auto" w:fill="auto"/>
            <w:vAlign w:val="center"/>
            <w:hideMark/>
          </w:tcPr>
          <w:p w14:paraId="20FBED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DE32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3F7E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E383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2B6C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14:paraId="1FFD85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1,75</w:t>
            </w:r>
          </w:p>
        </w:tc>
        <w:tc>
          <w:tcPr>
            <w:tcW w:w="0" w:type="auto"/>
            <w:tcBorders>
              <w:top w:val="nil"/>
              <w:left w:val="nil"/>
              <w:bottom w:val="single" w:sz="4" w:space="0" w:color="auto"/>
              <w:right w:val="single" w:sz="4" w:space="0" w:color="auto"/>
            </w:tcBorders>
            <w:shd w:val="clear" w:color="auto" w:fill="auto"/>
            <w:vAlign w:val="center"/>
            <w:hideMark/>
          </w:tcPr>
          <w:p w14:paraId="5BF57B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7F49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3DB1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BF34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4213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E90A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4062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0781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EEDD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BC70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1,88</w:t>
            </w:r>
          </w:p>
        </w:tc>
      </w:tr>
      <w:tr w:rsidR="002C603E" w:rsidRPr="002C603E" w14:paraId="4F99F36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7918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ТС-06.001.0047.(091)</w:t>
            </w:r>
          </w:p>
        </w:tc>
        <w:tc>
          <w:tcPr>
            <w:tcW w:w="0" w:type="auto"/>
            <w:tcBorders>
              <w:top w:val="nil"/>
              <w:left w:val="nil"/>
              <w:bottom w:val="single" w:sz="4" w:space="0" w:color="auto"/>
              <w:right w:val="single" w:sz="4" w:space="0" w:color="auto"/>
            </w:tcBorders>
            <w:shd w:val="clear" w:color="auto" w:fill="auto"/>
            <w:vAlign w:val="center"/>
            <w:hideMark/>
          </w:tcPr>
          <w:p w14:paraId="27AF36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ТК93-ТК92</w:t>
            </w:r>
          </w:p>
        </w:tc>
        <w:tc>
          <w:tcPr>
            <w:tcW w:w="0" w:type="auto"/>
            <w:tcBorders>
              <w:top w:val="nil"/>
              <w:left w:val="nil"/>
              <w:bottom w:val="single" w:sz="4" w:space="0" w:color="auto"/>
              <w:right w:val="single" w:sz="4" w:space="0" w:color="auto"/>
            </w:tcBorders>
            <w:shd w:val="clear" w:color="auto" w:fill="auto"/>
            <w:vAlign w:val="center"/>
            <w:hideMark/>
          </w:tcPr>
          <w:p w14:paraId="07BA96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2102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75A8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D5AB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188A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9483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0,73</w:t>
            </w:r>
          </w:p>
        </w:tc>
        <w:tc>
          <w:tcPr>
            <w:tcW w:w="0" w:type="auto"/>
            <w:tcBorders>
              <w:top w:val="nil"/>
              <w:left w:val="nil"/>
              <w:bottom w:val="single" w:sz="4" w:space="0" w:color="auto"/>
              <w:right w:val="single" w:sz="4" w:space="0" w:color="auto"/>
            </w:tcBorders>
            <w:shd w:val="clear" w:color="auto" w:fill="auto"/>
            <w:vAlign w:val="center"/>
            <w:hideMark/>
          </w:tcPr>
          <w:p w14:paraId="597ED9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10,20</w:t>
            </w:r>
          </w:p>
        </w:tc>
        <w:tc>
          <w:tcPr>
            <w:tcW w:w="0" w:type="auto"/>
            <w:tcBorders>
              <w:top w:val="nil"/>
              <w:left w:val="nil"/>
              <w:bottom w:val="single" w:sz="4" w:space="0" w:color="auto"/>
              <w:right w:val="single" w:sz="4" w:space="0" w:color="auto"/>
            </w:tcBorders>
            <w:shd w:val="clear" w:color="auto" w:fill="auto"/>
            <w:vAlign w:val="center"/>
            <w:hideMark/>
          </w:tcPr>
          <w:p w14:paraId="72736E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629A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DDAC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3E95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F16E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1E92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D67E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C781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CA86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10,93</w:t>
            </w:r>
          </w:p>
        </w:tc>
      </w:tr>
      <w:tr w:rsidR="002C603E" w:rsidRPr="002C603E" w14:paraId="1A0C00D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1C42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ТС-06.001.0048.(092)</w:t>
            </w:r>
          </w:p>
        </w:tc>
        <w:tc>
          <w:tcPr>
            <w:tcW w:w="0" w:type="auto"/>
            <w:tcBorders>
              <w:top w:val="nil"/>
              <w:left w:val="nil"/>
              <w:bottom w:val="single" w:sz="4" w:space="0" w:color="auto"/>
              <w:right w:val="single" w:sz="4" w:space="0" w:color="auto"/>
            </w:tcBorders>
            <w:shd w:val="clear" w:color="auto" w:fill="auto"/>
            <w:vAlign w:val="center"/>
            <w:hideMark/>
          </w:tcPr>
          <w:p w14:paraId="3727D2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ТК92-т.6</w:t>
            </w:r>
          </w:p>
        </w:tc>
        <w:tc>
          <w:tcPr>
            <w:tcW w:w="0" w:type="auto"/>
            <w:tcBorders>
              <w:top w:val="nil"/>
              <w:left w:val="nil"/>
              <w:bottom w:val="single" w:sz="4" w:space="0" w:color="auto"/>
              <w:right w:val="single" w:sz="4" w:space="0" w:color="auto"/>
            </w:tcBorders>
            <w:shd w:val="clear" w:color="auto" w:fill="auto"/>
            <w:vAlign w:val="center"/>
            <w:hideMark/>
          </w:tcPr>
          <w:p w14:paraId="0DBE56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18FE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EE87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C9F3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9B2D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3452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3EFD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0,67</w:t>
            </w:r>
          </w:p>
        </w:tc>
        <w:tc>
          <w:tcPr>
            <w:tcW w:w="0" w:type="auto"/>
            <w:tcBorders>
              <w:top w:val="nil"/>
              <w:left w:val="nil"/>
              <w:bottom w:val="single" w:sz="4" w:space="0" w:color="auto"/>
              <w:right w:val="single" w:sz="4" w:space="0" w:color="auto"/>
            </w:tcBorders>
            <w:shd w:val="clear" w:color="auto" w:fill="auto"/>
            <w:vAlign w:val="center"/>
            <w:hideMark/>
          </w:tcPr>
          <w:p w14:paraId="5F92BE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9,36</w:t>
            </w:r>
          </w:p>
        </w:tc>
        <w:tc>
          <w:tcPr>
            <w:tcW w:w="0" w:type="auto"/>
            <w:tcBorders>
              <w:top w:val="nil"/>
              <w:left w:val="nil"/>
              <w:bottom w:val="single" w:sz="4" w:space="0" w:color="auto"/>
              <w:right w:val="single" w:sz="4" w:space="0" w:color="auto"/>
            </w:tcBorders>
            <w:shd w:val="clear" w:color="auto" w:fill="auto"/>
            <w:vAlign w:val="center"/>
            <w:hideMark/>
          </w:tcPr>
          <w:p w14:paraId="1BA232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782C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586E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A648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33B0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FD0F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53AD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33B7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10,03</w:t>
            </w:r>
          </w:p>
        </w:tc>
      </w:tr>
      <w:tr w:rsidR="002C603E" w:rsidRPr="002C603E" w14:paraId="508A792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88A8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ТС-06.001.0049.(093)</w:t>
            </w:r>
          </w:p>
        </w:tc>
        <w:tc>
          <w:tcPr>
            <w:tcW w:w="0" w:type="auto"/>
            <w:tcBorders>
              <w:top w:val="nil"/>
              <w:left w:val="nil"/>
              <w:bottom w:val="single" w:sz="4" w:space="0" w:color="auto"/>
              <w:right w:val="single" w:sz="4" w:space="0" w:color="auto"/>
            </w:tcBorders>
            <w:shd w:val="clear" w:color="auto" w:fill="auto"/>
            <w:vAlign w:val="center"/>
            <w:hideMark/>
          </w:tcPr>
          <w:p w14:paraId="6AB5D8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ТК107-т.7</w:t>
            </w:r>
          </w:p>
        </w:tc>
        <w:tc>
          <w:tcPr>
            <w:tcW w:w="0" w:type="auto"/>
            <w:tcBorders>
              <w:top w:val="nil"/>
              <w:left w:val="nil"/>
              <w:bottom w:val="single" w:sz="4" w:space="0" w:color="auto"/>
              <w:right w:val="single" w:sz="4" w:space="0" w:color="auto"/>
            </w:tcBorders>
            <w:shd w:val="clear" w:color="auto" w:fill="auto"/>
            <w:vAlign w:val="center"/>
            <w:hideMark/>
          </w:tcPr>
          <w:p w14:paraId="5D4151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E8D8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B4A3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E190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784F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90ED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F240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93D6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0,45</w:t>
            </w:r>
          </w:p>
        </w:tc>
        <w:tc>
          <w:tcPr>
            <w:tcW w:w="0" w:type="auto"/>
            <w:tcBorders>
              <w:top w:val="nil"/>
              <w:left w:val="nil"/>
              <w:bottom w:val="single" w:sz="4" w:space="0" w:color="auto"/>
              <w:right w:val="single" w:sz="4" w:space="0" w:color="auto"/>
            </w:tcBorders>
            <w:shd w:val="clear" w:color="auto" w:fill="auto"/>
            <w:vAlign w:val="center"/>
            <w:hideMark/>
          </w:tcPr>
          <w:p w14:paraId="52A497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6,22</w:t>
            </w:r>
          </w:p>
        </w:tc>
        <w:tc>
          <w:tcPr>
            <w:tcW w:w="0" w:type="auto"/>
            <w:tcBorders>
              <w:top w:val="nil"/>
              <w:left w:val="nil"/>
              <w:bottom w:val="single" w:sz="4" w:space="0" w:color="auto"/>
              <w:right w:val="single" w:sz="4" w:space="0" w:color="auto"/>
            </w:tcBorders>
            <w:shd w:val="clear" w:color="auto" w:fill="auto"/>
            <w:vAlign w:val="center"/>
            <w:hideMark/>
          </w:tcPr>
          <w:p w14:paraId="0F4EE4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92CC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AA4D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6799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84D2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8A52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8918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6,67</w:t>
            </w:r>
          </w:p>
        </w:tc>
      </w:tr>
      <w:tr w:rsidR="002C603E" w:rsidRPr="002C603E" w14:paraId="7640561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5771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ТС-06.001.0050.(094)</w:t>
            </w:r>
          </w:p>
        </w:tc>
        <w:tc>
          <w:tcPr>
            <w:tcW w:w="0" w:type="auto"/>
            <w:tcBorders>
              <w:top w:val="nil"/>
              <w:left w:val="nil"/>
              <w:bottom w:val="single" w:sz="4" w:space="0" w:color="auto"/>
              <w:right w:val="single" w:sz="4" w:space="0" w:color="auto"/>
            </w:tcBorders>
            <w:shd w:val="clear" w:color="auto" w:fill="auto"/>
            <w:vAlign w:val="center"/>
            <w:hideMark/>
          </w:tcPr>
          <w:p w14:paraId="14AA1B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ТК108-т.8</w:t>
            </w:r>
          </w:p>
        </w:tc>
        <w:tc>
          <w:tcPr>
            <w:tcW w:w="0" w:type="auto"/>
            <w:tcBorders>
              <w:top w:val="nil"/>
              <w:left w:val="nil"/>
              <w:bottom w:val="single" w:sz="4" w:space="0" w:color="auto"/>
              <w:right w:val="single" w:sz="4" w:space="0" w:color="auto"/>
            </w:tcBorders>
            <w:shd w:val="clear" w:color="auto" w:fill="auto"/>
            <w:vAlign w:val="center"/>
            <w:hideMark/>
          </w:tcPr>
          <w:p w14:paraId="5CFB91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FD45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5CB3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678D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A206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D2A0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770B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F40A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3FB1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1,09</w:t>
            </w:r>
          </w:p>
        </w:tc>
        <w:tc>
          <w:tcPr>
            <w:tcW w:w="0" w:type="auto"/>
            <w:tcBorders>
              <w:top w:val="nil"/>
              <w:left w:val="nil"/>
              <w:bottom w:val="single" w:sz="4" w:space="0" w:color="auto"/>
              <w:right w:val="single" w:sz="4" w:space="0" w:color="auto"/>
            </w:tcBorders>
            <w:shd w:val="clear" w:color="auto" w:fill="auto"/>
            <w:vAlign w:val="center"/>
            <w:hideMark/>
          </w:tcPr>
          <w:p w14:paraId="3F7A79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15,08</w:t>
            </w:r>
          </w:p>
        </w:tc>
        <w:tc>
          <w:tcPr>
            <w:tcW w:w="0" w:type="auto"/>
            <w:tcBorders>
              <w:top w:val="nil"/>
              <w:left w:val="nil"/>
              <w:bottom w:val="single" w:sz="4" w:space="0" w:color="auto"/>
              <w:right w:val="single" w:sz="4" w:space="0" w:color="auto"/>
            </w:tcBorders>
            <w:shd w:val="clear" w:color="auto" w:fill="auto"/>
            <w:vAlign w:val="center"/>
            <w:hideMark/>
          </w:tcPr>
          <w:p w14:paraId="588102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5106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6AEB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C70A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DBD8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1031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16,17</w:t>
            </w:r>
          </w:p>
        </w:tc>
      </w:tr>
      <w:tr w:rsidR="002C603E" w:rsidRPr="002C603E" w14:paraId="32D8DF1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34EC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ТС-06.001.0051.(095)</w:t>
            </w:r>
          </w:p>
        </w:tc>
        <w:tc>
          <w:tcPr>
            <w:tcW w:w="0" w:type="auto"/>
            <w:tcBorders>
              <w:top w:val="nil"/>
              <w:left w:val="nil"/>
              <w:bottom w:val="single" w:sz="4" w:space="0" w:color="auto"/>
              <w:right w:val="single" w:sz="4" w:space="0" w:color="auto"/>
            </w:tcBorders>
            <w:shd w:val="clear" w:color="auto" w:fill="auto"/>
            <w:vAlign w:val="center"/>
            <w:hideMark/>
          </w:tcPr>
          <w:p w14:paraId="126E6D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ТК112-т.9</w:t>
            </w:r>
          </w:p>
        </w:tc>
        <w:tc>
          <w:tcPr>
            <w:tcW w:w="0" w:type="auto"/>
            <w:tcBorders>
              <w:top w:val="nil"/>
              <w:left w:val="nil"/>
              <w:bottom w:val="single" w:sz="4" w:space="0" w:color="auto"/>
              <w:right w:val="single" w:sz="4" w:space="0" w:color="auto"/>
            </w:tcBorders>
            <w:shd w:val="clear" w:color="auto" w:fill="auto"/>
            <w:vAlign w:val="center"/>
            <w:hideMark/>
          </w:tcPr>
          <w:p w14:paraId="3174B4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42CE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F00C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2E99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C2C2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9FFE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F56E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AFE5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F918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2A85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2,50</w:t>
            </w:r>
          </w:p>
        </w:tc>
        <w:tc>
          <w:tcPr>
            <w:tcW w:w="0" w:type="auto"/>
            <w:tcBorders>
              <w:top w:val="nil"/>
              <w:left w:val="nil"/>
              <w:bottom w:val="single" w:sz="4" w:space="0" w:color="auto"/>
              <w:right w:val="single" w:sz="4" w:space="0" w:color="auto"/>
            </w:tcBorders>
            <w:shd w:val="clear" w:color="auto" w:fill="auto"/>
            <w:vAlign w:val="center"/>
            <w:hideMark/>
          </w:tcPr>
          <w:p w14:paraId="0B508E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34,29</w:t>
            </w:r>
          </w:p>
        </w:tc>
        <w:tc>
          <w:tcPr>
            <w:tcW w:w="0" w:type="auto"/>
            <w:tcBorders>
              <w:top w:val="nil"/>
              <w:left w:val="nil"/>
              <w:bottom w:val="single" w:sz="4" w:space="0" w:color="auto"/>
              <w:right w:val="single" w:sz="4" w:space="0" w:color="auto"/>
            </w:tcBorders>
            <w:shd w:val="clear" w:color="auto" w:fill="auto"/>
            <w:vAlign w:val="center"/>
            <w:hideMark/>
          </w:tcPr>
          <w:p w14:paraId="2C7354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85C7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4DC1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12E0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4D98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36,79</w:t>
            </w:r>
          </w:p>
        </w:tc>
      </w:tr>
      <w:tr w:rsidR="002C603E" w:rsidRPr="002C603E" w14:paraId="52365E5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F398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ТС-06.001.0052.(096)</w:t>
            </w:r>
          </w:p>
        </w:tc>
        <w:tc>
          <w:tcPr>
            <w:tcW w:w="0" w:type="auto"/>
            <w:tcBorders>
              <w:top w:val="nil"/>
              <w:left w:val="nil"/>
              <w:bottom w:val="single" w:sz="4" w:space="0" w:color="auto"/>
              <w:right w:val="single" w:sz="4" w:space="0" w:color="auto"/>
            </w:tcBorders>
            <w:shd w:val="clear" w:color="auto" w:fill="auto"/>
            <w:vAlign w:val="center"/>
            <w:hideMark/>
          </w:tcPr>
          <w:p w14:paraId="501EE5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т.9-ТК116а</w:t>
            </w:r>
          </w:p>
        </w:tc>
        <w:tc>
          <w:tcPr>
            <w:tcW w:w="0" w:type="auto"/>
            <w:tcBorders>
              <w:top w:val="nil"/>
              <w:left w:val="nil"/>
              <w:bottom w:val="single" w:sz="4" w:space="0" w:color="auto"/>
              <w:right w:val="single" w:sz="4" w:space="0" w:color="auto"/>
            </w:tcBorders>
            <w:shd w:val="clear" w:color="auto" w:fill="auto"/>
            <w:vAlign w:val="center"/>
            <w:hideMark/>
          </w:tcPr>
          <w:p w14:paraId="4C441C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0FAC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67A6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6D4A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C6BA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EA58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592C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FFDA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7487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782D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6DEA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1,66</w:t>
            </w:r>
          </w:p>
        </w:tc>
        <w:tc>
          <w:tcPr>
            <w:tcW w:w="0" w:type="auto"/>
            <w:tcBorders>
              <w:top w:val="nil"/>
              <w:left w:val="nil"/>
              <w:bottom w:val="single" w:sz="4" w:space="0" w:color="auto"/>
              <w:right w:val="single" w:sz="4" w:space="0" w:color="auto"/>
            </w:tcBorders>
            <w:shd w:val="clear" w:color="auto" w:fill="auto"/>
            <w:vAlign w:val="center"/>
            <w:hideMark/>
          </w:tcPr>
          <w:p w14:paraId="37C994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22,72</w:t>
            </w:r>
          </w:p>
        </w:tc>
        <w:tc>
          <w:tcPr>
            <w:tcW w:w="0" w:type="auto"/>
            <w:tcBorders>
              <w:top w:val="nil"/>
              <w:left w:val="nil"/>
              <w:bottom w:val="single" w:sz="4" w:space="0" w:color="auto"/>
              <w:right w:val="single" w:sz="4" w:space="0" w:color="auto"/>
            </w:tcBorders>
            <w:shd w:val="clear" w:color="auto" w:fill="auto"/>
            <w:vAlign w:val="center"/>
            <w:hideMark/>
          </w:tcPr>
          <w:p w14:paraId="4B4949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88E2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6111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EE33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24,38</w:t>
            </w:r>
          </w:p>
        </w:tc>
      </w:tr>
      <w:tr w:rsidR="002C603E" w:rsidRPr="002C603E" w14:paraId="3FCEF55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CF0A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ТС-06.001.0053.(097)</w:t>
            </w:r>
          </w:p>
        </w:tc>
        <w:tc>
          <w:tcPr>
            <w:tcW w:w="0" w:type="auto"/>
            <w:tcBorders>
              <w:top w:val="nil"/>
              <w:left w:val="nil"/>
              <w:bottom w:val="single" w:sz="4" w:space="0" w:color="auto"/>
              <w:right w:val="single" w:sz="4" w:space="0" w:color="auto"/>
            </w:tcBorders>
            <w:shd w:val="clear" w:color="auto" w:fill="auto"/>
            <w:vAlign w:val="center"/>
            <w:hideMark/>
          </w:tcPr>
          <w:p w14:paraId="43C810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ТК112-ТК108</w:t>
            </w:r>
          </w:p>
        </w:tc>
        <w:tc>
          <w:tcPr>
            <w:tcW w:w="0" w:type="auto"/>
            <w:tcBorders>
              <w:top w:val="nil"/>
              <w:left w:val="nil"/>
              <w:bottom w:val="single" w:sz="4" w:space="0" w:color="auto"/>
              <w:right w:val="single" w:sz="4" w:space="0" w:color="auto"/>
            </w:tcBorders>
            <w:shd w:val="clear" w:color="auto" w:fill="auto"/>
            <w:vAlign w:val="center"/>
            <w:hideMark/>
          </w:tcPr>
          <w:p w14:paraId="6D3CA8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2021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B9F8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7AF3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E74F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E551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71F9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8325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41A0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C286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9F85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BF92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3,26</w:t>
            </w:r>
          </w:p>
        </w:tc>
        <w:tc>
          <w:tcPr>
            <w:tcW w:w="0" w:type="auto"/>
            <w:tcBorders>
              <w:top w:val="nil"/>
              <w:left w:val="nil"/>
              <w:bottom w:val="single" w:sz="4" w:space="0" w:color="auto"/>
              <w:right w:val="single" w:sz="4" w:space="0" w:color="auto"/>
            </w:tcBorders>
            <w:shd w:val="clear" w:color="auto" w:fill="auto"/>
            <w:vAlign w:val="center"/>
            <w:hideMark/>
          </w:tcPr>
          <w:p w14:paraId="2A585F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44,66</w:t>
            </w:r>
          </w:p>
        </w:tc>
        <w:tc>
          <w:tcPr>
            <w:tcW w:w="0" w:type="auto"/>
            <w:tcBorders>
              <w:top w:val="nil"/>
              <w:left w:val="nil"/>
              <w:bottom w:val="single" w:sz="4" w:space="0" w:color="auto"/>
              <w:right w:val="single" w:sz="4" w:space="0" w:color="auto"/>
            </w:tcBorders>
            <w:shd w:val="clear" w:color="auto" w:fill="auto"/>
            <w:vAlign w:val="center"/>
            <w:hideMark/>
          </w:tcPr>
          <w:p w14:paraId="1B55B6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3F96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7496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47,92</w:t>
            </w:r>
          </w:p>
        </w:tc>
      </w:tr>
      <w:tr w:rsidR="002C603E" w:rsidRPr="002C603E" w14:paraId="761C7EE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A6CC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ТС-06.001.0054.(098)</w:t>
            </w:r>
          </w:p>
        </w:tc>
        <w:tc>
          <w:tcPr>
            <w:tcW w:w="0" w:type="auto"/>
            <w:tcBorders>
              <w:top w:val="nil"/>
              <w:left w:val="nil"/>
              <w:bottom w:val="single" w:sz="4" w:space="0" w:color="auto"/>
              <w:right w:val="single" w:sz="4" w:space="0" w:color="auto"/>
            </w:tcBorders>
            <w:shd w:val="clear" w:color="auto" w:fill="auto"/>
            <w:vAlign w:val="center"/>
            <w:hideMark/>
          </w:tcPr>
          <w:p w14:paraId="76EDA5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ТК112-ТК108</w:t>
            </w:r>
          </w:p>
        </w:tc>
        <w:tc>
          <w:tcPr>
            <w:tcW w:w="0" w:type="auto"/>
            <w:tcBorders>
              <w:top w:val="nil"/>
              <w:left w:val="nil"/>
              <w:bottom w:val="single" w:sz="4" w:space="0" w:color="auto"/>
              <w:right w:val="single" w:sz="4" w:space="0" w:color="auto"/>
            </w:tcBorders>
            <w:shd w:val="clear" w:color="auto" w:fill="auto"/>
            <w:vAlign w:val="center"/>
            <w:hideMark/>
          </w:tcPr>
          <w:p w14:paraId="15E93C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B0AB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A9F7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8614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BDD4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8C4A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0080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4F85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B98E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A343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5649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51A0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82C5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3,22</w:t>
            </w:r>
          </w:p>
        </w:tc>
        <w:tc>
          <w:tcPr>
            <w:tcW w:w="0" w:type="auto"/>
            <w:tcBorders>
              <w:top w:val="nil"/>
              <w:left w:val="nil"/>
              <w:bottom w:val="single" w:sz="4" w:space="0" w:color="auto"/>
              <w:right w:val="single" w:sz="4" w:space="0" w:color="auto"/>
            </w:tcBorders>
            <w:shd w:val="clear" w:color="auto" w:fill="auto"/>
            <w:vAlign w:val="center"/>
            <w:hideMark/>
          </w:tcPr>
          <w:p w14:paraId="6EEF74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44,03</w:t>
            </w:r>
          </w:p>
        </w:tc>
        <w:tc>
          <w:tcPr>
            <w:tcW w:w="0" w:type="auto"/>
            <w:tcBorders>
              <w:top w:val="nil"/>
              <w:left w:val="nil"/>
              <w:bottom w:val="single" w:sz="4" w:space="0" w:color="auto"/>
              <w:right w:val="single" w:sz="4" w:space="0" w:color="auto"/>
            </w:tcBorders>
            <w:shd w:val="clear" w:color="auto" w:fill="auto"/>
            <w:vAlign w:val="center"/>
            <w:hideMark/>
          </w:tcPr>
          <w:p w14:paraId="735832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8A9F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47,24</w:t>
            </w:r>
          </w:p>
        </w:tc>
      </w:tr>
      <w:tr w:rsidR="002C603E" w:rsidRPr="002C603E" w14:paraId="770C730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3D09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ТС-06.001.0055.(099)</w:t>
            </w:r>
          </w:p>
        </w:tc>
        <w:tc>
          <w:tcPr>
            <w:tcW w:w="0" w:type="auto"/>
            <w:tcBorders>
              <w:top w:val="nil"/>
              <w:left w:val="nil"/>
              <w:bottom w:val="single" w:sz="4" w:space="0" w:color="auto"/>
              <w:right w:val="single" w:sz="4" w:space="0" w:color="auto"/>
            </w:tcBorders>
            <w:shd w:val="clear" w:color="auto" w:fill="auto"/>
            <w:vAlign w:val="center"/>
            <w:hideMark/>
          </w:tcPr>
          <w:p w14:paraId="469807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ТК120-т.11</w:t>
            </w:r>
          </w:p>
        </w:tc>
        <w:tc>
          <w:tcPr>
            <w:tcW w:w="0" w:type="auto"/>
            <w:tcBorders>
              <w:top w:val="nil"/>
              <w:left w:val="nil"/>
              <w:bottom w:val="single" w:sz="4" w:space="0" w:color="auto"/>
              <w:right w:val="single" w:sz="4" w:space="0" w:color="auto"/>
            </w:tcBorders>
            <w:shd w:val="clear" w:color="auto" w:fill="auto"/>
            <w:vAlign w:val="center"/>
            <w:hideMark/>
          </w:tcPr>
          <w:p w14:paraId="51760E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1A36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97AA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8112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C009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4219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E024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EE62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4645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E37B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0EBA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0868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A653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CC1A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2,79</w:t>
            </w:r>
          </w:p>
        </w:tc>
        <w:tc>
          <w:tcPr>
            <w:tcW w:w="0" w:type="auto"/>
            <w:tcBorders>
              <w:top w:val="nil"/>
              <w:left w:val="nil"/>
              <w:bottom w:val="single" w:sz="4" w:space="0" w:color="auto"/>
              <w:right w:val="single" w:sz="4" w:space="0" w:color="auto"/>
            </w:tcBorders>
            <w:shd w:val="clear" w:color="auto" w:fill="auto"/>
            <w:vAlign w:val="center"/>
            <w:hideMark/>
          </w:tcPr>
          <w:p w14:paraId="6A2FA2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38,13</w:t>
            </w:r>
          </w:p>
        </w:tc>
        <w:tc>
          <w:tcPr>
            <w:tcW w:w="0" w:type="auto"/>
            <w:tcBorders>
              <w:top w:val="nil"/>
              <w:left w:val="nil"/>
              <w:bottom w:val="single" w:sz="4" w:space="0" w:color="auto"/>
              <w:right w:val="single" w:sz="4" w:space="0" w:color="auto"/>
            </w:tcBorders>
            <w:shd w:val="clear" w:color="auto" w:fill="auto"/>
            <w:vAlign w:val="center"/>
            <w:hideMark/>
          </w:tcPr>
          <w:p w14:paraId="408CDD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40,92</w:t>
            </w:r>
          </w:p>
        </w:tc>
      </w:tr>
      <w:tr w:rsidR="002C603E" w:rsidRPr="002C603E" w14:paraId="28DDA27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A518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ТС-06.001.0056.(100)</w:t>
            </w:r>
          </w:p>
        </w:tc>
        <w:tc>
          <w:tcPr>
            <w:tcW w:w="0" w:type="auto"/>
            <w:tcBorders>
              <w:top w:val="nil"/>
              <w:left w:val="nil"/>
              <w:bottom w:val="single" w:sz="4" w:space="0" w:color="auto"/>
              <w:right w:val="single" w:sz="4" w:space="0" w:color="auto"/>
            </w:tcBorders>
            <w:shd w:val="clear" w:color="auto" w:fill="auto"/>
            <w:vAlign w:val="center"/>
            <w:hideMark/>
          </w:tcPr>
          <w:p w14:paraId="5F9B5B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т.11-ТК131</w:t>
            </w:r>
          </w:p>
        </w:tc>
        <w:tc>
          <w:tcPr>
            <w:tcW w:w="0" w:type="auto"/>
            <w:tcBorders>
              <w:top w:val="nil"/>
              <w:left w:val="nil"/>
              <w:bottom w:val="single" w:sz="4" w:space="0" w:color="auto"/>
              <w:right w:val="single" w:sz="4" w:space="0" w:color="auto"/>
            </w:tcBorders>
            <w:shd w:val="clear" w:color="auto" w:fill="auto"/>
            <w:vAlign w:val="center"/>
            <w:hideMark/>
          </w:tcPr>
          <w:p w14:paraId="6623F2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2,08</w:t>
            </w:r>
          </w:p>
        </w:tc>
        <w:tc>
          <w:tcPr>
            <w:tcW w:w="0" w:type="auto"/>
            <w:tcBorders>
              <w:top w:val="nil"/>
              <w:left w:val="nil"/>
              <w:bottom w:val="single" w:sz="4" w:space="0" w:color="auto"/>
              <w:right w:val="single" w:sz="4" w:space="0" w:color="auto"/>
            </w:tcBorders>
            <w:shd w:val="clear" w:color="auto" w:fill="auto"/>
            <w:vAlign w:val="center"/>
            <w:hideMark/>
          </w:tcPr>
          <w:p w14:paraId="0C1A84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29,68</w:t>
            </w:r>
          </w:p>
        </w:tc>
        <w:tc>
          <w:tcPr>
            <w:tcW w:w="0" w:type="auto"/>
            <w:tcBorders>
              <w:top w:val="nil"/>
              <w:left w:val="nil"/>
              <w:bottom w:val="single" w:sz="4" w:space="0" w:color="auto"/>
              <w:right w:val="single" w:sz="4" w:space="0" w:color="auto"/>
            </w:tcBorders>
            <w:shd w:val="clear" w:color="auto" w:fill="auto"/>
            <w:vAlign w:val="center"/>
            <w:hideMark/>
          </w:tcPr>
          <w:p w14:paraId="7059C2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95AA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B9A6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26B5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1378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0650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4B94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953C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4286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3B7D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4F8B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9B9A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7E9B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2678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31,75</w:t>
            </w:r>
          </w:p>
        </w:tc>
      </w:tr>
      <w:tr w:rsidR="002C603E" w:rsidRPr="002C603E" w14:paraId="60CD5F2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AE0D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ТС-06.001.0057.(101)</w:t>
            </w:r>
          </w:p>
        </w:tc>
        <w:tc>
          <w:tcPr>
            <w:tcW w:w="0" w:type="auto"/>
            <w:tcBorders>
              <w:top w:val="nil"/>
              <w:left w:val="nil"/>
              <w:bottom w:val="single" w:sz="4" w:space="0" w:color="auto"/>
              <w:right w:val="single" w:sz="4" w:space="0" w:color="auto"/>
            </w:tcBorders>
            <w:shd w:val="clear" w:color="auto" w:fill="auto"/>
            <w:vAlign w:val="center"/>
            <w:hideMark/>
          </w:tcPr>
          <w:p w14:paraId="05579D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ТК120-ТК126</w:t>
            </w:r>
          </w:p>
        </w:tc>
        <w:tc>
          <w:tcPr>
            <w:tcW w:w="0" w:type="auto"/>
            <w:tcBorders>
              <w:top w:val="nil"/>
              <w:left w:val="nil"/>
              <w:bottom w:val="single" w:sz="4" w:space="0" w:color="auto"/>
              <w:right w:val="single" w:sz="4" w:space="0" w:color="auto"/>
            </w:tcBorders>
            <w:shd w:val="clear" w:color="auto" w:fill="auto"/>
            <w:vAlign w:val="center"/>
            <w:hideMark/>
          </w:tcPr>
          <w:p w14:paraId="0D4E71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6EEB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0,02</w:t>
            </w:r>
          </w:p>
        </w:tc>
        <w:tc>
          <w:tcPr>
            <w:tcW w:w="0" w:type="auto"/>
            <w:tcBorders>
              <w:top w:val="nil"/>
              <w:left w:val="nil"/>
              <w:bottom w:val="single" w:sz="4" w:space="0" w:color="auto"/>
              <w:right w:val="single" w:sz="4" w:space="0" w:color="auto"/>
            </w:tcBorders>
            <w:shd w:val="clear" w:color="auto" w:fill="auto"/>
            <w:vAlign w:val="center"/>
            <w:hideMark/>
          </w:tcPr>
          <w:p w14:paraId="5B5161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0,27</w:t>
            </w:r>
          </w:p>
        </w:tc>
        <w:tc>
          <w:tcPr>
            <w:tcW w:w="0" w:type="auto"/>
            <w:tcBorders>
              <w:top w:val="nil"/>
              <w:left w:val="nil"/>
              <w:bottom w:val="single" w:sz="4" w:space="0" w:color="auto"/>
              <w:right w:val="single" w:sz="4" w:space="0" w:color="auto"/>
            </w:tcBorders>
            <w:shd w:val="clear" w:color="auto" w:fill="auto"/>
            <w:vAlign w:val="center"/>
            <w:hideMark/>
          </w:tcPr>
          <w:p w14:paraId="5C2068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550D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E37C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246D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7AD4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48E3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3BED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04B8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1FF7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6708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B53B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B392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0988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0,29</w:t>
            </w:r>
          </w:p>
        </w:tc>
      </w:tr>
      <w:tr w:rsidR="002C603E" w:rsidRPr="002C603E" w14:paraId="3E5D9B0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C8B3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ТС-06.001.0058.(102)</w:t>
            </w:r>
          </w:p>
        </w:tc>
        <w:tc>
          <w:tcPr>
            <w:tcW w:w="0" w:type="auto"/>
            <w:tcBorders>
              <w:top w:val="nil"/>
              <w:left w:val="nil"/>
              <w:bottom w:val="single" w:sz="4" w:space="0" w:color="auto"/>
              <w:right w:val="single" w:sz="4" w:space="0" w:color="auto"/>
            </w:tcBorders>
            <w:shd w:val="clear" w:color="auto" w:fill="auto"/>
            <w:vAlign w:val="center"/>
            <w:hideMark/>
          </w:tcPr>
          <w:p w14:paraId="4BABC4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ТК122-т.12</w:t>
            </w:r>
          </w:p>
        </w:tc>
        <w:tc>
          <w:tcPr>
            <w:tcW w:w="0" w:type="auto"/>
            <w:tcBorders>
              <w:top w:val="nil"/>
              <w:left w:val="nil"/>
              <w:bottom w:val="single" w:sz="4" w:space="0" w:color="auto"/>
              <w:right w:val="single" w:sz="4" w:space="0" w:color="auto"/>
            </w:tcBorders>
            <w:shd w:val="clear" w:color="auto" w:fill="auto"/>
            <w:vAlign w:val="center"/>
            <w:hideMark/>
          </w:tcPr>
          <w:p w14:paraId="179758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208C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AC86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1,82</w:t>
            </w:r>
          </w:p>
        </w:tc>
        <w:tc>
          <w:tcPr>
            <w:tcW w:w="0" w:type="auto"/>
            <w:tcBorders>
              <w:top w:val="nil"/>
              <w:left w:val="nil"/>
              <w:bottom w:val="single" w:sz="4" w:space="0" w:color="auto"/>
              <w:right w:val="single" w:sz="4" w:space="0" w:color="auto"/>
            </w:tcBorders>
            <w:shd w:val="clear" w:color="auto" w:fill="auto"/>
            <w:vAlign w:val="center"/>
            <w:hideMark/>
          </w:tcPr>
          <w:p w14:paraId="68AD3B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25,82</w:t>
            </w:r>
          </w:p>
        </w:tc>
        <w:tc>
          <w:tcPr>
            <w:tcW w:w="0" w:type="auto"/>
            <w:tcBorders>
              <w:top w:val="nil"/>
              <w:left w:val="nil"/>
              <w:bottom w:val="single" w:sz="4" w:space="0" w:color="auto"/>
              <w:right w:val="single" w:sz="4" w:space="0" w:color="auto"/>
            </w:tcBorders>
            <w:shd w:val="clear" w:color="auto" w:fill="auto"/>
            <w:vAlign w:val="center"/>
            <w:hideMark/>
          </w:tcPr>
          <w:p w14:paraId="58CB5B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7268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1868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6273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08E7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951A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19B6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8655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799C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6C3C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6796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F9C0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27,64</w:t>
            </w:r>
          </w:p>
        </w:tc>
      </w:tr>
      <w:tr w:rsidR="002C603E" w:rsidRPr="002C603E" w14:paraId="45E6EC7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1103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ТС-06.001.0059.(103)</w:t>
            </w:r>
          </w:p>
        </w:tc>
        <w:tc>
          <w:tcPr>
            <w:tcW w:w="0" w:type="auto"/>
            <w:tcBorders>
              <w:top w:val="nil"/>
              <w:left w:val="nil"/>
              <w:bottom w:val="single" w:sz="4" w:space="0" w:color="auto"/>
              <w:right w:val="single" w:sz="4" w:space="0" w:color="auto"/>
            </w:tcBorders>
            <w:shd w:val="clear" w:color="auto" w:fill="auto"/>
            <w:vAlign w:val="center"/>
            <w:hideMark/>
          </w:tcPr>
          <w:p w14:paraId="2FD097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ТК188-т.13</w:t>
            </w:r>
          </w:p>
        </w:tc>
        <w:tc>
          <w:tcPr>
            <w:tcW w:w="0" w:type="auto"/>
            <w:tcBorders>
              <w:top w:val="nil"/>
              <w:left w:val="nil"/>
              <w:bottom w:val="single" w:sz="4" w:space="0" w:color="auto"/>
              <w:right w:val="single" w:sz="4" w:space="0" w:color="auto"/>
            </w:tcBorders>
            <w:shd w:val="clear" w:color="auto" w:fill="auto"/>
            <w:vAlign w:val="center"/>
            <w:hideMark/>
          </w:tcPr>
          <w:p w14:paraId="7055D0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3F10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7012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75DA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134B78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1,31</w:t>
            </w:r>
          </w:p>
        </w:tc>
        <w:tc>
          <w:tcPr>
            <w:tcW w:w="0" w:type="auto"/>
            <w:tcBorders>
              <w:top w:val="nil"/>
              <w:left w:val="nil"/>
              <w:bottom w:val="single" w:sz="4" w:space="0" w:color="auto"/>
              <w:right w:val="single" w:sz="4" w:space="0" w:color="auto"/>
            </w:tcBorders>
            <w:shd w:val="clear" w:color="auto" w:fill="auto"/>
            <w:vAlign w:val="center"/>
            <w:hideMark/>
          </w:tcPr>
          <w:p w14:paraId="5168FB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7994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426B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2CBD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810B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945B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97B8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7E23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1725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0EF7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3DE7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1,40</w:t>
            </w:r>
          </w:p>
        </w:tc>
      </w:tr>
      <w:tr w:rsidR="002C603E" w:rsidRPr="002C603E" w14:paraId="07BD364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09AE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ТС-06.001.0060.(104)</w:t>
            </w:r>
          </w:p>
        </w:tc>
        <w:tc>
          <w:tcPr>
            <w:tcW w:w="0" w:type="auto"/>
            <w:tcBorders>
              <w:top w:val="nil"/>
              <w:left w:val="nil"/>
              <w:bottom w:val="single" w:sz="4" w:space="0" w:color="auto"/>
              <w:right w:val="single" w:sz="4" w:space="0" w:color="auto"/>
            </w:tcBorders>
            <w:shd w:val="clear" w:color="auto" w:fill="auto"/>
            <w:vAlign w:val="center"/>
            <w:hideMark/>
          </w:tcPr>
          <w:p w14:paraId="596BC9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ТК131-ТК133</w:t>
            </w:r>
          </w:p>
        </w:tc>
        <w:tc>
          <w:tcPr>
            <w:tcW w:w="0" w:type="auto"/>
            <w:tcBorders>
              <w:top w:val="nil"/>
              <w:left w:val="nil"/>
              <w:bottom w:val="single" w:sz="4" w:space="0" w:color="auto"/>
              <w:right w:val="single" w:sz="4" w:space="0" w:color="auto"/>
            </w:tcBorders>
            <w:shd w:val="clear" w:color="auto" w:fill="auto"/>
            <w:vAlign w:val="center"/>
            <w:hideMark/>
          </w:tcPr>
          <w:p w14:paraId="171421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5B93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4115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D56D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DD97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2,28</w:t>
            </w:r>
          </w:p>
        </w:tc>
        <w:tc>
          <w:tcPr>
            <w:tcW w:w="0" w:type="auto"/>
            <w:tcBorders>
              <w:top w:val="nil"/>
              <w:left w:val="nil"/>
              <w:bottom w:val="single" w:sz="4" w:space="0" w:color="auto"/>
              <w:right w:val="single" w:sz="4" w:space="0" w:color="auto"/>
            </w:tcBorders>
            <w:shd w:val="clear" w:color="auto" w:fill="auto"/>
            <w:vAlign w:val="center"/>
            <w:hideMark/>
          </w:tcPr>
          <w:p w14:paraId="7F0474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32,15</w:t>
            </w:r>
          </w:p>
        </w:tc>
        <w:tc>
          <w:tcPr>
            <w:tcW w:w="0" w:type="auto"/>
            <w:tcBorders>
              <w:top w:val="nil"/>
              <w:left w:val="nil"/>
              <w:bottom w:val="single" w:sz="4" w:space="0" w:color="auto"/>
              <w:right w:val="single" w:sz="4" w:space="0" w:color="auto"/>
            </w:tcBorders>
            <w:shd w:val="clear" w:color="auto" w:fill="auto"/>
            <w:vAlign w:val="center"/>
            <w:hideMark/>
          </w:tcPr>
          <w:p w14:paraId="68F6F2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D140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A99A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91B4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C73A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2652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4A68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A96F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3780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422C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34,43</w:t>
            </w:r>
          </w:p>
        </w:tc>
      </w:tr>
      <w:tr w:rsidR="002C603E" w:rsidRPr="002C603E" w14:paraId="1810CF0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D7DC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ТС-06.001.0061.(105)</w:t>
            </w:r>
          </w:p>
        </w:tc>
        <w:tc>
          <w:tcPr>
            <w:tcW w:w="0" w:type="auto"/>
            <w:tcBorders>
              <w:top w:val="nil"/>
              <w:left w:val="nil"/>
              <w:bottom w:val="single" w:sz="4" w:space="0" w:color="auto"/>
              <w:right w:val="single" w:sz="4" w:space="0" w:color="auto"/>
            </w:tcBorders>
            <w:shd w:val="clear" w:color="auto" w:fill="auto"/>
            <w:vAlign w:val="center"/>
            <w:hideMark/>
          </w:tcPr>
          <w:p w14:paraId="743A54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ТК131-т.14</w:t>
            </w:r>
          </w:p>
        </w:tc>
        <w:tc>
          <w:tcPr>
            <w:tcW w:w="0" w:type="auto"/>
            <w:tcBorders>
              <w:top w:val="nil"/>
              <w:left w:val="nil"/>
              <w:bottom w:val="single" w:sz="4" w:space="0" w:color="auto"/>
              <w:right w:val="single" w:sz="4" w:space="0" w:color="auto"/>
            </w:tcBorders>
            <w:shd w:val="clear" w:color="auto" w:fill="auto"/>
            <w:vAlign w:val="center"/>
            <w:hideMark/>
          </w:tcPr>
          <w:p w14:paraId="7CBB64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1B37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1BEA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EDF5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EFD2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767E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3,06</w:t>
            </w:r>
          </w:p>
        </w:tc>
        <w:tc>
          <w:tcPr>
            <w:tcW w:w="0" w:type="auto"/>
            <w:tcBorders>
              <w:top w:val="nil"/>
              <w:left w:val="nil"/>
              <w:bottom w:val="single" w:sz="4" w:space="0" w:color="auto"/>
              <w:right w:val="single" w:sz="4" w:space="0" w:color="auto"/>
            </w:tcBorders>
            <w:shd w:val="clear" w:color="auto" w:fill="auto"/>
            <w:vAlign w:val="center"/>
            <w:hideMark/>
          </w:tcPr>
          <w:p w14:paraId="4EDFDC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42,72</w:t>
            </w:r>
          </w:p>
        </w:tc>
        <w:tc>
          <w:tcPr>
            <w:tcW w:w="0" w:type="auto"/>
            <w:tcBorders>
              <w:top w:val="nil"/>
              <w:left w:val="nil"/>
              <w:bottom w:val="single" w:sz="4" w:space="0" w:color="auto"/>
              <w:right w:val="single" w:sz="4" w:space="0" w:color="auto"/>
            </w:tcBorders>
            <w:shd w:val="clear" w:color="auto" w:fill="auto"/>
            <w:vAlign w:val="center"/>
            <w:hideMark/>
          </w:tcPr>
          <w:p w14:paraId="7D20B8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55CB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6512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7174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86AA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49A6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7748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143B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4A9A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45,78</w:t>
            </w:r>
          </w:p>
        </w:tc>
      </w:tr>
      <w:tr w:rsidR="002C603E" w:rsidRPr="002C603E" w14:paraId="0B074A0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E339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ТС-06.001.0062.(106)</w:t>
            </w:r>
          </w:p>
        </w:tc>
        <w:tc>
          <w:tcPr>
            <w:tcW w:w="0" w:type="auto"/>
            <w:tcBorders>
              <w:top w:val="nil"/>
              <w:left w:val="nil"/>
              <w:bottom w:val="single" w:sz="4" w:space="0" w:color="auto"/>
              <w:right w:val="single" w:sz="4" w:space="0" w:color="auto"/>
            </w:tcBorders>
            <w:shd w:val="clear" w:color="auto" w:fill="auto"/>
            <w:vAlign w:val="center"/>
            <w:hideMark/>
          </w:tcPr>
          <w:p w14:paraId="431A1F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т.15-ТК134</w:t>
            </w:r>
          </w:p>
        </w:tc>
        <w:tc>
          <w:tcPr>
            <w:tcW w:w="0" w:type="auto"/>
            <w:tcBorders>
              <w:top w:val="nil"/>
              <w:left w:val="nil"/>
              <w:bottom w:val="single" w:sz="4" w:space="0" w:color="auto"/>
              <w:right w:val="single" w:sz="4" w:space="0" w:color="auto"/>
            </w:tcBorders>
            <w:shd w:val="clear" w:color="auto" w:fill="auto"/>
            <w:vAlign w:val="center"/>
            <w:hideMark/>
          </w:tcPr>
          <w:p w14:paraId="5C2B0A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34C0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D8D8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05C2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14C4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C2AB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3D21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1,15</w:t>
            </w:r>
          </w:p>
        </w:tc>
        <w:tc>
          <w:tcPr>
            <w:tcW w:w="0" w:type="auto"/>
            <w:tcBorders>
              <w:top w:val="nil"/>
              <w:left w:val="nil"/>
              <w:bottom w:val="single" w:sz="4" w:space="0" w:color="auto"/>
              <w:right w:val="single" w:sz="4" w:space="0" w:color="auto"/>
            </w:tcBorders>
            <w:shd w:val="clear" w:color="auto" w:fill="auto"/>
            <w:vAlign w:val="center"/>
            <w:hideMark/>
          </w:tcPr>
          <w:p w14:paraId="142D03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16,04</w:t>
            </w:r>
          </w:p>
        </w:tc>
        <w:tc>
          <w:tcPr>
            <w:tcW w:w="0" w:type="auto"/>
            <w:tcBorders>
              <w:top w:val="nil"/>
              <w:left w:val="nil"/>
              <w:bottom w:val="single" w:sz="4" w:space="0" w:color="auto"/>
              <w:right w:val="single" w:sz="4" w:space="0" w:color="auto"/>
            </w:tcBorders>
            <w:shd w:val="clear" w:color="auto" w:fill="auto"/>
            <w:vAlign w:val="center"/>
            <w:hideMark/>
          </w:tcPr>
          <w:p w14:paraId="1DE919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8635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CBC6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8372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C5F2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E5DD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784C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24C7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17,19</w:t>
            </w:r>
          </w:p>
        </w:tc>
      </w:tr>
      <w:tr w:rsidR="002C603E" w:rsidRPr="002C603E" w14:paraId="5C8969D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AED8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ТС-06.001.0063.(107)</w:t>
            </w:r>
          </w:p>
        </w:tc>
        <w:tc>
          <w:tcPr>
            <w:tcW w:w="0" w:type="auto"/>
            <w:tcBorders>
              <w:top w:val="nil"/>
              <w:left w:val="nil"/>
              <w:bottom w:val="single" w:sz="4" w:space="0" w:color="auto"/>
              <w:right w:val="single" w:sz="4" w:space="0" w:color="auto"/>
            </w:tcBorders>
            <w:shd w:val="clear" w:color="auto" w:fill="auto"/>
            <w:vAlign w:val="center"/>
            <w:hideMark/>
          </w:tcPr>
          <w:p w14:paraId="1BB5E7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т.1-ТК7</w:t>
            </w:r>
          </w:p>
        </w:tc>
        <w:tc>
          <w:tcPr>
            <w:tcW w:w="0" w:type="auto"/>
            <w:tcBorders>
              <w:top w:val="nil"/>
              <w:left w:val="nil"/>
              <w:bottom w:val="single" w:sz="4" w:space="0" w:color="auto"/>
              <w:right w:val="single" w:sz="4" w:space="0" w:color="auto"/>
            </w:tcBorders>
            <w:shd w:val="clear" w:color="auto" w:fill="auto"/>
            <w:vAlign w:val="center"/>
            <w:hideMark/>
          </w:tcPr>
          <w:p w14:paraId="2C752F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B7DC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9160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31D8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408B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3384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6D85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97EE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33,63</w:t>
            </w:r>
          </w:p>
        </w:tc>
        <w:tc>
          <w:tcPr>
            <w:tcW w:w="0" w:type="auto"/>
            <w:tcBorders>
              <w:top w:val="nil"/>
              <w:left w:val="nil"/>
              <w:bottom w:val="single" w:sz="4" w:space="0" w:color="auto"/>
              <w:right w:val="single" w:sz="4" w:space="0" w:color="auto"/>
            </w:tcBorders>
            <w:shd w:val="clear" w:color="auto" w:fill="auto"/>
            <w:vAlign w:val="center"/>
            <w:hideMark/>
          </w:tcPr>
          <w:p w14:paraId="7EB67A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465,70</w:t>
            </w:r>
          </w:p>
        </w:tc>
        <w:tc>
          <w:tcPr>
            <w:tcW w:w="0" w:type="auto"/>
            <w:tcBorders>
              <w:top w:val="nil"/>
              <w:left w:val="nil"/>
              <w:bottom w:val="single" w:sz="4" w:space="0" w:color="auto"/>
              <w:right w:val="single" w:sz="4" w:space="0" w:color="auto"/>
            </w:tcBorders>
            <w:shd w:val="clear" w:color="auto" w:fill="auto"/>
            <w:vAlign w:val="center"/>
            <w:hideMark/>
          </w:tcPr>
          <w:p w14:paraId="397811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3195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4CC1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95DE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7518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4091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11D7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499,33</w:t>
            </w:r>
          </w:p>
        </w:tc>
      </w:tr>
      <w:tr w:rsidR="002C603E" w:rsidRPr="002C603E" w14:paraId="2041837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AD51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ТС-06.001.0064.(108)</w:t>
            </w:r>
          </w:p>
        </w:tc>
        <w:tc>
          <w:tcPr>
            <w:tcW w:w="0" w:type="auto"/>
            <w:tcBorders>
              <w:top w:val="nil"/>
              <w:left w:val="nil"/>
              <w:bottom w:val="single" w:sz="4" w:space="0" w:color="auto"/>
              <w:right w:val="single" w:sz="4" w:space="0" w:color="auto"/>
            </w:tcBorders>
            <w:shd w:val="clear" w:color="auto" w:fill="auto"/>
            <w:vAlign w:val="center"/>
            <w:hideMark/>
          </w:tcPr>
          <w:p w14:paraId="7A1180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ТК2-т.2</w:t>
            </w:r>
          </w:p>
        </w:tc>
        <w:tc>
          <w:tcPr>
            <w:tcW w:w="0" w:type="auto"/>
            <w:tcBorders>
              <w:top w:val="nil"/>
              <w:left w:val="nil"/>
              <w:bottom w:val="single" w:sz="4" w:space="0" w:color="auto"/>
              <w:right w:val="single" w:sz="4" w:space="0" w:color="auto"/>
            </w:tcBorders>
            <w:shd w:val="clear" w:color="auto" w:fill="auto"/>
            <w:vAlign w:val="center"/>
            <w:hideMark/>
          </w:tcPr>
          <w:p w14:paraId="0C6C26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FED0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9A06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03A5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FBFC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132E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E795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5AAF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073A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0,49</w:t>
            </w:r>
          </w:p>
        </w:tc>
        <w:tc>
          <w:tcPr>
            <w:tcW w:w="0" w:type="auto"/>
            <w:tcBorders>
              <w:top w:val="nil"/>
              <w:left w:val="nil"/>
              <w:bottom w:val="single" w:sz="4" w:space="0" w:color="auto"/>
              <w:right w:val="single" w:sz="4" w:space="0" w:color="auto"/>
            </w:tcBorders>
            <w:shd w:val="clear" w:color="auto" w:fill="auto"/>
            <w:vAlign w:val="center"/>
            <w:hideMark/>
          </w:tcPr>
          <w:p w14:paraId="7C5019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6,81</w:t>
            </w:r>
          </w:p>
        </w:tc>
        <w:tc>
          <w:tcPr>
            <w:tcW w:w="0" w:type="auto"/>
            <w:tcBorders>
              <w:top w:val="nil"/>
              <w:left w:val="nil"/>
              <w:bottom w:val="single" w:sz="4" w:space="0" w:color="auto"/>
              <w:right w:val="single" w:sz="4" w:space="0" w:color="auto"/>
            </w:tcBorders>
            <w:shd w:val="clear" w:color="auto" w:fill="auto"/>
            <w:vAlign w:val="center"/>
            <w:hideMark/>
          </w:tcPr>
          <w:p w14:paraId="27EA85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0472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A7BB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C4DB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21FC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EA0E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7,30</w:t>
            </w:r>
          </w:p>
        </w:tc>
      </w:tr>
      <w:tr w:rsidR="002C603E" w:rsidRPr="002C603E" w14:paraId="31467A8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5C97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ТС-06.001.0065.(109)</w:t>
            </w:r>
          </w:p>
        </w:tc>
        <w:tc>
          <w:tcPr>
            <w:tcW w:w="0" w:type="auto"/>
            <w:tcBorders>
              <w:top w:val="nil"/>
              <w:left w:val="nil"/>
              <w:bottom w:val="single" w:sz="4" w:space="0" w:color="auto"/>
              <w:right w:val="single" w:sz="4" w:space="0" w:color="auto"/>
            </w:tcBorders>
            <w:shd w:val="clear" w:color="auto" w:fill="auto"/>
            <w:vAlign w:val="center"/>
            <w:hideMark/>
          </w:tcPr>
          <w:p w14:paraId="57321F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т.2-т.3</w:t>
            </w:r>
          </w:p>
        </w:tc>
        <w:tc>
          <w:tcPr>
            <w:tcW w:w="0" w:type="auto"/>
            <w:tcBorders>
              <w:top w:val="nil"/>
              <w:left w:val="nil"/>
              <w:bottom w:val="single" w:sz="4" w:space="0" w:color="auto"/>
              <w:right w:val="single" w:sz="4" w:space="0" w:color="auto"/>
            </w:tcBorders>
            <w:shd w:val="clear" w:color="auto" w:fill="auto"/>
            <w:vAlign w:val="center"/>
            <w:hideMark/>
          </w:tcPr>
          <w:p w14:paraId="38E6E9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9A51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453E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769D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8418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AFB5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D820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5769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6B46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7D9F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0,66</w:t>
            </w:r>
          </w:p>
        </w:tc>
        <w:tc>
          <w:tcPr>
            <w:tcW w:w="0" w:type="auto"/>
            <w:tcBorders>
              <w:top w:val="nil"/>
              <w:left w:val="nil"/>
              <w:bottom w:val="single" w:sz="4" w:space="0" w:color="auto"/>
              <w:right w:val="single" w:sz="4" w:space="0" w:color="auto"/>
            </w:tcBorders>
            <w:shd w:val="clear" w:color="auto" w:fill="auto"/>
            <w:vAlign w:val="center"/>
            <w:hideMark/>
          </w:tcPr>
          <w:p w14:paraId="7F4BB9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9,11</w:t>
            </w:r>
          </w:p>
        </w:tc>
        <w:tc>
          <w:tcPr>
            <w:tcW w:w="0" w:type="auto"/>
            <w:tcBorders>
              <w:top w:val="nil"/>
              <w:left w:val="nil"/>
              <w:bottom w:val="single" w:sz="4" w:space="0" w:color="auto"/>
              <w:right w:val="single" w:sz="4" w:space="0" w:color="auto"/>
            </w:tcBorders>
            <w:shd w:val="clear" w:color="auto" w:fill="auto"/>
            <w:vAlign w:val="center"/>
            <w:hideMark/>
          </w:tcPr>
          <w:p w14:paraId="170AB1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3D26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F449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C0C6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9CFA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9,77</w:t>
            </w:r>
          </w:p>
        </w:tc>
      </w:tr>
      <w:tr w:rsidR="002C603E" w:rsidRPr="002C603E" w14:paraId="10BEA89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D84B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ТС-06.001.0066.(110)</w:t>
            </w:r>
          </w:p>
        </w:tc>
        <w:tc>
          <w:tcPr>
            <w:tcW w:w="0" w:type="auto"/>
            <w:tcBorders>
              <w:top w:val="nil"/>
              <w:left w:val="nil"/>
              <w:bottom w:val="single" w:sz="4" w:space="0" w:color="auto"/>
              <w:right w:val="single" w:sz="4" w:space="0" w:color="auto"/>
            </w:tcBorders>
            <w:shd w:val="clear" w:color="auto" w:fill="auto"/>
            <w:vAlign w:val="center"/>
            <w:hideMark/>
          </w:tcPr>
          <w:p w14:paraId="3FC953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ТК3-ТК60</w:t>
            </w:r>
          </w:p>
        </w:tc>
        <w:tc>
          <w:tcPr>
            <w:tcW w:w="0" w:type="auto"/>
            <w:tcBorders>
              <w:top w:val="nil"/>
              <w:left w:val="nil"/>
              <w:bottom w:val="single" w:sz="4" w:space="0" w:color="auto"/>
              <w:right w:val="single" w:sz="4" w:space="0" w:color="auto"/>
            </w:tcBorders>
            <w:shd w:val="clear" w:color="auto" w:fill="auto"/>
            <w:vAlign w:val="center"/>
            <w:hideMark/>
          </w:tcPr>
          <w:p w14:paraId="299D87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5A47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7E0A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62D4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79A2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5A8F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37DE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5ECB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9ED9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1391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CC7D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1,23</w:t>
            </w:r>
          </w:p>
        </w:tc>
        <w:tc>
          <w:tcPr>
            <w:tcW w:w="0" w:type="auto"/>
            <w:tcBorders>
              <w:top w:val="nil"/>
              <w:left w:val="nil"/>
              <w:bottom w:val="single" w:sz="4" w:space="0" w:color="auto"/>
              <w:right w:val="single" w:sz="4" w:space="0" w:color="auto"/>
            </w:tcBorders>
            <w:shd w:val="clear" w:color="auto" w:fill="auto"/>
            <w:vAlign w:val="center"/>
            <w:hideMark/>
          </w:tcPr>
          <w:p w14:paraId="2E0A7F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16,90</w:t>
            </w:r>
          </w:p>
        </w:tc>
        <w:tc>
          <w:tcPr>
            <w:tcW w:w="0" w:type="auto"/>
            <w:tcBorders>
              <w:top w:val="nil"/>
              <w:left w:val="nil"/>
              <w:bottom w:val="single" w:sz="4" w:space="0" w:color="auto"/>
              <w:right w:val="single" w:sz="4" w:space="0" w:color="auto"/>
            </w:tcBorders>
            <w:shd w:val="clear" w:color="auto" w:fill="auto"/>
            <w:vAlign w:val="center"/>
            <w:hideMark/>
          </w:tcPr>
          <w:p w14:paraId="63C624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7DAD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63AB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A407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18,14</w:t>
            </w:r>
          </w:p>
        </w:tc>
      </w:tr>
      <w:tr w:rsidR="002C603E" w:rsidRPr="002C603E" w14:paraId="62D2326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5551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ТС-06.001.0067.(111)</w:t>
            </w:r>
          </w:p>
        </w:tc>
        <w:tc>
          <w:tcPr>
            <w:tcW w:w="0" w:type="auto"/>
            <w:tcBorders>
              <w:top w:val="nil"/>
              <w:left w:val="nil"/>
              <w:bottom w:val="single" w:sz="4" w:space="0" w:color="auto"/>
              <w:right w:val="single" w:sz="4" w:space="0" w:color="auto"/>
            </w:tcBorders>
            <w:shd w:val="clear" w:color="auto" w:fill="auto"/>
            <w:vAlign w:val="center"/>
            <w:hideMark/>
          </w:tcPr>
          <w:p w14:paraId="4D1F27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ТК60-т.4</w:t>
            </w:r>
          </w:p>
        </w:tc>
        <w:tc>
          <w:tcPr>
            <w:tcW w:w="0" w:type="auto"/>
            <w:tcBorders>
              <w:top w:val="nil"/>
              <w:left w:val="nil"/>
              <w:bottom w:val="single" w:sz="4" w:space="0" w:color="auto"/>
              <w:right w:val="single" w:sz="4" w:space="0" w:color="auto"/>
            </w:tcBorders>
            <w:shd w:val="clear" w:color="auto" w:fill="auto"/>
            <w:vAlign w:val="center"/>
            <w:hideMark/>
          </w:tcPr>
          <w:p w14:paraId="3F3504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F10E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CCCD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EAF8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456D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84EB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3E4C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0C84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4738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5311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DB3B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8942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0,90</w:t>
            </w:r>
          </w:p>
        </w:tc>
        <w:tc>
          <w:tcPr>
            <w:tcW w:w="0" w:type="auto"/>
            <w:tcBorders>
              <w:top w:val="nil"/>
              <w:left w:val="nil"/>
              <w:bottom w:val="single" w:sz="4" w:space="0" w:color="auto"/>
              <w:right w:val="single" w:sz="4" w:space="0" w:color="auto"/>
            </w:tcBorders>
            <w:shd w:val="clear" w:color="auto" w:fill="auto"/>
            <w:vAlign w:val="center"/>
            <w:hideMark/>
          </w:tcPr>
          <w:p w14:paraId="72CFE3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12,29</w:t>
            </w:r>
          </w:p>
        </w:tc>
        <w:tc>
          <w:tcPr>
            <w:tcW w:w="0" w:type="auto"/>
            <w:tcBorders>
              <w:top w:val="nil"/>
              <w:left w:val="nil"/>
              <w:bottom w:val="single" w:sz="4" w:space="0" w:color="auto"/>
              <w:right w:val="single" w:sz="4" w:space="0" w:color="auto"/>
            </w:tcBorders>
            <w:shd w:val="clear" w:color="auto" w:fill="auto"/>
            <w:vAlign w:val="center"/>
            <w:hideMark/>
          </w:tcPr>
          <w:p w14:paraId="2C5B75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B468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08C7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13,19</w:t>
            </w:r>
          </w:p>
        </w:tc>
      </w:tr>
      <w:tr w:rsidR="002C603E" w:rsidRPr="002C603E" w14:paraId="0D38E61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E589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ТС-06.001.0068.(112)</w:t>
            </w:r>
          </w:p>
        </w:tc>
        <w:tc>
          <w:tcPr>
            <w:tcW w:w="0" w:type="auto"/>
            <w:tcBorders>
              <w:top w:val="nil"/>
              <w:left w:val="nil"/>
              <w:bottom w:val="single" w:sz="4" w:space="0" w:color="auto"/>
              <w:right w:val="single" w:sz="4" w:space="0" w:color="auto"/>
            </w:tcBorders>
            <w:shd w:val="clear" w:color="auto" w:fill="auto"/>
            <w:vAlign w:val="center"/>
            <w:hideMark/>
          </w:tcPr>
          <w:p w14:paraId="64E8BB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т.4-ТК99</w:t>
            </w:r>
          </w:p>
        </w:tc>
        <w:tc>
          <w:tcPr>
            <w:tcW w:w="0" w:type="auto"/>
            <w:tcBorders>
              <w:top w:val="nil"/>
              <w:left w:val="nil"/>
              <w:bottom w:val="single" w:sz="4" w:space="0" w:color="auto"/>
              <w:right w:val="single" w:sz="4" w:space="0" w:color="auto"/>
            </w:tcBorders>
            <w:shd w:val="clear" w:color="auto" w:fill="auto"/>
            <w:vAlign w:val="center"/>
            <w:hideMark/>
          </w:tcPr>
          <w:p w14:paraId="4F7515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B62D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0EB2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F11A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8568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F81C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774B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8A27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26A6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D964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FB24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A665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9952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0,65</w:t>
            </w:r>
          </w:p>
        </w:tc>
        <w:tc>
          <w:tcPr>
            <w:tcW w:w="0" w:type="auto"/>
            <w:tcBorders>
              <w:top w:val="nil"/>
              <w:left w:val="nil"/>
              <w:bottom w:val="single" w:sz="4" w:space="0" w:color="auto"/>
              <w:right w:val="single" w:sz="4" w:space="0" w:color="auto"/>
            </w:tcBorders>
            <w:shd w:val="clear" w:color="auto" w:fill="auto"/>
            <w:vAlign w:val="center"/>
            <w:hideMark/>
          </w:tcPr>
          <w:p w14:paraId="4D01F8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8,90</w:t>
            </w:r>
          </w:p>
        </w:tc>
        <w:tc>
          <w:tcPr>
            <w:tcW w:w="0" w:type="auto"/>
            <w:tcBorders>
              <w:top w:val="nil"/>
              <w:left w:val="nil"/>
              <w:bottom w:val="single" w:sz="4" w:space="0" w:color="auto"/>
              <w:right w:val="single" w:sz="4" w:space="0" w:color="auto"/>
            </w:tcBorders>
            <w:shd w:val="clear" w:color="auto" w:fill="auto"/>
            <w:vAlign w:val="center"/>
            <w:hideMark/>
          </w:tcPr>
          <w:p w14:paraId="5FB815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0DB7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9,55</w:t>
            </w:r>
          </w:p>
        </w:tc>
      </w:tr>
      <w:tr w:rsidR="002C603E" w:rsidRPr="002C603E" w14:paraId="477E15F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DF77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ТС-06.001.0069.(113)</w:t>
            </w:r>
          </w:p>
        </w:tc>
        <w:tc>
          <w:tcPr>
            <w:tcW w:w="0" w:type="auto"/>
            <w:tcBorders>
              <w:top w:val="nil"/>
              <w:left w:val="nil"/>
              <w:bottom w:val="single" w:sz="4" w:space="0" w:color="auto"/>
              <w:right w:val="single" w:sz="4" w:space="0" w:color="auto"/>
            </w:tcBorders>
            <w:shd w:val="clear" w:color="auto" w:fill="auto"/>
            <w:vAlign w:val="center"/>
            <w:hideMark/>
          </w:tcPr>
          <w:p w14:paraId="4A0A0B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ТК62-т.6</w:t>
            </w:r>
          </w:p>
        </w:tc>
        <w:tc>
          <w:tcPr>
            <w:tcW w:w="0" w:type="auto"/>
            <w:tcBorders>
              <w:top w:val="nil"/>
              <w:left w:val="nil"/>
              <w:bottom w:val="single" w:sz="4" w:space="0" w:color="auto"/>
              <w:right w:val="single" w:sz="4" w:space="0" w:color="auto"/>
            </w:tcBorders>
            <w:shd w:val="clear" w:color="auto" w:fill="auto"/>
            <w:vAlign w:val="center"/>
            <w:hideMark/>
          </w:tcPr>
          <w:p w14:paraId="7E6381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6AD4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70A2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23EA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F456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A843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3334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69AE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6130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8C70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C714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66E0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C53E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0390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4,81</w:t>
            </w:r>
          </w:p>
        </w:tc>
        <w:tc>
          <w:tcPr>
            <w:tcW w:w="0" w:type="auto"/>
            <w:tcBorders>
              <w:top w:val="nil"/>
              <w:left w:val="nil"/>
              <w:bottom w:val="single" w:sz="4" w:space="0" w:color="auto"/>
              <w:right w:val="single" w:sz="4" w:space="0" w:color="auto"/>
            </w:tcBorders>
            <w:shd w:val="clear" w:color="auto" w:fill="auto"/>
            <w:vAlign w:val="center"/>
            <w:hideMark/>
          </w:tcPr>
          <w:p w14:paraId="74B83F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65,84</w:t>
            </w:r>
          </w:p>
        </w:tc>
        <w:tc>
          <w:tcPr>
            <w:tcW w:w="0" w:type="auto"/>
            <w:tcBorders>
              <w:top w:val="nil"/>
              <w:left w:val="nil"/>
              <w:bottom w:val="single" w:sz="4" w:space="0" w:color="auto"/>
              <w:right w:val="single" w:sz="4" w:space="0" w:color="auto"/>
            </w:tcBorders>
            <w:shd w:val="clear" w:color="auto" w:fill="auto"/>
            <w:vAlign w:val="center"/>
            <w:hideMark/>
          </w:tcPr>
          <w:p w14:paraId="5B6B89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70,64</w:t>
            </w:r>
          </w:p>
        </w:tc>
      </w:tr>
      <w:tr w:rsidR="002C603E" w:rsidRPr="002C603E" w14:paraId="437BEE5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1DDF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ТС-06.001.0070.(114)</w:t>
            </w:r>
          </w:p>
        </w:tc>
        <w:tc>
          <w:tcPr>
            <w:tcW w:w="0" w:type="auto"/>
            <w:tcBorders>
              <w:top w:val="nil"/>
              <w:left w:val="nil"/>
              <w:bottom w:val="single" w:sz="4" w:space="0" w:color="auto"/>
              <w:right w:val="single" w:sz="4" w:space="0" w:color="auto"/>
            </w:tcBorders>
            <w:shd w:val="clear" w:color="auto" w:fill="auto"/>
            <w:vAlign w:val="center"/>
            <w:hideMark/>
          </w:tcPr>
          <w:p w14:paraId="5417F1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ТК63-т.7</w:t>
            </w:r>
          </w:p>
        </w:tc>
        <w:tc>
          <w:tcPr>
            <w:tcW w:w="0" w:type="auto"/>
            <w:tcBorders>
              <w:top w:val="nil"/>
              <w:left w:val="nil"/>
              <w:bottom w:val="single" w:sz="4" w:space="0" w:color="auto"/>
              <w:right w:val="single" w:sz="4" w:space="0" w:color="auto"/>
            </w:tcBorders>
            <w:shd w:val="clear" w:color="auto" w:fill="auto"/>
            <w:vAlign w:val="center"/>
            <w:hideMark/>
          </w:tcPr>
          <w:p w14:paraId="358E5F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0,49</w:t>
            </w:r>
          </w:p>
        </w:tc>
        <w:tc>
          <w:tcPr>
            <w:tcW w:w="0" w:type="auto"/>
            <w:tcBorders>
              <w:top w:val="nil"/>
              <w:left w:val="nil"/>
              <w:bottom w:val="single" w:sz="4" w:space="0" w:color="auto"/>
              <w:right w:val="single" w:sz="4" w:space="0" w:color="auto"/>
            </w:tcBorders>
            <w:shd w:val="clear" w:color="auto" w:fill="auto"/>
            <w:vAlign w:val="center"/>
            <w:hideMark/>
          </w:tcPr>
          <w:p w14:paraId="32027B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7,04</w:t>
            </w:r>
          </w:p>
        </w:tc>
        <w:tc>
          <w:tcPr>
            <w:tcW w:w="0" w:type="auto"/>
            <w:tcBorders>
              <w:top w:val="nil"/>
              <w:left w:val="nil"/>
              <w:bottom w:val="single" w:sz="4" w:space="0" w:color="auto"/>
              <w:right w:val="single" w:sz="4" w:space="0" w:color="auto"/>
            </w:tcBorders>
            <w:shd w:val="clear" w:color="auto" w:fill="auto"/>
            <w:vAlign w:val="center"/>
            <w:hideMark/>
          </w:tcPr>
          <w:p w14:paraId="2436D8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25CE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5D0C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B65C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1302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512D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55C9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1FA1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956D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A043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4E6E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F2BC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3C58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271C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7,53</w:t>
            </w:r>
          </w:p>
        </w:tc>
      </w:tr>
      <w:tr w:rsidR="002C603E" w:rsidRPr="002C603E" w14:paraId="6672E51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72D1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ТС-06.001.0071.(115)</w:t>
            </w:r>
          </w:p>
        </w:tc>
        <w:tc>
          <w:tcPr>
            <w:tcW w:w="0" w:type="auto"/>
            <w:tcBorders>
              <w:top w:val="nil"/>
              <w:left w:val="nil"/>
              <w:bottom w:val="single" w:sz="4" w:space="0" w:color="auto"/>
              <w:right w:val="single" w:sz="4" w:space="0" w:color="auto"/>
            </w:tcBorders>
            <w:shd w:val="clear" w:color="auto" w:fill="auto"/>
            <w:vAlign w:val="center"/>
            <w:hideMark/>
          </w:tcPr>
          <w:p w14:paraId="43EE25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т.8-т.9</w:t>
            </w:r>
          </w:p>
        </w:tc>
        <w:tc>
          <w:tcPr>
            <w:tcW w:w="0" w:type="auto"/>
            <w:tcBorders>
              <w:top w:val="nil"/>
              <w:left w:val="nil"/>
              <w:bottom w:val="single" w:sz="4" w:space="0" w:color="auto"/>
              <w:right w:val="single" w:sz="4" w:space="0" w:color="auto"/>
            </w:tcBorders>
            <w:shd w:val="clear" w:color="auto" w:fill="auto"/>
            <w:vAlign w:val="center"/>
            <w:hideMark/>
          </w:tcPr>
          <w:p w14:paraId="223117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4E9C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72CC27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0,98</w:t>
            </w:r>
          </w:p>
        </w:tc>
        <w:tc>
          <w:tcPr>
            <w:tcW w:w="0" w:type="auto"/>
            <w:tcBorders>
              <w:top w:val="nil"/>
              <w:left w:val="nil"/>
              <w:bottom w:val="single" w:sz="4" w:space="0" w:color="auto"/>
              <w:right w:val="single" w:sz="4" w:space="0" w:color="auto"/>
            </w:tcBorders>
            <w:shd w:val="clear" w:color="auto" w:fill="auto"/>
            <w:vAlign w:val="center"/>
            <w:hideMark/>
          </w:tcPr>
          <w:p w14:paraId="1D18F4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704D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512C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2616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3736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2744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714F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F426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742F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3E93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BA71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AD99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F4E1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1,05</w:t>
            </w:r>
          </w:p>
        </w:tc>
      </w:tr>
      <w:tr w:rsidR="002C603E" w:rsidRPr="002C603E" w14:paraId="7C914BE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CA7E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ТС-06.001.0072.(116)</w:t>
            </w:r>
          </w:p>
        </w:tc>
        <w:tc>
          <w:tcPr>
            <w:tcW w:w="0" w:type="auto"/>
            <w:tcBorders>
              <w:top w:val="nil"/>
              <w:left w:val="nil"/>
              <w:bottom w:val="single" w:sz="4" w:space="0" w:color="auto"/>
              <w:right w:val="single" w:sz="4" w:space="0" w:color="auto"/>
            </w:tcBorders>
            <w:shd w:val="clear" w:color="auto" w:fill="auto"/>
            <w:vAlign w:val="center"/>
            <w:hideMark/>
          </w:tcPr>
          <w:p w14:paraId="535BB0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т.9-т.10</w:t>
            </w:r>
          </w:p>
        </w:tc>
        <w:tc>
          <w:tcPr>
            <w:tcW w:w="0" w:type="auto"/>
            <w:tcBorders>
              <w:top w:val="nil"/>
              <w:left w:val="nil"/>
              <w:bottom w:val="single" w:sz="4" w:space="0" w:color="auto"/>
              <w:right w:val="single" w:sz="4" w:space="0" w:color="auto"/>
            </w:tcBorders>
            <w:shd w:val="clear" w:color="auto" w:fill="auto"/>
            <w:vAlign w:val="center"/>
            <w:hideMark/>
          </w:tcPr>
          <w:p w14:paraId="7F9A93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09EB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A695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14:paraId="14BC34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w:t>
            </w:r>
          </w:p>
        </w:tc>
        <w:tc>
          <w:tcPr>
            <w:tcW w:w="0" w:type="auto"/>
            <w:tcBorders>
              <w:top w:val="nil"/>
              <w:left w:val="nil"/>
              <w:bottom w:val="single" w:sz="4" w:space="0" w:color="auto"/>
              <w:right w:val="single" w:sz="4" w:space="0" w:color="auto"/>
            </w:tcBorders>
            <w:shd w:val="clear" w:color="auto" w:fill="auto"/>
            <w:vAlign w:val="center"/>
            <w:hideMark/>
          </w:tcPr>
          <w:p w14:paraId="133028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8C84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C493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5762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6CCB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D1BA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DC5A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8D58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9994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D47E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0687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8B71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2,31</w:t>
            </w:r>
          </w:p>
        </w:tc>
      </w:tr>
      <w:tr w:rsidR="002C603E" w:rsidRPr="002C603E" w14:paraId="6F3A705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19C7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ТС-06.001.0073.(117)</w:t>
            </w:r>
          </w:p>
        </w:tc>
        <w:tc>
          <w:tcPr>
            <w:tcW w:w="0" w:type="auto"/>
            <w:tcBorders>
              <w:top w:val="nil"/>
              <w:left w:val="nil"/>
              <w:bottom w:val="single" w:sz="4" w:space="0" w:color="auto"/>
              <w:right w:val="single" w:sz="4" w:space="0" w:color="auto"/>
            </w:tcBorders>
            <w:shd w:val="clear" w:color="auto" w:fill="auto"/>
            <w:vAlign w:val="center"/>
            <w:hideMark/>
          </w:tcPr>
          <w:p w14:paraId="1108E5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ТК96-ТК93</w:t>
            </w:r>
          </w:p>
        </w:tc>
        <w:tc>
          <w:tcPr>
            <w:tcW w:w="0" w:type="auto"/>
            <w:tcBorders>
              <w:top w:val="nil"/>
              <w:left w:val="nil"/>
              <w:bottom w:val="single" w:sz="4" w:space="0" w:color="auto"/>
              <w:right w:val="single" w:sz="4" w:space="0" w:color="auto"/>
            </w:tcBorders>
            <w:shd w:val="clear" w:color="auto" w:fill="auto"/>
            <w:vAlign w:val="center"/>
            <w:hideMark/>
          </w:tcPr>
          <w:p w14:paraId="1D4FCC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6AD4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69BD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A451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0,39</w:t>
            </w:r>
          </w:p>
        </w:tc>
        <w:tc>
          <w:tcPr>
            <w:tcW w:w="0" w:type="auto"/>
            <w:tcBorders>
              <w:top w:val="nil"/>
              <w:left w:val="nil"/>
              <w:bottom w:val="single" w:sz="4" w:space="0" w:color="auto"/>
              <w:right w:val="single" w:sz="4" w:space="0" w:color="auto"/>
            </w:tcBorders>
            <w:shd w:val="clear" w:color="auto" w:fill="auto"/>
            <w:vAlign w:val="center"/>
            <w:hideMark/>
          </w:tcPr>
          <w:p w14:paraId="43CCBE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5,46</w:t>
            </w:r>
          </w:p>
        </w:tc>
        <w:tc>
          <w:tcPr>
            <w:tcW w:w="0" w:type="auto"/>
            <w:tcBorders>
              <w:top w:val="nil"/>
              <w:left w:val="nil"/>
              <w:bottom w:val="single" w:sz="4" w:space="0" w:color="auto"/>
              <w:right w:val="single" w:sz="4" w:space="0" w:color="auto"/>
            </w:tcBorders>
            <w:shd w:val="clear" w:color="auto" w:fill="auto"/>
            <w:vAlign w:val="center"/>
            <w:hideMark/>
          </w:tcPr>
          <w:p w14:paraId="20A45B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49E4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C53E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FFFA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28CF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BE16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7BF1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FE29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9A84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D30B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7DE1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5,85</w:t>
            </w:r>
          </w:p>
        </w:tc>
      </w:tr>
      <w:tr w:rsidR="002C603E" w:rsidRPr="002C603E" w14:paraId="1AAF8C4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F49A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ТС-06.001.0074.(118)</w:t>
            </w:r>
          </w:p>
        </w:tc>
        <w:tc>
          <w:tcPr>
            <w:tcW w:w="0" w:type="auto"/>
            <w:tcBorders>
              <w:top w:val="nil"/>
              <w:left w:val="nil"/>
              <w:bottom w:val="single" w:sz="4" w:space="0" w:color="auto"/>
              <w:right w:val="single" w:sz="4" w:space="0" w:color="auto"/>
            </w:tcBorders>
            <w:shd w:val="clear" w:color="auto" w:fill="auto"/>
            <w:vAlign w:val="center"/>
            <w:hideMark/>
          </w:tcPr>
          <w:p w14:paraId="55C922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ТК61-т.11</w:t>
            </w:r>
          </w:p>
        </w:tc>
        <w:tc>
          <w:tcPr>
            <w:tcW w:w="0" w:type="auto"/>
            <w:tcBorders>
              <w:top w:val="nil"/>
              <w:left w:val="nil"/>
              <w:bottom w:val="single" w:sz="4" w:space="0" w:color="auto"/>
              <w:right w:val="single" w:sz="4" w:space="0" w:color="auto"/>
            </w:tcBorders>
            <w:shd w:val="clear" w:color="auto" w:fill="auto"/>
            <w:vAlign w:val="center"/>
            <w:hideMark/>
          </w:tcPr>
          <w:p w14:paraId="20404B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A30E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7E6C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1970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F2DC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2,11</w:t>
            </w:r>
          </w:p>
        </w:tc>
        <w:tc>
          <w:tcPr>
            <w:tcW w:w="0" w:type="auto"/>
            <w:tcBorders>
              <w:top w:val="nil"/>
              <w:left w:val="nil"/>
              <w:bottom w:val="single" w:sz="4" w:space="0" w:color="auto"/>
              <w:right w:val="single" w:sz="4" w:space="0" w:color="auto"/>
            </w:tcBorders>
            <w:shd w:val="clear" w:color="auto" w:fill="auto"/>
            <w:vAlign w:val="center"/>
            <w:hideMark/>
          </w:tcPr>
          <w:p w14:paraId="55F391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29,80</w:t>
            </w:r>
          </w:p>
        </w:tc>
        <w:tc>
          <w:tcPr>
            <w:tcW w:w="0" w:type="auto"/>
            <w:tcBorders>
              <w:top w:val="nil"/>
              <w:left w:val="nil"/>
              <w:bottom w:val="single" w:sz="4" w:space="0" w:color="auto"/>
              <w:right w:val="single" w:sz="4" w:space="0" w:color="auto"/>
            </w:tcBorders>
            <w:shd w:val="clear" w:color="auto" w:fill="auto"/>
            <w:vAlign w:val="center"/>
            <w:hideMark/>
          </w:tcPr>
          <w:p w14:paraId="7C3193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E619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72EC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DCDD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3AFF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68BD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4DBA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E84D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038E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89AC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31,92</w:t>
            </w:r>
          </w:p>
        </w:tc>
      </w:tr>
      <w:tr w:rsidR="002C603E" w:rsidRPr="002C603E" w14:paraId="10B94C9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A45A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ТС-06.001.0075.(119)</w:t>
            </w:r>
          </w:p>
        </w:tc>
        <w:tc>
          <w:tcPr>
            <w:tcW w:w="0" w:type="auto"/>
            <w:tcBorders>
              <w:top w:val="nil"/>
              <w:left w:val="nil"/>
              <w:bottom w:val="single" w:sz="4" w:space="0" w:color="auto"/>
              <w:right w:val="single" w:sz="4" w:space="0" w:color="auto"/>
            </w:tcBorders>
            <w:shd w:val="clear" w:color="auto" w:fill="auto"/>
            <w:vAlign w:val="center"/>
            <w:hideMark/>
          </w:tcPr>
          <w:p w14:paraId="4B2826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ТК60-ТК57</w:t>
            </w:r>
          </w:p>
        </w:tc>
        <w:tc>
          <w:tcPr>
            <w:tcW w:w="0" w:type="auto"/>
            <w:tcBorders>
              <w:top w:val="nil"/>
              <w:left w:val="nil"/>
              <w:bottom w:val="single" w:sz="4" w:space="0" w:color="auto"/>
              <w:right w:val="single" w:sz="4" w:space="0" w:color="auto"/>
            </w:tcBorders>
            <w:shd w:val="clear" w:color="auto" w:fill="auto"/>
            <w:vAlign w:val="center"/>
            <w:hideMark/>
          </w:tcPr>
          <w:p w14:paraId="5E50DB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08D8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6F90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0436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B85A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813B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D478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0FD4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6A9E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3FAA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7627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D2F1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8BE1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4E91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6,13</w:t>
            </w:r>
          </w:p>
        </w:tc>
        <w:tc>
          <w:tcPr>
            <w:tcW w:w="0" w:type="auto"/>
            <w:tcBorders>
              <w:top w:val="nil"/>
              <w:left w:val="nil"/>
              <w:bottom w:val="single" w:sz="4" w:space="0" w:color="auto"/>
              <w:right w:val="single" w:sz="4" w:space="0" w:color="auto"/>
            </w:tcBorders>
            <w:shd w:val="clear" w:color="auto" w:fill="auto"/>
            <w:vAlign w:val="center"/>
            <w:hideMark/>
          </w:tcPr>
          <w:p w14:paraId="753B34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83,86</w:t>
            </w:r>
          </w:p>
        </w:tc>
        <w:tc>
          <w:tcPr>
            <w:tcW w:w="0" w:type="auto"/>
            <w:tcBorders>
              <w:top w:val="nil"/>
              <w:left w:val="nil"/>
              <w:bottom w:val="single" w:sz="4" w:space="0" w:color="auto"/>
              <w:right w:val="single" w:sz="4" w:space="0" w:color="auto"/>
            </w:tcBorders>
            <w:shd w:val="clear" w:color="auto" w:fill="auto"/>
            <w:vAlign w:val="center"/>
            <w:hideMark/>
          </w:tcPr>
          <w:p w14:paraId="7B4B3E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89,98</w:t>
            </w:r>
          </w:p>
        </w:tc>
      </w:tr>
      <w:tr w:rsidR="002C603E" w:rsidRPr="002C603E" w14:paraId="0695CA1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BBC5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ТС-06.001.0076.(120)</w:t>
            </w:r>
          </w:p>
        </w:tc>
        <w:tc>
          <w:tcPr>
            <w:tcW w:w="0" w:type="auto"/>
            <w:tcBorders>
              <w:top w:val="nil"/>
              <w:left w:val="nil"/>
              <w:bottom w:val="single" w:sz="4" w:space="0" w:color="auto"/>
              <w:right w:val="single" w:sz="4" w:space="0" w:color="auto"/>
            </w:tcBorders>
            <w:shd w:val="clear" w:color="auto" w:fill="auto"/>
            <w:vAlign w:val="center"/>
            <w:hideMark/>
          </w:tcPr>
          <w:p w14:paraId="518809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ТК57-ТК54</w:t>
            </w:r>
          </w:p>
        </w:tc>
        <w:tc>
          <w:tcPr>
            <w:tcW w:w="0" w:type="auto"/>
            <w:tcBorders>
              <w:top w:val="nil"/>
              <w:left w:val="nil"/>
              <w:bottom w:val="single" w:sz="4" w:space="0" w:color="auto"/>
              <w:right w:val="single" w:sz="4" w:space="0" w:color="auto"/>
            </w:tcBorders>
            <w:shd w:val="clear" w:color="auto" w:fill="auto"/>
            <w:vAlign w:val="center"/>
            <w:hideMark/>
          </w:tcPr>
          <w:p w14:paraId="6ACFBF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F5E0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B122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8755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EB37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C5CB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196A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1,65</w:t>
            </w:r>
          </w:p>
        </w:tc>
        <w:tc>
          <w:tcPr>
            <w:tcW w:w="0" w:type="auto"/>
            <w:tcBorders>
              <w:top w:val="nil"/>
              <w:left w:val="nil"/>
              <w:bottom w:val="single" w:sz="4" w:space="0" w:color="auto"/>
              <w:right w:val="single" w:sz="4" w:space="0" w:color="auto"/>
            </w:tcBorders>
            <w:shd w:val="clear" w:color="auto" w:fill="auto"/>
            <w:vAlign w:val="center"/>
            <w:hideMark/>
          </w:tcPr>
          <w:p w14:paraId="6C08B4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23,03</w:t>
            </w:r>
          </w:p>
        </w:tc>
        <w:tc>
          <w:tcPr>
            <w:tcW w:w="0" w:type="auto"/>
            <w:tcBorders>
              <w:top w:val="nil"/>
              <w:left w:val="nil"/>
              <w:bottom w:val="single" w:sz="4" w:space="0" w:color="auto"/>
              <w:right w:val="single" w:sz="4" w:space="0" w:color="auto"/>
            </w:tcBorders>
            <w:shd w:val="clear" w:color="auto" w:fill="auto"/>
            <w:vAlign w:val="center"/>
            <w:hideMark/>
          </w:tcPr>
          <w:p w14:paraId="250AF7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D51D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E432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6CCF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6D10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261D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4BA6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46C2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24,68</w:t>
            </w:r>
          </w:p>
        </w:tc>
      </w:tr>
      <w:tr w:rsidR="002C603E" w:rsidRPr="002C603E" w14:paraId="22399B4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76B5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ТС-06.001.0077.(121)</w:t>
            </w:r>
          </w:p>
        </w:tc>
        <w:tc>
          <w:tcPr>
            <w:tcW w:w="0" w:type="auto"/>
            <w:tcBorders>
              <w:top w:val="nil"/>
              <w:left w:val="nil"/>
              <w:bottom w:val="single" w:sz="4" w:space="0" w:color="auto"/>
              <w:right w:val="single" w:sz="4" w:space="0" w:color="auto"/>
            </w:tcBorders>
            <w:shd w:val="clear" w:color="auto" w:fill="auto"/>
            <w:vAlign w:val="center"/>
            <w:hideMark/>
          </w:tcPr>
          <w:p w14:paraId="542AB8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ТК58-т.12</w:t>
            </w:r>
          </w:p>
        </w:tc>
        <w:tc>
          <w:tcPr>
            <w:tcW w:w="0" w:type="auto"/>
            <w:tcBorders>
              <w:top w:val="nil"/>
              <w:left w:val="nil"/>
              <w:bottom w:val="single" w:sz="4" w:space="0" w:color="auto"/>
              <w:right w:val="single" w:sz="4" w:space="0" w:color="auto"/>
            </w:tcBorders>
            <w:shd w:val="clear" w:color="auto" w:fill="auto"/>
            <w:vAlign w:val="center"/>
            <w:hideMark/>
          </w:tcPr>
          <w:p w14:paraId="05FA6C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33A7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A473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E299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341A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F335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5A78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CBDB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2,86</w:t>
            </w:r>
          </w:p>
        </w:tc>
        <w:tc>
          <w:tcPr>
            <w:tcW w:w="0" w:type="auto"/>
            <w:tcBorders>
              <w:top w:val="nil"/>
              <w:left w:val="nil"/>
              <w:bottom w:val="single" w:sz="4" w:space="0" w:color="auto"/>
              <w:right w:val="single" w:sz="4" w:space="0" w:color="auto"/>
            </w:tcBorders>
            <w:shd w:val="clear" w:color="auto" w:fill="auto"/>
            <w:vAlign w:val="center"/>
            <w:hideMark/>
          </w:tcPr>
          <w:p w14:paraId="38A6E9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39,59</w:t>
            </w:r>
          </w:p>
        </w:tc>
        <w:tc>
          <w:tcPr>
            <w:tcW w:w="0" w:type="auto"/>
            <w:tcBorders>
              <w:top w:val="nil"/>
              <w:left w:val="nil"/>
              <w:bottom w:val="single" w:sz="4" w:space="0" w:color="auto"/>
              <w:right w:val="single" w:sz="4" w:space="0" w:color="auto"/>
            </w:tcBorders>
            <w:shd w:val="clear" w:color="auto" w:fill="auto"/>
            <w:vAlign w:val="center"/>
            <w:hideMark/>
          </w:tcPr>
          <w:p w14:paraId="76516B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8FDB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D7F6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17C2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80E4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CFDB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2DC7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42,44</w:t>
            </w:r>
          </w:p>
        </w:tc>
      </w:tr>
      <w:tr w:rsidR="002C603E" w:rsidRPr="002C603E" w14:paraId="0430917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05F7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ТС-06.001.0078.(122)</w:t>
            </w:r>
          </w:p>
        </w:tc>
        <w:tc>
          <w:tcPr>
            <w:tcW w:w="0" w:type="auto"/>
            <w:tcBorders>
              <w:top w:val="nil"/>
              <w:left w:val="nil"/>
              <w:bottom w:val="single" w:sz="4" w:space="0" w:color="auto"/>
              <w:right w:val="single" w:sz="4" w:space="0" w:color="auto"/>
            </w:tcBorders>
            <w:shd w:val="clear" w:color="auto" w:fill="auto"/>
            <w:vAlign w:val="center"/>
            <w:hideMark/>
          </w:tcPr>
          <w:p w14:paraId="5AF624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ТК54-т.13</w:t>
            </w:r>
          </w:p>
        </w:tc>
        <w:tc>
          <w:tcPr>
            <w:tcW w:w="0" w:type="auto"/>
            <w:tcBorders>
              <w:top w:val="nil"/>
              <w:left w:val="nil"/>
              <w:bottom w:val="single" w:sz="4" w:space="0" w:color="auto"/>
              <w:right w:val="single" w:sz="4" w:space="0" w:color="auto"/>
            </w:tcBorders>
            <w:shd w:val="clear" w:color="auto" w:fill="auto"/>
            <w:vAlign w:val="center"/>
            <w:hideMark/>
          </w:tcPr>
          <w:p w14:paraId="2FDC71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E8CA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9DEF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FB15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63EC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7FE3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433D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92D7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6A31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2,50</w:t>
            </w:r>
          </w:p>
        </w:tc>
        <w:tc>
          <w:tcPr>
            <w:tcW w:w="0" w:type="auto"/>
            <w:tcBorders>
              <w:top w:val="nil"/>
              <w:left w:val="nil"/>
              <w:bottom w:val="single" w:sz="4" w:space="0" w:color="auto"/>
              <w:right w:val="single" w:sz="4" w:space="0" w:color="auto"/>
            </w:tcBorders>
            <w:shd w:val="clear" w:color="auto" w:fill="auto"/>
            <w:vAlign w:val="center"/>
            <w:hideMark/>
          </w:tcPr>
          <w:p w14:paraId="0F05EA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34,52</w:t>
            </w:r>
          </w:p>
        </w:tc>
        <w:tc>
          <w:tcPr>
            <w:tcW w:w="0" w:type="auto"/>
            <w:tcBorders>
              <w:top w:val="nil"/>
              <w:left w:val="nil"/>
              <w:bottom w:val="single" w:sz="4" w:space="0" w:color="auto"/>
              <w:right w:val="single" w:sz="4" w:space="0" w:color="auto"/>
            </w:tcBorders>
            <w:shd w:val="clear" w:color="auto" w:fill="auto"/>
            <w:vAlign w:val="center"/>
            <w:hideMark/>
          </w:tcPr>
          <w:p w14:paraId="710321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26FB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8CB0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6E4A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2BF4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4146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37,02</w:t>
            </w:r>
          </w:p>
        </w:tc>
      </w:tr>
      <w:tr w:rsidR="002C603E" w:rsidRPr="002C603E" w14:paraId="50F5503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494D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ТС-06.001.0079.(123)</w:t>
            </w:r>
          </w:p>
        </w:tc>
        <w:tc>
          <w:tcPr>
            <w:tcW w:w="0" w:type="auto"/>
            <w:tcBorders>
              <w:top w:val="nil"/>
              <w:left w:val="nil"/>
              <w:bottom w:val="single" w:sz="4" w:space="0" w:color="auto"/>
              <w:right w:val="single" w:sz="4" w:space="0" w:color="auto"/>
            </w:tcBorders>
            <w:shd w:val="clear" w:color="auto" w:fill="auto"/>
            <w:vAlign w:val="center"/>
            <w:hideMark/>
          </w:tcPr>
          <w:p w14:paraId="551C2A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ТК53-ТК52</w:t>
            </w:r>
          </w:p>
        </w:tc>
        <w:tc>
          <w:tcPr>
            <w:tcW w:w="0" w:type="auto"/>
            <w:tcBorders>
              <w:top w:val="nil"/>
              <w:left w:val="nil"/>
              <w:bottom w:val="single" w:sz="4" w:space="0" w:color="auto"/>
              <w:right w:val="single" w:sz="4" w:space="0" w:color="auto"/>
            </w:tcBorders>
            <w:shd w:val="clear" w:color="auto" w:fill="auto"/>
            <w:vAlign w:val="center"/>
            <w:hideMark/>
          </w:tcPr>
          <w:p w14:paraId="348BFC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751F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3A9E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D4E1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E086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9C57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CCCE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1BF0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E368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216E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1,01</w:t>
            </w:r>
          </w:p>
        </w:tc>
        <w:tc>
          <w:tcPr>
            <w:tcW w:w="0" w:type="auto"/>
            <w:tcBorders>
              <w:top w:val="nil"/>
              <w:left w:val="nil"/>
              <w:bottom w:val="single" w:sz="4" w:space="0" w:color="auto"/>
              <w:right w:val="single" w:sz="4" w:space="0" w:color="auto"/>
            </w:tcBorders>
            <w:shd w:val="clear" w:color="auto" w:fill="auto"/>
            <w:vAlign w:val="center"/>
            <w:hideMark/>
          </w:tcPr>
          <w:p w14:paraId="038E91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13,83</w:t>
            </w:r>
          </w:p>
        </w:tc>
        <w:tc>
          <w:tcPr>
            <w:tcW w:w="0" w:type="auto"/>
            <w:tcBorders>
              <w:top w:val="nil"/>
              <w:left w:val="nil"/>
              <w:bottom w:val="single" w:sz="4" w:space="0" w:color="auto"/>
              <w:right w:val="single" w:sz="4" w:space="0" w:color="auto"/>
            </w:tcBorders>
            <w:shd w:val="clear" w:color="auto" w:fill="auto"/>
            <w:vAlign w:val="center"/>
            <w:hideMark/>
          </w:tcPr>
          <w:p w14:paraId="0F5E40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DDB7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CE23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3E2C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3499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14,84</w:t>
            </w:r>
          </w:p>
        </w:tc>
      </w:tr>
      <w:tr w:rsidR="002C603E" w:rsidRPr="002C603E" w14:paraId="7A0C55D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12E1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ТС-06.001.0080.(124)</w:t>
            </w:r>
          </w:p>
        </w:tc>
        <w:tc>
          <w:tcPr>
            <w:tcW w:w="0" w:type="auto"/>
            <w:tcBorders>
              <w:top w:val="nil"/>
              <w:left w:val="nil"/>
              <w:bottom w:val="single" w:sz="4" w:space="0" w:color="auto"/>
              <w:right w:val="single" w:sz="4" w:space="0" w:color="auto"/>
            </w:tcBorders>
            <w:shd w:val="clear" w:color="auto" w:fill="auto"/>
            <w:vAlign w:val="center"/>
            <w:hideMark/>
          </w:tcPr>
          <w:p w14:paraId="65746D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ТК53-ТК113</w:t>
            </w:r>
          </w:p>
        </w:tc>
        <w:tc>
          <w:tcPr>
            <w:tcW w:w="0" w:type="auto"/>
            <w:tcBorders>
              <w:top w:val="nil"/>
              <w:left w:val="nil"/>
              <w:bottom w:val="single" w:sz="4" w:space="0" w:color="auto"/>
              <w:right w:val="single" w:sz="4" w:space="0" w:color="auto"/>
            </w:tcBorders>
            <w:shd w:val="clear" w:color="auto" w:fill="auto"/>
            <w:vAlign w:val="center"/>
            <w:hideMark/>
          </w:tcPr>
          <w:p w14:paraId="3E9958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F0D5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3A0F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5F16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DCAA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8744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6020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C853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2A03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E4E3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ED08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1,20</w:t>
            </w:r>
          </w:p>
        </w:tc>
        <w:tc>
          <w:tcPr>
            <w:tcW w:w="0" w:type="auto"/>
            <w:tcBorders>
              <w:top w:val="nil"/>
              <w:left w:val="nil"/>
              <w:bottom w:val="single" w:sz="4" w:space="0" w:color="auto"/>
              <w:right w:val="single" w:sz="4" w:space="0" w:color="auto"/>
            </w:tcBorders>
            <w:shd w:val="clear" w:color="auto" w:fill="auto"/>
            <w:vAlign w:val="center"/>
            <w:hideMark/>
          </w:tcPr>
          <w:p w14:paraId="7C6807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16,42</w:t>
            </w:r>
          </w:p>
        </w:tc>
        <w:tc>
          <w:tcPr>
            <w:tcW w:w="0" w:type="auto"/>
            <w:tcBorders>
              <w:top w:val="nil"/>
              <w:left w:val="nil"/>
              <w:bottom w:val="single" w:sz="4" w:space="0" w:color="auto"/>
              <w:right w:val="single" w:sz="4" w:space="0" w:color="auto"/>
            </w:tcBorders>
            <w:shd w:val="clear" w:color="auto" w:fill="auto"/>
            <w:vAlign w:val="center"/>
            <w:hideMark/>
          </w:tcPr>
          <w:p w14:paraId="3E06A9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B10A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DA02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8CF1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17,61</w:t>
            </w:r>
          </w:p>
        </w:tc>
      </w:tr>
      <w:tr w:rsidR="002C603E" w:rsidRPr="002C603E" w14:paraId="2AD1E42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46B9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ТС-06.001.0081.(125)</w:t>
            </w:r>
          </w:p>
        </w:tc>
        <w:tc>
          <w:tcPr>
            <w:tcW w:w="0" w:type="auto"/>
            <w:tcBorders>
              <w:top w:val="nil"/>
              <w:left w:val="nil"/>
              <w:bottom w:val="single" w:sz="4" w:space="0" w:color="auto"/>
              <w:right w:val="single" w:sz="4" w:space="0" w:color="auto"/>
            </w:tcBorders>
            <w:shd w:val="clear" w:color="auto" w:fill="auto"/>
            <w:vAlign w:val="center"/>
            <w:hideMark/>
          </w:tcPr>
          <w:p w14:paraId="2258A8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ТК112-т.15</w:t>
            </w:r>
          </w:p>
        </w:tc>
        <w:tc>
          <w:tcPr>
            <w:tcW w:w="0" w:type="auto"/>
            <w:tcBorders>
              <w:top w:val="nil"/>
              <w:left w:val="nil"/>
              <w:bottom w:val="single" w:sz="4" w:space="0" w:color="auto"/>
              <w:right w:val="single" w:sz="4" w:space="0" w:color="auto"/>
            </w:tcBorders>
            <w:shd w:val="clear" w:color="auto" w:fill="auto"/>
            <w:vAlign w:val="center"/>
            <w:hideMark/>
          </w:tcPr>
          <w:p w14:paraId="3E3874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D48E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75C8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9A95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763F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5F7D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4CFC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7E49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D7BA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110C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28EA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A924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2,61</w:t>
            </w:r>
          </w:p>
        </w:tc>
        <w:tc>
          <w:tcPr>
            <w:tcW w:w="0" w:type="auto"/>
            <w:tcBorders>
              <w:top w:val="nil"/>
              <w:left w:val="nil"/>
              <w:bottom w:val="single" w:sz="4" w:space="0" w:color="auto"/>
              <w:right w:val="single" w:sz="4" w:space="0" w:color="auto"/>
            </w:tcBorders>
            <w:shd w:val="clear" w:color="auto" w:fill="auto"/>
            <w:vAlign w:val="center"/>
            <w:hideMark/>
          </w:tcPr>
          <w:p w14:paraId="1CEE4D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35,78</w:t>
            </w:r>
          </w:p>
        </w:tc>
        <w:tc>
          <w:tcPr>
            <w:tcW w:w="0" w:type="auto"/>
            <w:tcBorders>
              <w:top w:val="nil"/>
              <w:left w:val="nil"/>
              <w:bottom w:val="single" w:sz="4" w:space="0" w:color="auto"/>
              <w:right w:val="single" w:sz="4" w:space="0" w:color="auto"/>
            </w:tcBorders>
            <w:shd w:val="clear" w:color="auto" w:fill="auto"/>
            <w:vAlign w:val="center"/>
            <w:hideMark/>
          </w:tcPr>
          <w:p w14:paraId="7D244A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56F2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9059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38,40</w:t>
            </w:r>
          </w:p>
        </w:tc>
      </w:tr>
      <w:tr w:rsidR="002C603E" w:rsidRPr="002C603E" w14:paraId="1B52E2C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2AFF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ТС-06.001.0082.(126)</w:t>
            </w:r>
          </w:p>
        </w:tc>
        <w:tc>
          <w:tcPr>
            <w:tcW w:w="0" w:type="auto"/>
            <w:tcBorders>
              <w:top w:val="nil"/>
              <w:left w:val="nil"/>
              <w:bottom w:val="single" w:sz="4" w:space="0" w:color="auto"/>
              <w:right w:val="single" w:sz="4" w:space="0" w:color="auto"/>
            </w:tcBorders>
            <w:shd w:val="clear" w:color="auto" w:fill="auto"/>
            <w:vAlign w:val="center"/>
            <w:hideMark/>
          </w:tcPr>
          <w:p w14:paraId="798BDB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ТК53-т.14</w:t>
            </w:r>
          </w:p>
        </w:tc>
        <w:tc>
          <w:tcPr>
            <w:tcW w:w="0" w:type="auto"/>
            <w:tcBorders>
              <w:top w:val="nil"/>
              <w:left w:val="nil"/>
              <w:bottom w:val="single" w:sz="4" w:space="0" w:color="auto"/>
              <w:right w:val="single" w:sz="4" w:space="0" w:color="auto"/>
            </w:tcBorders>
            <w:shd w:val="clear" w:color="auto" w:fill="auto"/>
            <w:vAlign w:val="center"/>
            <w:hideMark/>
          </w:tcPr>
          <w:p w14:paraId="056817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6001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2C9F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F8EC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9018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0CB8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20C0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8900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ECB4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D2E5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B1F4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EFB0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557A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1,94</w:t>
            </w:r>
          </w:p>
        </w:tc>
        <w:tc>
          <w:tcPr>
            <w:tcW w:w="0" w:type="auto"/>
            <w:tcBorders>
              <w:top w:val="nil"/>
              <w:left w:val="nil"/>
              <w:bottom w:val="single" w:sz="4" w:space="0" w:color="auto"/>
              <w:right w:val="single" w:sz="4" w:space="0" w:color="auto"/>
            </w:tcBorders>
            <w:shd w:val="clear" w:color="auto" w:fill="auto"/>
            <w:vAlign w:val="center"/>
            <w:hideMark/>
          </w:tcPr>
          <w:p w14:paraId="75371F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26,49</w:t>
            </w:r>
          </w:p>
        </w:tc>
        <w:tc>
          <w:tcPr>
            <w:tcW w:w="0" w:type="auto"/>
            <w:tcBorders>
              <w:top w:val="nil"/>
              <w:left w:val="nil"/>
              <w:bottom w:val="single" w:sz="4" w:space="0" w:color="auto"/>
              <w:right w:val="single" w:sz="4" w:space="0" w:color="auto"/>
            </w:tcBorders>
            <w:shd w:val="clear" w:color="auto" w:fill="auto"/>
            <w:vAlign w:val="center"/>
            <w:hideMark/>
          </w:tcPr>
          <w:p w14:paraId="5ECC03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B67F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28,43</w:t>
            </w:r>
          </w:p>
        </w:tc>
      </w:tr>
      <w:tr w:rsidR="002C603E" w:rsidRPr="002C603E" w14:paraId="58E7772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D1A7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ТС-06.001.0083.(127)</w:t>
            </w:r>
          </w:p>
        </w:tc>
        <w:tc>
          <w:tcPr>
            <w:tcW w:w="0" w:type="auto"/>
            <w:tcBorders>
              <w:top w:val="nil"/>
              <w:left w:val="nil"/>
              <w:bottom w:val="single" w:sz="4" w:space="0" w:color="auto"/>
              <w:right w:val="single" w:sz="4" w:space="0" w:color="auto"/>
            </w:tcBorders>
            <w:shd w:val="clear" w:color="auto" w:fill="auto"/>
            <w:vAlign w:val="center"/>
            <w:hideMark/>
          </w:tcPr>
          <w:p w14:paraId="671206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ТК7-ТК7а</w:t>
            </w:r>
          </w:p>
        </w:tc>
        <w:tc>
          <w:tcPr>
            <w:tcW w:w="0" w:type="auto"/>
            <w:tcBorders>
              <w:top w:val="nil"/>
              <w:left w:val="nil"/>
              <w:bottom w:val="single" w:sz="4" w:space="0" w:color="auto"/>
              <w:right w:val="single" w:sz="4" w:space="0" w:color="auto"/>
            </w:tcBorders>
            <w:shd w:val="clear" w:color="auto" w:fill="auto"/>
            <w:vAlign w:val="center"/>
            <w:hideMark/>
          </w:tcPr>
          <w:p w14:paraId="399CA5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9502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8CFC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C66A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EE32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1888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35A9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AD50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F09B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820C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2546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083C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15B7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2E53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2,35</w:t>
            </w:r>
          </w:p>
        </w:tc>
        <w:tc>
          <w:tcPr>
            <w:tcW w:w="0" w:type="auto"/>
            <w:tcBorders>
              <w:top w:val="nil"/>
              <w:left w:val="nil"/>
              <w:bottom w:val="single" w:sz="4" w:space="0" w:color="auto"/>
              <w:right w:val="single" w:sz="4" w:space="0" w:color="auto"/>
            </w:tcBorders>
            <w:shd w:val="clear" w:color="auto" w:fill="auto"/>
            <w:vAlign w:val="center"/>
            <w:hideMark/>
          </w:tcPr>
          <w:p w14:paraId="0F400B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32,15</w:t>
            </w:r>
          </w:p>
        </w:tc>
        <w:tc>
          <w:tcPr>
            <w:tcW w:w="0" w:type="auto"/>
            <w:tcBorders>
              <w:top w:val="nil"/>
              <w:left w:val="nil"/>
              <w:bottom w:val="single" w:sz="4" w:space="0" w:color="auto"/>
              <w:right w:val="single" w:sz="4" w:space="0" w:color="auto"/>
            </w:tcBorders>
            <w:shd w:val="clear" w:color="auto" w:fill="auto"/>
            <w:vAlign w:val="center"/>
            <w:hideMark/>
          </w:tcPr>
          <w:p w14:paraId="26FD27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34,50</w:t>
            </w:r>
          </w:p>
        </w:tc>
      </w:tr>
      <w:tr w:rsidR="002C603E" w:rsidRPr="002C603E" w14:paraId="5577F6A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D3F2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ТС-06.001.0084.(128)</w:t>
            </w:r>
          </w:p>
        </w:tc>
        <w:tc>
          <w:tcPr>
            <w:tcW w:w="0" w:type="auto"/>
            <w:tcBorders>
              <w:top w:val="nil"/>
              <w:left w:val="nil"/>
              <w:bottom w:val="single" w:sz="4" w:space="0" w:color="auto"/>
              <w:right w:val="single" w:sz="4" w:space="0" w:color="auto"/>
            </w:tcBorders>
            <w:shd w:val="clear" w:color="auto" w:fill="auto"/>
            <w:vAlign w:val="center"/>
            <w:hideMark/>
          </w:tcPr>
          <w:p w14:paraId="57F9F4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ТК9-ТК-12</w:t>
            </w:r>
          </w:p>
        </w:tc>
        <w:tc>
          <w:tcPr>
            <w:tcW w:w="0" w:type="auto"/>
            <w:tcBorders>
              <w:top w:val="nil"/>
              <w:left w:val="nil"/>
              <w:bottom w:val="single" w:sz="4" w:space="0" w:color="auto"/>
              <w:right w:val="single" w:sz="4" w:space="0" w:color="auto"/>
            </w:tcBorders>
            <w:shd w:val="clear" w:color="auto" w:fill="auto"/>
            <w:vAlign w:val="center"/>
            <w:hideMark/>
          </w:tcPr>
          <w:p w14:paraId="2B3238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0,94</w:t>
            </w:r>
          </w:p>
        </w:tc>
        <w:tc>
          <w:tcPr>
            <w:tcW w:w="0" w:type="auto"/>
            <w:tcBorders>
              <w:top w:val="nil"/>
              <w:left w:val="nil"/>
              <w:bottom w:val="single" w:sz="4" w:space="0" w:color="auto"/>
              <w:right w:val="single" w:sz="4" w:space="0" w:color="auto"/>
            </w:tcBorders>
            <w:shd w:val="clear" w:color="auto" w:fill="auto"/>
            <w:vAlign w:val="center"/>
            <w:hideMark/>
          </w:tcPr>
          <w:p w14:paraId="40AEEF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13,46</w:t>
            </w:r>
          </w:p>
        </w:tc>
        <w:tc>
          <w:tcPr>
            <w:tcW w:w="0" w:type="auto"/>
            <w:tcBorders>
              <w:top w:val="nil"/>
              <w:left w:val="nil"/>
              <w:bottom w:val="single" w:sz="4" w:space="0" w:color="auto"/>
              <w:right w:val="single" w:sz="4" w:space="0" w:color="auto"/>
            </w:tcBorders>
            <w:shd w:val="clear" w:color="auto" w:fill="auto"/>
            <w:vAlign w:val="center"/>
            <w:hideMark/>
          </w:tcPr>
          <w:p w14:paraId="1216A4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C165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6EE7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B69C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A4EA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BE06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1EB8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87C8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137C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A322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6072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165D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06AF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8FB7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14,41</w:t>
            </w:r>
          </w:p>
        </w:tc>
      </w:tr>
      <w:tr w:rsidR="002C603E" w:rsidRPr="002C603E" w14:paraId="0711D53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3DBA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ТС-06.001.0085.(129)</w:t>
            </w:r>
          </w:p>
        </w:tc>
        <w:tc>
          <w:tcPr>
            <w:tcW w:w="0" w:type="auto"/>
            <w:tcBorders>
              <w:top w:val="nil"/>
              <w:left w:val="nil"/>
              <w:bottom w:val="single" w:sz="4" w:space="0" w:color="auto"/>
              <w:right w:val="single" w:sz="4" w:space="0" w:color="auto"/>
            </w:tcBorders>
            <w:shd w:val="clear" w:color="auto" w:fill="auto"/>
            <w:vAlign w:val="center"/>
            <w:hideMark/>
          </w:tcPr>
          <w:p w14:paraId="391997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т.17-т.6</w:t>
            </w:r>
          </w:p>
        </w:tc>
        <w:tc>
          <w:tcPr>
            <w:tcW w:w="0" w:type="auto"/>
            <w:tcBorders>
              <w:top w:val="nil"/>
              <w:left w:val="nil"/>
              <w:bottom w:val="single" w:sz="4" w:space="0" w:color="auto"/>
              <w:right w:val="single" w:sz="4" w:space="0" w:color="auto"/>
            </w:tcBorders>
            <w:shd w:val="clear" w:color="auto" w:fill="auto"/>
            <w:vAlign w:val="center"/>
            <w:hideMark/>
          </w:tcPr>
          <w:p w14:paraId="25D2B6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A54D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0,31</w:t>
            </w:r>
          </w:p>
        </w:tc>
        <w:tc>
          <w:tcPr>
            <w:tcW w:w="0" w:type="auto"/>
            <w:tcBorders>
              <w:top w:val="nil"/>
              <w:left w:val="nil"/>
              <w:bottom w:val="single" w:sz="4" w:space="0" w:color="auto"/>
              <w:right w:val="single" w:sz="4" w:space="0" w:color="auto"/>
            </w:tcBorders>
            <w:shd w:val="clear" w:color="auto" w:fill="auto"/>
            <w:vAlign w:val="center"/>
            <w:hideMark/>
          </w:tcPr>
          <w:p w14:paraId="23A381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4,39</w:t>
            </w:r>
          </w:p>
        </w:tc>
        <w:tc>
          <w:tcPr>
            <w:tcW w:w="0" w:type="auto"/>
            <w:tcBorders>
              <w:top w:val="nil"/>
              <w:left w:val="nil"/>
              <w:bottom w:val="single" w:sz="4" w:space="0" w:color="auto"/>
              <w:right w:val="single" w:sz="4" w:space="0" w:color="auto"/>
            </w:tcBorders>
            <w:shd w:val="clear" w:color="auto" w:fill="auto"/>
            <w:vAlign w:val="center"/>
            <w:hideMark/>
          </w:tcPr>
          <w:p w14:paraId="52B3CB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A149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891B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FE5F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A55B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A1E0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1F27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2817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28A8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D0F1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BF28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8461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AF6D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4,70</w:t>
            </w:r>
          </w:p>
        </w:tc>
      </w:tr>
      <w:tr w:rsidR="002C603E" w:rsidRPr="002C603E" w14:paraId="31DF166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2E36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ТС-06.001.0086.(130)</w:t>
            </w:r>
          </w:p>
        </w:tc>
        <w:tc>
          <w:tcPr>
            <w:tcW w:w="0" w:type="auto"/>
            <w:tcBorders>
              <w:top w:val="nil"/>
              <w:left w:val="nil"/>
              <w:bottom w:val="single" w:sz="4" w:space="0" w:color="auto"/>
              <w:right w:val="single" w:sz="4" w:space="0" w:color="auto"/>
            </w:tcBorders>
            <w:shd w:val="clear" w:color="auto" w:fill="auto"/>
            <w:vAlign w:val="center"/>
            <w:hideMark/>
          </w:tcPr>
          <w:p w14:paraId="51DAFB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т.17-т.18</w:t>
            </w:r>
          </w:p>
        </w:tc>
        <w:tc>
          <w:tcPr>
            <w:tcW w:w="0" w:type="auto"/>
            <w:tcBorders>
              <w:top w:val="nil"/>
              <w:left w:val="nil"/>
              <w:bottom w:val="single" w:sz="4" w:space="0" w:color="auto"/>
              <w:right w:val="single" w:sz="4" w:space="0" w:color="auto"/>
            </w:tcBorders>
            <w:shd w:val="clear" w:color="auto" w:fill="auto"/>
            <w:vAlign w:val="center"/>
            <w:hideMark/>
          </w:tcPr>
          <w:p w14:paraId="58EBE1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3DB7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BCAE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1,68</w:t>
            </w:r>
          </w:p>
        </w:tc>
        <w:tc>
          <w:tcPr>
            <w:tcW w:w="0" w:type="auto"/>
            <w:tcBorders>
              <w:top w:val="nil"/>
              <w:left w:val="nil"/>
              <w:bottom w:val="single" w:sz="4" w:space="0" w:color="auto"/>
              <w:right w:val="single" w:sz="4" w:space="0" w:color="auto"/>
            </w:tcBorders>
            <w:shd w:val="clear" w:color="auto" w:fill="auto"/>
            <w:vAlign w:val="center"/>
            <w:hideMark/>
          </w:tcPr>
          <w:p w14:paraId="5F8CF2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23,83</w:t>
            </w:r>
          </w:p>
        </w:tc>
        <w:tc>
          <w:tcPr>
            <w:tcW w:w="0" w:type="auto"/>
            <w:tcBorders>
              <w:top w:val="nil"/>
              <w:left w:val="nil"/>
              <w:bottom w:val="single" w:sz="4" w:space="0" w:color="auto"/>
              <w:right w:val="single" w:sz="4" w:space="0" w:color="auto"/>
            </w:tcBorders>
            <w:shd w:val="clear" w:color="auto" w:fill="auto"/>
            <w:vAlign w:val="center"/>
            <w:hideMark/>
          </w:tcPr>
          <w:p w14:paraId="3D33BA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907B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DD80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84CF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1E13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DE0D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C473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91A8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F1DD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DD71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4C7F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D39A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25,52</w:t>
            </w:r>
          </w:p>
        </w:tc>
      </w:tr>
      <w:tr w:rsidR="002C603E" w:rsidRPr="002C603E" w14:paraId="649E241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6B75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ТС-06.001.0087.(131)</w:t>
            </w:r>
          </w:p>
        </w:tc>
        <w:tc>
          <w:tcPr>
            <w:tcW w:w="0" w:type="auto"/>
            <w:tcBorders>
              <w:top w:val="nil"/>
              <w:left w:val="nil"/>
              <w:bottom w:val="single" w:sz="4" w:space="0" w:color="auto"/>
              <w:right w:val="single" w:sz="4" w:space="0" w:color="auto"/>
            </w:tcBorders>
            <w:shd w:val="clear" w:color="auto" w:fill="auto"/>
            <w:vAlign w:val="center"/>
            <w:hideMark/>
          </w:tcPr>
          <w:p w14:paraId="738430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ТК7-ТК50</w:t>
            </w:r>
          </w:p>
        </w:tc>
        <w:tc>
          <w:tcPr>
            <w:tcW w:w="0" w:type="auto"/>
            <w:tcBorders>
              <w:top w:val="nil"/>
              <w:left w:val="nil"/>
              <w:bottom w:val="single" w:sz="4" w:space="0" w:color="auto"/>
              <w:right w:val="single" w:sz="4" w:space="0" w:color="auto"/>
            </w:tcBorders>
            <w:shd w:val="clear" w:color="auto" w:fill="auto"/>
            <w:vAlign w:val="center"/>
            <w:hideMark/>
          </w:tcPr>
          <w:p w14:paraId="315806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F82C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DE24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34CD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4,25</w:t>
            </w:r>
          </w:p>
        </w:tc>
        <w:tc>
          <w:tcPr>
            <w:tcW w:w="0" w:type="auto"/>
            <w:tcBorders>
              <w:top w:val="nil"/>
              <w:left w:val="nil"/>
              <w:bottom w:val="single" w:sz="4" w:space="0" w:color="auto"/>
              <w:right w:val="single" w:sz="4" w:space="0" w:color="auto"/>
            </w:tcBorders>
            <w:shd w:val="clear" w:color="auto" w:fill="auto"/>
            <w:vAlign w:val="center"/>
            <w:hideMark/>
          </w:tcPr>
          <w:p w14:paraId="10B74D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60,12</w:t>
            </w:r>
          </w:p>
        </w:tc>
        <w:tc>
          <w:tcPr>
            <w:tcW w:w="0" w:type="auto"/>
            <w:tcBorders>
              <w:top w:val="nil"/>
              <w:left w:val="nil"/>
              <w:bottom w:val="single" w:sz="4" w:space="0" w:color="auto"/>
              <w:right w:val="single" w:sz="4" w:space="0" w:color="auto"/>
            </w:tcBorders>
            <w:shd w:val="clear" w:color="auto" w:fill="auto"/>
            <w:vAlign w:val="center"/>
            <w:hideMark/>
          </w:tcPr>
          <w:p w14:paraId="631353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893B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AAE8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ADA4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7D05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51CF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80B9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53A2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80F1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BC0B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0CE4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64,37</w:t>
            </w:r>
          </w:p>
        </w:tc>
      </w:tr>
      <w:tr w:rsidR="002C603E" w:rsidRPr="002C603E" w14:paraId="502B3A0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DAD4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ТС-06.001.0088.(132)</w:t>
            </w:r>
          </w:p>
        </w:tc>
        <w:tc>
          <w:tcPr>
            <w:tcW w:w="0" w:type="auto"/>
            <w:tcBorders>
              <w:top w:val="nil"/>
              <w:left w:val="nil"/>
              <w:bottom w:val="single" w:sz="4" w:space="0" w:color="auto"/>
              <w:right w:val="single" w:sz="4" w:space="0" w:color="auto"/>
            </w:tcBorders>
            <w:shd w:val="clear" w:color="auto" w:fill="auto"/>
            <w:vAlign w:val="center"/>
            <w:hideMark/>
          </w:tcPr>
          <w:p w14:paraId="6309C1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ТК50-ТК34</w:t>
            </w:r>
          </w:p>
        </w:tc>
        <w:tc>
          <w:tcPr>
            <w:tcW w:w="0" w:type="auto"/>
            <w:tcBorders>
              <w:top w:val="nil"/>
              <w:left w:val="nil"/>
              <w:bottom w:val="single" w:sz="4" w:space="0" w:color="auto"/>
              <w:right w:val="single" w:sz="4" w:space="0" w:color="auto"/>
            </w:tcBorders>
            <w:shd w:val="clear" w:color="auto" w:fill="auto"/>
            <w:vAlign w:val="center"/>
            <w:hideMark/>
          </w:tcPr>
          <w:p w14:paraId="0852E8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ADA1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1D98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7E43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E8EC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3,76</w:t>
            </w:r>
          </w:p>
        </w:tc>
        <w:tc>
          <w:tcPr>
            <w:tcW w:w="0" w:type="auto"/>
            <w:tcBorders>
              <w:top w:val="nil"/>
              <w:left w:val="nil"/>
              <w:bottom w:val="single" w:sz="4" w:space="0" w:color="auto"/>
              <w:right w:val="single" w:sz="4" w:space="0" w:color="auto"/>
            </w:tcBorders>
            <w:shd w:val="clear" w:color="auto" w:fill="auto"/>
            <w:vAlign w:val="center"/>
            <w:hideMark/>
          </w:tcPr>
          <w:p w14:paraId="49BCB9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53,02</w:t>
            </w:r>
          </w:p>
        </w:tc>
        <w:tc>
          <w:tcPr>
            <w:tcW w:w="0" w:type="auto"/>
            <w:tcBorders>
              <w:top w:val="nil"/>
              <w:left w:val="nil"/>
              <w:bottom w:val="single" w:sz="4" w:space="0" w:color="auto"/>
              <w:right w:val="single" w:sz="4" w:space="0" w:color="auto"/>
            </w:tcBorders>
            <w:shd w:val="clear" w:color="auto" w:fill="auto"/>
            <w:vAlign w:val="center"/>
            <w:hideMark/>
          </w:tcPr>
          <w:p w14:paraId="6833CA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DFE7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B695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9EC6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275B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E407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01B4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678F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097D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26EB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56,78</w:t>
            </w:r>
          </w:p>
        </w:tc>
      </w:tr>
      <w:tr w:rsidR="002C603E" w:rsidRPr="002C603E" w14:paraId="7057256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5E59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ТС-06.001.0089.(133)</w:t>
            </w:r>
          </w:p>
        </w:tc>
        <w:tc>
          <w:tcPr>
            <w:tcW w:w="0" w:type="auto"/>
            <w:tcBorders>
              <w:top w:val="nil"/>
              <w:left w:val="nil"/>
              <w:bottom w:val="single" w:sz="4" w:space="0" w:color="auto"/>
              <w:right w:val="single" w:sz="4" w:space="0" w:color="auto"/>
            </w:tcBorders>
            <w:shd w:val="clear" w:color="auto" w:fill="auto"/>
            <w:vAlign w:val="center"/>
            <w:hideMark/>
          </w:tcPr>
          <w:p w14:paraId="2F9631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ТК34-ТК31</w:t>
            </w:r>
          </w:p>
        </w:tc>
        <w:tc>
          <w:tcPr>
            <w:tcW w:w="0" w:type="auto"/>
            <w:tcBorders>
              <w:top w:val="nil"/>
              <w:left w:val="nil"/>
              <w:bottom w:val="single" w:sz="4" w:space="0" w:color="auto"/>
              <w:right w:val="single" w:sz="4" w:space="0" w:color="auto"/>
            </w:tcBorders>
            <w:shd w:val="clear" w:color="auto" w:fill="auto"/>
            <w:vAlign w:val="center"/>
            <w:hideMark/>
          </w:tcPr>
          <w:p w14:paraId="30062A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930B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3C24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4510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A011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CE47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4,35</w:t>
            </w:r>
          </w:p>
        </w:tc>
        <w:tc>
          <w:tcPr>
            <w:tcW w:w="0" w:type="auto"/>
            <w:tcBorders>
              <w:top w:val="nil"/>
              <w:left w:val="nil"/>
              <w:bottom w:val="single" w:sz="4" w:space="0" w:color="auto"/>
              <w:right w:val="single" w:sz="4" w:space="0" w:color="auto"/>
            </w:tcBorders>
            <w:shd w:val="clear" w:color="auto" w:fill="auto"/>
            <w:vAlign w:val="center"/>
            <w:hideMark/>
          </w:tcPr>
          <w:p w14:paraId="18A688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60,88</w:t>
            </w:r>
          </w:p>
        </w:tc>
        <w:tc>
          <w:tcPr>
            <w:tcW w:w="0" w:type="auto"/>
            <w:tcBorders>
              <w:top w:val="nil"/>
              <w:left w:val="nil"/>
              <w:bottom w:val="single" w:sz="4" w:space="0" w:color="auto"/>
              <w:right w:val="single" w:sz="4" w:space="0" w:color="auto"/>
            </w:tcBorders>
            <w:shd w:val="clear" w:color="auto" w:fill="auto"/>
            <w:vAlign w:val="center"/>
            <w:hideMark/>
          </w:tcPr>
          <w:p w14:paraId="47D812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5BC3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7278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8273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9676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418E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FBBD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ABD3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E68A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65,23</w:t>
            </w:r>
          </w:p>
        </w:tc>
      </w:tr>
      <w:tr w:rsidR="002C603E" w:rsidRPr="002C603E" w14:paraId="2DEC9C5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4267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ТС-06.001.0090.(134)</w:t>
            </w:r>
          </w:p>
        </w:tc>
        <w:tc>
          <w:tcPr>
            <w:tcW w:w="0" w:type="auto"/>
            <w:tcBorders>
              <w:top w:val="nil"/>
              <w:left w:val="nil"/>
              <w:bottom w:val="single" w:sz="4" w:space="0" w:color="auto"/>
              <w:right w:val="single" w:sz="4" w:space="0" w:color="auto"/>
            </w:tcBorders>
            <w:shd w:val="clear" w:color="auto" w:fill="auto"/>
            <w:vAlign w:val="center"/>
            <w:hideMark/>
          </w:tcPr>
          <w:p w14:paraId="407997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ТК31-т.20</w:t>
            </w:r>
          </w:p>
        </w:tc>
        <w:tc>
          <w:tcPr>
            <w:tcW w:w="0" w:type="auto"/>
            <w:tcBorders>
              <w:top w:val="nil"/>
              <w:left w:val="nil"/>
              <w:bottom w:val="single" w:sz="4" w:space="0" w:color="auto"/>
              <w:right w:val="single" w:sz="4" w:space="0" w:color="auto"/>
            </w:tcBorders>
            <w:shd w:val="clear" w:color="auto" w:fill="auto"/>
            <w:vAlign w:val="center"/>
            <w:hideMark/>
          </w:tcPr>
          <w:p w14:paraId="13AD41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C717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E569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0199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69AF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8D9E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F781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0,52</w:t>
            </w:r>
          </w:p>
        </w:tc>
        <w:tc>
          <w:tcPr>
            <w:tcW w:w="0" w:type="auto"/>
            <w:tcBorders>
              <w:top w:val="nil"/>
              <w:left w:val="nil"/>
              <w:bottom w:val="single" w:sz="4" w:space="0" w:color="auto"/>
              <w:right w:val="single" w:sz="4" w:space="0" w:color="auto"/>
            </w:tcBorders>
            <w:shd w:val="clear" w:color="auto" w:fill="auto"/>
            <w:vAlign w:val="center"/>
            <w:hideMark/>
          </w:tcPr>
          <w:p w14:paraId="6E3673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7,28</w:t>
            </w:r>
          </w:p>
        </w:tc>
        <w:tc>
          <w:tcPr>
            <w:tcW w:w="0" w:type="auto"/>
            <w:tcBorders>
              <w:top w:val="nil"/>
              <w:left w:val="nil"/>
              <w:bottom w:val="single" w:sz="4" w:space="0" w:color="auto"/>
              <w:right w:val="single" w:sz="4" w:space="0" w:color="auto"/>
            </w:tcBorders>
            <w:shd w:val="clear" w:color="auto" w:fill="auto"/>
            <w:vAlign w:val="center"/>
            <w:hideMark/>
          </w:tcPr>
          <w:p w14:paraId="3A02BB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DE27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B0B6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440F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0CA2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BEBB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399F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9A3B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7,80</w:t>
            </w:r>
          </w:p>
        </w:tc>
      </w:tr>
      <w:tr w:rsidR="002C603E" w:rsidRPr="002C603E" w14:paraId="709734C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37A8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ТС-06.001.0091.(135)</w:t>
            </w:r>
          </w:p>
        </w:tc>
        <w:tc>
          <w:tcPr>
            <w:tcW w:w="0" w:type="auto"/>
            <w:tcBorders>
              <w:top w:val="nil"/>
              <w:left w:val="nil"/>
              <w:bottom w:val="single" w:sz="4" w:space="0" w:color="auto"/>
              <w:right w:val="single" w:sz="4" w:space="0" w:color="auto"/>
            </w:tcBorders>
            <w:shd w:val="clear" w:color="auto" w:fill="auto"/>
            <w:vAlign w:val="center"/>
            <w:hideMark/>
          </w:tcPr>
          <w:p w14:paraId="175674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ТК34-т.21</w:t>
            </w:r>
          </w:p>
        </w:tc>
        <w:tc>
          <w:tcPr>
            <w:tcW w:w="0" w:type="auto"/>
            <w:tcBorders>
              <w:top w:val="nil"/>
              <w:left w:val="nil"/>
              <w:bottom w:val="single" w:sz="4" w:space="0" w:color="auto"/>
              <w:right w:val="single" w:sz="4" w:space="0" w:color="auto"/>
            </w:tcBorders>
            <w:shd w:val="clear" w:color="auto" w:fill="auto"/>
            <w:vAlign w:val="center"/>
            <w:hideMark/>
          </w:tcPr>
          <w:p w14:paraId="6AB9F4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EDD2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AE26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101E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63CE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F1A4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4D0C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D3D0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1,99</w:t>
            </w:r>
          </w:p>
        </w:tc>
        <w:tc>
          <w:tcPr>
            <w:tcW w:w="0" w:type="auto"/>
            <w:tcBorders>
              <w:top w:val="nil"/>
              <w:left w:val="nil"/>
              <w:bottom w:val="single" w:sz="4" w:space="0" w:color="auto"/>
              <w:right w:val="single" w:sz="4" w:space="0" w:color="auto"/>
            </w:tcBorders>
            <w:shd w:val="clear" w:color="auto" w:fill="auto"/>
            <w:vAlign w:val="center"/>
            <w:hideMark/>
          </w:tcPr>
          <w:p w14:paraId="53E7E6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27,51</w:t>
            </w:r>
          </w:p>
        </w:tc>
        <w:tc>
          <w:tcPr>
            <w:tcW w:w="0" w:type="auto"/>
            <w:tcBorders>
              <w:top w:val="nil"/>
              <w:left w:val="nil"/>
              <w:bottom w:val="single" w:sz="4" w:space="0" w:color="auto"/>
              <w:right w:val="single" w:sz="4" w:space="0" w:color="auto"/>
            </w:tcBorders>
            <w:shd w:val="clear" w:color="auto" w:fill="auto"/>
            <w:vAlign w:val="center"/>
            <w:hideMark/>
          </w:tcPr>
          <w:p w14:paraId="028108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3D27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1B7C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7936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3180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1B89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6FA1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29,50</w:t>
            </w:r>
          </w:p>
        </w:tc>
      </w:tr>
      <w:tr w:rsidR="002C603E" w:rsidRPr="002C603E" w14:paraId="6113C9F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CFEF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ТС-06.001.0092.(136)</w:t>
            </w:r>
          </w:p>
        </w:tc>
        <w:tc>
          <w:tcPr>
            <w:tcW w:w="0" w:type="auto"/>
            <w:tcBorders>
              <w:top w:val="nil"/>
              <w:left w:val="nil"/>
              <w:bottom w:val="single" w:sz="4" w:space="0" w:color="auto"/>
              <w:right w:val="single" w:sz="4" w:space="0" w:color="auto"/>
            </w:tcBorders>
            <w:shd w:val="clear" w:color="auto" w:fill="auto"/>
            <w:vAlign w:val="center"/>
            <w:hideMark/>
          </w:tcPr>
          <w:p w14:paraId="0B348E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т.21-т.22</w:t>
            </w:r>
          </w:p>
        </w:tc>
        <w:tc>
          <w:tcPr>
            <w:tcW w:w="0" w:type="auto"/>
            <w:tcBorders>
              <w:top w:val="nil"/>
              <w:left w:val="nil"/>
              <w:bottom w:val="single" w:sz="4" w:space="0" w:color="auto"/>
              <w:right w:val="single" w:sz="4" w:space="0" w:color="auto"/>
            </w:tcBorders>
            <w:shd w:val="clear" w:color="auto" w:fill="auto"/>
            <w:vAlign w:val="center"/>
            <w:hideMark/>
          </w:tcPr>
          <w:p w14:paraId="7A4F57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D414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23B7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48BE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B10B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1D13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7E2E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DA67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D3B8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0,63</w:t>
            </w:r>
          </w:p>
        </w:tc>
        <w:tc>
          <w:tcPr>
            <w:tcW w:w="0" w:type="auto"/>
            <w:tcBorders>
              <w:top w:val="nil"/>
              <w:left w:val="nil"/>
              <w:bottom w:val="single" w:sz="4" w:space="0" w:color="auto"/>
              <w:right w:val="single" w:sz="4" w:space="0" w:color="auto"/>
            </w:tcBorders>
            <w:shd w:val="clear" w:color="auto" w:fill="auto"/>
            <w:vAlign w:val="center"/>
            <w:hideMark/>
          </w:tcPr>
          <w:p w14:paraId="3B6019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8,64</w:t>
            </w:r>
          </w:p>
        </w:tc>
        <w:tc>
          <w:tcPr>
            <w:tcW w:w="0" w:type="auto"/>
            <w:tcBorders>
              <w:top w:val="nil"/>
              <w:left w:val="nil"/>
              <w:bottom w:val="single" w:sz="4" w:space="0" w:color="auto"/>
              <w:right w:val="single" w:sz="4" w:space="0" w:color="auto"/>
            </w:tcBorders>
            <w:shd w:val="clear" w:color="auto" w:fill="auto"/>
            <w:vAlign w:val="center"/>
            <w:hideMark/>
          </w:tcPr>
          <w:p w14:paraId="70B51D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4A65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2FDB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1458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8B85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8B1E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9,27</w:t>
            </w:r>
          </w:p>
        </w:tc>
      </w:tr>
      <w:tr w:rsidR="002C603E" w:rsidRPr="002C603E" w14:paraId="5CC0BA3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3932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ТС-06.001.0093.(137)</w:t>
            </w:r>
          </w:p>
        </w:tc>
        <w:tc>
          <w:tcPr>
            <w:tcW w:w="0" w:type="auto"/>
            <w:tcBorders>
              <w:top w:val="nil"/>
              <w:left w:val="nil"/>
              <w:bottom w:val="single" w:sz="4" w:space="0" w:color="auto"/>
              <w:right w:val="single" w:sz="4" w:space="0" w:color="auto"/>
            </w:tcBorders>
            <w:shd w:val="clear" w:color="auto" w:fill="auto"/>
            <w:vAlign w:val="center"/>
            <w:hideMark/>
          </w:tcPr>
          <w:p w14:paraId="605508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ТК35-т.24</w:t>
            </w:r>
          </w:p>
        </w:tc>
        <w:tc>
          <w:tcPr>
            <w:tcW w:w="0" w:type="auto"/>
            <w:tcBorders>
              <w:top w:val="nil"/>
              <w:left w:val="nil"/>
              <w:bottom w:val="single" w:sz="4" w:space="0" w:color="auto"/>
              <w:right w:val="single" w:sz="4" w:space="0" w:color="auto"/>
            </w:tcBorders>
            <w:shd w:val="clear" w:color="auto" w:fill="auto"/>
            <w:vAlign w:val="center"/>
            <w:hideMark/>
          </w:tcPr>
          <w:p w14:paraId="393FF9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4985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9958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E3D6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AE7D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01AC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495F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E493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FF35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B2EA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1,68</w:t>
            </w:r>
          </w:p>
        </w:tc>
        <w:tc>
          <w:tcPr>
            <w:tcW w:w="0" w:type="auto"/>
            <w:tcBorders>
              <w:top w:val="nil"/>
              <w:left w:val="nil"/>
              <w:bottom w:val="single" w:sz="4" w:space="0" w:color="auto"/>
              <w:right w:val="single" w:sz="4" w:space="0" w:color="auto"/>
            </w:tcBorders>
            <w:shd w:val="clear" w:color="auto" w:fill="auto"/>
            <w:vAlign w:val="center"/>
            <w:hideMark/>
          </w:tcPr>
          <w:p w14:paraId="54E49D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23,04</w:t>
            </w:r>
          </w:p>
        </w:tc>
        <w:tc>
          <w:tcPr>
            <w:tcW w:w="0" w:type="auto"/>
            <w:tcBorders>
              <w:top w:val="nil"/>
              <w:left w:val="nil"/>
              <w:bottom w:val="single" w:sz="4" w:space="0" w:color="auto"/>
              <w:right w:val="single" w:sz="4" w:space="0" w:color="auto"/>
            </w:tcBorders>
            <w:shd w:val="clear" w:color="auto" w:fill="auto"/>
            <w:vAlign w:val="center"/>
            <w:hideMark/>
          </w:tcPr>
          <w:p w14:paraId="6176F6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E89D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EC3A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7D2F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94A6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24,71</w:t>
            </w:r>
          </w:p>
        </w:tc>
      </w:tr>
      <w:tr w:rsidR="002C603E" w:rsidRPr="002C603E" w14:paraId="0A66341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B5F4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ТС-06.001.0094.(138)</w:t>
            </w:r>
          </w:p>
        </w:tc>
        <w:tc>
          <w:tcPr>
            <w:tcW w:w="0" w:type="auto"/>
            <w:tcBorders>
              <w:top w:val="nil"/>
              <w:left w:val="nil"/>
              <w:bottom w:val="single" w:sz="4" w:space="0" w:color="auto"/>
              <w:right w:val="single" w:sz="4" w:space="0" w:color="auto"/>
            </w:tcBorders>
            <w:shd w:val="clear" w:color="auto" w:fill="auto"/>
            <w:vAlign w:val="center"/>
            <w:hideMark/>
          </w:tcPr>
          <w:p w14:paraId="276834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ТК24-ТК26</w:t>
            </w:r>
          </w:p>
        </w:tc>
        <w:tc>
          <w:tcPr>
            <w:tcW w:w="0" w:type="auto"/>
            <w:tcBorders>
              <w:top w:val="nil"/>
              <w:left w:val="nil"/>
              <w:bottom w:val="single" w:sz="4" w:space="0" w:color="auto"/>
              <w:right w:val="single" w:sz="4" w:space="0" w:color="auto"/>
            </w:tcBorders>
            <w:shd w:val="clear" w:color="auto" w:fill="auto"/>
            <w:vAlign w:val="center"/>
            <w:hideMark/>
          </w:tcPr>
          <w:p w14:paraId="63B80E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143A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2482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ABF5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0266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32C8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4361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1058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2A8D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7225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231F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0,39</w:t>
            </w:r>
          </w:p>
        </w:tc>
        <w:tc>
          <w:tcPr>
            <w:tcW w:w="0" w:type="auto"/>
            <w:tcBorders>
              <w:top w:val="nil"/>
              <w:left w:val="nil"/>
              <w:bottom w:val="single" w:sz="4" w:space="0" w:color="auto"/>
              <w:right w:val="single" w:sz="4" w:space="0" w:color="auto"/>
            </w:tcBorders>
            <w:shd w:val="clear" w:color="auto" w:fill="auto"/>
            <w:vAlign w:val="center"/>
            <w:hideMark/>
          </w:tcPr>
          <w:p w14:paraId="3C7281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5,40</w:t>
            </w:r>
          </w:p>
        </w:tc>
        <w:tc>
          <w:tcPr>
            <w:tcW w:w="0" w:type="auto"/>
            <w:tcBorders>
              <w:top w:val="nil"/>
              <w:left w:val="nil"/>
              <w:bottom w:val="single" w:sz="4" w:space="0" w:color="auto"/>
              <w:right w:val="single" w:sz="4" w:space="0" w:color="auto"/>
            </w:tcBorders>
            <w:shd w:val="clear" w:color="auto" w:fill="auto"/>
            <w:vAlign w:val="center"/>
            <w:hideMark/>
          </w:tcPr>
          <w:p w14:paraId="0FEADE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7261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0B7F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3A15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5,79</w:t>
            </w:r>
          </w:p>
        </w:tc>
      </w:tr>
      <w:tr w:rsidR="002C603E" w:rsidRPr="002C603E" w14:paraId="58AC507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E8A6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ТС-06.001.0095.(139)</w:t>
            </w:r>
          </w:p>
        </w:tc>
        <w:tc>
          <w:tcPr>
            <w:tcW w:w="0" w:type="auto"/>
            <w:tcBorders>
              <w:top w:val="nil"/>
              <w:left w:val="nil"/>
              <w:bottom w:val="single" w:sz="4" w:space="0" w:color="auto"/>
              <w:right w:val="single" w:sz="4" w:space="0" w:color="auto"/>
            </w:tcBorders>
            <w:shd w:val="clear" w:color="auto" w:fill="auto"/>
            <w:vAlign w:val="center"/>
            <w:hideMark/>
          </w:tcPr>
          <w:p w14:paraId="3158AC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т.19-т.23</w:t>
            </w:r>
          </w:p>
        </w:tc>
        <w:tc>
          <w:tcPr>
            <w:tcW w:w="0" w:type="auto"/>
            <w:tcBorders>
              <w:top w:val="nil"/>
              <w:left w:val="nil"/>
              <w:bottom w:val="single" w:sz="4" w:space="0" w:color="auto"/>
              <w:right w:val="single" w:sz="4" w:space="0" w:color="auto"/>
            </w:tcBorders>
            <w:shd w:val="clear" w:color="auto" w:fill="auto"/>
            <w:vAlign w:val="center"/>
            <w:hideMark/>
          </w:tcPr>
          <w:p w14:paraId="31E886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7A49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5389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CF7E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3C42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C314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F1C6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4F46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4292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EB73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B4BB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8B0B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1,75</w:t>
            </w:r>
          </w:p>
        </w:tc>
        <w:tc>
          <w:tcPr>
            <w:tcW w:w="0" w:type="auto"/>
            <w:tcBorders>
              <w:top w:val="nil"/>
              <w:left w:val="nil"/>
              <w:bottom w:val="single" w:sz="4" w:space="0" w:color="auto"/>
              <w:right w:val="single" w:sz="4" w:space="0" w:color="auto"/>
            </w:tcBorders>
            <w:shd w:val="clear" w:color="auto" w:fill="auto"/>
            <w:vAlign w:val="center"/>
            <w:hideMark/>
          </w:tcPr>
          <w:p w14:paraId="1E48D9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23,99</w:t>
            </w:r>
          </w:p>
        </w:tc>
        <w:tc>
          <w:tcPr>
            <w:tcW w:w="0" w:type="auto"/>
            <w:tcBorders>
              <w:top w:val="nil"/>
              <w:left w:val="nil"/>
              <w:bottom w:val="single" w:sz="4" w:space="0" w:color="auto"/>
              <w:right w:val="single" w:sz="4" w:space="0" w:color="auto"/>
            </w:tcBorders>
            <w:shd w:val="clear" w:color="auto" w:fill="auto"/>
            <w:vAlign w:val="center"/>
            <w:hideMark/>
          </w:tcPr>
          <w:p w14:paraId="6BCB0E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E723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590F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25,74</w:t>
            </w:r>
          </w:p>
        </w:tc>
      </w:tr>
      <w:tr w:rsidR="002C603E" w:rsidRPr="002C603E" w14:paraId="637FF69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97C3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ТС-06.001.0096.(140)</w:t>
            </w:r>
          </w:p>
        </w:tc>
        <w:tc>
          <w:tcPr>
            <w:tcW w:w="0" w:type="auto"/>
            <w:tcBorders>
              <w:top w:val="nil"/>
              <w:left w:val="nil"/>
              <w:bottom w:val="single" w:sz="4" w:space="0" w:color="auto"/>
              <w:right w:val="single" w:sz="4" w:space="0" w:color="auto"/>
            </w:tcBorders>
            <w:shd w:val="clear" w:color="auto" w:fill="auto"/>
            <w:vAlign w:val="center"/>
            <w:hideMark/>
          </w:tcPr>
          <w:p w14:paraId="0A2520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ТК48-ТК46</w:t>
            </w:r>
          </w:p>
        </w:tc>
        <w:tc>
          <w:tcPr>
            <w:tcW w:w="0" w:type="auto"/>
            <w:tcBorders>
              <w:top w:val="nil"/>
              <w:left w:val="nil"/>
              <w:bottom w:val="single" w:sz="4" w:space="0" w:color="auto"/>
              <w:right w:val="single" w:sz="4" w:space="0" w:color="auto"/>
            </w:tcBorders>
            <w:shd w:val="clear" w:color="auto" w:fill="auto"/>
            <w:vAlign w:val="center"/>
            <w:hideMark/>
          </w:tcPr>
          <w:p w14:paraId="4D5232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58F1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44F8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F72D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9DD9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A7E1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8B97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5231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5059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7FEE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EFFE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0730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D07D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0,02</w:t>
            </w:r>
          </w:p>
        </w:tc>
        <w:tc>
          <w:tcPr>
            <w:tcW w:w="0" w:type="auto"/>
            <w:tcBorders>
              <w:top w:val="nil"/>
              <w:left w:val="nil"/>
              <w:bottom w:val="single" w:sz="4" w:space="0" w:color="auto"/>
              <w:right w:val="single" w:sz="4" w:space="0" w:color="auto"/>
            </w:tcBorders>
            <w:shd w:val="clear" w:color="auto" w:fill="auto"/>
            <w:vAlign w:val="center"/>
            <w:hideMark/>
          </w:tcPr>
          <w:p w14:paraId="787ABF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0,32</w:t>
            </w:r>
          </w:p>
        </w:tc>
        <w:tc>
          <w:tcPr>
            <w:tcW w:w="0" w:type="auto"/>
            <w:tcBorders>
              <w:top w:val="nil"/>
              <w:left w:val="nil"/>
              <w:bottom w:val="single" w:sz="4" w:space="0" w:color="auto"/>
              <w:right w:val="single" w:sz="4" w:space="0" w:color="auto"/>
            </w:tcBorders>
            <w:shd w:val="clear" w:color="auto" w:fill="auto"/>
            <w:vAlign w:val="center"/>
            <w:hideMark/>
          </w:tcPr>
          <w:p w14:paraId="18223C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8313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0,34</w:t>
            </w:r>
          </w:p>
        </w:tc>
      </w:tr>
      <w:tr w:rsidR="002C603E" w:rsidRPr="002C603E" w14:paraId="2AEF782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235F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ТС-06.001.0097.(141)</w:t>
            </w:r>
          </w:p>
        </w:tc>
        <w:tc>
          <w:tcPr>
            <w:tcW w:w="0" w:type="auto"/>
            <w:tcBorders>
              <w:top w:val="nil"/>
              <w:left w:val="nil"/>
              <w:bottom w:val="single" w:sz="4" w:space="0" w:color="auto"/>
              <w:right w:val="single" w:sz="4" w:space="0" w:color="auto"/>
            </w:tcBorders>
            <w:shd w:val="clear" w:color="auto" w:fill="auto"/>
            <w:vAlign w:val="center"/>
            <w:hideMark/>
          </w:tcPr>
          <w:p w14:paraId="4B17C7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ТК46-ТК44</w:t>
            </w:r>
          </w:p>
        </w:tc>
        <w:tc>
          <w:tcPr>
            <w:tcW w:w="0" w:type="auto"/>
            <w:tcBorders>
              <w:top w:val="nil"/>
              <w:left w:val="nil"/>
              <w:bottom w:val="single" w:sz="4" w:space="0" w:color="auto"/>
              <w:right w:val="single" w:sz="4" w:space="0" w:color="auto"/>
            </w:tcBorders>
            <w:shd w:val="clear" w:color="auto" w:fill="auto"/>
            <w:vAlign w:val="center"/>
            <w:hideMark/>
          </w:tcPr>
          <w:p w14:paraId="6A46AB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273F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B851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23F0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E0D8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CC4E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E3A3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F413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9648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57AA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25F0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8D1F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EE7D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57A1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2,52</w:t>
            </w:r>
          </w:p>
        </w:tc>
        <w:tc>
          <w:tcPr>
            <w:tcW w:w="0" w:type="auto"/>
            <w:tcBorders>
              <w:top w:val="nil"/>
              <w:left w:val="nil"/>
              <w:bottom w:val="single" w:sz="4" w:space="0" w:color="auto"/>
              <w:right w:val="single" w:sz="4" w:space="0" w:color="auto"/>
            </w:tcBorders>
            <w:shd w:val="clear" w:color="auto" w:fill="auto"/>
            <w:vAlign w:val="center"/>
            <w:hideMark/>
          </w:tcPr>
          <w:p w14:paraId="00CC1A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34,50</w:t>
            </w:r>
          </w:p>
        </w:tc>
        <w:tc>
          <w:tcPr>
            <w:tcW w:w="0" w:type="auto"/>
            <w:tcBorders>
              <w:top w:val="nil"/>
              <w:left w:val="nil"/>
              <w:bottom w:val="single" w:sz="4" w:space="0" w:color="auto"/>
              <w:right w:val="single" w:sz="4" w:space="0" w:color="auto"/>
            </w:tcBorders>
            <w:shd w:val="clear" w:color="auto" w:fill="auto"/>
            <w:vAlign w:val="center"/>
            <w:hideMark/>
          </w:tcPr>
          <w:p w14:paraId="3129C8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37,03</w:t>
            </w:r>
          </w:p>
        </w:tc>
      </w:tr>
      <w:tr w:rsidR="002C603E" w:rsidRPr="002C603E" w14:paraId="6D62E0B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E221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ТС-06.001.0098.(142)</w:t>
            </w:r>
          </w:p>
        </w:tc>
        <w:tc>
          <w:tcPr>
            <w:tcW w:w="0" w:type="auto"/>
            <w:tcBorders>
              <w:top w:val="nil"/>
              <w:left w:val="nil"/>
              <w:bottom w:val="single" w:sz="4" w:space="0" w:color="auto"/>
              <w:right w:val="single" w:sz="4" w:space="0" w:color="auto"/>
            </w:tcBorders>
            <w:shd w:val="clear" w:color="auto" w:fill="auto"/>
            <w:vAlign w:val="center"/>
            <w:hideMark/>
          </w:tcPr>
          <w:p w14:paraId="61333C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ТК46-ТК45</w:t>
            </w:r>
          </w:p>
        </w:tc>
        <w:tc>
          <w:tcPr>
            <w:tcW w:w="0" w:type="auto"/>
            <w:tcBorders>
              <w:top w:val="nil"/>
              <w:left w:val="nil"/>
              <w:bottom w:val="single" w:sz="4" w:space="0" w:color="auto"/>
              <w:right w:val="single" w:sz="4" w:space="0" w:color="auto"/>
            </w:tcBorders>
            <w:shd w:val="clear" w:color="auto" w:fill="auto"/>
            <w:vAlign w:val="center"/>
            <w:hideMark/>
          </w:tcPr>
          <w:p w14:paraId="0596C8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0,42</w:t>
            </w:r>
          </w:p>
        </w:tc>
        <w:tc>
          <w:tcPr>
            <w:tcW w:w="0" w:type="auto"/>
            <w:tcBorders>
              <w:top w:val="nil"/>
              <w:left w:val="nil"/>
              <w:bottom w:val="single" w:sz="4" w:space="0" w:color="auto"/>
              <w:right w:val="single" w:sz="4" w:space="0" w:color="auto"/>
            </w:tcBorders>
            <w:shd w:val="clear" w:color="auto" w:fill="auto"/>
            <w:vAlign w:val="center"/>
            <w:hideMark/>
          </w:tcPr>
          <w:p w14:paraId="04A07D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5,94</w:t>
            </w:r>
          </w:p>
        </w:tc>
        <w:tc>
          <w:tcPr>
            <w:tcW w:w="0" w:type="auto"/>
            <w:tcBorders>
              <w:top w:val="nil"/>
              <w:left w:val="nil"/>
              <w:bottom w:val="single" w:sz="4" w:space="0" w:color="auto"/>
              <w:right w:val="single" w:sz="4" w:space="0" w:color="auto"/>
            </w:tcBorders>
            <w:shd w:val="clear" w:color="auto" w:fill="auto"/>
            <w:vAlign w:val="center"/>
            <w:hideMark/>
          </w:tcPr>
          <w:p w14:paraId="1BF160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2067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21EA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36DE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F640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2404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CBB4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DD39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00AD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0030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4120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8868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20B1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3FF3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6,36</w:t>
            </w:r>
          </w:p>
        </w:tc>
      </w:tr>
      <w:tr w:rsidR="002C603E" w:rsidRPr="002C603E" w14:paraId="6BDABBA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54CF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ТС-06.001.0099.(143)</w:t>
            </w:r>
          </w:p>
        </w:tc>
        <w:tc>
          <w:tcPr>
            <w:tcW w:w="0" w:type="auto"/>
            <w:tcBorders>
              <w:top w:val="nil"/>
              <w:left w:val="nil"/>
              <w:bottom w:val="single" w:sz="4" w:space="0" w:color="auto"/>
              <w:right w:val="single" w:sz="4" w:space="0" w:color="auto"/>
            </w:tcBorders>
            <w:shd w:val="clear" w:color="auto" w:fill="auto"/>
            <w:vAlign w:val="center"/>
            <w:hideMark/>
          </w:tcPr>
          <w:p w14:paraId="21B148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ТК42-ТК43</w:t>
            </w:r>
          </w:p>
        </w:tc>
        <w:tc>
          <w:tcPr>
            <w:tcW w:w="0" w:type="auto"/>
            <w:tcBorders>
              <w:top w:val="nil"/>
              <w:left w:val="nil"/>
              <w:bottom w:val="single" w:sz="4" w:space="0" w:color="auto"/>
              <w:right w:val="single" w:sz="4" w:space="0" w:color="auto"/>
            </w:tcBorders>
            <w:shd w:val="clear" w:color="auto" w:fill="auto"/>
            <w:vAlign w:val="center"/>
            <w:hideMark/>
          </w:tcPr>
          <w:p w14:paraId="292A65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7CFF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14:paraId="087525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0,88</w:t>
            </w:r>
          </w:p>
        </w:tc>
        <w:tc>
          <w:tcPr>
            <w:tcW w:w="0" w:type="auto"/>
            <w:tcBorders>
              <w:top w:val="nil"/>
              <w:left w:val="nil"/>
              <w:bottom w:val="single" w:sz="4" w:space="0" w:color="auto"/>
              <w:right w:val="single" w:sz="4" w:space="0" w:color="auto"/>
            </w:tcBorders>
            <w:shd w:val="clear" w:color="auto" w:fill="auto"/>
            <w:vAlign w:val="center"/>
            <w:hideMark/>
          </w:tcPr>
          <w:p w14:paraId="112076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720B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281B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C451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7A65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9949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B2CF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CCF2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6F9C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D177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D753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AAF2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3156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0,95</w:t>
            </w:r>
          </w:p>
        </w:tc>
      </w:tr>
      <w:tr w:rsidR="002C603E" w:rsidRPr="002C603E" w14:paraId="56F9007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5EBC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ТС-06.001.0100.(144)</w:t>
            </w:r>
          </w:p>
        </w:tc>
        <w:tc>
          <w:tcPr>
            <w:tcW w:w="0" w:type="auto"/>
            <w:tcBorders>
              <w:top w:val="nil"/>
              <w:left w:val="nil"/>
              <w:bottom w:val="single" w:sz="4" w:space="0" w:color="auto"/>
              <w:right w:val="single" w:sz="4" w:space="0" w:color="auto"/>
            </w:tcBorders>
            <w:shd w:val="clear" w:color="auto" w:fill="auto"/>
            <w:vAlign w:val="center"/>
            <w:hideMark/>
          </w:tcPr>
          <w:p w14:paraId="6A6707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ТК38-ТК39</w:t>
            </w:r>
          </w:p>
        </w:tc>
        <w:tc>
          <w:tcPr>
            <w:tcW w:w="0" w:type="auto"/>
            <w:tcBorders>
              <w:top w:val="nil"/>
              <w:left w:val="nil"/>
              <w:bottom w:val="single" w:sz="4" w:space="0" w:color="auto"/>
              <w:right w:val="single" w:sz="4" w:space="0" w:color="auto"/>
            </w:tcBorders>
            <w:shd w:val="clear" w:color="auto" w:fill="auto"/>
            <w:vAlign w:val="center"/>
            <w:hideMark/>
          </w:tcPr>
          <w:p w14:paraId="0D97E0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845D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0244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14:paraId="4519D4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1,92</w:t>
            </w:r>
          </w:p>
        </w:tc>
        <w:tc>
          <w:tcPr>
            <w:tcW w:w="0" w:type="auto"/>
            <w:tcBorders>
              <w:top w:val="nil"/>
              <w:left w:val="nil"/>
              <w:bottom w:val="single" w:sz="4" w:space="0" w:color="auto"/>
              <w:right w:val="single" w:sz="4" w:space="0" w:color="auto"/>
            </w:tcBorders>
            <w:shd w:val="clear" w:color="auto" w:fill="auto"/>
            <w:vAlign w:val="center"/>
            <w:hideMark/>
          </w:tcPr>
          <w:p w14:paraId="0AFB99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4689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0F64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8624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406F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0BE7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B170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29A1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1451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903C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7CB5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3951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2,05</w:t>
            </w:r>
          </w:p>
        </w:tc>
      </w:tr>
      <w:tr w:rsidR="002C603E" w:rsidRPr="002C603E" w14:paraId="55E24B7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944C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ТС-06.001.0101.(145)</w:t>
            </w:r>
          </w:p>
        </w:tc>
        <w:tc>
          <w:tcPr>
            <w:tcW w:w="0" w:type="auto"/>
            <w:tcBorders>
              <w:top w:val="nil"/>
              <w:left w:val="nil"/>
              <w:bottom w:val="single" w:sz="4" w:space="0" w:color="auto"/>
              <w:right w:val="single" w:sz="4" w:space="0" w:color="auto"/>
            </w:tcBorders>
            <w:shd w:val="clear" w:color="auto" w:fill="auto"/>
            <w:vAlign w:val="center"/>
            <w:hideMark/>
          </w:tcPr>
          <w:p w14:paraId="393908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ТК34-т.1</w:t>
            </w:r>
          </w:p>
        </w:tc>
        <w:tc>
          <w:tcPr>
            <w:tcW w:w="0" w:type="auto"/>
            <w:tcBorders>
              <w:top w:val="nil"/>
              <w:left w:val="nil"/>
              <w:bottom w:val="single" w:sz="4" w:space="0" w:color="auto"/>
              <w:right w:val="single" w:sz="4" w:space="0" w:color="auto"/>
            </w:tcBorders>
            <w:shd w:val="clear" w:color="auto" w:fill="auto"/>
            <w:vAlign w:val="center"/>
            <w:hideMark/>
          </w:tcPr>
          <w:p w14:paraId="5BFA46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7C5F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79CF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260C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BD04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6BE6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7E86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0DA4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7CEC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28,67</w:t>
            </w:r>
          </w:p>
        </w:tc>
        <w:tc>
          <w:tcPr>
            <w:tcW w:w="0" w:type="auto"/>
            <w:tcBorders>
              <w:top w:val="nil"/>
              <w:left w:val="nil"/>
              <w:bottom w:val="single" w:sz="4" w:space="0" w:color="auto"/>
              <w:right w:val="single" w:sz="4" w:space="0" w:color="auto"/>
            </w:tcBorders>
            <w:shd w:val="clear" w:color="auto" w:fill="auto"/>
            <w:vAlign w:val="center"/>
            <w:hideMark/>
          </w:tcPr>
          <w:p w14:paraId="797A1F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395,17</w:t>
            </w:r>
          </w:p>
        </w:tc>
        <w:tc>
          <w:tcPr>
            <w:tcW w:w="0" w:type="auto"/>
            <w:tcBorders>
              <w:top w:val="nil"/>
              <w:left w:val="nil"/>
              <w:bottom w:val="single" w:sz="4" w:space="0" w:color="auto"/>
              <w:right w:val="single" w:sz="4" w:space="0" w:color="auto"/>
            </w:tcBorders>
            <w:shd w:val="clear" w:color="auto" w:fill="auto"/>
            <w:vAlign w:val="center"/>
            <w:hideMark/>
          </w:tcPr>
          <w:p w14:paraId="5D286E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3105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AEA4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F237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492C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4011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423,84</w:t>
            </w:r>
          </w:p>
        </w:tc>
      </w:tr>
      <w:tr w:rsidR="002C603E" w:rsidRPr="002C603E" w14:paraId="0D05C63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7518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ТС-06.001.0102.(146)</w:t>
            </w:r>
          </w:p>
        </w:tc>
        <w:tc>
          <w:tcPr>
            <w:tcW w:w="0" w:type="auto"/>
            <w:tcBorders>
              <w:top w:val="nil"/>
              <w:left w:val="nil"/>
              <w:bottom w:val="single" w:sz="4" w:space="0" w:color="auto"/>
              <w:right w:val="single" w:sz="4" w:space="0" w:color="auto"/>
            </w:tcBorders>
            <w:shd w:val="clear" w:color="auto" w:fill="auto"/>
            <w:vAlign w:val="center"/>
            <w:hideMark/>
          </w:tcPr>
          <w:p w14:paraId="58406A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т.2-т.3</w:t>
            </w:r>
          </w:p>
        </w:tc>
        <w:tc>
          <w:tcPr>
            <w:tcW w:w="0" w:type="auto"/>
            <w:tcBorders>
              <w:top w:val="nil"/>
              <w:left w:val="nil"/>
              <w:bottom w:val="single" w:sz="4" w:space="0" w:color="auto"/>
              <w:right w:val="single" w:sz="4" w:space="0" w:color="auto"/>
            </w:tcBorders>
            <w:shd w:val="clear" w:color="auto" w:fill="auto"/>
            <w:vAlign w:val="center"/>
            <w:hideMark/>
          </w:tcPr>
          <w:p w14:paraId="3A43BA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52B0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48EE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F23E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4630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B07D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DA2D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1179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71B4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2A34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23D0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082F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1D6C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DD7B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12,74</w:t>
            </w:r>
          </w:p>
        </w:tc>
        <w:tc>
          <w:tcPr>
            <w:tcW w:w="0" w:type="auto"/>
            <w:tcBorders>
              <w:top w:val="nil"/>
              <w:left w:val="nil"/>
              <w:bottom w:val="single" w:sz="4" w:space="0" w:color="auto"/>
              <w:right w:val="single" w:sz="4" w:space="0" w:color="auto"/>
            </w:tcBorders>
            <w:shd w:val="clear" w:color="auto" w:fill="auto"/>
            <w:vAlign w:val="center"/>
            <w:hideMark/>
          </w:tcPr>
          <w:p w14:paraId="53D44E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174,44</w:t>
            </w:r>
          </w:p>
        </w:tc>
        <w:tc>
          <w:tcPr>
            <w:tcW w:w="0" w:type="auto"/>
            <w:tcBorders>
              <w:top w:val="nil"/>
              <w:left w:val="nil"/>
              <w:bottom w:val="single" w:sz="4" w:space="0" w:color="auto"/>
              <w:right w:val="single" w:sz="4" w:space="0" w:color="auto"/>
            </w:tcBorders>
            <w:shd w:val="clear" w:color="auto" w:fill="auto"/>
            <w:vAlign w:val="center"/>
            <w:hideMark/>
          </w:tcPr>
          <w:p w14:paraId="12E598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187,18</w:t>
            </w:r>
          </w:p>
        </w:tc>
      </w:tr>
      <w:tr w:rsidR="002C603E" w:rsidRPr="002C603E" w14:paraId="21C23B5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911F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ТС-06.001.0103.(147)</w:t>
            </w:r>
          </w:p>
        </w:tc>
        <w:tc>
          <w:tcPr>
            <w:tcW w:w="0" w:type="auto"/>
            <w:tcBorders>
              <w:top w:val="nil"/>
              <w:left w:val="nil"/>
              <w:bottom w:val="single" w:sz="4" w:space="0" w:color="auto"/>
              <w:right w:val="single" w:sz="4" w:space="0" w:color="auto"/>
            </w:tcBorders>
            <w:shd w:val="clear" w:color="auto" w:fill="auto"/>
            <w:vAlign w:val="center"/>
            <w:hideMark/>
          </w:tcPr>
          <w:p w14:paraId="2771E8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т.4-ТК14</w:t>
            </w:r>
          </w:p>
        </w:tc>
        <w:tc>
          <w:tcPr>
            <w:tcW w:w="0" w:type="auto"/>
            <w:tcBorders>
              <w:top w:val="nil"/>
              <w:left w:val="nil"/>
              <w:bottom w:val="single" w:sz="4" w:space="0" w:color="auto"/>
              <w:right w:val="single" w:sz="4" w:space="0" w:color="auto"/>
            </w:tcBorders>
            <w:shd w:val="clear" w:color="auto" w:fill="auto"/>
            <w:vAlign w:val="center"/>
            <w:hideMark/>
          </w:tcPr>
          <w:p w14:paraId="57F1A4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4E59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C870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9E2A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C1BE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C271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7,25</w:t>
            </w:r>
          </w:p>
        </w:tc>
        <w:tc>
          <w:tcPr>
            <w:tcW w:w="0" w:type="auto"/>
            <w:tcBorders>
              <w:top w:val="nil"/>
              <w:left w:val="nil"/>
              <w:bottom w:val="single" w:sz="4" w:space="0" w:color="auto"/>
              <w:right w:val="single" w:sz="4" w:space="0" w:color="auto"/>
            </w:tcBorders>
            <w:shd w:val="clear" w:color="auto" w:fill="auto"/>
            <w:vAlign w:val="center"/>
            <w:hideMark/>
          </w:tcPr>
          <w:p w14:paraId="3B988F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101,39</w:t>
            </w:r>
          </w:p>
        </w:tc>
        <w:tc>
          <w:tcPr>
            <w:tcW w:w="0" w:type="auto"/>
            <w:tcBorders>
              <w:top w:val="nil"/>
              <w:left w:val="nil"/>
              <w:bottom w:val="single" w:sz="4" w:space="0" w:color="auto"/>
              <w:right w:val="single" w:sz="4" w:space="0" w:color="auto"/>
            </w:tcBorders>
            <w:shd w:val="clear" w:color="auto" w:fill="auto"/>
            <w:vAlign w:val="center"/>
            <w:hideMark/>
          </w:tcPr>
          <w:p w14:paraId="66B966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9181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34EF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D7AF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7288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ED3E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808D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C9DF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9F77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108,64</w:t>
            </w:r>
          </w:p>
        </w:tc>
      </w:tr>
      <w:tr w:rsidR="002C603E" w:rsidRPr="002C603E" w14:paraId="11E368F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6AB4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ТС-06.001.0104.(148)</w:t>
            </w:r>
          </w:p>
        </w:tc>
        <w:tc>
          <w:tcPr>
            <w:tcW w:w="0" w:type="auto"/>
            <w:tcBorders>
              <w:top w:val="nil"/>
              <w:left w:val="nil"/>
              <w:bottom w:val="single" w:sz="4" w:space="0" w:color="auto"/>
              <w:right w:val="single" w:sz="4" w:space="0" w:color="auto"/>
            </w:tcBorders>
            <w:shd w:val="clear" w:color="auto" w:fill="auto"/>
            <w:vAlign w:val="center"/>
            <w:hideMark/>
          </w:tcPr>
          <w:p w14:paraId="1F9E21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ТК14-т.6</w:t>
            </w:r>
          </w:p>
        </w:tc>
        <w:tc>
          <w:tcPr>
            <w:tcW w:w="0" w:type="auto"/>
            <w:tcBorders>
              <w:top w:val="nil"/>
              <w:left w:val="nil"/>
              <w:bottom w:val="single" w:sz="4" w:space="0" w:color="auto"/>
              <w:right w:val="single" w:sz="4" w:space="0" w:color="auto"/>
            </w:tcBorders>
            <w:shd w:val="clear" w:color="auto" w:fill="auto"/>
            <w:vAlign w:val="center"/>
            <w:hideMark/>
          </w:tcPr>
          <w:p w14:paraId="107AEA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8CCC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91E5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1654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BB30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2DC1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6ADF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33,92</w:t>
            </w:r>
          </w:p>
        </w:tc>
        <w:tc>
          <w:tcPr>
            <w:tcW w:w="0" w:type="auto"/>
            <w:tcBorders>
              <w:top w:val="nil"/>
              <w:left w:val="nil"/>
              <w:bottom w:val="single" w:sz="4" w:space="0" w:color="auto"/>
              <w:right w:val="single" w:sz="4" w:space="0" w:color="auto"/>
            </w:tcBorders>
            <w:shd w:val="clear" w:color="auto" w:fill="auto"/>
            <w:vAlign w:val="center"/>
            <w:hideMark/>
          </w:tcPr>
          <w:p w14:paraId="261FA8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471,96</w:t>
            </w:r>
          </w:p>
        </w:tc>
        <w:tc>
          <w:tcPr>
            <w:tcW w:w="0" w:type="auto"/>
            <w:tcBorders>
              <w:top w:val="nil"/>
              <w:left w:val="nil"/>
              <w:bottom w:val="single" w:sz="4" w:space="0" w:color="auto"/>
              <w:right w:val="single" w:sz="4" w:space="0" w:color="auto"/>
            </w:tcBorders>
            <w:shd w:val="clear" w:color="auto" w:fill="auto"/>
            <w:vAlign w:val="center"/>
            <w:hideMark/>
          </w:tcPr>
          <w:p w14:paraId="279D99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044F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611C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8D25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D9AD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D1F3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7516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F7E3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505,88</w:t>
            </w:r>
          </w:p>
        </w:tc>
      </w:tr>
      <w:tr w:rsidR="002C603E" w:rsidRPr="002C603E" w14:paraId="16954B9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3F3D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ТС-06.001.0105.(149)</w:t>
            </w:r>
          </w:p>
        </w:tc>
        <w:tc>
          <w:tcPr>
            <w:tcW w:w="0" w:type="auto"/>
            <w:tcBorders>
              <w:top w:val="nil"/>
              <w:left w:val="nil"/>
              <w:bottom w:val="single" w:sz="4" w:space="0" w:color="auto"/>
              <w:right w:val="single" w:sz="4" w:space="0" w:color="auto"/>
            </w:tcBorders>
            <w:shd w:val="clear" w:color="auto" w:fill="auto"/>
            <w:vAlign w:val="center"/>
            <w:hideMark/>
          </w:tcPr>
          <w:p w14:paraId="01253D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т.6-т.7</w:t>
            </w:r>
          </w:p>
        </w:tc>
        <w:tc>
          <w:tcPr>
            <w:tcW w:w="0" w:type="auto"/>
            <w:tcBorders>
              <w:top w:val="nil"/>
              <w:left w:val="nil"/>
              <w:bottom w:val="single" w:sz="4" w:space="0" w:color="auto"/>
              <w:right w:val="single" w:sz="4" w:space="0" w:color="auto"/>
            </w:tcBorders>
            <w:shd w:val="clear" w:color="auto" w:fill="auto"/>
            <w:vAlign w:val="center"/>
            <w:hideMark/>
          </w:tcPr>
          <w:p w14:paraId="0CB7C6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5592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E08D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9B74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D7D6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4556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1F3E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B919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25C3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D8CD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4819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0BE8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3,05</w:t>
            </w:r>
          </w:p>
        </w:tc>
        <w:tc>
          <w:tcPr>
            <w:tcW w:w="0" w:type="auto"/>
            <w:tcBorders>
              <w:top w:val="nil"/>
              <w:left w:val="nil"/>
              <w:bottom w:val="single" w:sz="4" w:space="0" w:color="auto"/>
              <w:right w:val="single" w:sz="4" w:space="0" w:color="auto"/>
            </w:tcBorders>
            <w:shd w:val="clear" w:color="auto" w:fill="auto"/>
            <w:vAlign w:val="center"/>
            <w:hideMark/>
          </w:tcPr>
          <w:p w14:paraId="2FE3DE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41,80</w:t>
            </w:r>
          </w:p>
        </w:tc>
        <w:tc>
          <w:tcPr>
            <w:tcW w:w="0" w:type="auto"/>
            <w:tcBorders>
              <w:top w:val="nil"/>
              <w:left w:val="nil"/>
              <w:bottom w:val="single" w:sz="4" w:space="0" w:color="auto"/>
              <w:right w:val="single" w:sz="4" w:space="0" w:color="auto"/>
            </w:tcBorders>
            <w:shd w:val="clear" w:color="auto" w:fill="auto"/>
            <w:vAlign w:val="center"/>
            <w:hideMark/>
          </w:tcPr>
          <w:p w14:paraId="53D236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7B49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B025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44,85</w:t>
            </w:r>
          </w:p>
        </w:tc>
      </w:tr>
      <w:tr w:rsidR="002C603E" w:rsidRPr="002C603E" w14:paraId="775F59F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823A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ТС-06.001.0106.(150)</w:t>
            </w:r>
          </w:p>
        </w:tc>
        <w:tc>
          <w:tcPr>
            <w:tcW w:w="0" w:type="auto"/>
            <w:tcBorders>
              <w:top w:val="nil"/>
              <w:left w:val="nil"/>
              <w:bottom w:val="single" w:sz="4" w:space="0" w:color="auto"/>
              <w:right w:val="single" w:sz="4" w:space="0" w:color="auto"/>
            </w:tcBorders>
            <w:shd w:val="clear" w:color="auto" w:fill="auto"/>
            <w:vAlign w:val="center"/>
            <w:hideMark/>
          </w:tcPr>
          <w:p w14:paraId="370535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т.3-т.4</w:t>
            </w:r>
          </w:p>
        </w:tc>
        <w:tc>
          <w:tcPr>
            <w:tcW w:w="0" w:type="auto"/>
            <w:tcBorders>
              <w:top w:val="nil"/>
              <w:left w:val="nil"/>
              <w:bottom w:val="single" w:sz="4" w:space="0" w:color="auto"/>
              <w:right w:val="single" w:sz="4" w:space="0" w:color="auto"/>
            </w:tcBorders>
            <w:shd w:val="clear" w:color="auto" w:fill="auto"/>
            <w:vAlign w:val="center"/>
            <w:hideMark/>
          </w:tcPr>
          <w:p w14:paraId="5DD9F9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57B8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3E6D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FAA5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A66B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6B66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56C0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1FC9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8D48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1732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F19E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5299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E555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1,89</w:t>
            </w:r>
          </w:p>
        </w:tc>
        <w:tc>
          <w:tcPr>
            <w:tcW w:w="0" w:type="auto"/>
            <w:tcBorders>
              <w:top w:val="nil"/>
              <w:left w:val="nil"/>
              <w:bottom w:val="single" w:sz="4" w:space="0" w:color="auto"/>
              <w:right w:val="single" w:sz="4" w:space="0" w:color="auto"/>
            </w:tcBorders>
            <w:shd w:val="clear" w:color="auto" w:fill="auto"/>
            <w:vAlign w:val="center"/>
            <w:hideMark/>
          </w:tcPr>
          <w:p w14:paraId="02FAD7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25,93</w:t>
            </w:r>
          </w:p>
        </w:tc>
        <w:tc>
          <w:tcPr>
            <w:tcW w:w="0" w:type="auto"/>
            <w:tcBorders>
              <w:top w:val="nil"/>
              <w:left w:val="nil"/>
              <w:bottom w:val="single" w:sz="4" w:space="0" w:color="auto"/>
              <w:right w:val="single" w:sz="4" w:space="0" w:color="auto"/>
            </w:tcBorders>
            <w:shd w:val="clear" w:color="auto" w:fill="auto"/>
            <w:vAlign w:val="center"/>
            <w:hideMark/>
          </w:tcPr>
          <w:p w14:paraId="6C1D41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75CD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27,82</w:t>
            </w:r>
          </w:p>
        </w:tc>
      </w:tr>
      <w:tr w:rsidR="002C603E" w:rsidRPr="002C603E" w14:paraId="06DEA40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0AE1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ТС-06.001.0107.(151)</w:t>
            </w:r>
          </w:p>
        </w:tc>
        <w:tc>
          <w:tcPr>
            <w:tcW w:w="0" w:type="auto"/>
            <w:tcBorders>
              <w:top w:val="nil"/>
              <w:left w:val="nil"/>
              <w:bottom w:val="single" w:sz="4" w:space="0" w:color="auto"/>
              <w:right w:val="single" w:sz="4" w:space="0" w:color="auto"/>
            </w:tcBorders>
            <w:shd w:val="clear" w:color="auto" w:fill="auto"/>
            <w:vAlign w:val="center"/>
            <w:hideMark/>
          </w:tcPr>
          <w:p w14:paraId="5C6B49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ТК14-ТК19</w:t>
            </w:r>
          </w:p>
        </w:tc>
        <w:tc>
          <w:tcPr>
            <w:tcW w:w="0" w:type="auto"/>
            <w:tcBorders>
              <w:top w:val="nil"/>
              <w:left w:val="nil"/>
              <w:bottom w:val="single" w:sz="4" w:space="0" w:color="auto"/>
              <w:right w:val="single" w:sz="4" w:space="0" w:color="auto"/>
            </w:tcBorders>
            <w:shd w:val="clear" w:color="auto" w:fill="auto"/>
            <w:vAlign w:val="center"/>
            <w:hideMark/>
          </w:tcPr>
          <w:p w14:paraId="1AE76C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34BC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1EDB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E2E6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BFB0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EA01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556D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65CD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8588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CF13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45,66</w:t>
            </w:r>
          </w:p>
        </w:tc>
        <w:tc>
          <w:tcPr>
            <w:tcW w:w="0" w:type="auto"/>
            <w:tcBorders>
              <w:top w:val="nil"/>
              <w:left w:val="nil"/>
              <w:bottom w:val="single" w:sz="4" w:space="0" w:color="auto"/>
              <w:right w:val="single" w:sz="4" w:space="0" w:color="auto"/>
            </w:tcBorders>
            <w:shd w:val="clear" w:color="auto" w:fill="auto"/>
            <w:vAlign w:val="center"/>
            <w:hideMark/>
          </w:tcPr>
          <w:p w14:paraId="162B79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626,78</w:t>
            </w:r>
          </w:p>
        </w:tc>
        <w:tc>
          <w:tcPr>
            <w:tcW w:w="0" w:type="auto"/>
            <w:tcBorders>
              <w:top w:val="nil"/>
              <w:left w:val="nil"/>
              <w:bottom w:val="single" w:sz="4" w:space="0" w:color="auto"/>
              <w:right w:val="single" w:sz="4" w:space="0" w:color="auto"/>
            </w:tcBorders>
            <w:shd w:val="clear" w:color="auto" w:fill="auto"/>
            <w:vAlign w:val="center"/>
            <w:hideMark/>
          </w:tcPr>
          <w:p w14:paraId="1CD1BA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E6FB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5380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6F29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9602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672,44</w:t>
            </w:r>
          </w:p>
        </w:tc>
      </w:tr>
      <w:tr w:rsidR="002C603E" w:rsidRPr="002C603E" w14:paraId="6C3ED4A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46BF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ТС-06.001.0108.(152)</w:t>
            </w:r>
          </w:p>
        </w:tc>
        <w:tc>
          <w:tcPr>
            <w:tcW w:w="0" w:type="auto"/>
            <w:tcBorders>
              <w:top w:val="nil"/>
              <w:left w:val="nil"/>
              <w:bottom w:val="single" w:sz="4" w:space="0" w:color="auto"/>
              <w:right w:val="single" w:sz="4" w:space="0" w:color="auto"/>
            </w:tcBorders>
            <w:shd w:val="clear" w:color="auto" w:fill="auto"/>
            <w:vAlign w:val="center"/>
            <w:hideMark/>
          </w:tcPr>
          <w:p w14:paraId="033C35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ТК15-т.8</w:t>
            </w:r>
          </w:p>
        </w:tc>
        <w:tc>
          <w:tcPr>
            <w:tcW w:w="0" w:type="auto"/>
            <w:tcBorders>
              <w:top w:val="nil"/>
              <w:left w:val="nil"/>
              <w:bottom w:val="single" w:sz="4" w:space="0" w:color="auto"/>
              <w:right w:val="single" w:sz="4" w:space="0" w:color="auto"/>
            </w:tcBorders>
            <w:shd w:val="clear" w:color="auto" w:fill="auto"/>
            <w:vAlign w:val="center"/>
            <w:hideMark/>
          </w:tcPr>
          <w:p w14:paraId="37D073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FD66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5EC8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362F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D857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AD5E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0253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46E1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41E2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9601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C80F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1,01</w:t>
            </w:r>
          </w:p>
        </w:tc>
        <w:tc>
          <w:tcPr>
            <w:tcW w:w="0" w:type="auto"/>
            <w:tcBorders>
              <w:top w:val="nil"/>
              <w:left w:val="nil"/>
              <w:bottom w:val="single" w:sz="4" w:space="0" w:color="auto"/>
              <w:right w:val="single" w:sz="4" w:space="0" w:color="auto"/>
            </w:tcBorders>
            <w:shd w:val="clear" w:color="auto" w:fill="auto"/>
            <w:vAlign w:val="center"/>
            <w:hideMark/>
          </w:tcPr>
          <w:p w14:paraId="0CF6D9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13,88</w:t>
            </w:r>
          </w:p>
        </w:tc>
        <w:tc>
          <w:tcPr>
            <w:tcW w:w="0" w:type="auto"/>
            <w:tcBorders>
              <w:top w:val="nil"/>
              <w:left w:val="nil"/>
              <w:bottom w:val="single" w:sz="4" w:space="0" w:color="auto"/>
              <w:right w:val="single" w:sz="4" w:space="0" w:color="auto"/>
            </w:tcBorders>
            <w:shd w:val="clear" w:color="auto" w:fill="auto"/>
            <w:vAlign w:val="center"/>
            <w:hideMark/>
          </w:tcPr>
          <w:p w14:paraId="750CFE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9907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D1BA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F760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14,89</w:t>
            </w:r>
          </w:p>
        </w:tc>
      </w:tr>
      <w:tr w:rsidR="002C603E" w:rsidRPr="002C603E" w14:paraId="72BDA07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714B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ТС-06.001.0109.(153)</w:t>
            </w:r>
          </w:p>
        </w:tc>
        <w:tc>
          <w:tcPr>
            <w:tcW w:w="0" w:type="auto"/>
            <w:tcBorders>
              <w:top w:val="nil"/>
              <w:left w:val="nil"/>
              <w:bottom w:val="single" w:sz="4" w:space="0" w:color="auto"/>
              <w:right w:val="single" w:sz="4" w:space="0" w:color="auto"/>
            </w:tcBorders>
            <w:shd w:val="clear" w:color="auto" w:fill="auto"/>
            <w:vAlign w:val="center"/>
            <w:hideMark/>
          </w:tcPr>
          <w:p w14:paraId="3265CF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ТК20-ТК21</w:t>
            </w:r>
          </w:p>
        </w:tc>
        <w:tc>
          <w:tcPr>
            <w:tcW w:w="0" w:type="auto"/>
            <w:tcBorders>
              <w:top w:val="nil"/>
              <w:left w:val="nil"/>
              <w:bottom w:val="single" w:sz="4" w:space="0" w:color="auto"/>
              <w:right w:val="single" w:sz="4" w:space="0" w:color="auto"/>
            </w:tcBorders>
            <w:shd w:val="clear" w:color="auto" w:fill="auto"/>
            <w:vAlign w:val="center"/>
            <w:hideMark/>
          </w:tcPr>
          <w:p w14:paraId="06CFDC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5768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5240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7FCF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578D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C979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4C62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6594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0567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736F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88DD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AD63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0,38</w:t>
            </w:r>
          </w:p>
        </w:tc>
        <w:tc>
          <w:tcPr>
            <w:tcW w:w="0" w:type="auto"/>
            <w:tcBorders>
              <w:top w:val="nil"/>
              <w:left w:val="nil"/>
              <w:bottom w:val="single" w:sz="4" w:space="0" w:color="auto"/>
              <w:right w:val="single" w:sz="4" w:space="0" w:color="auto"/>
            </w:tcBorders>
            <w:shd w:val="clear" w:color="auto" w:fill="auto"/>
            <w:vAlign w:val="center"/>
            <w:hideMark/>
          </w:tcPr>
          <w:p w14:paraId="5DC1D4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5,22</w:t>
            </w:r>
          </w:p>
        </w:tc>
        <w:tc>
          <w:tcPr>
            <w:tcW w:w="0" w:type="auto"/>
            <w:tcBorders>
              <w:top w:val="nil"/>
              <w:left w:val="nil"/>
              <w:bottom w:val="single" w:sz="4" w:space="0" w:color="auto"/>
              <w:right w:val="single" w:sz="4" w:space="0" w:color="auto"/>
            </w:tcBorders>
            <w:shd w:val="clear" w:color="auto" w:fill="auto"/>
            <w:vAlign w:val="center"/>
            <w:hideMark/>
          </w:tcPr>
          <w:p w14:paraId="700398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F50B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D71E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5,60</w:t>
            </w:r>
          </w:p>
        </w:tc>
      </w:tr>
      <w:tr w:rsidR="002C603E" w:rsidRPr="002C603E" w14:paraId="79A129A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C190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ТС-06.001.0110.(154)</w:t>
            </w:r>
          </w:p>
        </w:tc>
        <w:tc>
          <w:tcPr>
            <w:tcW w:w="0" w:type="auto"/>
            <w:tcBorders>
              <w:top w:val="nil"/>
              <w:left w:val="nil"/>
              <w:bottom w:val="single" w:sz="4" w:space="0" w:color="auto"/>
              <w:right w:val="single" w:sz="4" w:space="0" w:color="auto"/>
            </w:tcBorders>
            <w:shd w:val="clear" w:color="auto" w:fill="auto"/>
            <w:vAlign w:val="center"/>
            <w:hideMark/>
          </w:tcPr>
          <w:p w14:paraId="6FC8E3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ТК21-т.10</w:t>
            </w:r>
          </w:p>
        </w:tc>
        <w:tc>
          <w:tcPr>
            <w:tcW w:w="0" w:type="auto"/>
            <w:tcBorders>
              <w:top w:val="nil"/>
              <w:left w:val="nil"/>
              <w:bottom w:val="single" w:sz="4" w:space="0" w:color="auto"/>
              <w:right w:val="single" w:sz="4" w:space="0" w:color="auto"/>
            </w:tcBorders>
            <w:shd w:val="clear" w:color="auto" w:fill="auto"/>
            <w:vAlign w:val="center"/>
            <w:hideMark/>
          </w:tcPr>
          <w:p w14:paraId="08D2AB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0D16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3335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8A6E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BF4A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8884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5F63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87F0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2AF3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D301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DE00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BFBE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F95D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1,80</w:t>
            </w:r>
          </w:p>
        </w:tc>
        <w:tc>
          <w:tcPr>
            <w:tcW w:w="0" w:type="auto"/>
            <w:tcBorders>
              <w:top w:val="nil"/>
              <w:left w:val="nil"/>
              <w:bottom w:val="single" w:sz="4" w:space="0" w:color="auto"/>
              <w:right w:val="single" w:sz="4" w:space="0" w:color="auto"/>
            </w:tcBorders>
            <w:shd w:val="clear" w:color="auto" w:fill="auto"/>
            <w:vAlign w:val="center"/>
            <w:hideMark/>
          </w:tcPr>
          <w:p w14:paraId="0096F5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24,69</w:t>
            </w:r>
          </w:p>
        </w:tc>
        <w:tc>
          <w:tcPr>
            <w:tcW w:w="0" w:type="auto"/>
            <w:tcBorders>
              <w:top w:val="nil"/>
              <w:left w:val="nil"/>
              <w:bottom w:val="single" w:sz="4" w:space="0" w:color="auto"/>
              <w:right w:val="single" w:sz="4" w:space="0" w:color="auto"/>
            </w:tcBorders>
            <w:shd w:val="clear" w:color="auto" w:fill="auto"/>
            <w:vAlign w:val="center"/>
            <w:hideMark/>
          </w:tcPr>
          <w:p w14:paraId="3A510F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D2BC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26,49</w:t>
            </w:r>
          </w:p>
        </w:tc>
      </w:tr>
      <w:tr w:rsidR="002C603E" w:rsidRPr="002C603E" w14:paraId="5D34F85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C80C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ТС-06.001.0111.(155)</w:t>
            </w:r>
          </w:p>
        </w:tc>
        <w:tc>
          <w:tcPr>
            <w:tcW w:w="0" w:type="auto"/>
            <w:tcBorders>
              <w:top w:val="nil"/>
              <w:left w:val="nil"/>
              <w:bottom w:val="single" w:sz="4" w:space="0" w:color="auto"/>
              <w:right w:val="single" w:sz="4" w:space="0" w:color="auto"/>
            </w:tcBorders>
            <w:shd w:val="clear" w:color="auto" w:fill="auto"/>
            <w:vAlign w:val="center"/>
            <w:hideMark/>
          </w:tcPr>
          <w:p w14:paraId="3395E3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ТК21-ТК22</w:t>
            </w:r>
          </w:p>
        </w:tc>
        <w:tc>
          <w:tcPr>
            <w:tcW w:w="0" w:type="auto"/>
            <w:tcBorders>
              <w:top w:val="nil"/>
              <w:left w:val="nil"/>
              <w:bottom w:val="single" w:sz="4" w:space="0" w:color="auto"/>
              <w:right w:val="single" w:sz="4" w:space="0" w:color="auto"/>
            </w:tcBorders>
            <w:shd w:val="clear" w:color="auto" w:fill="auto"/>
            <w:vAlign w:val="center"/>
            <w:hideMark/>
          </w:tcPr>
          <w:p w14:paraId="18409A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6711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0DB5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05E1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96D2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1F66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AD99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EEFC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5FD0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DE5B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6FDE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B303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9E3F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F23F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0,65</w:t>
            </w:r>
          </w:p>
        </w:tc>
        <w:tc>
          <w:tcPr>
            <w:tcW w:w="0" w:type="auto"/>
            <w:tcBorders>
              <w:top w:val="nil"/>
              <w:left w:val="nil"/>
              <w:bottom w:val="single" w:sz="4" w:space="0" w:color="auto"/>
              <w:right w:val="single" w:sz="4" w:space="0" w:color="auto"/>
            </w:tcBorders>
            <w:shd w:val="clear" w:color="auto" w:fill="auto"/>
            <w:vAlign w:val="center"/>
            <w:hideMark/>
          </w:tcPr>
          <w:p w14:paraId="507D2A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8,90</w:t>
            </w:r>
          </w:p>
        </w:tc>
        <w:tc>
          <w:tcPr>
            <w:tcW w:w="0" w:type="auto"/>
            <w:tcBorders>
              <w:top w:val="nil"/>
              <w:left w:val="nil"/>
              <w:bottom w:val="single" w:sz="4" w:space="0" w:color="auto"/>
              <w:right w:val="single" w:sz="4" w:space="0" w:color="auto"/>
            </w:tcBorders>
            <w:shd w:val="clear" w:color="auto" w:fill="auto"/>
            <w:vAlign w:val="center"/>
            <w:hideMark/>
          </w:tcPr>
          <w:p w14:paraId="6CC85A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9,55</w:t>
            </w:r>
          </w:p>
        </w:tc>
      </w:tr>
      <w:tr w:rsidR="002C603E" w:rsidRPr="002C603E" w14:paraId="281B9FB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285F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ТС-06.001.0112.(156)</w:t>
            </w:r>
          </w:p>
        </w:tc>
        <w:tc>
          <w:tcPr>
            <w:tcW w:w="0" w:type="auto"/>
            <w:tcBorders>
              <w:top w:val="nil"/>
              <w:left w:val="nil"/>
              <w:bottom w:val="single" w:sz="4" w:space="0" w:color="auto"/>
              <w:right w:val="single" w:sz="4" w:space="0" w:color="auto"/>
            </w:tcBorders>
            <w:shd w:val="clear" w:color="auto" w:fill="auto"/>
            <w:vAlign w:val="center"/>
            <w:hideMark/>
          </w:tcPr>
          <w:p w14:paraId="2BF7A8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ТК20-ТК186</w:t>
            </w:r>
          </w:p>
        </w:tc>
        <w:tc>
          <w:tcPr>
            <w:tcW w:w="0" w:type="auto"/>
            <w:tcBorders>
              <w:top w:val="nil"/>
              <w:left w:val="nil"/>
              <w:bottom w:val="single" w:sz="4" w:space="0" w:color="auto"/>
              <w:right w:val="single" w:sz="4" w:space="0" w:color="auto"/>
            </w:tcBorders>
            <w:shd w:val="clear" w:color="auto" w:fill="auto"/>
            <w:vAlign w:val="center"/>
            <w:hideMark/>
          </w:tcPr>
          <w:p w14:paraId="57093C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68A4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8C75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9631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0885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FC86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AFC9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E3F6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84F1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3423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3B93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48,46</w:t>
            </w:r>
          </w:p>
        </w:tc>
        <w:tc>
          <w:tcPr>
            <w:tcW w:w="0" w:type="auto"/>
            <w:tcBorders>
              <w:top w:val="nil"/>
              <w:left w:val="nil"/>
              <w:bottom w:val="single" w:sz="4" w:space="0" w:color="auto"/>
              <w:right w:val="single" w:sz="4" w:space="0" w:color="auto"/>
            </w:tcBorders>
            <w:shd w:val="clear" w:color="auto" w:fill="auto"/>
            <w:vAlign w:val="center"/>
            <w:hideMark/>
          </w:tcPr>
          <w:p w14:paraId="349A1E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664,29</w:t>
            </w:r>
          </w:p>
        </w:tc>
        <w:tc>
          <w:tcPr>
            <w:tcW w:w="0" w:type="auto"/>
            <w:tcBorders>
              <w:top w:val="nil"/>
              <w:left w:val="nil"/>
              <w:bottom w:val="single" w:sz="4" w:space="0" w:color="auto"/>
              <w:right w:val="single" w:sz="4" w:space="0" w:color="auto"/>
            </w:tcBorders>
            <w:shd w:val="clear" w:color="auto" w:fill="auto"/>
            <w:vAlign w:val="center"/>
            <w:hideMark/>
          </w:tcPr>
          <w:p w14:paraId="179AF1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4048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2B09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11D4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712,75</w:t>
            </w:r>
          </w:p>
        </w:tc>
      </w:tr>
      <w:tr w:rsidR="002C603E" w:rsidRPr="002C603E" w14:paraId="5293B76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CA30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ТС-06.001.0113.(157)</w:t>
            </w:r>
          </w:p>
        </w:tc>
        <w:tc>
          <w:tcPr>
            <w:tcW w:w="0" w:type="auto"/>
            <w:tcBorders>
              <w:top w:val="nil"/>
              <w:left w:val="nil"/>
              <w:bottom w:val="single" w:sz="4" w:space="0" w:color="auto"/>
              <w:right w:val="single" w:sz="4" w:space="0" w:color="auto"/>
            </w:tcBorders>
            <w:shd w:val="clear" w:color="auto" w:fill="auto"/>
            <w:vAlign w:val="center"/>
            <w:hideMark/>
          </w:tcPr>
          <w:p w14:paraId="55A9F7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т.9-ТК29</w:t>
            </w:r>
          </w:p>
        </w:tc>
        <w:tc>
          <w:tcPr>
            <w:tcW w:w="0" w:type="auto"/>
            <w:tcBorders>
              <w:top w:val="nil"/>
              <w:left w:val="nil"/>
              <w:bottom w:val="single" w:sz="4" w:space="0" w:color="auto"/>
              <w:right w:val="single" w:sz="4" w:space="0" w:color="auto"/>
            </w:tcBorders>
            <w:shd w:val="clear" w:color="auto" w:fill="auto"/>
            <w:vAlign w:val="center"/>
            <w:hideMark/>
          </w:tcPr>
          <w:p w14:paraId="747A1B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6ADE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1,48</w:t>
            </w:r>
          </w:p>
        </w:tc>
        <w:tc>
          <w:tcPr>
            <w:tcW w:w="0" w:type="auto"/>
            <w:tcBorders>
              <w:top w:val="nil"/>
              <w:left w:val="nil"/>
              <w:bottom w:val="single" w:sz="4" w:space="0" w:color="auto"/>
              <w:right w:val="single" w:sz="4" w:space="0" w:color="auto"/>
            </w:tcBorders>
            <w:shd w:val="clear" w:color="auto" w:fill="auto"/>
            <w:vAlign w:val="center"/>
            <w:hideMark/>
          </w:tcPr>
          <w:p w14:paraId="1DF1B4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21,04</w:t>
            </w:r>
          </w:p>
        </w:tc>
        <w:tc>
          <w:tcPr>
            <w:tcW w:w="0" w:type="auto"/>
            <w:tcBorders>
              <w:top w:val="nil"/>
              <w:left w:val="nil"/>
              <w:bottom w:val="single" w:sz="4" w:space="0" w:color="auto"/>
              <w:right w:val="single" w:sz="4" w:space="0" w:color="auto"/>
            </w:tcBorders>
            <w:shd w:val="clear" w:color="auto" w:fill="auto"/>
            <w:vAlign w:val="center"/>
            <w:hideMark/>
          </w:tcPr>
          <w:p w14:paraId="5CAF89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477B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60B1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772C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E1E7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7578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A957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7E49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DB2A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061D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95F5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EAF3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8D16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22,52</w:t>
            </w:r>
          </w:p>
        </w:tc>
      </w:tr>
      <w:tr w:rsidR="002C603E" w:rsidRPr="002C603E" w14:paraId="4936CBD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EEE9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ТС-06.001.0114.(158)</w:t>
            </w:r>
          </w:p>
        </w:tc>
        <w:tc>
          <w:tcPr>
            <w:tcW w:w="0" w:type="auto"/>
            <w:tcBorders>
              <w:top w:val="nil"/>
              <w:left w:val="nil"/>
              <w:bottom w:val="single" w:sz="4" w:space="0" w:color="auto"/>
              <w:right w:val="single" w:sz="4" w:space="0" w:color="auto"/>
            </w:tcBorders>
            <w:shd w:val="clear" w:color="auto" w:fill="auto"/>
            <w:vAlign w:val="center"/>
            <w:hideMark/>
          </w:tcPr>
          <w:p w14:paraId="737103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ТК29-т.12</w:t>
            </w:r>
          </w:p>
        </w:tc>
        <w:tc>
          <w:tcPr>
            <w:tcW w:w="0" w:type="auto"/>
            <w:tcBorders>
              <w:top w:val="nil"/>
              <w:left w:val="nil"/>
              <w:bottom w:val="single" w:sz="4" w:space="0" w:color="auto"/>
              <w:right w:val="single" w:sz="4" w:space="0" w:color="auto"/>
            </w:tcBorders>
            <w:shd w:val="clear" w:color="auto" w:fill="auto"/>
            <w:vAlign w:val="center"/>
            <w:hideMark/>
          </w:tcPr>
          <w:p w14:paraId="51B07C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A53F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8D54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2,67</w:t>
            </w:r>
          </w:p>
        </w:tc>
        <w:tc>
          <w:tcPr>
            <w:tcW w:w="0" w:type="auto"/>
            <w:tcBorders>
              <w:top w:val="nil"/>
              <w:left w:val="nil"/>
              <w:bottom w:val="single" w:sz="4" w:space="0" w:color="auto"/>
              <w:right w:val="single" w:sz="4" w:space="0" w:color="auto"/>
            </w:tcBorders>
            <w:shd w:val="clear" w:color="auto" w:fill="auto"/>
            <w:vAlign w:val="center"/>
            <w:hideMark/>
          </w:tcPr>
          <w:p w14:paraId="38E6A8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37,77</w:t>
            </w:r>
          </w:p>
        </w:tc>
        <w:tc>
          <w:tcPr>
            <w:tcW w:w="0" w:type="auto"/>
            <w:tcBorders>
              <w:top w:val="nil"/>
              <w:left w:val="nil"/>
              <w:bottom w:val="single" w:sz="4" w:space="0" w:color="auto"/>
              <w:right w:val="single" w:sz="4" w:space="0" w:color="auto"/>
            </w:tcBorders>
            <w:shd w:val="clear" w:color="auto" w:fill="auto"/>
            <w:vAlign w:val="center"/>
            <w:hideMark/>
          </w:tcPr>
          <w:p w14:paraId="03EB0E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9DB0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89E3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F0BD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91FE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E71A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E488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5EAA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C69D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A415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C6DE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4410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40,43</w:t>
            </w:r>
          </w:p>
        </w:tc>
      </w:tr>
      <w:tr w:rsidR="002C603E" w:rsidRPr="002C603E" w14:paraId="3A294F4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35B6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ТС-06.001.0115.(159)</w:t>
            </w:r>
          </w:p>
        </w:tc>
        <w:tc>
          <w:tcPr>
            <w:tcW w:w="0" w:type="auto"/>
            <w:tcBorders>
              <w:top w:val="nil"/>
              <w:left w:val="nil"/>
              <w:bottom w:val="single" w:sz="4" w:space="0" w:color="auto"/>
              <w:right w:val="single" w:sz="4" w:space="0" w:color="auto"/>
            </w:tcBorders>
            <w:shd w:val="clear" w:color="auto" w:fill="auto"/>
            <w:vAlign w:val="center"/>
            <w:hideMark/>
          </w:tcPr>
          <w:p w14:paraId="65A5CD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т.11-ТК174</w:t>
            </w:r>
          </w:p>
        </w:tc>
        <w:tc>
          <w:tcPr>
            <w:tcW w:w="0" w:type="auto"/>
            <w:tcBorders>
              <w:top w:val="nil"/>
              <w:left w:val="nil"/>
              <w:bottom w:val="single" w:sz="4" w:space="0" w:color="auto"/>
              <w:right w:val="single" w:sz="4" w:space="0" w:color="auto"/>
            </w:tcBorders>
            <w:shd w:val="clear" w:color="auto" w:fill="auto"/>
            <w:vAlign w:val="center"/>
            <w:hideMark/>
          </w:tcPr>
          <w:p w14:paraId="24BBDD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1D43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C29D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13CF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1649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116F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E23A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FC92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84C6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C876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7BED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403C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5D94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6,81</w:t>
            </w:r>
          </w:p>
        </w:tc>
        <w:tc>
          <w:tcPr>
            <w:tcW w:w="0" w:type="auto"/>
            <w:tcBorders>
              <w:top w:val="nil"/>
              <w:left w:val="nil"/>
              <w:bottom w:val="single" w:sz="4" w:space="0" w:color="auto"/>
              <w:right w:val="single" w:sz="4" w:space="0" w:color="auto"/>
            </w:tcBorders>
            <w:shd w:val="clear" w:color="auto" w:fill="auto"/>
            <w:vAlign w:val="center"/>
            <w:hideMark/>
          </w:tcPr>
          <w:p w14:paraId="6B1C8D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93,25</w:t>
            </w:r>
          </w:p>
        </w:tc>
        <w:tc>
          <w:tcPr>
            <w:tcW w:w="0" w:type="auto"/>
            <w:tcBorders>
              <w:top w:val="nil"/>
              <w:left w:val="nil"/>
              <w:bottom w:val="single" w:sz="4" w:space="0" w:color="auto"/>
              <w:right w:val="single" w:sz="4" w:space="0" w:color="auto"/>
            </w:tcBorders>
            <w:shd w:val="clear" w:color="auto" w:fill="auto"/>
            <w:vAlign w:val="center"/>
            <w:hideMark/>
          </w:tcPr>
          <w:p w14:paraId="416200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AB85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100,06</w:t>
            </w:r>
          </w:p>
        </w:tc>
      </w:tr>
      <w:tr w:rsidR="002C603E" w:rsidRPr="002C603E" w14:paraId="522CB47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D249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ТС-06.001.0116.(160)</w:t>
            </w:r>
          </w:p>
        </w:tc>
        <w:tc>
          <w:tcPr>
            <w:tcW w:w="0" w:type="auto"/>
            <w:tcBorders>
              <w:top w:val="nil"/>
              <w:left w:val="nil"/>
              <w:bottom w:val="single" w:sz="4" w:space="0" w:color="auto"/>
              <w:right w:val="single" w:sz="4" w:space="0" w:color="auto"/>
            </w:tcBorders>
            <w:shd w:val="clear" w:color="auto" w:fill="auto"/>
            <w:vAlign w:val="center"/>
            <w:hideMark/>
          </w:tcPr>
          <w:p w14:paraId="674B58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т.13-ТК161</w:t>
            </w:r>
          </w:p>
        </w:tc>
        <w:tc>
          <w:tcPr>
            <w:tcW w:w="0" w:type="auto"/>
            <w:tcBorders>
              <w:top w:val="nil"/>
              <w:left w:val="nil"/>
              <w:bottom w:val="single" w:sz="4" w:space="0" w:color="auto"/>
              <w:right w:val="single" w:sz="4" w:space="0" w:color="auto"/>
            </w:tcBorders>
            <w:shd w:val="clear" w:color="auto" w:fill="auto"/>
            <w:vAlign w:val="center"/>
            <w:hideMark/>
          </w:tcPr>
          <w:p w14:paraId="508133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B1AC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289E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5F5E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A90A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2,93</w:t>
            </w:r>
          </w:p>
        </w:tc>
        <w:tc>
          <w:tcPr>
            <w:tcW w:w="0" w:type="auto"/>
            <w:tcBorders>
              <w:top w:val="nil"/>
              <w:left w:val="nil"/>
              <w:bottom w:val="single" w:sz="4" w:space="0" w:color="auto"/>
              <w:right w:val="single" w:sz="4" w:space="0" w:color="auto"/>
            </w:tcBorders>
            <w:shd w:val="clear" w:color="auto" w:fill="auto"/>
            <w:vAlign w:val="center"/>
            <w:hideMark/>
          </w:tcPr>
          <w:p w14:paraId="780FEC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41,29</w:t>
            </w:r>
          </w:p>
        </w:tc>
        <w:tc>
          <w:tcPr>
            <w:tcW w:w="0" w:type="auto"/>
            <w:tcBorders>
              <w:top w:val="nil"/>
              <w:left w:val="nil"/>
              <w:bottom w:val="single" w:sz="4" w:space="0" w:color="auto"/>
              <w:right w:val="single" w:sz="4" w:space="0" w:color="auto"/>
            </w:tcBorders>
            <w:shd w:val="clear" w:color="auto" w:fill="auto"/>
            <w:vAlign w:val="center"/>
            <w:hideMark/>
          </w:tcPr>
          <w:p w14:paraId="15E94F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892E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D68E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1924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924A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34A6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F747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8947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7C77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0C76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44,21</w:t>
            </w:r>
          </w:p>
        </w:tc>
      </w:tr>
      <w:tr w:rsidR="002C603E" w:rsidRPr="002C603E" w14:paraId="3EA4A7A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154B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ТС-06.001.0117.(161)</w:t>
            </w:r>
          </w:p>
        </w:tc>
        <w:tc>
          <w:tcPr>
            <w:tcW w:w="0" w:type="auto"/>
            <w:tcBorders>
              <w:top w:val="nil"/>
              <w:left w:val="nil"/>
              <w:bottom w:val="single" w:sz="4" w:space="0" w:color="auto"/>
              <w:right w:val="single" w:sz="4" w:space="0" w:color="auto"/>
            </w:tcBorders>
            <w:shd w:val="clear" w:color="auto" w:fill="auto"/>
            <w:vAlign w:val="center"/>
            <w:hideMark/>
          </w:tcPr>
          <w:p w14:paraId="0401EF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ТК164-ТК163</w:t>
            </w:r>
          </w:p>
        </w:tc>
        <w:tc>
          <w:tcPr>
            <w:tcW w:w="0" w:type="auto"/>
            <w:tcBorders>
              <w:top w:val="nil"/>
              <w:left w:val="nil"/>
              <w:bottom w:val="single" w:sz="4" w:space="0" w:color="auto"/>
              <w:right w:val="single" w:sz="4" w:space="0" w:color="auto"/>
            </w:tcBorders>
            <w:shd w:val="clear" w:color="auto" w:fill="auto"/>
            <w:vAlign w:val="center"/>
            <w:hideMark/>
          </w:tcPr>
          <w:p w14:paraId="595915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AC68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391E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52EF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B849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E19A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0,19</w:t>
            </w:r>
          </w:p>
        </w:tc>
        <w:tc>
          <w:tcPr>
            <w:tcW w:w="0" w:type="auto"/>
            <w:tcBorders>
              <w:top w:val="nil"/>
              <w:left w:val="nil"/>
              <w:bottom w:val="single" w:sz="4" w:space="0" w:color="auto"/>
              <w:right w:val="single" w:sz="4" w:space="0" w:color="auto"/>
            </w:tcBorders>
            <w:shd w:val="clear" w:color="auto" w:fill="auto"/>
            <w:vAlign w:val="center"/>
            <w:hideMark/>
          </w:tcPr>
          <w:p w14:paraId="31DE73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2,68</w:t>
            </w:r>
          </w:p>
        </w:tc>
        <w:tc>
          <w:tcPr>
            <w:tcW w:w="0" w:type="auto"/>
            <w:tcBorders>
              <w:top w:val="nil"/>
              <w:left w:val="nil"/>
              <w:bottom w:val="single" w:sz="4" w:space="0" w:color="auto"/>
              <w:right w:val="single" w:sz="4" w:space="0" w:color="auto"/>
            </w:tcBorders>
            <w:shd w:val="clear" w:color="auto" w:fill="auto"/>
            <w:vAlign w:val="center"/>
            <w:hideMark/>
          </w:tcPr>
          <w:p w14:paraId="3DFD27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E537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83B4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A457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B5F1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0ED9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BA08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F7D2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5E53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2,87</w:t>
            </w:r>
          </w:p>
        </w:tc>
      </w:tr>
      <w:tr w:rsidR="002C603E" w:rsidRPr="002C603E" w14:paraId="26875B0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C0D0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ТС-06.001.0118.(162)</w:t>
            </w:r>
          </w:p>
        </w:tc>
        <w:tc>
          <w:tcPr>
            <w:tcW w:w="0" w:type="auto"/>
            <w:tcBorders>
              <w:top w:val="nil"/>
              <w:left w:val="nil"/>
              <w:bottom w:val="single" w:sz="4" w:space="0" w:color="auto"/>
              <w:right w:val="single" w:sz="4" w:space="0" w:color="auto"/>
            </w:tcBorders>
            <w:shd w:val="clear" w:color="auto" w:fill="auto"/>
            <w:vAlign w:val="center"/>
            <w:hideMark/>
          </w:tcPr>
          <w:p w14:paraId="78FDD5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ТК186-ТК178</w:t>
            </w:r>
          </w:p>
        </w:tc>
        <w:tc>
          <w:tcPr>
            <w:tcW w:w="0" w:type="auto"/>
            <w:tcBorders>
              <w:top w:val="nil"/>
              <w:left w:val="nil"/>
              <w:bottom w:val="single" w:sz="4" w:space="0" w:color="auto"/>
              <w:right w:val="single" w:sz="4" w:space="0" w:color="auto"/>
            </w:tcBorders>
            <w:shd w:val="clear" w:color="auto" w:fill="auto"/>
            <w:vAlign w:val="center"/>
            <w:hideMark/>
          </w:tcPr>
          <w:p w14:paraId="3CF1F3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227E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6CFF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9A64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1025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8052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D6B2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5,24</w:t>
            </w:r>
          </w:p>
        </w:tc>
        <w:tc>
          <w:tcPr>
            <w:tcW w:w="0" w:type="auto"/>
            <w:tcBorders>
              <w:top w:val="nil"/>
              <w:left w:val="nil"/>
              <w:bottom w:val="single" w:sz="4" w:space="0" w:color="auto"/>
              <w:right w:val="single" w:sz="4" w:space="0" w:color="auto"/>
            </w:tcBorders>
            <w:shd w:val="clear" w:color="auto" w:fill="auto"/>
            <w:vAlign w:val="center"/>
            <w:hideMark/>
          </w:tcPr>
          <w:p w14:paraId="539A06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72,92</w:t>
            </w:r>
          </w:p>
        </w:tc>
        <w:tc>
          <w:tcPr>
            <w:tcW w:w="0" w:type="auto"/>
            <w:tcBorders>
              <w:top w:val="nil"/>
              <w:left w:val="nil"/>
              <w:bottom w:val="single" w:sz="4" w:space="0" w:color="auto"/>
              <w:right w:val="single" w:sz="4" w:space="0" w:color="auto"/>
            </w:tcBorders>
            <w:shd w:val="clear" w:color="auto" w:fill="auto"/>
            <w:vAlign w:val="center"/>
            <w:hideMark/>
          </w:tcPr>
          <w:p w14:paraId="57030F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813F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6B15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1C5F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866E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4FFF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0964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5435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78,16</w:t>
            </w:r>
          </w:p>
        </w:tc>
      </w:tr>
      <w:tr w:rsidR="002C603E" w:rsidRPr="002C603E" w14:paraId="50FA223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BCEB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ТС-06.001.0119.(163)</w:t>
            </w:r>
          </w:p>
        </w:tc>
        <w:tc>
          <w:tcPr>
            <w:tcW w:w="0" w:type="auto"/>
            <w:tcBorders>
              <w:top w:val="nil"/>
              <w:left w:val="nil"/>
              <w:bottom w:val="single" w:sz="4" w:space="0" w:color="auto"/>
              <w:right w:val="single" w:sz="4" w:space="0" w:color="auto"/>
            </w:tcBorders>
            <w:shd w:val="clear" w:color="auto" w:fill="auto"/>
            <w:vAlign w:val="center"/>
            <w:hideMark/>
          </w:tcPr>
          <w:p w14:paraId="37A9F9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ТК178-ТК180</w:t>
            </w:r>
          </w:p>
        </w:tc>
        <w:tc>
          <w:tcPr>
            <w:tcW w:w="0" w:type="auto"/>
            <w:tcBorders>
              <w:top w:val="nil"/>
              <w:left w:val="nil"/>
              <w:bottom w:val="single" w:sz="4" w:space="0" w:color="auto"/>
              <w:right w:val="single" w:sz="4" w:space="0" w:color="auto"/>
            </w:tcBorders>
            <w:shd w:val="clear" w:color="auto" w:fill="auto"/>
            <w:vAlign w:val="center"/>
            <w:hideMark/>
          </w:tcPr>
          <w:p w14:paraId="0EC92F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2D61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EF5F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332A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E6DA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59F1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99D0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ECC0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1,81</w:t>
            </w:r>
          </w:p>
        </w:tc>
        <w:tc>
          <w:tcPr>
            <w:tcW w:w="0" w:type="auto"/>
            <w:tcBorders>
              <w:top w:val="nil"/>
              <w:left w:val="nil"/>
              <w:bottom w:val="single" w:sz="4" w:space="0" w:color="auto"/>
              <w:right w:val="single" w:sz="4" w:space="0" w:color="auto"/>
            </w:tcBorders>
            <w:shd w:val="clear" w:color="auto" w:fill="auto"/>
            <w:vAlign w:val="center"/>
            <w:hideMark/>
          </w:tcPr>
          <w:p w14:paraId="35A6F7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25,03</w:t>
            </w:r>
          </w:p>
        </w:tc>
        <w:tc>
          <w:tcPr>
            <w:tcW w:w="0" w:type="auto"/>
            <w:tcBorders>
              <w:top w:val="nil"/>
              <w:left w:val="nil"/>
              <w:bottom w:val="single" w:sz="4" w:space="0" w:color="auto"/>
              <w:right w:val="single" w:sz="4" w:space="0" w:color="auto"/>
            </w:tcBorders>
            <w:shd w:val="clear" w:color="auto" w:fill="auto"/>
            <w:vAlign w:val="center"/>
            <w:hideMark/>
          </w:tcPr>
          <w:p w14:paraId="617090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6A63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7C24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98B6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9968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47F8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1A53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26,84</w:t>
            </w:r>
          </w:p>
        </w:tc>
      </w:tr>
      <w:tr w:rsidR="002C603E" w:rsidRPr="002C603E" w14:paraId="72FDD58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FF53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ТС-06.001.0120.(164)</w:t>
            </w:r>
          </w:p>
        </w:tc>
        <w:tc>
          <w:tcPr>
            <w:tcW w:w="0" w:type="auto"/>
            <w:tcBorders>
              <w:top w:val="nil"/>
              <w:left w:val="nil"/>
              <w:bottom w:val="single" w:sz="4" w:space="0" w:color="auto"/>
              <w:right w:val="single" w:sz="4" w:space="0" w:color="auto"/>
            </w:tcBorders>
            <w:shd w:val="clear" w:color="auto" w:fill="auto"/>
            <w:vAlign w:val="center"/>
            <w:hideMark/>
          </w:tcPr>
          <w:p w14:paraId="2C3DAA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ТК180-ТК191</w:t>
            </w:r>
          </w:p>
        </w:tc>
        <w:tc>
          <w:tcPr>
            <w:tcW w:w="0" w:type="auto"/>
            <w:tcBorders>
              <w:top w:val="nil"/>
              <w:left w:val="nil"/>
              <w:bottom w:val="single" w:sz="4" w:space="0" w:color="auto"/>
              <w:right w:val="single" w:sz="4" w:space="0" w:color="auto"/>
            </w:tcBorders>
            <w:shd w:val="clear" w:color="auto" w:fill="auto"/>
            <w:vAlign w:val="center"/>
            <w:hideMark/>
          </w:tcPr>
          <w:p w14:paraId="54CF16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A2E3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FA5E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FBBE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D8C7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7673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3894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A84D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B4E4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0,68</w:t>
            </w:r>
          </w:p>
        </w:tc>
        <w:tc>
          <w:tcPr>
            <w:tcW w:w="0" w:type="auto"/>
            <w:tcBorders>
              <w:top w:val="nil"/>
              <w:left w:val="nil"/>
              <w:bottom w:val="single" w:sz="4" w:space="0" w:color="auto"/>
              <w:right w:val="single" w:sz="4" w:space="0" w:color="auto"/>
            </w:tcBorders>
            <w:shd w:val="clear" w:color="auto" w:fill="auto"/>
            <w:vAlign w:val="center"/>
            <w:hideMark/>
          </w:tcPr>
          <w:p w14:paraId="79AF1C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9,30</w:t>
            </w:r>
          </w:p>
        </w:tc>
        <w:tc>
          <w:tcPr>
            <w:tcW w:w="0" w:type="auto"/>
            <w:tcBorders>
              <w:top w:val="nil"/>
              <w:left w:val="nil"/>
              <w:bottom w:val="single" w:sz="4" w:space="0" w:color="auto"/>
              <w:right w:val="single" w:sz="4" w:space="0" w:color="auto"/>
            </w:tcBorders>
            <w:shd w:val="clear" w:color="auto" w:fill="auto"/>
            <w:vAlign w:val="center"/>
            <w:hideMark/>
          </w:tcPr>
          <w:p w14:paraId="4DE458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26DA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A26E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7A2A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B82D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C46F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9,98</w:t>
            </w:r>
          </w:p>
        </w:tc>
      </w:tr>
      <w:tr w:rsidR="002C603E" w:rsidRPr="002C603E" w14:paraId="6B39B30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F5A2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ТС-06.001.0121.(165)</w:t>
            </w:r>
          </w:p>
        </w:tc>
        <w:tc>
          <w:tcPr>
            <w:tcW w:w="0" w:type="auto"/>
            <w:tcBorders>
              <w:top w:val="nil"/>
              <w:left w:val="nil"/>
              <w:bottom w:val="single" w:sz="4" w:space="0" w:color="auto"/>
              <w:right w:val="single" w:sz="4" w:space="0" w:color="auto"/>
            </w:tcBorders>
            <w:shd w:val="clear" w:color="auto" w:fill="auto"/>
            <w:vAlign w:val="center"/>
            <w:hideMark/>
          </w:tcPr>
          <w:p w14:paraId="0063A4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ТК179-т.14</w:t>
            </w:r>
          </w:p>
        </w:tc>
        <w:tc>
          <w:tcPr>
            <w:tcW w:w="0" w:type="auto"/>
            <w:tcBorders>
              <w:top w:val="nil"/>
              <w:left w:val="nil"/>
              <w:bottom w:val="single" w:sz="4" w:space="0" w:color="auto"/>
              <w:right w:val="single" w:sz="4" w:space="0" w:color="auto"/>
            </w:tcBorders>
            <w:shd w:val="clear" w:color="auto" w:fill="auto"/>
            <w:vAlign w:val="center"/>
            <w:hideMark/>
          </w:tcPr>
          <w:p w14:paraId="099888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AF9B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E791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D7B0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8ED3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5FC8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A051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710D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0FC6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358D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4,36</w:t>
            </w:r>
          </w:p>
        </w:tc>
        <w:tc>
          <w:tcPr>
            <w:tcW w:w="0" w:type="auto"/>
            <w:tcBorders>
              <w:top w:val="nil"/>
              <w:left w:val="nil"/>
              <w:bottom w:val="single" w:sz="4" w:space="0" w:color="auto"/>
              <w:right w:val="single" w:sz="4" w:space="0" w:color="auto"/>
            </w:tcBorders>
            <w:shd w:val="clear" w:color="auto" w:fill="auto"/>
            <w:vAlign w:val="center"/>
            <w:hideMark/>
          </w:tcPr>
          <w:p w14:paraId="4E8117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59,81</w:t>
            </w:r>
          </w:p>
        </w:tc>
        <w:tc>
          <w:tcPr>
            <w:tcW w:w="0" w:type="auto"/>
            <w:tcBorders>
              <w:top w:val="nil"/>
              <w:left w:val="nil"/>
              <w:bottom w:val="single" w:sz="4" w:space="0" w:color="auto"/>
              <w:right w:val="single" w:sz="4" w:space="0" w:color="auto"/>
            </w:tcBorders>
            <w:shd w:val="clear" w:color="auto" w:fill="auto"/>
            <w:vAlign w:val="center"/>
            <w:hideMark/>
          </w:tcPr>
          <w:p w14:paraId="4960FA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89D0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0A93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C157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3826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64,17</w:t>
            </w:r>
          </w:p>
        </w:tc>
      </w:tr>
      <w:tr w:rsidR="002C603E" w:rsidRPr="002C603E" w14:paraId="65C070A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94F8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ТС-06.001.0122.(166)</w:t>
            </w:r>
          </w:p>
        </w:tc>
        <w:tc>
          <w:tcPr>
            <w:tcW w:w="0" w:type="auto"/>
            <w:tcBorders>
              <w:top w:val="nil"/>
              <w:left w:val="nil"/>
              <w:bottom w:val="single" w:sz="4" w:space="0" w:color="auto"/>
              <w:right w:val="single" w:sz="4" w:space="0" w:color="auto"/>
            </w:tcBorders>
            <w:shd w:val="clear" w:color="auto" w:fill="auto"/>
            <w:vAlign w:val="center"/>
            <w:hideMark/>
          </w:tcPr>
          <w:p w14:paraId="3111A0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ТК178-ТК175</w:t>
            </w:r>
          </w:p>
        </w:tc>
        <w:tc>
          <w:tcPr>
            <w:tcW w:w="0" w:type="auto"/>
            <w:tcBorders>
              <w:top w:val="nil"/>
              <w:left w:val="nil"/>
              <w:bottom w:val="single" w:sz="4" w:space="0" w:color="auto"/>
              <w:right w:val="single" w:sz="4" w:space="0" w:color="auto"/>
            </w:tcBorders>
            <w:shd w:val="clear" w:color="auto" w:fill="auto"/>
            <w:vAlign w:val="center"/>
            <w:hideMark/>
          </w:tcPr>
          <w:p w14:paraId="0C51F0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71E8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E10F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10D9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709E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7218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2EE1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85CC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F56F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BE77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045A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2,77</w:t>
            </w:r>
          </w:p>
        </w:tc>
        <w:tc>
          <w:tcPr>
            <w:tcW w:w="0" w:type="auto"/>
            <w:tcBorders>
              <w:top w:val="nil"/>
              <w:left w:val="nil"/>
              <w:bottom w:val="single" w:sz="4" w:space="0" w:color="auto"/>
              <w:right w:val="single" w:sz="4" w:space="0" w:color="auto"/>
            </w:tcBorders>
            <w:shd w:val="clear" w:color="auto" w:fill="auto"/>
            <w:vAlign w:val="center"/>
            <w:hideMark/>
          </w:tcPr>
          <w:p w14:paraId="711221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38,00</w:t>
            </w:r>
          </w:p>
        </w:tc>
        <w:tc>
          <w:tcPr>
            <w:tcW w:w="0" w:type="auto"/>
            <w:tcBorders>
              <w:top w:val="nil"/>
              <w:left w:val="nil"/>
              <w:bottom w:val="single" w:sz="4" w:space="0" w:color="auto"/>
              <w:right w:val="single" w:sz="4" w:space="0" w:color="auto"/>
            </w:tcBorders>
            <w:shd w:val="clear" w:color="auto" w:fill="auto"/>
            <w:vAlign w:val="center"/>
            <w:hideMark/>
          </w:tcPr>
          <w:p w14:paraId="5F9DC1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0FED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290D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E949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40,77</w:t>
            </w:r>
          </w:p>
        </w:tc>
      </w:tr>
      <w:tr w:rsidR="002C603E" w:rsidRPr="002C603E" w14:paraId="0E64463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AF49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ТС-06.001.0123.(167)</w:t>
            </w:r>
          </w:p>
        </w:tc>
        <w:tc>
          <w:tcPr>
            <w:tcW w:w="0" w:type="auto"/>
            <w:tcBorders>
              <w:top w:val="nil"/>
              <w:left w:val="nil"/>
              <w:bottom w:val="single" w:sz="4" w:space="0" w:color="auto"/>
              <w:right w:val="single" w:sz="4" w:space="0" w:color="auto"/>
            </w:tcBorders>
            <w:shd w:val="clear" w:color="auto" w:fill="auto"/>
            <w:vAlign w:val="center"/>
            <w:hideMark/>
          </w:tcPr>
          <w:p w14:paraId="399DFD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ТК175-т.15</w:t>
            </w:r>
          </w:p>
        </w:tc>
        <w:tc>
          <w:tcPr>
            <w:tcW w:w="0" w:type="auto"/>
            <w:tcBorders>
              <w:top w:val="nil"/>
              <w:left w:val="nil"/>
              <w:bottom w:val="single" w:sz="4" w:space="0" w:color="auto"/>
              <w:right w:val="single" w:sz="4" w:space="0" w:color="auto"/>
            </w:tcBorders>
            <w:shd w:val="clear" w:color="auto" w:fill="auto"/>
            <w:vAlign w:val="center"/>
            <w:hideMark/>
          </w:tcPr>
          <w:p w14:paraId="7D206D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0A82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380A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ECD7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10EB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35DF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CEAC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C7CF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8250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50B4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2F5A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AE3B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1,47</w:t>
            </w:r>
          </w:p>
        </w:tc>
        <w:tc>
          <w:tcPr>
            <w:tcW w:w="0" w:type="auto"/>
            <w:tcBorders>
              <w:top w:val="nil"/>
              <w:left w:val="nil"/>
              <w:bottom w:val="single" w:sz="4" w:space="0" w:color="auto"/>
              <w:right w:val="single" w:sz="4" w:space="0" w:color="auto"/>
            </w:tcBorders>
            <w:shd w:val="clear" w:color="auto" w:fill="auto"/>
            <w:vAlign w:val="center"/>
            <w:hideMark/>
          </w:tcPr>
          <w:p w14:paraId="261A82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20,15</w:t>
            </w:r>
          </w:p>
        </w:tc>
        <w:tc>
          <w:tcPr>
            <w:tcW w:w="0" w:type="auto"/>
            <w:tcBorders>
              <w:top w:val="nil"/>
              <w:left w:val="nil"/>
              <w:bottom w:val="single" w:sz="4" w:space="0" w:color="auto"/>
              <w:right w:val="single" w:sz="4" w:space="0" w:color="auto"/>
            </w:tcBorders>
            <w:shd w:val="clear" w:color="auto" w:fill="auto"/>
            <w:vAlign w:val="center"/>
            <w:hideMark/>
          </w:tcPr>
          <w:p w14:paraId="621CED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D209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D46C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21,63</w:t>
            </w:r>
          </w:p>
        </w:tc>
      </w:tr>
      <w:tr w:rsidR="002C603E" w:rsidRPr="002C603E" w14:paraId="1E4836C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E5D4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ТС-06.001.0124.(168)</w:t>
            </w:r>
          </w:p>
        </w:tc>
        <w:tc>
          <w:tcPr>
            <w:tcW w:w="0" w:type="auto"/>
            <w:tcBorders>
              <w:top w:val="nil"/>
              <w:left w:val="nil"/>
              <w:bottom w:val="single" w:sz="4" w:space="0" w:color="auto"/>
              <w:right w:val="single" w:sz="4" w:space="0" w:color="auto"/>
            </w:tcBorders>
            <w:shd w:val="clear" w:color="auto" w:fill="auto"/>
            <w:vAlign w:val="center"/>
            <w:hideMark/>
          </w:tcPr>
          <w:p w14:paraId="07178C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ТК176-ТК176а</w:t>
            </w:r>
          </w:p>
        </w:tc>
        <w:tc>
          <w:tcPr>
            <w:tcW w:w="0" w:type="auto"/>
            <w:tcBorders>
              <w:top w:val="nil"/>
              <w:left w:val="nil"/>
              <w:bottom w:val="single" w:sz="4" w:space="0" w:color="auto"/>
              <w:right w:val="single" w:sz="4" w:space="0" w:color="auto"/>
            </w:tcBorders>
            <w:shd w:val="clear" w:color="auto" w:fill="auto"/>
            <w:vAlign w:val="center"/>
            <w:hideMark/>
          </w:tcPr>
          <w:p w14:paraId="2D86FF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02A8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1892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A9B3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62CC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44C5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5C47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3C8F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55E7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9C94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E85A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E353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01B8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1,85</w:t>
            </w:r>
          </w:p>
        </w:tc>
        <w:tc>
          <w:tcPr>
            <w:tcW w:w="0" w:type="auto"/>
            <w:tcBorders>
              <w:top w:val="nil"/>
              <w:left w:val="nil"/>
              <w:bottom w:val="single" w:sz="4" w:space="0" w:color="auto"/>
              <w:right w:val="single" w:sz="4" w:space="0" w:color="auto"/>
            </w:tcBorders>
            <w:shd w:val="clear" w:color="auto" w:fill="auto"/>
            <w:vAlign w:val="center"/>
            <w:hideMark/>
          </w:tcPr>
          <w:p w14:paraId="611E5C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25,37</w:t>
            </w:r>
          </w:p>
        </w:tc>
        <w:tc>
          <w:tcPr>
            <w:tcW w:w="0" w:type="auto"/>
            <w:tcBorders>
              <w:top w:val="nil"/>
              <w:left w:val="nil"/>
              <w:bottom w:val="single" w:sz="4" w:space="0" w:color="auto"/>
              <w:right w:val="single" w:sz="4" w:space="0" w:color="auto"/>
            </w:tcBorders>
            <w:shd w:val="clear" w:color="auto" w:fill="auto"/>
            <w:vAlign w:val="center"/>
            <w:hideMark/>
          </w:tcPr>
          <w:p w14:paraId="64BCDB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4AD7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27,23</w:t>
            </w:r>
          </w:p>
        </w:tc>
      </w:tr>
      <w:tr w:rsidR="002C603E" w:rsidRPr="002C603E" w14:paraId="6F92455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6AC6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ТС-06.001.0125.(169)</w:t>
            </w:r>
          </w:p>
        </w:tc>
        <w:tc>
          <w:tcPr>
            <w:tcW w:w="0" w:type="auto"/>
            <w:tcBorders>
              <w:top w:val="nil"/>
              <w:left w:val="nil"/>
              <w:bottom w:val="single" w:sz="4" w:space="0" w:color="auto"/>
              <w:right w:val="single" w:sz="4" w:space="0" w:color="auto"/>
            </w:tcBorders>
            <w:shd w:val="clear" w:color="auto" w:fill="auto"/>
            <w:vAlign w:val="center"/>
            <w:hideMark/>
          </w:tcPr>
          <w:p w14:paraId="425714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ТК158-т.16</w:t>
            </w:r>
          </w:p>
        </w:tc>
        <w:tc>
          <w:tcPr>
            <w:tcW w:w="0" w:type="auto"/>
            <w:tcBorders>
              <w:top w:val="nil"/>
              <w:left w:val="nil"/>
              <w:bottom w:val="single" w:sz="4" w:space="0" w:color="auto"/>
              <w:right w:val="single" w:sz="4" w:space="0" w:color="auto"/>
            </w:tcBorders>
            <w:shd w:val="clear" w:color="auto" w:fill="auto"/>
            <w:vAlign w:val="center"/>
            <w:hideMark/>
          </w:tcPr>
          <w:p w14:paraId="21CBBB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EE3F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0591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9C2F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E626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5D13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BADD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D401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5929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ACEE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5526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B0D5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EE2F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8F15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1,76</w:t>
            </w:r>
          </w:p>
        </w:tc>
        <w:tc>
          <w:tcPr>
            <w:tcW w:w="0" w:type="auto"/>
            <w:tcBorders>
              <w:top w:val="nil"/>
              <w:left w:val="nil"/>
              <w:bottom w:val="single" w:sz="4" w:space="0" w:color="auto"/>
              <w:right w:val="single" w:sz="4" w:space="0" w:color="auto"/>
            </w:tcBorders>
            <w:shd w:val="clear" w:color="auto" w:fill="auto"/>
            <w:vAlign w:val="center"/>
            <w:hideMark/>
          </w:tcPr>
          <w:p w14:paraId="1326A6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24,12</w:t>
            </w:r>
          </w:p>
        </w:tc>
        <w:tc>
          <w:tcPr>
            <w:tcW w:w="0" w:type="auto"/>
            <w:tcBorders>
              <w:top w:val="nil"/>
              <w:left w:val="nil"/>
              <w:bottom w:val="single" w:sz="4" w:space="0" w:color="auto"/>
              <w:right w:val="single" w:sz="4" w:space="0" w:color="auto"/>
            </w:tcBorders>
            <w:shd w:val="clear" w:color="auto" w:fill="auto"/>
            <w:vAlign w:val="center"/>
            <w:hideMark/>
          </w:tcPr>
          <w:p w14:paraId="4CD056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25,88</w:t>
            </w:r>
          </w:p>
        </w:tc>
      </w:tr>
      <w:tr w:rsidR="002C603E" w:rsidRPr="002C603E" w14:paraId="667B196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7AC4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ТС-06.001.0126.(170)</w:t>
            </w:r>
          </w:p>
        </w:tc>
        <w:tc>
          <w:tcPr>
            <w:tcW w:w="0" w:type="auto"/>
            <w:tcBorders>
              <w:top w:val="nil"/>
              <w:left w:val="nil"/>
              <w:bottom w:val="single" w:sz="4" w:space="0" w:color="auto"/>
              <w:right w:val="single" w:sz="4" w:space="0" w:color="auto"/>
            </w:tcBorders>
            <w:shd w:val="clear" w:color="auto" w:fill="auto"/>
            <w:vAlign w:val="center"/>
            <w:hideMark/>
          </w:tcPr>
          <w:p w14:paraId="55DF3D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ТК158-т.17</w:t>
            </w:r>
          </w:p>
        </w:tc>
        <w:tc>
          <w:tcPr>
            <w:tcW w:w="0" w:type="auto"/>
            <w:tcBorders>
              <w:top w:val="nil"/>
              <w:left w:val="nil"/>
              <w:bottom w:val="single" w:sz="4" w:space="0" w:color="auto"/>
              <w:right w:val="single" w:sz="4" w:space="0" w:color="auto"/>
            </w:tcBorders>
            <w:shd w:val="clear" w:color="auto" w:fill="auto"/>
            <w:vAlign w:val="center"/>
            <w:hideMark/>
          </w:tcPr>
          <w:p w14:paraId="703BFB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1,11</w:t>
            </w:r>
          </w:p>
        </w:tc>
        <w:tc>
          <w:tcPr>
            <w:tcW w:w="0" w:type="auto"/>
            <w:tcBorders>
              <w:top w:val="nil"/>
              <w:left w:val="nil"/>
              <w:bottom w:val="single" w:sz="4" w:space="0" w:color="auto"/>
              <w:right w:val="single" w:sz="4" w:space="0" w:color="auto"/>
            </w:tcBorders>
            <w:shd w:val="clear" w:color="auto" w:fill="auto"/>
            <w:vAlign w:val="center"/>
            <w:hideMark/>
          </w:tcPr>
          <w:p w14:paraId="483821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15,81</w:t>
            </w:r>
          </w:p>
        </w:tc>
        <w:tc>
          <w:tcPr>
            <w:tcW w:w="0" w:type="auto"/>
            <w:tcBorders>
              <w:top w:val="nil"/>
              <w:left w:val="nil"/>
              <w:bottom w:val="single" w:sz="4" w:space="0" w:color="auto"/>
              <w:right w:val="single" w:sz="4" w:space="0" w:color="auto"/>
            </w:tcBorders>
            <w:shd w:val="clear" w:color="auto" w:fill="auto"/>
            <w:vAlign w:val="center"/>
            <w:hideMark/>
          </w:tcPr>
          <w:p w14:paraId="2C5986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8AE4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794F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DFCA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7391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9B3D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9BC5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0279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F1FD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9F26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887E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5FC7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78FF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ED4B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16,92</w:t>
            </w:r>
          </w:p>
        </w:tc>
      </w:tr>
      <w:tr w:rsidR="002C603E" w:rsidRPr="002C603E" w14:paraId="74A627D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8A94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ТС-06.001.0127.(171)</w:t>
            </w:r>
          </w:p>
        </w:tc>
        <w:tc>
          <w:tcPr>
            <w:tcW w:w="0" w:type="auto"/>
            <w:tcBorders>
              <w:top w:val="nil"/>
              <w:left w:val="nil"/>
              <w:bottom w:val="single" w:sz="4" w:space="0" w:color="auto"/>
              <w:right w:val="single" w:sz="4" w:space="0" w:color="auto"/>
            </w:tcBorders>
            <w:shd w:val="clear" w:color="auto" w:fill="auto"/>
            <w:vAlign w:val="center"/>
            <w:hideMark/>
          </w:tcPr>
          <w:p w14:paraId="2E6A3E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ТК158-ТК144</w:t>
            </w:r>
          </w:p>
        </w:tc>
        <w:tc>
          <w:tcPr>
            <w:tcW w:w="0" w:type="auto"/>
            <w:tcBorders>
              <w:top w:val="nil"/>
              <w:left w:val="nil"/>
              <w:bottom w:val="single" w:sz="4" w:space="0" w:color="auto"/>
              <w:right w:val="single" w:sz="4" w:space="0" w:color="auto"/>
            </w:tcBorders>
            <w:shd w:val="clear" w:color="auto" w:fill="auto"/>
            <w:vAlign w:val="center"/>
            <w:hideMark/>
          </w:tcPr>
          <w:p w14:paraId="3CE3ED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24D5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1739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F262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BBCC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95F9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8CB5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2B83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705A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4FF7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10,55</w:t>
            </w:r>
          </w:p>
        </w:tc>
        <w:tc>
          <w:tcPr>
            <w:tcW w:w="0" w:type="auto"/>
            <w:tcBorders>
              <w:top w:val="nil"/>
              <w:left w:val="nil"/>
              <w:bottom w:val="single" w:sz="4" w:space="0" w:color="auto"/>
              <w:right w:val="single" w:sz="4" w:space="0" w:color="auto"/>
            </w:tcBorders>
            <w:shd w:val="clear" w:color="auto" w:fill="auto"/>
            <w:vAlign w:val="center"/>
            <w:hideMark/>
          </w:tcPr>
          <w:p w14:paraId="30CDF6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144,88</w:t>
            </w:r>
          </w:p>
        </w:tc>
        <w:tc>
          <w:tcPr>
            <w:tcW w:w="0" w:type="auto"/>
            <w:tcBorders>
              <w:top w:val="nil"/>
              <w:left w:val="nil"/>
              <w:bottom w:val="single" w:sz="4" w:space="0" w:color="auto"/>
              <w:right w:val="single" w:sz="4" w:space="0" w:color="auto"/>
            </w:tcBorders>
            <w:shd w:val="clear" w:color="auto" w:fill="auto"/>
            <w:vAlign w:val="center"/>
            <w:hideMark/>
          </w:tcPr>
          <w:p w14:paraId="687822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D3CA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0C93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93B5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A6D7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155,44</w:t>
            </w:r>
          </w:p>
        </w:tc>
      </w:tr>
      <w:tr w:rsidR="002C603E" w:rsidRPr="002C603E" w14:paraId="35ADA15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530A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ТС-06.001.0128.(172)</w:t>
            </w:r>
          </w:p>
        </w:tc>
        <w:tc>
          <w:tcPr>
            <w:tcW w:w="0" w:type="auto"/>
            <w:tcBorders>
              <w:top w:val="nil"/>
              <w:left w:val="nil"/>
              <w:bottom w:val="single" w:sz="4" w:space="0" w:color="auto"/>
              <w:right w:val="single" w:sz="4" w:space="0" w:color="auto"/>
            </w:tcBorders>
            <w:shd w:val="clear" w:color="auto" w:fill="auto"/>
            <w:vAlign w:val="center"/>
            <w:hideMark/>
          </w:tcPr>
          <w:p w14:paraId="7DC758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ТК155-ТК157</w:t>
            </w:r>
          </w:p>
        </w:tc>
        <w:tc>
          <w:tcPr>
            <w:tcW w:w="0" w:type="auto"/>
            <w:tcBorders>
              <w:top w:val="nil"/>
              <w:left w:val="nil"/>
              <w:bottom w:val="single" w:sz="4" w:space="0" w:color="auto"/>
              <w:right w:val="single" w:sz="4" w:space="0" w:color="auto"/>
            </w:tcBorders>
            <w:shd w:val="clear" w:color="auto" w:fill="auto"/>
            <w:vAlign w:val="center"/>
            <w:hideMark/>
          </w:tcPr>
          <w:p w14:paraId="63A570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CE77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D69F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1,55</w:t>
            </w:r>
          </w:p>
        </w:tc>
        <w:tc>
          <w:tcPr>
            <w:tcW w:w="0" w:type="auto"/>
            <w:tcBorders>
              <w:top w:val="nil"/>
              <w:left w:val="nil"/>
              <w:bottom w:val="single" w:sz="4" w:space="0" w:color="auto"/>
              <w:right w:val="single" w:sz="4" w:space="0" w:color="auto"/>
            </w:tcBorders>
            <w:shd w:val="clear" w:color="auto" w:fill="auto"/>
            <w:vAlign w:val="center"/>
            <w:hideMark/>
          </w:tcPr>
          <w:p w14:paraId="7FA1B7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21,98</w:t>
            </w:r>
          </w:p>
        </w:tc>
        <w:tc>
          <w:tcPr>
            <w:tcW w:w="0" w:type="auto"/>
            <w:tcBorders>
              <w:top w:val="nil"/>
              <w:left w:val="nil"/>
              <w:bottom w:val="single" w:sz="4" w:space="0" w:color="auto"/>
              <w:right w:val="single" w:sz="4" w:space="0" w:color="auto"/>
            </w:tcBorders>
            <w:shd w:val="clear" w:color="auto" w:fill="auto"/>
            <w:vAlign w:val="center"/>
            <w:hideMark/>
          </w:tcPr>
          <w:p w14:paraId="7A0A9A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CB51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EF54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7D20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5E87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7659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6364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22F3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E03E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D392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A561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9B2A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23,54</w:t>
            </w:r>
          </w:p>
        </w:tc>
      </w:tr>
      <w:tr w:rsidR="002C603E" w:rsidRPr="002C603E" w14:paraId="0BEFB4C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1277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ТС-06.001.0129.(173)</w:t>
            </w:r>
          </w:p>
        </w:tc>
        <w:tc>
          <w:tcPr>
            <w:tcW w:w="0" w:type="auto"/>
            <w:tcBorders>
              <w:top w:val="nil"/>
              <w:left w:val="nil"/>
              <w:bottom w:val="single" w:sz="4" w:space="0" w:color="auto"/>
              <w:right w:val="single" w:sz="4" w:space="0" w:color="auto"/>
            </w:tcBorders>
            <w:shd w:val="clear" w:color="auto" w:fill="auto"/>
            <w:vAlign w:val="center"/>
            <w:hideMark/>
          </w:tcPr>
          <w:p w14:paraId="1C7659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ТК144-т.19</w:t>
            </w:r>
          </w:p>
        </w:tc>
        <w:tc>
          <w:tcPr>
            <w:tcW w:w="0" w:type="auto"/>
            <w:tcBorders>
              <w:top w:val="nil"/>
              <w:left w:val="nil"/>
              <w:bottom w:val="single" w:sz="4" w:space="0" w:color="auto"/>
              <w:right w:val="single" w:sz="4" w:space="0" w:color="auto"/>
            </w:tcBorders>
            <w:shd w:val="clear" w:color="auto" w:fill="auto"/>
            <w:vAlign w:val="center"/>
            <w:hideMark/>
          </w:tcPr>
          <w:p w14:paraId="035634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2E36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F9D5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7EA1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1,02</w:t>
            </w:r>
          </w:p>
        </w:tc>
        <w:tc>
          <w:tcPr>
            <w:tcW w:w="0" w:type="auto"/>
            <w:tcBorders>
              <w:top w:val="nil"/>
              <w:left w:val="nil"/>
              <w:bottom w:val="single" w:sz="4" w:space="0" w:color="auto"/>
              <w:right w:val="single" w:sz="4" w:space="0" w:color="auto"/>
            </w:tcBorders>
            <w:shd w:val="clear" w:color="auto" w:fill="auto"/>
            <w:vAlign w:val="center"/>
            <w:hideMark/>
          </w:tcPr>
          <w:p w14:paraId="240E32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14,43</w:t>
            </w:r>
          </w:p>
        </w:tc>
        <w:tc>
          <w:tcPr>
            <w:tcW w:w="0" w:type="auto"/>
            <w:tcBorders>
              <w:top w:val="nil"/>
              <w:left w:val="nil"/>
              <w:bottom w:val="single" w:sz="4" w:space="0" w:color="auto"/>
              <w:right w:val="single" w:sz="4" w:space="0" w:color="auto"/>
            </w:tcBorders>
            <w:shd w:val="clear" w:color="auto" w:fill="auto"/>
            <w:vAlign w:val="center"/>
            <w:hideMark/>
          </w:tcPr>
          <w:p w14:paraId="4FBC2C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F321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5074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A014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3EA1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D94D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75E1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6537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09D1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ABEA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3F8C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15,45</w:t>
            </w:r>
          </w:p>
        </w:tc>
      </w:tr>
      <w:tr w:rsidR="002C603E" w:rsidRPr="002C603E" w14:paraId="721FA12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78B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ТС-06.001.0130.(174)</w:t>
            </w:r>
          </w:p>
        </w:tc>
        <w:tc>
          <w:tcPr>
            <w:tcW w:w="0" w:type="auto"/>
            <w:tcBorders>
              <w:top w:val="nil"/>
              <w:left w:val="nil"/>
              <w:bottom w:val="single" w:sz="4" w:space="0" w:color="auto"/>
              <w:right w:val="single" w:sz="4" w:space="0" w:color="auto"/>
            </w:tcBorders>
            <w:shd w:val="clear" w:color="auto" w:fill="auto"/>
            <w:vAlign w:val="center"/>
            <w:hideMark/>
          </w:tcPr>
          <w:p w14:paraId="04A865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ТК144-т.18</w:t>
            </w:r>
          </w:p>
        </w:tc>
        <w:tc>
          <w:tcPr>
            <w:tcW w:w="0" w:type="auto"/>
            <w:tcBorders>
              <w:top w:val="nil"/>
              <w:left w:val="nil"/>
              <w:bottom w:val="single" w:sz="4" w:space="0" w:color="auto"/>
              <w:right w:val="single" w:sz="4" w:space="0" w:color="auto"/>
            </w:tcBorders>
            <w:shd w:val="clear" w:color="auto" w:fill="auto"/>
            <w:vAlign w:val="center"/>
            <w:hideMark/>
          </w:tcPr>
          <w:p w14:paraId="4B4755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B429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AD3B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C086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FB39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0,19</w:t>
            </w:r>
          </w:p>
        </w:tc>
        <w:tc>
          <w:tcPr>
            <w:tcW w:w="0" w:type="auto"/>
            <w:tcBorders>
              <w:top w:val="nil"/>
              <w:left w:val="nil"/>
              <w:bottom w:val="single" w:sz="4" w:space="0" w:color="auto"/>
              <w:right w:val="single" w:sz="4" w:space="0" w:color="auto"/>
            </w:tcBorders>
            <w:shd w:val="clear" w:color="auto" w:fill="auto"/>
            <w:vAlign w:val="center"/>
            <w:hideMark/>
          </w:tcPr>
          <w:p w14:paraId="20D97B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2,63</w:t>
            </w:r>
          </w:p>
        </w:tc>
        <w:tc>
          <w:tcPr>
            <w:tcW w:w="0" w:type="auto"/>
            <w:tcBorders>
              <w:top w:val="nil"/>
              <w:left w:val="nil"/>
              <w:bottom w:val="single" w:sz="4" w:space="0" w:color="auto"/>
              <w:right w:val="single" w:sz="4" w:space="0" w:color="auto"/>
            </w:tcBorders>
            <w:shd w:val="clear" w:color="auto" w:fill="auto"/>
            <w:vAlign w:val="center"/>
            <w:hideMark/>
          </w:tcPr>
          <w:p w14:paraId="526E55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D082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38C4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E5C3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9A53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7CB8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B93C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6302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5372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629C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2,81</w:t>
            </w:r>
          </w:p>
        </w:tc>
      </w:tr>
      <w:tr w:rsidR="002C603E" w:rsidRPr="002C603E" w14:paraId="29FC7C1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765F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ТС-06.001.0131.(175)</w:t>
            </w:r>
          </w:p>
        </w:tc>
        <w:tc>
          <w:tcPr>
            <w:tcW w:w="0" w:type="auto"/>
            <w:tcBorders>
              <w:top w:val="nil"/>
              <w:left w:val="nil"/>
              <w:bottom w:val="single" w:sz="4" w:space="0" w:color="auto"/>
              <w:right w:val="single" w:sz="4" w:space="0" w:color="auto"/>
            </w:tcBorders>
            <w:shd w:val="clear" w:color="auto" w:fill="auto"/>
            <w:vAlign w:val="center"/>
            <w:hideMark/>
          </w:tcPr>
          <w:p w14:paraId="522B9E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т.18-ТК128</w:t>
            </w:r>
          </w:p>
        </w:tc>
        <w:tc>
          <w:tcPr>
            <w:tcW w:w="0" w:type="auto"/>
            <w:tcBorders>
              <w:top w:val="nil"/>
              <w:left w:val="nil"/>
              <w:bottom w:val="single" w:sz="4" w:space="0" w:color="auto"/>
              <w:right w:val="single" w:sz="4" w:space="0" w:color="auto"/>
            </w:tcBorders>
            <w:shd w:val="clear" w:color="auto" w:fill="auto"/>
            <w:vAlign w:val="center"/>
            <w:hideMark/>
          </w:tcPr>
          <w:p w14:paraId="6E6A5D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8342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A2E8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BE73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4FDA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8D9B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2,02</w:t>
            </w:r>
          </w:p>
        </w:tc>
        <w:tc>
          <w:tcPr>
            <w:tcW w:w="0" w:type="auto"/>
            <w:tcBorders>
              <w:top w:val="nil"/>
              <w:left w:val="nil"/>
              <w:bottom w:val="single" w:sz="4" w:space="0" w:color="auto"/>
              <w:right w:val="single" w:sz="4" w:space="0" w:color="auto"/>
            </w:tcBorders>
            <w:shd w:val="clear" w:color="auto" w:fill="auto"/>
            <w:vAlign w:val="center"/>
            <w:hideMark/>
          </w:tcPr>
          <w:p w14:paraId="119CC1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28,26</w:t>
            </w:r>
          </w:p>
        </w:tc>
        <w:tc>
          <w:tcPr>
            <w:tcW w:w="0" w:type="auto"/>
            <w:tcBorders>
              <w:top w:val="nil"/>
              <w:left w:val="nil"/>
              <w:bottom w:val="single" w:sz="4" w:space="0" w:color="auto"/>
              <w:right w:val="single" w:sz="4" w:space="0" w:color="auto"/>
            </w:tcBorders>
            <w:shd w:val="clear" w:color="auto" w:fill="auto"/>
            <w:vAlign w:val="center"/>
            <w:hideMark/>
          </w:tcPr>
          <w:p w14:paraId="45B1B6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B886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0BA2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55B6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37DF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7EA7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F45B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5D0B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8F0D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30,29</w:t>
            </w:r>
          </w:p>
        </w:tc>
      </w:tr>
      <w:tr w:rsidR="002C603E" w:rsidRPr="002C603E" w14:paraId="040C39D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3038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ТС-06.001.0132.(176)</w:t>
            </w:r>
          </w:p>
        </w:tc>
        <w:tc>
          <w:tcPr>
            <w:tcW w:w="0" w:type="auto"/>
            <w:tcBorders>
              <w:top w:val="nil"/>
              <w:left w:val="nil"/>
              <w:bottom w:val="single" w:sz="4" w:space="0" w:color="auto"/>
              <w:right w:val="single" w:sz="4" w:space="0" w:color="auto"/>
            </w:tcBorders>
            <w:shd w:val="clear" w:color="auto" w:fill="auto"/>
            <w:vAlign w:val="center"/>
            <w:hideMark/>
          </w:tcPr>
          <w:p w14:paraId="12F618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т.1-т.4</w:t>
            </w:r>
          </w:p>
        </w:tc>
        <w:tc>
          <w:tcPr>
            <w:tcW w:w="0" w:type="auto"/>
            <w:tcBorders>
              <w:top w:val="nil"/>
              <w:left w:val="nil"/>
              <w:bottom w:val="single" w:sz="4" w:space="0" w:color="auto"/>
              <w:right w:val="single" w:sz="4" w:space="0" w:color="auto"/>
            </w:tcBorders>
            <w:shd w:val="clear" w:color="auto" w:fill="auto"/>
            <w:vAlign w:val="center"/>
            <w:hideMark/>
          </w:tcPr>
          <w:p w14:paraId="060FC3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DA4A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5BBB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45FD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19B4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21AB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C55A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4,06</w:t>
            </w:r>
          </w:p>
        </w:tc>
        <w:tc>
          <w:tcPr>
            <w:tcW w:w="0" w:type="auto"/>
            <w:tcBorders>
              <w:top w:val="nil"/>
              <w:left w:val="nil"/>
              <w:bottom w:val="single" w:sz="4" w:space="0" w:color="auto"/>
              <w:right w:val="single" w:sz="4" w:space="0" w:color="auto"/>
            </w:tcBorders>
            <w:shd w:val="clear" w:color="auto" w:fill="auto"/>
            <w:vAlign w:val="center"/>
            <w:hideMark/>
          </w:tcPr>
          <w:p w14:paraId="651ABF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56,52</w:t>
            </w:r>
          </w:p>
        </w:tc>
        <w:tc>
          <w:tcPr>
            <w:tcW w:w="0" w:type="auto"/>
            <w:tcBorders>
              <w:top w:val="nil"/>
              <w:left w:val="nil"/>
              <w:bottom w:val="single" w:sz="4" w:space="0" w:color="auto"/>
              <w:right w:val="single" w:sz="4" w:space="0" w:color="auto"/>
            </w:tcBorders>
            <w:shd w:val="clear" w:color="auto" w:fill="auto"/>
            <w:vAlign w:val="center"/>
            <w:hideMark/>
          </w:tcPr>
          <w:p w14:paraId="4E442E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C2F7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A0FB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ED83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C935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26CB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68E1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9995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60,59</w:t>
            </w:r>
          </w:p>
        </w:tc>
      </w:tr>
      <w:tr w:rsidR="002C603E" w:rsidRPr="002C603E" w14:paraId="319ECF8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13B6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ТС-06.001.0133.(177)</w:t>
            </w:r>
          </w:p>
        </w:tc>
        <w:tc>
          <w:tcPr>
            <w:tcW w:w="0" w:type="auto"/>
            <w:tcBorders>
              <w:top w:val="nil"/>
              <w:left w:val="nil"/>
              <w:bottom w:val="single" w:sz="4" w:space="0" w:color="auto"/>
              <w:right w:val="single" w:sz="4" w:space="0" w:color="auto"/>
            </w:tcBorders>
            <w:shd w:val="clear" w:color="auto" w:fill="auto"/>
            <w:vAlign w:val="center"/>
            <w:hideMark/>
          </w:tcPr>
          <w:p w14:paraId="634300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т.2-т.3</w:t>
            </w:r>
          </w:p>
        </w:tc>
        <w:tc>
          <w:tcPr>
            <w:tcW w:w="0" w:type="auto"/>
            <w:tcBorders>
              <w:top w:val="nil"/>
              <w:left w:val="nil"/>
              <w:bottom w:val="single" w:sz="4" w:space="0" w:color="auto"/>
              <w:right w:val="single" w:sz="4" w:space="0" w:color="auto"/>
            </w:tcBorders>
            <w:shd w:val="clear" w:color="auto" w:fill="auto"/>
            <w:vAlign w:val="center"/>
            <w:hideMark/>
          </w:tcPr>
          <w:p w14:paraId="1C742D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F951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A97C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2C92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0CB3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4C8B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8CE5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5518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14:paraId="2898F2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0,78</w:t>
            </w:r>
          </w:p>
        </w:tc>
        <w:tc>
          <w:tcPr>
            <w:tcW w:w="0" w:type="auto"/>
            <w:tcBorders>
              <w:top w:val="nil"/>
              <w:left w:val="nil"/>
              <w:bottom w:val="single" w:sz="4" w:space="0" w:color="auto"/>
              <w:right w:val="single" w:sz="4" w:space="0" w:color="auto"/>
            </w:tcBorders>
            <w:shd w:val="clear" w:color="auto" w:fill="auto"/>
            <w:vAlign w:val="center"/>
            <w:hideMark/>
          </w:tcPr>
          <w:p w14:paraId="0E8DFF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8379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C8C7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921F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C5AB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3ED7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E4E1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0,84</w:t>
            </w:r>
          </w:p>
        </w:tc>
      </w:tr>
      <w:tr w:rsidR="002C603E" w:rsidRPr="002C603E" w14:paraId="4D65F9C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8BCA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ТС-06.001.0134.(178)</w:t>
            </w:r>
          </w:p>
        </w:tc>
        <w:tc>
          <w:tcPr>
            <w:tcW w:w="0" w:type="auto"/>
            <w:tcBorders>
              <w:top w:val="nil"/>
              <w:left w:val="nil"/>
              <w:bottom w:val="single" w:sz="4" w:space="0" w:color="auto"/>
              <w:right w:val="single" w:sz="4" w:space="0" w:color="auto"/>
            </w:tcBorders>
            <w:shd w:val="clear" w:color="auto" w:fill="auto"/>
            <w:vAlign w:val="center"/>
            <w:hideMark/>
          </w:tcPr>
          <w:p w14:paraId="71F0F2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т.4-т.5</w:t>
            </w:r>
          </w:p>
        </w:tc>
        <w:tc>
          <w:tcPr>
            <w:tcW w:w="0" w:type="auto"/>
            <w:tcBorders>
              <w:top w:val="nil"/>
              <w:left w:val="nil"/>
              <w:bottom w:val="single" w:sz="4" w:space="0" w:color="auto"/>
              <w:right w:val="single" w:sz="4" w:space="0" w:color="auto"/>
            </w:tcBorders>
            <w:shd w:val="clear" w:color="auto" w:fill="auto"/>
            <w:vAlign w:val="center"/>
            <w:hideMark/>
          </w:tcPr>
          <w:p w14:paraId="43987B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D250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6AD1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EE46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0EEB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6E70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D67C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8588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D505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0,26</w:t>
            </w:r>
          </w:p>
        </w:tc>
        <w:tc>
          <w:tcPr>
            <w:tcW w:w="0" w:type="auto"/>
            <w:tcBorders>
              <w:top w:val="nil"/>
              <w:left w:val="nil"/>
              <w:bottom w:val="single" w:sz="4" w:space="0" w:color="auto"/>
              <w:right w:val="single" w:sz="4" w:space="0" w:color="auto"/>
            </w:tcBorders>
            <w:shd w:val="clear" w:color="auto" w:fill="auto"/>
            <w:vAlign w:val="center"/>
            <w:hideMark/>
          </w:tcPr>
          <w:p w14:paraId="533876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3,56</w:t>
            </w:r>
          </w:p>
        </w:tc>
        <w:tc>
          <w:tcPr>
            <w:tcW w:w="0" w:type="auto"/>
            <w:tcBorders>
              <w:top w:val="nil"/>
              <w:left w:val="nil"/>
              <w:bottom w:val="single" w:sz="4" w:space="0" w:color="auto"/>
              <w:right w:val="single" w:sz="4" w:space="0" w:color="auto"/>
            </w:tcBorders>
            <w:shd w:val="clear" w:color="auto" w:fill="auto"/>
            <w:vAlign w:val="center"/>
            <w:hideMark/>
          </w:tcPr>
          <w:p w14:paraId="3826A9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49F1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D200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6F3F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DAC3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7FA8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3,82</w:t>
            </w:r>
          </w:p>
        </w:tc>
      </w:tr>
      <w:tr w:rsidR="002C603E" w:rsidRPr="002C603E" w14:paraId="69A95CB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2C74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ТС-06.001.0135.(179)</w:t>
            </w:r>
          </w:p>
        </w:tc>
        <w:tc>
          <w:tcPr>
            <w:tcW w:w="0" w:type="auto"/>
            <w:tcBorders>
              <w:top w:val="nil"/>
              <w:left w:val="nil"/>
              <w:bottom w:val="single" w:sz="4" w:space="0" w:color="auto"/>
              <w:right w:val="single" w:sz="4" w:space="0" w:color="auto"/>
            </w:tcBorders>
            <w:shd w:val="clear" w:color="auto" w:fill="auto"/>
            <w:vAlign w:val="center"/>
            <w:hideMark/>
          </w:tcPr>
          <w:p w14:paraId="3087D6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т.4-т.6</w:t>
            </w:r>
          </w:p>
        </w:tc>
        <w:tc>
          <w:tcPr>
            <w:tcW w:w="0" w:type="auto"/>
            <w:tcBorders>
              <w:top w:val="nil"/>
              <w:left w:val="nil"/>
              <w:bottom w:val="single" w:sz="4" w:space="0" w:color="auto"/>
              <w:right w:val="single" w:sz="4" w:space="0" w:color="auto"/>
            </w:tcBorders>
            <w:shd w:val="clear" w:color="auto" w:fill="auto"/>
            <w:vAlign w:val="center"/>
            <w:hideMark/>
          </w:tcPr>
          <w:p w14:paraId="664448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A013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1AE9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7345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2D91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23F9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18E4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14B5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79D9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9507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0,49</w:t>
            </w:r>
          </w:p>
        </w:tc>
        <w:tc>
          <w:tcPr>
            <w:tcW w:w="0" w:type="auto"/>
            <w:tcBorders>
              <w:top w:val="nil"/>
              <w:left w:val="nil"/>
              <w:bottom w:val="single" w:sz="4" w:space="0" w:color="auto"/>
              <w:right w:val="single" w:sz="4" w:space="0" w:color="auto"/>
            </w:tcBorders>
            <w:shd w:val="clear" w:color="auto" w:fill="auto"/>
            <w:vAlign w:val="center"/>
            <w:hideMark/>
          </w:tcPr>
          <w:p w14:paraId="3A401D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6,68</w:t>
            </w:r>
          </w:p>
        </w:tc>
        <w:tc>
          <w:tcPr>
            <w:tcW w:w="0" w:type="auto"/>
            <w:tcBorders>
              <w:top w:val="nil"/>
              <w:left w:val="nil"/>
              <w:bottom w:val="single" w:sz="4" w:space="0" w:color="auto"/>
              <w:right w:val="single" w:sz="4" w:space="0" w:color="auto"/>
            </w:tcBorders>
            <w:shd w:val="clear" w:color="auto" w:fill="auto"/>
            <w:vAlign w:val="center"/>
            <w:hideMark/>
          </w:tcPr>
          <w:p w14:paraId="48B9FD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4733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8A67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B094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3823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7,16</w:t>
            </w:r>
          </w:p>
        </w:tc>
      </w:tr>
      <w:tr w:rsidR="002C603E" w:rsidRPr="002C603E" w14:paraId="1817671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56D8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ТС-06.003.0136.(180)</w:t>
            </w:r>
          </w:p>
        </w:tc>
        <w:tc>
          <w:tcPr>
            <w:tcW w:w="0" w:type="auto"/>
            <w:tcBorders>
              <w:top w:val="nil"/>
              <w:left w:val="nil"/>
              <w:bottom w:val="single" w:sz="4" w:space="0" w:color="auto"/>
              <w:right w:val="single" w:sz="4" w:space="0" w:color="auto"/>
            </w:tcBorders>
            <w:shd w:val="clear" w:color="auto" w:fill="auto"/>
            <w:vAlign w:val="center"/>
            <w:hideMark/>
          </w:tcPr>
          <w:p w14:paraId="1BC0A3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 до ТК д.34</w:t>
            </w:r>
          </w:p>
        </w:tc>
        <w:tc>
          <w:tcPr>
            <w:tcW w:w="0" w:type="auto"/>
            <w:tcBorders>
              <w:top w:val="nil"/>
              <w:left w:val="nil"/>
              <w:bottom w:val="single" w:sz="4" w:space="0" w:color="auto"/>
              <w:right w:val="single" w:sz="4" w:space="0" w:color="auto"/>
            </w:tcBorders>
            <w:shd w:val="clear" w:color="auto" w:fill="auto"/>
            <w:vAlign w:val="center"/>
            <w:hideMark/>
          </w:tcPr>
          <w:p w14:paraId="484877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18DE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14:paraId="1828C7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0,82</w:t>
            </w:r>
          </w:p>
        </w:tc>
        <w:tc>
          <w:tcPr>
            <w:tcW w:w="0" w:type="auto"/>
            <w:tcBorders>
              <w:top w:val="nil"/>
              <w:left w:val="nil"/>
              <w:bottom w:val="single" w:sz="4" w:space="0" w:color="auto"/>
              <w:right w:val="single" w:sz="4" w:space="0" w:color="auto"/>
            </w:tcBorders>
            <w:shd w:val="clear" w:color="auto" w:fill="auto"/>
            <w:vAlign w:val="center"/>
            <w:hideMark/>
          </w:tcPr>
          <w:p w14:paraId="6F6ED0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32A1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5E47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F6CC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173D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AAAE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EF74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461F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3731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62E0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3EE7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4038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B433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0,88</w:t>
            </w:r>
          </w:p>
        </w:tc>
      </w:tr>
      <w:tr w:rsidR="002C603E" w:rsidRPr="002C603E" w14:paraId="17173C0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DBCB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ТС-06.003.0137.(181)</w:t>
            </w:r>
          </w:p>
        </w:tc>
        <w:tc>
          <w:tcPr>
            <w:tcW w:w="0" w:type="auto"/>
            <w:tcBorders>
              <w:top w:val="nil"/>
              <w:left w:val="nil"/>
              <w:bottom w:val="single" w:sz="4" w:space="0" w:color="auto"/>
              <w:right w:val="single" w:sz="4" w:space="0" w:color="auto"/>
            </w:tcBorders>
            <w:shd w:val="clear" w:color="auto" w:fill="auto"/>
            <w:vAlign w:val="center"/>
            <w:hideMark/>
          </w:tcPr>
          <w:p w14:paraId="0F106E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 до ТК д.34</w:t>
            </w:r>
          </w:p>
        </w:tc>
        <w:tc>
          <w:tcPr>
            <w:tcW w:w="0" w:type="auto"/>
            <w:tcBorders>
              <w:top w:val="nil"/>
              <w:left w:val="nil"/>
              <w:bottom w:val="single" w:sz="4" w:space="0" w:color="auto"/>
              <w:right w:val="single" w:sz="4" w:space="0" w:color="auto"/>
            </w:tcBorders>
            <w:shd w:val="clear" w:color="auto" w:fill="auto"/>
            <w:vAlign w:val="center"/>
            <w:hideMark/>
          </w:tcPr>
          <w:p w14:paraId="046822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FA0A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7447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14:paraId="1FF719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1,76</w:t>
            </w:r>
          </w:p>
        </w:tc>
        <w:tc>
          <w:tcPr>
            <w:tcW w:w="0" w:type="auto"/>
            <w:tcBorders>
              <w:top w:val="nil"/>
              <w:left w:val="nil"/>
              <w:bottom w:val="single" w:sz="4" w:space="0" w:color="auto"/>
              <w:right w:val="single" w:sz="4" w:space="0" w:color="auto"/>
            </w:tcBorders>
            <w:shd w:val="clear" w:color="auto" w:fill="auto"/>
            <w:vAlign w:val="center"/>
            <w:hideMark/>
          </w:tcPr>
          <w:p w14:paraId="659EC5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03DA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F3ED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F89F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1B6D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4C9E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610E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8145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4222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22B2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28E8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6C34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1,88</w:t>
            </w:r>
          </w:p>
        </w:tc>
      </w:tr>
      <w:tr w:rsidR="002C603E" w:rsidRPr="002C603E" w14:paraId="51D7BA4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66EB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ТС-06.003.0138.(182)</w:t>
            </w:r>
          </w:p>
        </w:tc>
        <w:tc>
          <w:tcPr>
            <w:tcW w:w="0" w:type="auto"/>
            <w:tcBorders>
              <w:top w:val="nil"/>
              <w:left w:val="nil"/>
              <w:bottom w:val="single" w:sz="4" w:space="0" w:color="auto"/>
              <w:right w:val="single" w:sz="4" w:space="0" w:color="auto"/>
            </w:tcBorders>
            <w:shd w:val="clear" w:color="auto" w:fill="auto"/>
            <w:vAlign w:val="center"/>
            <w:hideMark/>
          </w:tcPr>
          <w:p w14:paraId="1461A8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ТК-38 до ДРСУ</w:t>
            </w:r>
          </w:p>
        </w:tc>
        <w:tc>
          <w:tcPr>
            <w:tcW w:w="0" w:type="auto"/>
            <w:tcBorders>
              <w:top w:val="nil"/>
              <w:left w:val="nil"/>
              <w:bottom w:val="single" w:sz="4" w:space="0" w:color="auto"/>
              <w:right w:val="single" w:sz="4" w:space="0" w:color="auto"/>
            </w:tcBorders>
            <w:shd w:val="clear" w:color="auto" w:fill="auto"/>
            <w:vAlign w:val="center"/>
            <w:hideMark/>
          </w:tcPr>
          <w:p w14:paraId="0197BC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2E91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9800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5451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5DBD5C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1,06</w:t>
            </w:r>
          </w:p>
        </w:tc>
        <w:tc>
          <w:tcPr>
            <w:tcW w:w="0" w:type="auto"/>
            <w:tcBorders>
              <w:top w:val="nil"/>
              <w:left w:val="nil"/>
              <w:bottom w:val="single" w:sz="4" w:space="0" w:color="auto"/>
              <w:right w:val="single" w:sz="4" w:space="0" w:color="auto"/>
            </w:tcBorders>
            <w:shd w:val="clear" w:color="auto" w:fill="auto"/>
            <w:vAlign w:val="center"/>
            <w:hideMark/>
          </w:tcPr>
          <w:p w14:paraId="449F69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9062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211C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46A8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CC9E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F09E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EC49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DD67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E07D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42E1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DA11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1,13</w:t>
            </w:r>
          </w:p>
        </w:tc>
      </w:tr>
      <w:tr w:rsidR="002C603E" w:rsidRPr="002C603E" w14:paraId="04A5966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120B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ТС-06.003.0139.(183)</w:t>
            </w:r>
          </w:p>
        </w:tc>
        <w:tc>
          <w:tcPr>
            <w:tcW w:w="0" w:type="auto"/>
            <w:tcBorders>
              <w:top w:val="nil"/>
              <w:left w:val="nil"/>
              <w:bottom w:val="single" w:sz="4" w:space="0" w:color="auto"/>
              <w:right w:val="single" w:sz="4" w:space="0" w:color="auto"/>
            </w:tcBorders>
            <w:shd w:val="clear" w:color="auto" w:fill="auto"/>
            <w:vAlign w:val="center"/>
            <w:hideMark/>
          </w:tcPr>
          <w:p w14:paraId="3B5BF2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ТК-6т до ТК-7т</w:t>
            </w:r>
          </w:p>
        </w:tc>
        <w:tc>
          <w:tcPr>
            <w:tcW w:w="0" w:type="auto"/>
            <w:tcBorders>
              <w:top w:val="nil"/>
              <w:left w:val="nil"/>
              <w:bottom w:val="single" w:sz="4" w:space="0" w:color="auto"/>
              <w:right w:val="single" w:sz="4" w:space="0" w:color="auto"/>
            </w:tcBorders>
            <w:shd w:val="clear" w:color="auto" w:fill="auto"/>
            <w:vAlign w:val="center"/>
            <w:hideMark/>
          </w:tcPr>
          <w:p w14:paraId="516454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101F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9258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4C11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51E7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0,23</w:t>
            </w:r>
          </w:p>
        </w:tc>
        <w:tc>
          <w:tcPr>
            <w:tcW w:w="0" w:type="auto"/>
            <w:tcBorders>
              <w:top w:val="nil"/>
              <w:left w:val="nil"/>
              <w:bottom w:val="single" w:sz="4" w:space="0" w:color="auto"/>
              <w:right w:val="single" w:sz="4" w:space="0" w:color="auto"/>
            </w:tcBorders>
            <w:shd w:val="clear" w:color="auto" w:fill="auto"/>
            <w:vAlign w:val="center"/>
            <w:hideMark/>
          </w:tcPr>
          <w:p w14:paraId="491F00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3,23</w:t>
            </w:r>
          </w:p>
        </w:tc>
        <w:tc>
          <w:tcPr>
            <w:tcW w:w="0" w:type="auto"/>
            <w:tcBorders>
              <w:top w:val="nil"/>
              <w:left w:val="nil"/>
              <w:bottom w:val="single" w:sz="4" w:space="0" w:color="auto"/>
              <w:right w:val="single" w:sz="4" w:space="0" w:color="auto"/>
            </w:tcBorders>
            <w:shd w:val="clear" w:color="auto" w:fill="auto"/>
            <w:vAlign w:val="center"/>
            <w:hideMark/>
          </w:tcPr>
          <w:p w14:paraId="456781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E46A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D7BE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C608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4429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055A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6D81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126F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3FF6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F1AD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3,46</w:t>
            </w:r>
          </w:p>
        </w:tc>
      </w:tr>
      <w:tr w:rsidR="002C603E" w:rsidRPr="002C603E" w14:paraId="0ECFE7E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8783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ТС-06.003.0140.(184)</w:t>
            </w:r>
          </w:p>
        </w:tc>
        <w:tc>
          <w:tcPr>
            <w:tcW w:w="0" w:type="auto"/>
            <w:tcBorders>
              <w:top w:val="nil"/>
              <w:left w:val="nil"/>
              <w:bottom w:val="single" w:sz="4" w:space="0" w:color="auto"/>
              <w:right w:val="single" w:sz="4" w:space="0" w:color="auto"/>
            </w:tcBorders>
            <w:shd w:val="clear" w:color="auto" w:fill="auto"/>
            <w:vAlign w:val="center"/>
            <w:hideMark/>
          </w:tcPr>
          <w:p w14:paraId="6CC7B5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 до ТК д.34</w:t>
            </w:r>
          </w:p>
        </w:tc>
        <w:tc>
          <w:tcPr>
            <w:tcW w:w="0" w:type="auto"/>
            <w:tcBorders>
              <w:top w:val="nil"/>
              <w:left w:val="nil"/>
              <w:bottom w:val="single" w:sz="4" w:space="0" w:color="auto"/>
              <w:right w:val="single" w:sz="4" w:space="0" w:color="auto"/>
            </w:tcBorders>
            <w:shd w:val="clear" w:color="auto" w:fill="auto"/>
            <w:vAlign w:val="center"/>
            <w:hideMark/>
          </w:tcPr>
          <w:p w14:paraId="4496F8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D1D8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6235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9D85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2721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4492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0,47</w:t>
            </w:r>
          </w:p>
        </w:tc>
        <w:tc>
          <w:tcPr>
            <w:tcW w:w="0" w:type="auto"/>
            <w:tcBorders>
              <w:top w:val="nil"/>
              <w:left w:val="nil"/>
              <w:bottom w:val="single" w:sz="4" w:space="0" w:color="auto"/>
              <w:right w:val="single" w:sz="4" w:space="0" w:color="auto"/>
            </w:tcBorders>
            <w:shd w:val="clear" w:color="auto" w:fill="auto"/>
            <w:vAlign w:val="center"/>
            <w:hideMark/>
          </w:tcPr>
          <w:p w14:paraId="6CBA63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6,52</w:t>
            </w:r>
          </w:p>
        </w:tc>
        <w:tc>
          <w:tcPr>
            <w:tcW w:w="0" w:type="auto"/>
            <w:tcBorders>
              <w:top w:val="nil"/>
              <w:left w:val="nil"/>
              <w:bottom w:val="single" w:sz="4" w:space="0" w:color="auto"/>
              <w:right w:val="single" w:sz="4" w:space="0" w:color="auto"/>
            </w:tcBorders>
            <w:shd w:val="clear" w:color="auto" w:fill="auto"/>
            <w:vAlign w:val="center"/>
            <w:hideMark/>
          </w:tcPr>
          <w:p w14:paraId="458498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CADE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B962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01A4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0D9F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A30F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A2E6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763A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BC95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6,98</w:t>
            </w:r>
          </w:p>
        </w:tc>
      </w:tr>
      <w:tr w:rsidR="002C603E" w:rsidRPr="002C603E" w14:paraId="1BE4309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FF93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ТС-06.003.0141.(185)</w:t>
            </w:r>
          </w:p>
        </w:tc>
        <w:tc>
          <w:tcPr>
            <w:tcW w:w="0" w:type="auto"/>
            <w:tcBorders>
              <w:top w:val="nil"/>
              <w:left w:val="nil"/>
              <w:bottom w:val="single" w:sz="4" w:space="0" w:color="auto"/>
              <w:right w:val="single" w:sz="4" w:space="0" w:color="auto"/>
            </w:tcBorders>
            <w:shd w:val="clear" w:color="auto" w:fill="auto"/>
            <w:vAlign w:val="center"/>
            <w:hideMark/>
          </w:tcPr>
          <w:p w14:paraId="5FCD83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ТК-10т до ТК-12т</w:t>
            </w:r>
          </w:p>
        </w:tc>
        <w:tc>
          <w:tcPr>
            <w:tcW w:w="0" w:type="auto"/>
            <w:tcBorders>
              <w:top w:val="nil"/>
              <w:left w:val="nil"/>
              <w:bottom w:val="single" w:sz="4" w:space="0" w:color="auto"/>
              <w:right w:val="single" w:sz="4" w:space="0" w:color="auto"/>
            </w:tcBorders>
            <w:shd w:val="clear" w:color="auto" w:fill="auto"/>
            <w:vAlign w:val="center"/>
            <w:hideMark/>
          </w:tcPr>
          <w:p w14:paraId="6A439D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FE78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6AD5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9936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C4E2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2370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B091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0,50</w:t>
            </w:r>
          </w:p>
        </w:tc>
        <w:tc>
          <w:tcPr>
            <w:tcW w:w="0" w:type="auto"/>
            <w:tcBorders>
              <w:top w:val="nil"/>
              <w:left w:val="nil"/>
              <w:bottom w:val="single" w:sz="4" w:space="0" w:color="auto"/>
              <w:right w:val="single" w:sz="4" w:space="0" w:color="auto"/>
            </w:tcBorders>
            <w:shd w:val="clear" w:color="auto" w:fill="auto"/>
            <w:vAlign w:val="center"/>
            <w:hideMark/>
          </w:tcPr>
          <w:p w14:paraId="12C83E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7,00</w:t>
            </w:r>
          </w:p>
        </w:tc>
        <w:tc>
          <w:tcPr>
            <w:tcW w:w="0" w:type="auto"/>
            <w:tcBorders>
              <w:top w:val="nil"/>
              <w:left w:val="nil"/>
              <w:bottom w:val="single" w:sz="4" w:space="0" w:color="auto"/>
              <w:right w:val="single" w:sz="4" w:space="0" w:color="auto"/>
            </w:tcBorders>
            <w:shd w:val="clear" w:color="auto" w:fill="auto"/>
            <w:vAlign w:val="center"/>
            <w:hideMark/>
          </w:tcPr>
          <w:p w14:paraId="2721AA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A2BC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1F1F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FDEF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EA3A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D9E8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A7EF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8C6A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7,51</w:t>
            </w:r>
          </w:p>
        </w:tc>
      </w:tr>
      <w:tr w:rsidR="002C603E" w:rsidRPr="002C603E" w14:paraId="17BC750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297D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ТС-06.003.0142.(186)</w:t>
            </w:r>
          </w:p>
        </w:tc>
        <w:tc>
          <w:tcPr>
            <w:tcW w:w="0" w:type="auto"/>
            <w:tcBorders>
              <w:top w:val="nil"/>
              <w:left w:val="nil"/>
              <w:bottom w:val="single" w:sz="4" w:space="0" w:color="auto"/>
              <w:right w:val="single" w:sz="4" w:space="0" w:color="auto"/>
            </w:tcBorders>
            <w:shd w:val="clear" w:color="auto" w:fill="auto"/>
            <w:vAlign w:val="center"/>
            <w:hideMark/>
          </w:tcPr>
          <w:p w14:paraId="7EB143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 до ТК д.34</w:t>
            </w:r>
          </w:p>
        </w:tc>
        <w:tc>
          <w:tcPr>
            <w:tcW w:w="0" w:type="auto"/>
            <w:tcBorders>
              <w:top w:val="nil"/>
              <w:left w:val="nil"/>
              <w:bottom w:val="single" w:sz="4" w:space="0" w:color="auto"/>
              <w:right w:val="single" w:sz="4" w:space="0" w:color="auto"/>
            </w:tcBorders>
            <w:shd w:val="clear" w:color="auto" w:fill="auto"/>
            <w:vAlign w:val="center"/>
            <w:hideMark/>
          </w:tcPr>
          <w:p w14:paraId="717C7A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870D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1846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67EC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F1FB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4B67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C7A9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C259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0,21</w:t>
            </w:r>
          </w:p>
        </w:tc>
        <w:tc>
          <w:tcPr>
            <w:tcW w:w="0" w:type="auto"/>
            <w:tcBorders>
              <w:top w:val="nil"/>
              <w:left w:val="nil"/>
              <w:bottom w:val="single" w:sz="4" w:space="0" w:color="auto"/>
              <w:right w:val="single" w:sz="4" w:space="0" w:color="auto"/>
            </w:tcBorders>
            <w:shd w:val="clear" w:color="auto" w:fill="auto"/>
            <w:vAlign w:val="center"/>
            <w:hideMark/>
          </w:tcPr>
          <w:p w14:paraId="53F44E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2,94</w:t>
            </w:r>
          </w:p>
        </w:tc>
        <w:tc>
          <w:tcPr>
            <w:tcW w:w="0" w:type="auto"/>
            <w:tcBorders>
              <w:top w:val="nil"/>
              <w:left w:val="nil"/>
              <w:bottom w:val="single" w:sz="4" w:space="0" w:color="auto"/>
              <w:right w:val="single" w:sz="4" w:space="0" w:color="auto"/>
            </w:tcBorders>
            <w:shd w:val="clear" w:color="auto" w:fill="auto"/>
            <w:vAlign w:val="center"/>
            <w:hideMark/>
          </w:tcPr>
          <w:p w14:paraId="5E8495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7443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5BBC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524D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7E93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E5B9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15DC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3,16</w:t>
            </w:r>
          </w:p>
        </w:tc>
      </w:tr>
      <w:tr w:rsidR="002C603E" w:rsidRPr="002C603E" w14:paraId="6D22A3B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E193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ТС-06.003.0143.(187)</w:t>
            </w:r>
          </w:p>
        </w:tc>
        <w:tc>
          <w:tcPr>
            <w:tcW w:w="0" w:type="auto"/>
            <w:tcBorders>
              <w:top w:val="nil"/>
              <w:left w:val="nil"/>
              <w:bottom w:val="single" w:sz="4" w:space="0" w:color="auto"/>
              <w:right w:val="single" w:sz="4" w:space="0" w:color="auto"/>
            </w:tcBorders>
            <w:shd w:val="clear" w:color="auto" w:fill="auto"/>
            <w:vAlign w:val="center"/>
            <w:hideMark/>
          </w:tcPr>
          <w:p w14:paraId="6FE999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ТК-40 (д.32а) до д.33а</w:t>
            </w:r>
          </w:p>
        </w:tc>
        <w:tc>
          <w:tcPr>
            <w:tcW w:w="0" w:type="auto"/>
            <w:tcBorders>
              <w:top w:val="nil"/>
              <w:left w:val="nil"/>
              <w:bottom w:val="single" w:sz="4" w:space="0" w:color="auto"/>
              <w:right w:val="single" w:sz="4" w:space="0" w:color="auto"/>
            </w:tcBorders>
            <w:shd w:val="clear" w:color="auto" w:fill="auto"/>
            <w:vAlign w:val="center"/>
            <w:hideMark/>
          </w:tcPr>
          <w:p w14:paraId="6FBC23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B673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7C8A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E856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5A46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4C25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40D2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DECB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2199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0,88</w:t>
            </w:r>
          </w:p>
        </w:tc>
        <w:tc>
          <w:tcPr>
            <w:tcW w:w="0" w:type="auto"/>
            <w:tcBorders>
              <w:top w:val="nil"/>
              <w:left w:val="nil"/>
              <w:bottom w:val="single" w:sz="4" w:space="0" w:color="auto"/>
              <w:right w:val="single" w:sz="4" w:space="0" w:color="auto"/>
            </w:tcBorders>
            <w:shd w:val="clear" w:color="auto" w:fill="auto"/>
            <w:vAlign w:val="center"/>
            <w:hideMark/>
          </w:tcPr>
          <w:p w14:paraId="521452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12,19</w:t>
            </w:r>
          </w:p>
        </w:tc>
        <w:tc>
          <w:tcPr>
            <w:tcW w:w="0" w:type="auto"/>
            <w:tcBorders>
              <w:top w:val="nil"/>
              <w:left w:val="nil"/>
              <w:bottom w:val="single" w:sz="4" w:space="0" w:color="auto"/>
              <w:right w:val="single" w:sz="4" w:space="0" w:color="auto"/>
            </w:tcBorders>
            <w:shd w:val="clear" w:color="auto" w:fill="auto"/>
            <w:vAlign w:val="center"/>
            <w:hideMark/>
          </w:tcPr>
          <w:p w14:paraId="70B302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7A30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A6DC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5319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0D2A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1379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13,08</w:t>
            </w:r>
          </w:p>
        </w:tc>
      </w:tr>
      <w:tr w:rsidR="002C603E" w:rsidRPr="002C603E" w14:paraId="1E6E86D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EEBA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ТС-06.003.0144.(188)</w:t>
            </w:r>
          </w:p>
        </w:tc>
        <w:tc>
          <w:tcPr>
            <w:tcW w:w="0" w:type="auto"/>
            <w:tcBorders>
              <w:top w:val="nil"/>
              <w:left w:val="nil"/>
              <w:bottom w:val="single" w:sz="4" w:space="0" w:color="auto"/>
              <w:right w:val="single" w:sz="4" w:space="0" w:color="auto"/>
            </w:tcBorders>
            <w:shd w:val="clear" w:color="auto" w:fill="auto"/>
            <w:vAlign w:val="center"/>
            <w:hideMark/>
          </w:tcPr>
          <w:p w14:paraId="356775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 до ТК д.1</w:t>
            </w:r>
          </w:p>
        </w:tc>
        <w:tc>
          <w:tcPr>
            <w:tcW w:w="0" w:type="auto"/>
            <w:tcBorders>
              <w:top w:val="nil"/>
              <w:left w:val="nil"/>
              <w:bottom w:val="single" w:sz="4" w:space="0" w:color="auto"/>
              <w:right w:val="single" w:sz="4" w:space="0" w:color="auto"/>
            </w:tcBorders>
            <w:shd w:val="clear" w:color="auto" w:fill="auto"/>
            <w:vAlign w:val="center"/>
            <w:hideMark/>
          </w:tcPr>
          <w:p w14:paraId="5D13B6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5971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6EB0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820D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4818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EB82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FF29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E39F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5D22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078D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1,12</w:t>
            </w:r>
          </w:p>
        </w:tc>
        <w:tc>
          <w:tcPr>
            <w:tcW w:w="0" w:type="auto"/>
            <w:tcBorders>
              <w:top w:val="nil"/>
              <w:left w:val="nil"/>
              <w:bottom w:val="single" w:sz="4" w:space="0" w:color="auto"/>
              <w:right w:val="single" w:sz="4" w:space="0" w:color="auto"/>
            </w:tcBorders>
            <w:shd w:val="clear" w:color="auto" w:fill="auto"/>
            <w:vAlign w:val="center"/>
            <w:hideMark/>
          </w:tcPr>
          <w:p w14:paraId="42CD4F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15,38</w:t>
            </w:r>
          </w:p>
        </w:tc>
        <w:tc>
          <w:tcPr>
            <w:tcW w:w="0" w:type="auto"/>
            <w:tcBorders>
              <w:top w:val="nil"/>
              <w:left w:val="nil"/>
              <w:bottom w:val="single" w:sz="4" w:space="0" w:color="auto"/>
              <w:right w:val="single" w:sz="4" w:space="0" w:color="auto"/>
            </w:tcBorders>
            <w:shd w:val="clear" w:color="auto" w:fill="auto"/>
            <w:vAlign w:val="center"/>
            <w:hideMark/>
          </w:tcPr>
          <w:p w14:paraId="5973C5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7810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2985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FA2B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6B0A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16,50</w:t>
            </w:r>
          </w:p>
        </w:tc>
      </w:tr>
      <w:tr w:rsidR="002C603E" w:rsidRPr="002C603E" w14:paraId="4117F6D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38D8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ТС-06.003.0145.(189)</w:t>
            </w:r>
          </w:p>
        </w:tc>
        <w:tc>
          <w:tcPr>
            <w:tcW w:w="0" w:type="auto"/>
            <w:tcBorders>
              <w:top w:val="nil"/>
              <w:left w:val="nil"/>
              <w:bottom w:val="single" w:sz="4" w:space="0" w:color="auto"/>
              <w:right w:val="single" w:sz="4" w:space="0" w:color="auto"/>
            </w:tcBorders>
            <w:shd w:val="clear" w:color="auto" w:fill="auto"/>
            <w:vAlign w:val="center"/>
            <w:hideMark/>
          </w:tcPr>
          <w:p w14:paraId="4CCA14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ТК-15 до ТК-15а</w:t>
            </w:r>
          </w:p>
        </w:tc>
        <w:tc>
          <w:tcPr>
            <w:tcW w:w="0" w:type="auto"/>
            <w:tcBorders>
              <w:top w:val="nil"/>
              <w:left w:val="nil"/>
              <w:bottom w:val="single" w:sz="4" w:space="0" w:color="auto"/>
              <w:right w:val="single" w:sz="4" w:space="0" w:color="auto"/>
            </w:tcBorders>
            <w:shd w:val="clear" w:color="auto" w:fill="auto"/>
            <w:vAlign w:val="center"/>
            <w:hideMark/>
          </w:tcPr>
          <w:p w14:paraId="7F90EA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92C1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1CC9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63D6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1D88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0750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AA2F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F4D7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F250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1926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D62A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0,16</w:t>
            </w:r>
          </w:p>
        </w:tc>
        <w:tc>
          <w:tcPr>
            <w:tcW w:w="0" w:type="auto"/>
            <w:tcBorders>
              <w:top w:val="nil"/>
              <w:left w:val="nil"/>
              <w:bottom w:val="single" w:sz="4" w:space="0" w:color="auto"/>
              <w:right w:val="single" w:sz="4" w:space="0" w:color="auto"/>
            </w:tcBorders>
            <w:shd w:val="clear" w:color="auto" w:fill="auto"/>
            <w:vAlign w:val="center"/>
            <w:hideMark/>
          </w:tcPr>
          <w:p w14:paraId="1C1DC0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2,26</w:t>
            </w:r>
          </w:p>
        </w:tc>
        <w:tc>
          <w:tcPr>
            <w:tcW w:w="0" w:type="auto"/>
            <w:tcBorders>
              <w:top w:val="nil"/>
              <w:left w:val="nil"/>
              <w:bottom w:val="single" w:sz="4" w:space="0" w:color="auto"/>
              <w:right w:val="single" w:sz="4" w:space="0" w:color="auto"/>
            </w:tcBorders>
            <w:shd w:val="clear" w:color="auto" w:fill="auto"/>
            <w:vAlign w:val="center"/>
            <w:hideMark/>
          </w:tcPr>
          <w:p w14:paraId="3C5E28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4134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9A96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8D20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2,43</w:t>
            </w:r>
          </w:p>
        </w:tc>
      </w:tr>
      <w:tr w:rsidR="002C603E" w:rsidRPr="002C603E" w14:paraId="7478C1B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65CB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ТС-06.003.0146.(190)</w:t>
            </w:r>
          </w:p>
        </w:tc>
        <w:tc>
          <w:tcPr>
            <w:tcW w:w="0" w:type="auto"/>
            <w:tcBorders>
              <w:top w:val="nil"/>
              <w:left w:val="nil"/>
              <w:bottom w:val="single" w:sz="4" w:space="0" w:color="auto"/>
              <w:right w:val="single" w:sz="4" w:space="0" w:color="auto"/>
            </w:tcBorders>
            <w:shd w:val="clear" w:color="auto" w:fill="auto"/>
            <w:vAlign w:val="center"/>
            <w:hideMark/>
          </w:tcPr>
          <w:p w14:paraId="0F4B75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ТК-1т до ТК кот. №7</w:t>
            </w:r>
          </w:p>
        </w:tc>
        <w:tc>
          <w:tcPr>
            <w:tcW w:w="0" w:type="auto"/>
            <w:tcBorders>
              <w:top w:val="nil"/>
              <w:left w:val="nil"/>
              <w:bottom w:val="single" w:sz="4" w:space="0" w:color="auto"/>
              <w:right w:val="single" w:sz="4" w:space="0" w:color="auto"/>
            </w:tcBorders>
            <w:shd w:val="clear" w:color="auto" w:fill="auto"/>
            <w:vAlign w:val="center"/>
            <w:hideMark/>
          </w:tcPr>
          <w:p w14:paraId="5CE26F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ED2D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F342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39B5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FF70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9D1C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586E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A6E7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0FFD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7449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3C98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B112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2516DE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1,23</w:t>
            </w:r>
          </w:p>
        </w:tc>
        <w:tc>
          <w:tcPr>
            <w:tcW w:w="0" w:type="auto"/>
            <w:tcBorders>
              <w:top w:val="nil"/>
              <w:left w:val="nil"/>
              <w:bottom w:val="single" w:sz="4" w:space="0" w:color="auto"/>
              <w:right w:val="single" w:sz="4" w:space="0" w:color="auto"/>
            </w:tcBorders>
            <w:shd w:val="clear" w:color="auto" w:fill="auto"/>
            <w:vAlign w:val="center"/>
            <w:hideMark/>
          </w:tcPr>
          <w:p w14:paraId="79656A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B258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07AC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1,32</w:t>
            </w:r>
          </w:p>
        </w:tc>
      </w:tr>
      <w:tr w:rsidR="002C603E" w:rsidRPr="002C603E" w14:paraId="0F11FC9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AB70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ТС-06.003.0147.(191)</w:t>
            </w:r>
          </w:p>
        </w:tc>
        <w:tc>
          <w:tcPr>
            <w:tcW w:w="0" w:type="auto"/>
            <w:tcBorders>
              <w:top w:val="nil"/>
              <w:left w:val="nil"/>
              <w:bottom w:val="single" w:sz="4" w:space="0" w:color="auto"/>
              <w:right w:val="single" w:sz="4" w:space="0" w:color="auto"/>
            </w:tcBorders>
            <w:shd w:val="clear" w:color="auto" w:fill="auto"/>
            <w:vAlign w:val="center"/>
            <w:hideMark/>
          </w:tcPr>
          <w:p w14:paraId="6703F5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 до ТК д.1</w:t>
            </w:r>
          </w:p>
        </w:tc>
        <w:tc>
          <w:tcPr>
            <w:tcW w:w="0" w:type="auto"/>
            <w:tcBorders>
              <w:top w:val="nil"/>
              <w:left w:val="nil"/>
              <w:bottom w:val="single" w:sz="4" w:space="0" w:color="auto"/>
              <w:right w:val="single" w:sz="4" w:space="0" w:color="auto"/>
            </w:tcBorders>
            <w:shd w:val="clear" w:color="auto" w:fill="auto"/>
            <w:vAlign w:val="center"/>
            <w:hideMark/>
          </w:tcPr>
          <w:p w14:paraId="1DF9F0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8FF4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AC40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35A8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9229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4B78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5DEB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1AEC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EB3B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6102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A623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B474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EBF0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0,54</w:t>
            </w:r>
          </w:p>
        </w:tc>
        <w:tc>
          <w:tcPr>
            <w:tcW w:w="0" w:type="auto"/>
            <w:tcBorders>
              <w:top w:val="nil"/>
              <w:left w:val="nil"/>
              <w:bottom w:val="single" w:sz="4" w:space="0" w:color="auto"/>
              <w:right w:val="single" w:sz="4" w:space="0" w:color="auto"/>
            </w:tcBorders>
            <w:shd w:val="clear" w:color="auto" w:fill="auto"/>
            <w:vAlign w:val="center"/>
            <w:hideMark/>
          </w:tcPr>
          <w:p w14:paraId="4C7083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7,45</w:t>
            </w:r>
          </w:p>
        </w:tc>
        <w:tc>
          <w:tcPr>
            <w:tcW w:w="0" w:type="auto"/>
            <w:tcBorders>
              <w:top w:val="nil"/>
              <w:left w:val="nil"/>
              <w:bottom w:val="single" w:sz="4" w:space="0" w:color="auto"/>
              <w:right w:val="single" w:sz="4" w:space="0" w:color="auto"/>
            </w:tcBorders>
            <w:shd w:val="clear" w:color="auto" w:fill="auto"/>
            <w:vAlign w:val="center"/>
            <w:hideMark/>
          </w:tcPr>
          <w:p w14:paraId="1378CC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449B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7,99</w:t>
            </w:r>
          </w:p>
        </w:tc>
      </w:tr>
      <w:tr w:rsidR="002C603E" w:rsidRPr="002C603E" w14:paraId="322421B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134B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ТС-06.003.0148.(192)</w:t>
            </w:r>
          </w:p>
        </w:tc>
        <w:tc>
          <w:tcPr>
            <w:tcW w:w="0" w:type="auto"/>
            <w:tcBorders>
              <w:top w:val="nil"/>
              <w:left w:val="nil"/>
              <w:bottom w:val="single" w:sz="4" w:space="0" w:color="auto"/>
              <w:right w:val="single" w:sz="4" w:space="0" w:color="auto"/>
            </w:tcBorders>
            <w:shd w:val="clear" w:color="auto" w:fill="auto"/>
            <w:vAlign w:val="center"/>
            <w:hideMark/>
          </w:tcPr>
          <w:p w14:paraId="3F452F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ТК-15а до ТК д.30а</w:t>
            </w:r>
          </w:p>
        </w:tc>
        <w:tc>
          <w:tcPr>
            <w:tcW w:w="0" w:type="auto"/>
            <w:tcBorders>
              <w:top w:val="nil"/>
              <w:left w:val="nil"/>
              <w:bottom w:val="single" w:sz="4" w:space="0" w:color="auto"/>
              <w:right w:val="single" w:sz="4" w:space="0" w:color="auto"/>
            </w:tcBorders>
            <w:shd w:val="clear" w:color="auto" w:fill="auto"/>
            <w:vAlign w:val="center"/>
            <w:hideMark/>
          </w:tcPr>
          <w:p w14:paraId="5C37F5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DBD2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29DC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F403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374D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B04E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B0D7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440E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DA7E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33E6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2027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9864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626C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F480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0,31</w:t>
            </w:r>
          </w:p>
        </w:tc>
        <w:tc>
          <w:tcPr>
            <w:tcW w:w="0" w:type="auto"/>
            <w:tcBorders>
              <w:top w:val="nil"/>
              <w:left w:val="nil"/>
              <w:bottom w:val="single" w:sz="4" w:space="0" w:color="auto"/>
              <w:right w:val="single" w:sz="4" w:space="0" w:color="auto"/>
            </w:tcBorders>
            <w:shd w:val="clear" w:color="auto" w:fill="auto"/>
            <w:vAlign w:val="center"/>
            <w:hideMark/>
          </w:tcPr>
          <w:p w14:paraId="10024A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4,31</w:t>
            </w:r>
          </w:p>
        </w:tc>
        <w:tc>
          <w:tcPr>
            <w:tcW w:w="0" w:type="auto"/>
            <w:tcBorders>
              <w:top w:val="nil"/>
              <w:left w:val="nil"/>
              <w:bottom w:val="single" w:sz="4" w:space="0" w:color="auto"/>
              <w:right w:val="single" w:sz="4" w:space="0" w:color="auto"/>
            </w:tcBorders>
            <w:shd w:val="clear" w:color="auto" w:fill="auto"/>
            <w:vAlign w:val="center"/>
            <w:hideMark/>
          </w:tcPr>
          <w:p w14:paraId="42EA50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4,62</w:t>
            </w:r>
          </w:p>
        </w:tc>
      </w:tr>
      <w:tr w:rsidR="002C603E" w:rsidRPr="002C603E" w14:paraId="0447781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2DE1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ТС-06.003.0149.(193)</w:t>
            </w:r>
          </w:p>
        </w:tc>
        <w:tc>
          <w:tcPr>
            <w:tcW w:w="0" w:type="auto"/>
            <w:tcBorders>
              <w:top w:val="nil"/>
              <w:left w:val="nil"/>
              <w:bottom w:val="single" w:sz="4" w:space="0" w:color="auto"/>
              <w:right w:val="single" w:sz="4" w:space="0" w:color="auto"/>
            </w:tcBorders>
            <w:shd w:val="clear" w:color="auto" w:fill="auto"/>
            <w:vAlign w:val="center"/>
            <w:hideMark/>
          </w:tcPr>
          <w:p w14:paraId="0E3DBA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ТК-1т до ТП Швейной фабрики</w:t>
            </w:r>
          </w:p>
        </w:tc>
        <w:tc>
          <w:tcPr>
            <w:tcW w:w="0" w:type="auto"/>
            <w:tcBorders>
              <w:top w:val="nil"/>
              <w:left w:val="nil"/>
              <w:bottom w:val="single" w:sz="4" w:space="0" w:color="auto"/>
              <w:right w:val="single" w:sz="4" w:space="0" w:color="auto"/>
            </w:tcBorders>
            <w:shd w:val="clear" w:color="auto" w:fill="auto"/>
            <w:vAlign w:val="center"/>
            <w:hideMark/>
          </w:tcPr>
          <w:p w14:paraId="7130CE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6F04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08BF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AD5A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0,61</w:t>
            </w:r>
          </w:p>
        </w:tc>
        <w:tc>
          <w:tcPr>
            <w:tcW w:w="0" w:type="auto"/>
            <w:tcBorders>
              <w:top w:val="nil"/>
              <w:left w:val="nil"/>
              <w:bottom w:val="single" w:sz="4" w:space="0" w:color="auto"/>
              <w:right w:val="single" w:sz="4" w:space="0" w:color="auto"/>
            </w:tcBorders>
            <w:shd w:val="clear" w:color="auto" w:fill="auto"/>
            <w:vAlign w:val="center"/>
            <w:hideMark/>
          </w:tcPr>
          <w:p w14:paraId="1D78FC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8,68</w:t>
            </w:r>
          </w:p>
        </w:tc>
        <w:tc>
          <w:tcPr>
            <w:tcW w:w="0" w:type="auto"/>
            <w:tcBorders>
              <w:top w:val="nil"/>
              <w:left w:val="nil"/>
              <w:bottom w:val="single" w:sz="4" w:space="0" w:color="auto"/>
              <w:right w:val="single" w:sz="4" w:space="0" w:color="auto"/>
            </w:tcBorders>
            <w:shd w:val="clear" w:color="auto" w:fill="auto"/>
            <w:vAlign w:val="center"/>
            <w:hideMark/>
          </w:tcPr>
          <w:p w14:paraId="456AEE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439B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B4D7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BB6B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196F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D7E1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EE62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557D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BF77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46F0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92F8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9,29</w:t>
            </w:r>
          </w:p>
        </w:tc>
      </w:tr>
      <w:tr w:rsidR="002C603E" w:rsidRPr="002C603E" w14:paraId="39851F8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D5F3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ТС-06.003.0150.(194)</w:t>
            </w:r>
          </w:p>
        </w:tc>
        <w:tc>
          <w:tcPr>
            <w:tcW w:w="0" w:type="auto"/>
            <w:tcBorders>
              <w:top w:val="nil"/>
              <w:left w:val="nil"/>
              <w:bottom w:val="single" w:sz="4" w:space="0" w:color="auto"/>
              <w:right w:val="single" w:sz="4" w:space="0" w:color="auto"/>
            </w:tcBorders>
            <w:shd w:val="clear" w:color="auto" w:fill="auto"/>
            <w:vAlign w:val="center"/>
            <w:hideMark/>
          </w:tcPr>
          <w:p w14:paraId="5EFD82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 до ТК д.34</w:t>
            </w:r>
          </w:p>
        </w:tc>
        <w:tc>
          <w:tcPr>
            <w:tcW w:w="0" w:type="auto"/>
            <w:tcBorders>
              <w:top w:val="nil"/>
              <w:left w:val="nil"/>
              <w:bottom w:val="single" w:sz="4" w:space="0" w:color="auto"/>
              <w:right w:val="single" w:sz="4" w:space="0" w:color="auto"/>
            </w:tcBorders>
            <w:shd w:val="clear" w:color="auto" w:fill="auto"/>
            <w:vAlign w:val="center"/>
            <w:hideMark/>
          </w:tcPr>
          <w:p w14:paraId="3E8284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2856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8B90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3409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5381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0,66</w:t>
            </w:r>
          </w:p>
        </w:tc>
        <w:tc>
          <w:tcPr>
            <w:tcW w:w="0" w:type="auto"/>
            <w:tcBorders>
              <w:top w:val="nil"/>
              <w:left w:val="nil"/>
              <w:bottom w:val="single" w:sz="4" w:space="0" w:color="auto"/>
              <w:right w:val="single" w:sz="4" w:space="0" w:color="auto"/>
            </w:tcBorders>
            <w:shd w:val="clear" w:color="auto" w:fill="auto"/>
            <w:vAlign w:val="center"/>
            <w:hideMark/>
          </w:tcPr>
          <w:p w14:paraId="64ACBC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9,27</w:t>
            </w:r>
          </w:p>
        </w:tc>
        <w:tc>
          <w:tcPr>
            <w:tcW w:w="0" w:type="auto"/>
            <w:tcBorders>
              <w:top w:val="nil"/>
              <w:left w:val="nil"/>
              <w:bottom w:val="single" w:sz="4" w:space="0" w:color="auto"/>
              <w:right w:val="single" w:sz="4" w:space="0" w:color="auto"/>
            </w:tcBorders>
            <w:shd w:val="clear" w:color="auto" w:fill="auto"/>
            <w:vAlign w:val="center"/>
            <w:hideMark/>
          </w:tcPr>
          <w:p w14:paraId="51B6B3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020D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BD15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0103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FE32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E992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B91D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A107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A34C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C917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9,93</w:t>
            </w:r>
          </w:p>
        </w:tc>
      </w:tr>
      <w:tr w:rsidR="002C603E" w:rsidRPr="002C603E" w14:paraId="6328CFE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16D8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ТС-06.003.0151.(195)</w:t>
            </w:r>
          </w:p>
        </w:tc>
        <w:tc>
          <w:tcPr>
            <w:tcW w:w="0" w:type="auto"/>
            <w:tcBorders>
              <w:top w:val="nil"/>
              <w:left w:val="nil"/>
              <w:bottom w:val="single" w:sz="4" w:space="0" w:color="auto"/>
              <w:right w:val="single" w:sz="4" w:space="0" w:color="auto"/>
            </w:tcBorders>
            <w:shd w:val="clear" w:color="auto" w:fill="auto"/>
            <w:vAlign w:val="center"/>
            <w:hideMark/>
          </w:tcPr>
          <w:p w14:paraId="5E8546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ТК-15а до ТК д.30а</w:t>
            </w:r>
          </w:p>
        </w:tc>
        <w:tc>
          <w:tcPr>
            <w:tcW w:w="0" w:type="auto"/>
            <w:tcBorders>
              <w:top w:val="nil"/>
              <w:left w:val="nil"/>
              <w:bottom w:val="single" w:sz="4" w:space="0" w:color="auto"/>
              <w:right w:val="single" w:sz="4" w:space="0" w:color="auto"/>
            </w:tcBorders>
            <w:shd w:val="clear" w:color="auto" w:fill="auto"/>
            <w:vAlign w:val="center"/>
            <w:hideMark/>
          </w:tcPr>
          <w:p w14:paraId="39E476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B0DA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CB53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3CC5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5E77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12B6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1,10</w:t>
            </w:r>
          </w:p>
        </w:tc>
        <w:tc>
          <w:tcPr>
            <w:tcW w:w="0" w:type="auto"/>
            <w:tcBorders>
              <w:top w:val="nil"/>
              <w:left w:val="nil"/>
              <w:bottom w:val="single" w:sz="4" w:space="0" w:color="auto"/>
              <w:right w:val="single" w:sz="4" w:space="0" w:color="auto"/>
            </w:tcBorders>
            <w:shd w:val="clear" w:color="auto" w:fill="auto"/>
            <w:vAlign w:val="center"/>
            <w:hideMark/>
          </w:tcPr>
          <w:p w14:paraId="2BE8D4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15,37</w:t>
            </w:r>
          </w:p>
        </w:tc>
        <w:tc>
          <w:tcPr>
            <w:tcW w:w="0" w:type="auto"/>
            <w:tcBorders>
              <w:top w:val="nil"/>
              <w:left w:val="nil"/>
              <w:bottom w:val="single" w:sz="4" w:space="0" w:color="auto"/>
              <w:right w:val="single" w:sz="4" w:space="0" w:color="auto"/>
            </w:tcBorders>
            <w:shd w:val="clear" w:color="auto" w:fill="auto"/>
            <w:vAlign w:val="center"/>
            <w:hideMark/>
          </w:tcPr>
          <w:p w14:paraId="1E2E4B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11B0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AC24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01C0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516B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8D60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ABBE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BAE9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8B04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16,47</w:t>
            </w:r>
          </w:p>
        </w:tc>
      </w:tr>
      <w:tr w:rsidR="002C603E" w:rsidRPr="002C603E" w14:paraId="4DCBF38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BDB4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ТС-06.003.0152.(196)</w:t>
            </w:r>
          </w:p>
        </w:tc>
        <w:tc>
          <w:tcPr>
            <w:tcW w:w="0" w:type="auto"/>
            <w:tcBorders>
              <w:top w:val="nil"/>
              <w:left w:val="nil"/>
              <w:bottom w:val="single" w:sz="4" w:space="0" w:color="auto"/>
              <w:right w:val="single" w:sz="4" w:space="0" w:color="auto"/>
            </w:tcBorders>
            <w:shd w:val="clear" w:color="auto" w:fill="auto"/>
            <w:vAlign w:val="center"/>
            <w:hideMark/>
          </w:tcPr>
          <w:p w14:paraId="1BC93B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ТК-7э до ТК д.24</w:t>
            </w:r>
          </w:p>
        </w:tc>
        <w:tc>
          <w:tcPr>
            <w:tcW w:w="0" w:type="auto"/>
            <w:tcBorders>
              <w:top w:val="nil"/>
              <w:left w:val="nil"/>
              <w:bottom w:val="single" w:sz="4" w:space="0" w:color="auto"/>
              <w:right w:val="single" w:sz="4" w:space="0" w:color="auto"/>
            </w:tcBorders>
            <w:shd w:val="clear" w:color="auto" w:fill="auto"/>
            <w:vAlign w:val="center"/>
            <w:hideMark/>
          </w:tcPr>
          <w:p w14:paraId="11EFD7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1E01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4F197D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14:paraId="1FF60D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7339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6C55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1598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9898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2465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4B5A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D6F0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D890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3C6C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2A92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3725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969B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1,08</w:t>
            </w:r>
          </w:p>
        </w:tc>
      </w:tr>
      <w:tr w:rsidR="002C603E" w:rsidRPr="002C603E" w14:paraId="3498B03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4B38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ТС-06.003.0153.(197)</w:t>
            </w:r>
          </w:p>
        </w:tc>
        <w:tc>
          <w:tcPr>
            <w:tcW w:w="0" w:type="auto"/>
            <w:tcBorders>
              <w:top w:val="nil"/>
              <w:left w:val="nil"/>
              <w:bottom w:val="single" w:sz="4" w:space="0" w:color="auto"/>
              <w:right w:val="single" w:sz="4" w:space="0" w:color="auto"/>
            </w:tcBorders>
            <w:shd w:val="clear" w:color="auto" w:fill="auto"/>
            <w:vAlign w:val="center"/>
            <w:hideMark/>
          </w:tcPr>
          <w:p w14:paraId="74CDC1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ТК-5э до ТК д.22</w:t>
            </w:r>
          </w:p>
        </w:tc>
        <w:tc>
          <w:tcPr>
            <w:tcW w:w="0" w:type="auto"/>
            <w:tcBorders>
              <w:top w:val="nil"/>
              <w:left w:val="nil"/>
              <w:bottom w:val="single" w:sz="4" w:space="0" w:color="auto"/>
              <w:right w:val="single" w:sz="4" w:space="0" w:color="auto"/>
            </w:tcBorders>
            <w:shd w:val="clear" w:color="auto" w:fill="auto"/>
            <w:vAlign w:val="center"/>
            <w:hideMark/>
          </w:tcPr>
          <w:p w14:paraId="1485F0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7B2C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743B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0,22</w:t>
            </w:r>
          </w:p>
        </w:tc>
        <w:tc>
          <w:tcPr>
            <w:tcW w:w="0" w:type="auto"/>
            <w:tcBorders>
              <w:top w:val="nil"/>
              <w:left w:val="nil"/>
              <w:bottom w:val="single" w:sz="4" w:space="0" w:color="auto"/>
              <w:right w:val="single" w:sz="4" w:space="0" w:color="auto"/>
            </w:tcBorders>
            <w:shd w:val="clear" w:color="auto" w:fill="auto"/>
            <w:vAlign w:val="center"/>
            <w:hideMark/>
          </w:tcPr>
          <w:p w14:paraId="0F29DF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3,09</w:t>
            </w:r>
          </w:p>
        </w:tc>
        <w:tc>
          <w:tcPr>
            <w:tcW w:w="0" w:type="auto"/>
            <w:tcBorders>
              <w:top w:val="nil"/>
              <w:left w:val="nil"/>
              <w:bottom w:val="single" w:sz="4" w:space="0" w:color="auto"/>
              <w:right w:val="single" w:sz="4" w:space="0" w:color="auto"/>
            </w:tcBorders>
            <w:shd w:val="clear" w:color="auto" w:fill="auto"/>
            <w:vAlign w:val="center"/>
            <w:hideMark/>
          </w:tcPr>
          <w:p w14:paraId="5468B8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889D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13C4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64CB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E723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4C12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5FFB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4773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1DD9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3BA4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2E9B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1EB1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3,31</w:t>
            </w:r>
          </w:p>
        </w:tc>
      </w:tr>
      <w:tr w:rsidR="002C603E" w:rsidRPr="002C603E" w14:paraId="1862B5D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ACE9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ТС-06.003.0154.(198)</w:t>
            </w:r>
          </w:p>
        </w:tc>
        <w:tc>
          <w:tcPr>
            <w:tcW w:w="0" w:type="auto"/>
            <w:tcBorders>
              <w:top w:val="nil"/>
              <w:left w:val="nil"/>
              <w:bottom w:val="single" w:sz="4" w:space="0" w:color="auto"/>
              <w:right w:val="single" w:sz="4" w:space="0" w:color="auto"/>
            </w:tcBorders>
            <w:shd w:val="clear" w:color="auto" w:fill="auto"/>
            <w:vAlign w:val="center"/>
            <w:hideMark/>
          </w:tcPr>
          <w:p w14:paraId="647A38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 д.10 до ТК д.11</w:t>
            </w:r>
          </w:p>
        </w:tc>
        <w:tc>
          <w:tcPr>
            <w:tcW w:w="0" w:type="auto"/>
            <w:tcBorders>
              <w:top w:val="nil"/>
              <w:left w:val="nil"/>
              <w:bottom w:val="single" w:sz="4" w:space="0" w:color="auto"/>
              <w:right w:val="single" w:sz="4" w:space="0" w:color="auto"/>
            </w:tcBorders>
            <w:shd w:val="clear" w:color="auto" w:fill="auto"/>
            <w:vAlign w:val="center"/>
            <w:hideMark/>
          </w:tcPr>
          <w:p w14:paraId="3FCC74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A3BA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4140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470C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14:paraId="43B89A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0,51</w:t>
            </w:r>
          </w:p>
        </w:tc>
        <w:tc>
          <w:tcPr>
            <w:tcW w:w="0" w:type="auto"/>
            <w:tcBorders>
              <w:top w:val="nil"/>
              <w:left w:val="nil"/>
              <w:bottom w:val="single" w:sz="4" w:space="0" w:color="auto"/>
              <w:right w:val="single" w:sz="4" w:space="0" w:color="auto"/>
            </w:tcBorders>
            <w:shd w:val="clear" w:color="auto" w:fill="auto"/>
            <w:vAlign w:val="center"/>
            <w:hideMark/>
          </w:tcPr>
          <w:p w14:paraId="1C1077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CE6D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4880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87FD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1E01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1DC4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026C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FA6F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A587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58C5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AEF7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0,55</w:t>
            </w:r>
          </w:p>
        </w:tc>
      </w:tr>
      <w:tr w:rsidR="002C603E" w:rsidRPr="002C603E" w14:paraId="3B23E0E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E620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ТС-06.003.0155.(199)</w:t>
            </w:r>
          </w:p>
        </w:tc>
        <w:tc>
          <w:tcPr>
            <w:tcW w:w="0" w:type="auto"/>
            <w:tcBorders>
              <w:top w:val="nil"/>
              <w:left w:val="nil"/>
              <w:bottom w:val="single" w:sz="4" w:space="0" w:color="auto"/>
              <w:right w:val="single" w:sz="4" w:space="0" w:color="auto"/>
            </w:tcBorders>
            <w:shd w:val="clear" w:color="auto" w:fill="auto"/>
            <w:vAlign w:val="center"/>
            <w:hideMark/>
          </w:tcPr>
          <w:p w14:paraId="208992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ТК-6э до ТК д.10</w:t>
            </w:r>
          </w:p>
        </w:tc>
        <w:tc>
          <w:tcPr>
            <w:tcW w:w="0" w:type="auto"/>
            <w:tcBorders>
              <w:top w:val="nil"/>
              <w:left w:val="nil"/>
              <w:bottom w:val="single" w:sz="4" w:space="0" w:color="auto"/>
              <w:right w:val="single" w:sz="4" w:space="0" w:color="auto"/>
            </w:tcBorders>
            <w:shd w:val="clear" w:color="auto" w:fill="auto"/>
            <w:vAlign w:val="center"/>
            <w:hideMark/>
          </w:tcPr>
          <w:p w14:paraId="58D40A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AA08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16FF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55FD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E4D3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14:paraId="1A80F7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0,82</w:t>
            </w:r>
          </w:p>
        </w:tc>
        <w:tc>
          <w:tcPr>
            <w:tcW w:w="0" w:type="auto"/>
            <w:tcBorders>
              <w:top w:val="nil"/>
              <w:left w:val="nil"/>
              <w:bottom w:val="single" w:sz="4" w:space="0" w:color="auto"/>
              <w:right w:val="single" w:sz="4" w:space="0" w:color="auto"/>
            </w:tcBorders>
            <w:shd w:val="clear" w:color="auto" w:fill="auto"/>
            <w:vAlign w:val="center"/>
            <w:hideMark/>
          </w:tcPr>
          <w:p w14:paraId="60AE82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D645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376E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94C9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09EF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4452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1033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8B07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BDC0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95E2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0,88</w:t>
            </w:r>
          </w:p>
        </w:tc>
      </w:tr>
      <w:tr w:rsidR="002C603E" w:rsidRPr="002C603E" w14:paraId="1F43C7C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78C4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ТС-06.003.0156.(200)</w:t>
            </w:r>
          </w:p>
        </w:tc>
        <w:tc>
          <w:tcPr>
            <w:tcW w:w="0" w:type="auto"/>
            <w:tcBorders>
              <w:top w:val="nil"/>
              <w:left w:val="nil"/>
              <w:bottom w:val="single" w:sz="4" w:space="0" w:color="auto"/>
              <w:right w:val="single" w:sz="4" w:space="0" w:color="auto"/>
            </w:tcBorders>
            <w:shd w:val="clear" w:color="auto" w:fill="auto"/>
            <w:vAlign w:val="center"/>
            <w:hideMark/>
          </w:tcPr>
          <w:p w14:paraId="3626C5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ТК-5э доТК д.13</w:t>
            </w:r>
          </w:p>
        </w:tc>
        <w:tc>
          <w:tcPr>
            <w:tcW w:w="0" w:type="auto"/>
            <w:tcBorders>
              <w:top w:val="nil"/>
              <w:left w:val="nil"/>
              <w:bottom w:val="single" w:sz="4" w:space="0" w:color="auto"/>
              <w:right w:val="single" w:sz="4" w:space="0" w:color="auto"/>
            </w:tcBorders>
            <w:shd w:val="clear" w:color="auto" w:fill="auto"/>
            <w:vAlign w:val="center"/>
            <w:hideMark/>
          </w:tcPr>
          <w:p w14:paraId="088056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7594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C12C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E65A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2A63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26A4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14:paraId="3671F3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3,53</w:t>
            </w:r>
          </w:p>
        </w:tc>
        <w:tc>
          <w:tcPr>
            <w:tcW w:w="0" w:type="auto"/>
            <w:tcBorders>
              <w:top w:val="nil"/>
              <w:left w:val="nil"/>
              <w:bottom w:val="single" w:sz="4" w:space="0" w:color="auto"/>
              <w:right w:val="single" w:sz="4" w:space="0" w:color="auto"/>
            </w:tcBorders>
            <w:shd w:val="clear" w:color="auto" w:fill="auto"/>
            <w:vAlign w:val="center"/>
            <w:hideMark/>
          </w:tcPr>
          <w:p w14:paraId="4C8FAE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33F8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C790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F6FC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45E0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BFF4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143E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BDDA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700A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3,78</w:t>
            </w:r>
          </w:p>
        </w:tc>
      </w:tr>
      <w:tr w:rsidR="002C603E" w:rsidRPr="002C603E" w14:paraId="4BB8ED7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54E0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ТС-06.003.0157.(201)</w:t>
            </w:r>
          </w:p>
        </w:tc>
        <w:tc>
          <w:tcPr>
            <w:tcW w:w="0" w:type="auto"/>
            <w:tcBorders>
              <w:top w:val="nil"/>
              <w:left w:val="nil"/>
              <w:bottom w:val="single" w:sz="4" w:space="0" w:color="auto"/>
              <w:right w:val="single" w:sz="4" w:space="0" w:color="auto"/>
            </w:tcBorders>
            <w:shd w:val="clear" w:color="auto" w:fill="auto"/>
            <w:vAlign w:val="center"/>
            <w:hideMark/>
          </w:tcPr>
          <w:p w14:paraId="013C88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ТК-78 до д.4-3 (Жилсервис)</w:t>
            </w:r>
          </w:p>
        </w:tc>
        <w:tc>
          <w:tcPr>
            <w:tcW w:w="0" w:type="auto"/>
            <w:tcBorders>
              <w:top w:val="nil"/>
              <w:left w:val="nil"/>
              <w:bottom w:val="single" w:sz="4" w:space="0" w:color="auto"/>
              <w:right w:val="single" w:sz="4" w:space="0" w:color="auto"/>
            </w:tcBorders>
            <w:shd w:val="clear" w:color="auto" w:fill="auto"/>
            <w:vAlign w:val="center"/>
            <w:hideMark/>
          </w:tcPr>
          <w:p w14:paraId="0A5D76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8723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7242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68DD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FF96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3B26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3063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57585D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1,01</w:t>
            </w:r>
          </w:p>
        </w:tc>
        <w:tc>
          <w:tcPr>
            <w:tcW w:w="0" w:type="auto"/>
            <w:tcBorders>
              <w:top w:val="nil"/>
              <w:left w:val="nil"/>
              <w:bottom w:val="single" w:sz="4" w:space="0" w:color="auto"/>
              <w:right w:val="single" w:sz="4" w:space="0" w:color="auto"/>
            </w:tcBorders>
            <w:shd w:val="clear" w:color="auto" w:fill="auto"/>
            <w:vAlign w:val="center"/>
            <w:hideMark/>
          </w:tcPr>
          <w:p w14:paraId="741285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8E6F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4D8D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2C50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21E7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C1DE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8731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702E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1,08</w:t>
            </w:r>
          </w:p>
        </w:tc>
      </w:tr>
      <w:tr w:rsidR="002C603E" w:rsidRPr="002C603E" w14:paraId="711E545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79C8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ТС-06.003.0158.(202)</w:t>
            </w:r>
          </w:p>
        </w:tc>
        <w:tc>
          <w:tcPr>
            <w:tcW w:w="0" w:type="auto"/>
            <w:tcBorders>
              <w:top w:val="nil"/>
              <w:left w:val="nil"/>
              <w:bottom w:val="single" w:sz="4" w:space="0" w:color="auto"/>
              <w:right w:val="single" w:sz="4" w:space="0" w:color="auto"/>
            </w:tcBorders>
            <w:shd w:val="clear" w:color="auto" w:fill="auto"/>
            <w:vAlign w:val="center"/>
            <w:hideMark/>
          </w:tcPr>
          <w:p w14:paraId="2B1025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ТК-6 до ТК д.7</w:t>
            </w:r>
          </w:p>
        </w:tc>
        <w:tc>
          <w:tcPr>
            <w:tcW w:w="0" w:type="auto"/>
            <w:tcBorders>
              <w:top w:val="nil"/>
              <w:left w:val="nil"/>
              <w:bottom w:val="single" w:sz="4" w:space="0" w:color="auto"/>
              <w:right w:val="single" w:sz="4" w:space="0" w:color="auto"/>
            </w:tcBorders>
            <w:shd w:val="clear" w:color="auto" w:fill="auto"/>
            <w:vAlign w:val="center"/>
            <w:hideMark/>
          </w:tcPr>
          <w:p w14:paraId="25706D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32E0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DC1B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092E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51A3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F2C1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E9AD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9F72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0,30</w:t>
            </w:r>
          </w:p>
        </w:tc>
        <w:tc>
          <w:tcPr>
            <w:tcW w:w="0" w:type="auto"/>
            <w:tcBorders>
              <w:top w:val="nil"/>
              <w:left w:val="nil"/>
              <w:bottom w:val="single" w:sz="4" w:space="0" w:color="auto"/>
              <w:right w:val="single" w:sz="4" w:space="0" w:color="auto"/>
            </w:tcBorders>
            <w:shd w:val="clear" w:color="auto" w:fill="auto"/>
            <w:vAlign w:val="center"/>
            <w:hideMark/>
          </w:tcPr>
          <w:p w14:paraId="2CED29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4,11</w:t>
            </w:r>
          </w:p>
        </w:tc>
        <w:tc>
          <w:tcPr>
            <w:tcW w:w="0" w:type="auto"/>
            <w:tcBorders>
              <w:top w:val="nil"/>
              <w:left w:val="nil"/>
              <w:bottom w:val="single" w:sz="4" w:space="0" w:color="auto"/>
              <w:right w:val="single" w:sz="4" w:space="0" w:color="auto"/>
            </w:tcBorders>
            <w:shd w:val="clear" w:color="auto" w:fill="auto"/>
            <w:vAlign w:val="center"/>
            <w:hideMark/>
          </w:tcPr>
          <w:p w14:paraId="215D1F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8BD7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DD75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F6E9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5939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085F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4A3D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4,40</w:t>
            </w:r>
          </w:p>
        </w:tc>
      </w:tr>
      <w:tr w:rsidR="002C603E" w:rsidRPr="002C603E" w14:paraId="1F45F6C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957A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ТС-06.003.0159.(203)</w:t>
            </w:r>
          </w:p>
        </w:tc>
        <w:tc>
          <w:tcPr>
            <w:tcW w:w="0" w:type="auto"/>
            <w:tcBorders>
              <w:top w:val="nil"/>
              <w:left w:val="nil"/>
              <w:bottom w:val="single" w:sz="4" w:space="0" w:color="auto"/>
              <w:right w:val="single" w:sz="4" w:space="0" w:color="auto"/>
            </w:tcBorders>
            <w:shd w:val="clear" w:color="auto" w:fill="auto"/>
            <w:vAlign w:val="center"/>
            <w:hideMark/>
          </w:tcPr>
          <w:p w14:paraId="0892CA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 до м-н "Гагаринский"</w:t>
            </w:r>
          </w:p>
        </w:tc>
        <w:tc>
          <w:tcPr>
            <w:tcW w:w="0" w:type="auto"/>
            <w:tcBorders>
              <w:top w:val="nil"/>
              <w:left w:val="nil"/>
              <w:bottom w:val="single" w:sz="4" w:space="0" w:color="auto"/>
              <w:right w:val="single" w:sz="4" w:space="0" w:color="auto"/>
            </w:tcBorders>
            <w:shd w:val="clear" w:color="auto" w:fill="auto"/>
            <w:vAlign w:val="center"/>
            <w:hideMark/>
          </w:tcPr>
          <w:p w14:paraId="027442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32A0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3C02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29EB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2D12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34FC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BB65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4105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8428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0,44</w:t>
            </w:r>
          </w:p>
        </w:tc>
        <w:tc>
          <w:tcPr>
            <w:tcW w:w="0" w:type="auto"/>
            <w:tcBorders>
              <w:top w:val="nil"/>
              <w:left w:val="nil"/>
              <w:bottom w:val="single" w:sz="4" w:space="0" w:color="auto"/>
              <w:right w:val="single" w:sz="4" w:space="0" w:color="auto"/>
            </w:tcBorders>
            <w:shd w:val="clear" w:color="auto" w:fill="auto"/>
            <w:vAlign w:val="center"/>
            <w:hideMark/>
          </w:tcPr>
          <w:p w14:paraId="3F1932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6,04</w:t>
            </w:r>
          </w:p>
        </w:tc>
        <w:tc>
          <w:tcPr>
            <w:tcW w:w="0" w:type="auto"/>
            <w:tcBorders>
              <w:top w:val="nil"/>
              <w:left w:val="nil"/>
              <w:bottom w:val="single" w:sz="4" w:space="0" w:color="auto"/>
              <w:right w:val="single" w:sz="4" w:space="0" w:color="auto"/>
            </w:tcBorders>
            <w:shd w:val="clear" w:color="auto" w:fill="auto"/>
            <w:vAlign w:val="center"/>
            <w:hideMark/>
          </w:tcPr>
          <w:p w14:paraId="44B3B8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AFBE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1F78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6A09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00C9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307D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6,47</w:t>
            </w:r>
          </w:p>
        </w:tc>
      </w:tr>
      <w:tr w:rsidR="002C603E" w:rsidRPr="002C603E" w14:paraId="54493EE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183D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ТС-06.003.0160.(204)</w:t>
            </w:r>
          </w:p>
        </w:tc>
        <w:tc>
          <w:tcPr>
            <w:tcW w:w="0" w:type="auto"/>
            <w:tcBorders>
              <w:top w:val="nil"/>
              <w:left w:val="nil"/>
              <w:bottom w:val="single" w:sz="4" w:space="0" w:color="auto"/>
              <w:right w:val="single" w:sz="4" w:space="0" w:color="auto"/>
            </w:tcBorders>
            <w:shd w:val="clear" w:color="auto" w:fill="auto"/>
            <w:vAlign w:val="center"/>
            <w:hideMark/>
          </w:tcPr>
          <w:p w14:paraId="6EEDED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ТК-2э до ТК-6э</w:t>
            </w:r>
          </w:p>
        </w:tc>
        <w:tc>
          <w:tcPr>
            <w:tcW w:w="0" w:type="auto"/>
            <w:tcBorders>
              <w:top w:val="nil"/>
              <w:left w:val="nil"/>
              <w:bottom w:val="single" w:sz="4" w:space="0" w:color="auto"/>
              <w:right w:val="single" w:sz="4" w:space="0" w:color="auto"/>
            </w:tcBorders>
            <w:shd w:val="clear" w:color="auto" w:fill="auto"/>
            <w:vAlign w:val="center"/>
            <w:hideMark/>
          </w:tcPr>
          <w:p w14:paraId="38CAE6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01D3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1E60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72A8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B14F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3A19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FD89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9A32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9FFC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9DC4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0,49</w:t>
            </w:r>
          </w:p>
        </w:tc>
        <w:tc>
          <w:tcPr>
            <w:tcW w:w="0" w:type="auto"/>
            <w:tcBorders>
              <w:top w:val="nil"/>
              <w:left w:val="nil"/>
              <w:bottom w:val="single" w:sz="4" w:space="0" w:color="auto"/>
              <w:right w:val="single" w:sz="4" w:space="0" w:color="auto"/>
            </w:tcBorders>
            <w:shd w:val="clear" w:color="auto" w:fill="auto"/>
            <w:vAlign w:val="center"/>
            <w:hideMark/>
          </w:tcPr>
          <w:p w14:paraId="679874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6,67</w:t>
            </w:r>
          </w:p>
        </w:tc>
        <w:tc>
          <w:tcPr>
            <w:tcW w:w="0" w:type="auto"/>
            <w:tcBorders>
              <w:top w:val="nil"/>
              <w:left w:val="nil"/>
              <w:bottom w:val="single" w:sz="4" w:space="0" w:color="auto"/>
              <w:right w:val="single" w:sz="4" w:space="0" w:color="auto"/>
            </w:tcBorders>
            <w:shd w:val="clear" w:color="auto" w:fill="auto"/>
            <w:vAlign w:val="center"/>
            <w:hideMark/>
          </w:tcPr>
          <w:p w14:paraId="5EAB69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F4B1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56E4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8C2E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F10B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7,15</w:t>
            </w:r>
          </w:p>
        </w:tc>
      </w:tr>
      <w:tr w:rsidR="002C603E" w:rsidRPr="002C603E" w14:paraId="3FBDB42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0048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ТС-06.003.0161.(205)</w:t>
            </w:r>
          </w:p>
        </w:tc>
        <w:tc>
          <w:tcPr>
            <w:tcW w:w="0" w:type="auto"/>
            <w:tcBorders>
              <w:top w:val="nil"/>
              <w:left w:val="nil"/>
              <w:bottom w:val="single" w:sz="4" w:space="0" w:color="auto"/>
              <w:right w:val="single" w:sz="4" w:space="0" w:color="auto"/>
            </w:tcBorders>
            <w:shd w:val="clear" w:color="auto" w:fill="auto"/>
            <w:vAlign w:val="center"/>
            <w:hideMark/>
          </w:tcPr>
          <w:p w14:paraId="3AF831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ТК-38 до ТК д.2-10</w:t>
            </w:r>
          </w:p>
        </w:tc>
        <w:tc>
          <w:tcPr>
            <w:tcW w:w="0" w:type="auto"/>
            <w:tcBorders>
              <w:top w:val="nil"/>
              <w:left w:val="nil"/>
              <w:bottom w:val="single" w:sz="4" w:space="0" w:color="auto"/>
              <w:right w:val="single" w:sz="4" w:space="0" w:color="auto"/>
            </w:tcBorders>
            <w:shd w:val="clear" w:color="auto" w:fill="auto"/>
            <w:vAlign w:val="center"/>
            <w:hideMark/>
          </w:tcPr>
          <w:p w14:paraId="5E95DF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9A30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402B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D845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E25A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BFCF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88C0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3C05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A1EB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D633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7EAC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0,52</w:t>
            </w:r>
          </w:p>
        </w:tc>
        <w:tc>
          <w:tcPr>
            <w:tcW w:w="0" w:type="auto"/>
            <w:tcBorders>
              <w:top w:val="nil"/>
              <w:left w:val="nil"/>
              <w:bottom w:val="single" w:sz="4" w:space="0" w:color="auto"/>
              <w:right w:val="single" w:sz="4" w:space="0" w:color="auto"/>
            </w:tcBorders>
            <w:shd w:val="clear" w:color="auto" w:fill="auto"/>
            <w:vAlign w:val="center"/>
            <w:hideMark/>
          </w:tcPr>
          <w:p w14:paraId="24A1A3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7,13</w:t>
            </w:r>
          </w:p>
        </w:tc>
        <w:tc>
          <w:tcPr>
            <w:tcW w:w="0" w:type="auto"/>
            <w:tcBorders>
              <w:top w:val="nil"/>
              <w:left w:val="nil"/>
              <w:bottom w:val="single" w:sz="4" w:space="0" w:color="auto"/>
              <w:right w:val="single" w:sz="4" w:space="0" w:color="auto"/>
            </w:tcBorders>
            <w:shd w:val="clear" w:color="auto" w:fill="auto"/>
            <w:vAlign w:val="center"/>
            <w:hideMark/>
          </w:tcPr>
          <w:p w14:paraId="6817D5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5E2B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B23A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6B84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7,65</w:t>
            </w:r>
          </w:p>
        </w:tc>
      </w:tr>
      <w:tr w:rsidR="002C603E" w:rsidRPr="002C603E" w14:paraId="5783004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B48C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ТС-06.003.0162.(206)</w:t>
            </w:r>
          </w:p>
        </w:tc>
        <w:tc>
          <w:tcPr>
            <w:tcW w:w="0" w:type="auto"/>
            <w:tcBorders>
              <w:top w:val="nil"/>
              <w:left w:val="nil"/>
              <w:bottom w:val="single" w:sz="4" w:space="0" w:color="auto"/>
              <w:right w:val="single" w:sz="4" w:space="0" w:color="auto"/>
            </w:tcBorders>
            <w:shd w:val="clear" w:color="auto" w:fill="auto"/>
            <w:vAlign w:val="center"/>
            <w:hideMark/>
          </w:tcPr>
          <w:p w14:paraId="088249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ТК-14 до ТК д.8-4</w:t>
            </w:r>
          </w:p>
        </w:tc>
        <w:tc>
          <w:tcPr>
            <w:tcW w:w="0" w:type="auto"/>
            <w:tcBorders>
              <w:top w:val="nil"/>
              <w:left w:val="nil"/>
              <w:bottom w:val="single" w:sz="4" w:space="0" w:color="auto"/>
              <w:right w:val="single" w:sz="4" w:space="0" w:color="auto"/>
            </w:tcBorders>
            <w:shd w:val="clear" w:color="auto" w:fill="auto"/>
            <w:vAlign w:val="center"/>
            <w:hideMark/>
          </w:tcPr>
          <w:p w14:paraId="094DB2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D7A5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FF29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EB7A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C533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48C4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AB02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8A63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2192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F9F7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A31A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3E99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14:paraId="598AC4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0,64</w:t>
            </w:r>
          </w:p>
        </w:tc>
        <w:tc>
          <w:tcPr>
            <w:tcW w:w="0" w:type="auto"/>
            <w:tcBorders>
              <w:top w:val="nil"/>
              <w:left w:val="nil"/>
              <w:bottom w:val="single" w:sz="4" w:space="0" w:color="auto"/>
              <w:right w:val="single" w:sz="4" w:space="0" w:color="auto"/>
            </w:tcBorders>
            <w:shd w:val="clear" w:color="auto" w:fill="auto"/>
            <w:vAlign w:val="center"/>
            <w:hideMark/>
          </w:tcPr>
          <w:p w14:paraId="3B97E9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F129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E140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0,69</w:t>
            </w:r>
          </w:p>
        </w:tc>
      </w:tr>
      <w:tr w:rsidR="002C603E" w:rsidRPr="002C603E" w14:paraId="475B5C6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ADBB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ТС-06.003.0163.(207)</w:t>
            </w:r>
          </w:p>
        </w:tc>
        <w:tc>
          <w:tcPr>
            <w:tcW w:w="0" w:type="auto"/>
            <w:tcBorders>
              <w:top w:val="nil"/>
              <w:left w:val="nil"/>
              <w:bottom w:val="single" w:sz="4" w:space="0" w:color="auto"/>
              <w:right w:val="single" w:sz="4" w:space="0" w:color="auto"/>
            </w:tcBorders>
            <w:shd w:val="clear" w:color="auto" w:fill="auto"/>
            <w:vAlign w:val="center"/>
            <w:hideMark/>
          </w:tcPr>
          <w:p w14:paraId="3F0D0F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ТК-12 до ТК д.8-9</w:t>
            </w:r>
          </w:p>
        </w:tc>
        <w:tc>
          <w:tcPr>
            <w:tcW w:w="0" w:type="auto"/>
            <w:tcBorders>
              <w:top w:val="nil"/>
              <w:left w:val="nil"/>
              <w:bottom w:val="single" w:sz="4" w:space="0" w:color="auto"/>
              <w:right w:val="single" w:sz="4" w:space="0" w:color="auto"/>
            </w:tcBorders>
            <w:shd w:val="clear" w:color="auto" w:fill="auto"/>
            <w:vAlign w:val="center"/>
            <w:hideMark/>
          </w:tcPr>
          <w:p w14:paraId="732A21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6013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D57D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4B1F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0AB1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454E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F2D4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DCDD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20DE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07B7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0614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5468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4531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0,16</w:t>
            </w:r>
          </w:p>
        </w:tc>
        <w:tc>
          <w:tcPr>
            <w:tcW w:w="0" w:type="auto"/>
            <w:tcBorders>
              <w:top w:val="nil"/>
              <w:left w:val="nil"/>
              <w:bottom w:val="single" w:sz="4" w:space="0" w:color="auto"/>
              <w:right w:val="single" w:sz="4" w:space="0" w:color="auto"/>
            </w:tcBorders>
            <w:shd w:val="clear" w:color="auto" w:fill="auto"/>
            <w:vAlign w:val="center"/>
            <w:hideMark/>
          </w:tcPr>
          <w:p w14:paraId="557C67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2,18</w:t>
            </w:r>
          </w:p>
        </w:tc>
        <w:tc>
          <w:tcPr>
            <w:tcW w:w="0" w:type="auto"/>
            <w:tcBorders>
              <w:top w:val="nil"/>
              <w:left w:val="nil"/>
              <w:bottom w:val="single" w:sz="4" w:space="0" w:color="auto"/>
              <w:right w:val="single" w:sz="4" w:space="0" w:color="auto"/>
            </w:tcBorders>
            <w:shd w:val="clear" w:color="auto" w:fill="auto"/>
            <w:vAlign w:val="center"/>
            <w:hideMark/>
          </w:tcPr>
          <w:p w14:paraId="20A46F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5E7F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2,34</w:t>
            </w:r>
          </w:p>
        </w:tc>
      </w:tr>
      <w:tr w:rsidR="002C603E" w:rsidRPr="002C603E" w14:paraId="2634DF5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F5D5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ТС-06.003.0164.(208)</w:t>
            </w:r>
          </w:p>
        </w:tc>
        <w:tc>
          <w:tcPr>
            <w:tcW w:w="0" w:type="auto"/>
            <w:tcBorders>
              <w:top w:val="nil"/>
              <w:left w:val="nil"/>
              <w:bottom w:val="single" w:sz="4" w:space="0" w:color="auto"/>
              <w:right w:val="single" w:sz="4" w:space="0" w:color="auto"/>
            </w:tcBorders>
            <w:shd w:val="clear" w:color="auto" w:fill="auto"/>
            <w:vAlign w:val="center"/>
            <w:hideMark/>
          </w:tcPr>
          <w:p w14:paraId="7009C5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ТК-12 до ТК-59</w:t>
            </w:r>
          </w:p>
        </w:tc>
        <w:tc>
          <w:tcPr>
            <w:tcW w:w="0" w:type="auto"/>
            <w:tcBorders>
              <w:top w:val="nil"/>
              <w:left w:val="nil"/>
              <w:bottom w:val="single" w:sz="4" w:space="0" w:color="auto"/>
              <w:right w:val="single" w:sz="4" w:space="0" w:color="auto"/>
            </w:tcBorders>
            <w:shd w:val="clear" w:color="auto" w:fill="auto"/>
            <w:vAlign w:val="center"/>
            <w:hideMark/>
          </w:tcPr>
          <w:p w14:paraId="41E16F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7341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B04C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77CF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5389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CAF3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F259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62A1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DADA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0CD8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DDD8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C095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41EB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E5C1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0,10</w:t>
            </w:r>
          </w:p>
        </w:tc>
        <w:tc>
          <w:tcPr>
            <w:tcW w:w="0" w:type="auto"/>
            <w:tcBorders>
              <w:top w:val="nil"/>
              <w:left w:val="nil"/>
              <w:bottom w:val="single" w:sz="4" w:space="0" w:color="auto"/>
              <w:right w:val="single" w:sz="4" w:space="0" w:color="auto"/>
            </w:tcBorders>
            <w:shd w:val="clear" w:color="auto" w:fill="auto"/>
            <w:vAlign w:val="center"/>
            <w:hideMark/>
          </w:tcPr>
          <w:p w14:paraId="7047CE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1,31</w:t>
            </w:r>
          </w:p>
        </w:tc>
        <w:tc>
          <w:tcPr>
            <w:tcW w:w="0" w:type="auto"/>
            <w:tcBorders>
              <w:top w:val="nil"/>
              <w:left w:val="nil"/>
              <w:bottom w:val="single" w:sz="4" w:space="0" w:color="auto"/>
              <w:right w:val="single" w:sz="4" w:space="0" w:color="auto"/>
            </w:tcBorders>
            <w:shd w:val="clear" w:color="auto" w:fill="auto"/>
            <w:vAlign w:val="center"/>
            <w:hideMark/>
          </w:tcPr>
          <w:p w14:paraId="0DB9A6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1,41</w:t>
            </w:r>
          </w:p>
        </w:tc>
      </w:tr>
      <w:tr w:rsidR="002C603E" w:rsidRPr="002C603E" w14:paraId="2D2A360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6966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ТС-06.003.0165.(209)</w:t>
            </w:r>
          </w:p>
        </w:tc>
        <w:tc>
          <w:tcPr>
            <w:tcW w:w="0" w:type="auto"/>
            <w:tcBorders>
              <w:top w:val="nil"/>
              <w:left w:val="nil"/>
              <w:bottom w:val="single" w:sz="4" w:space="0" w:color="auto"/>
              <w:right w:val="single" w:sz="4" w:space="0" w:color="auto"/>
            </w:tcBorders>
            <w:shd w:val="clear" w:color="auto" w:fill="auto"/>
            <w:vAlign w:val="center"/>
            <w:hideMark/>
          </w:tcPr>
          <w:p w14:paraId="4793B7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 до ТК-39</w:t>
            </w:r>
          </w:p>
        </w:tc>
        <w:tc>
          <w:tcPr>
            <w:tcW w:w="0" w:type="auto"/>
            <w:tcBorders>
              <w:top w:val="nil"/>
              <w:left w:val="nil"/>
              <w:bottom w:val="single" w:sz="4" w:space="0" w:color="auto"/>
              <w:right w:val="single" w:sz="4" w:space="0" w:color="auto"/>
            </w:tcBorders>
            <w:shd w:val="clear" w:color="auto" w:fill="auto"/>
            <w:vAlign w:val="center"/>
            <w:hideMark/>
          </w:tcPr>
          <w:p w14:paraId="08FF61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4844D6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1,30</w:t>
            </w:r>
          </w:p>
        </w:tc>
        <w:tc>
          <w:tcPr>
            <w:tcW w:w="0" w:type="auto"/>
            <w:tcBorders>
              <w:top w:val="nil"/>
              <w:left w:val="nil"/>
              <w:bottom w:val="single" w:sz="4" w:space="0" w:color="auto"/>
              <w:right w:val="single" w:sz="4" w:space="0" w:color="auto"/>
            </w:tcBorders>
            <w:shd w:val="clear" w:color="auto" w:fill="auto"/>
            <w:vAlign w:val="center"/>
            <w:hideMark/>
          </w:tcPr>
          <w:p w14:paraId="13EFC0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AA31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3871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6D02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F9C2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9F0B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8E50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C605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DF27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05B1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7246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FEF7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6B82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8BED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1,39</w:t>
            </w:r>
          </w:p>
        </w:tc>
      </w:tr>
      <w:tr w:rsidR="002C603E" w:rsidRPr="002C603E" w14:paraId="11EE706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669F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ТС-06.003.0166.(210)</w:t>
            </w:r>
          </w:p>
        </w:tc>
        <w:tc>
          <w:tcPr>
            <w:tcW w:w="0" w:type="auto"/>
            <w:tcBorders>
              <w:top w:val="nil"/>
              <w:left w:val="nil"/>
              <w:bottom w:val="single" w:sz="4" w:space="0" w:color="auto"/>
              <w:right w:val="single" w:sz="4" w:space="0" w:color="auto"/>
            </w:tcBorders>
            <w:shd w:val="clear" w:color="auto" w:fill="auto"/>
            <w:vAlign w:val="center"/>
            <w:hideMark/>
          </w:tcPr>
          <w:p w14:paraId="4706A0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ТК-12 до ТК-59</w:t>
            </w:r>
          </w:p>
        </w:tc>
        <w:tc>
          <w:tcPr>
            <w:tcW w:w="0" w:type="auto"/>
            <w:tcBorders>
              <w:top w:val="nil"/>
              <w:left w:val="nil"/>
              <w:bottom w:val="single" w:sz="4" w:space="0" w:color="auto"/>
              <w:right w:val="single" w:sz="4" w:space="0" w:color="auto"/>
            </w:tcBorders>
            <w:shd w:val="clear" w:color="auto" w:fill="auto"/>
            <w:vAlign w:val="center"/>
            <w:hideMark/>
          </w:tcPr>
          <w:p w14:paraId="643903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4CE6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0,28</w:t>
            </w:r>
          </w:p>
        </w:tc>
        <w:tc>
          <w:tcPr>
            <w:tcW w:w="0" w:type="auto"/>
            <w:tcBorders>
              <w:top w:val="nil"/>
              <w:left w:val="nil"/>
              <w:bottom w:val="single" w:sz="4" w:space="0" w:color="auto"/>
              <w:right w:val="single" w:sz="4" w:space="0" w:color="auto"/>
            </w:tcBorders>
            <w:shd w:val="clear" w:color="auto" w:fill="auto"/>
            <w:vAlign w:val="center"/>
            <w:hideMark/>
          </w:tcPr>
          <w:p w14:paraId="73325F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3,93</w:t>
            </w:r>
          </w:p>
        </w:tc>
        <w:tc>
          <w:tcPr>
            <w:tcW w:w="0" w:type="auto"/>
            <w:tcBorders>
              <w:top w:val="nil"/>
              <w:left w:val="nil"/>
              <w:bottom w:val="single" w:sz="4" w:space="0" w:color="auto"/>
              <w:right w:val="single" w:sz="4" w:space="0" w:color="auto"/>
            </w:tcBorders>
            <w:shd w:val="clear" w:color="auto" w:fill="auto"/>
            <w:vAlign w:val="center"/>
            <w:hideMark/>
          </w:tcPr>
          <w:p w14:paraId="6E7992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F6BE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E6BC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EB1B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8909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4ED2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F790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6991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01CB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EEA2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CBCB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4AD4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BC90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4,21</w:t>
            </w:r>
          </w:p>
        </w:tc>
      </w:tr>
      <w:tr w:rsidR="002C603E" w:rsidRPr="002C603E" w14:paraId="745FF7B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59FB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ТС-06.003.0167.(211)</w:t>
            </w:r>
          </w:p>
        </w:tc>
        <w:tc>
          <w:tcPr>
            <w:tcW w:w="0" w:type="auto"/>
            <w:tcBorders>
              <w:top w:val="nil"/>
              <w:left w:val="nil"/>
              <w:bottom w:val="single" w:sz="4" w:space="0" w:color="auto"/>
              <w:right w:val="single" w:sz="4" w:space="0" w:color="auto"/>
            </w:tcBorders>
            <w:shd w:val="clear" w:color="auto" w:fill="auto"/>
            <w:vAlign w:val="center"/>
            <w:hideMark/>
          </w:tcPr>
          <w:p w14:paraId="2E05C1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ТК-12 до ТК д.9-9а</w:t>
            </w:r>
          </w:p>
        </w:tc>
        <w:tc>
          <w:tcPr>
            <w:tcW w:w="0" w:type="auto"/>
            <w:tcBorders>
              <w:top w:val="nil"/>
              <w:left w:val="nil"/>
              <w:bottom w:val="single" w:sz="4" w:space="0" w:color="auto"/>
              <w:right w:val="single" w:sz="4" w:space="0" w:color="auto"/>
            </w:tcBorders>
            <w:shd w:val="clear" w:color="auto" w:fill="auto"/>
            <w:vAlign w:val="center"/>
            <w:hideMark/>
          </w:tcPr>
          <w:p w14:paraId="2DD158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3B4A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9E8F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0,30</w:t>
            </w:r>
          </w:p>
        </w:tc>
        <w:tc>
          <w:tcPr>
            <w:tcW w:w="0" w:type="auto"/>
            <w:tcBorders>
              <w:top w:val="nil"/>
              <w:left w:val="nil"/>
              <w:bottom w:val="single" w:sz="4" w:space="0" w:color="auto"/>
              <w:right w:val="single" w:sz="4" w:space="0" w:color="auto"/>
            </w:tcBorders>
            <w:shd w:val="clear" w:color="auto" w:fill="auto"/>
            <w:vAlign w:val="center"/>
            <w:hideMark/>
          </w:tcPr>
          <w:p w14:paraId="71ECEF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4,29</w:t>
            </w:r>
          </w:p>
        </w:tc>
        <w:tc>
          <w:tcPr>
            <w:tcW w:w="0" w:type="auto"/>
            <w:tcBorders>
              <w:top w:val="nil"/>
              <w:left w:val="nil"/>
              <w:bottom w:val="single" w:sz="4" w:space="0" w:color="auto"/>
              <w:right w:val="single" w:sz="4" w:space="0" w:color="auto"/>
            </w:tcBorders>
            <w:shd w:val="clear" w:color="auto" w:fill="auto"/>
            <w:vAlign w:val="center"/>
            <w:hideMark/>
          </w:tcPr>
          <w:p w14:paraId="29A7B3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AE6F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010A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F28D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2DD1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CA6B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9549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39F9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35CA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9402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2722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5C92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4,59</w:t>
            </w:r>
          </w:p>
        </w:tc>
      </w:tr>
      <w:tr w:rsidR="002C603E" w:rsidRPr="002C603E" w14:paraId="1243574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AF63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ТС-06.003.0168.(212)</w:t>
            </w:r>
          </w:p>
        </w:tc>
        <w:tc>
          <w:tcPr>
            <w:tcW w:w="0" w:type="auto"/>
            <w:tcBorders>
              <w:top w:val="nil"/>
              <w:left w:val="nil"/>
              <w:bottom w:val="single" w:sz="4" w:space="0" w:color="auto"/>
              <w:right w:val="single" w:sz="4" w:space="0" w:color="auto"/>
            </w:tcBorders>
            <w:shd w:val="clear" w:color="auto" w:fill="auto"/>
            <w:vAlign w:val="center"/>
            <w:hideMark/>
          </w:tcPr>
          <w:p w14:paraId="03824F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ТК-31 до ТК-33 (гост. Таганай)</w:t>
            </w:r>
          </w:p>
        </w:tc>
        <w:tc>
          <w:tcPr>
            <w:tcW w:w="0" w:type="auto"/>
            <w:tcBorders>
              <w:top w:val="nil"/>
              <w:left w:val="nil"/>
              <w:bottom w:val="single" w:sz="4" w:space="0" w:color="auto"/>
              <w:right w:val="single" w:sz="4" w:space="0" w:color="auto"/>
            </w:tcBorders>
            <w:shd w:val="clear" w:color="auto" w:fill="auto"/>
            <w:vAlign w:val="center"/>
            <w:hideMark/>
          </w:tcPr>
          <w:p w14:paraId="392C09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6685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1517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3316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0,36</w:t>
            </w:r>
          </w:p>
        </w:tc>
        <w:tc>
          <w:tcPr>
            <w:tcW w:w="0" w:type="auto"/>
            <w:tcBorders>
              <w:top w:val="nil"/>
              <w:left w:val="nil"/>
              <w:bottom w:val="single" w:sz="4" w:space="0" w:color="auto"/>
              <w:right w:val="single" w:sz="4" w:space="0" w:color="auto"/>
            </w:tcBorders>
            <w:shd w:val="clear" w:color="auto" w:fill="auto"/>
            <w:vAlign w:val="center"/>
            <w:hideMark/>
          </w:tcPr>
          <w:p w14:paraId="3C02D6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5,07</w:t>
            </w:r>
          </w:p>
        </w:tc>
        <w:tc>
          <w:tcPr>
            <w:tcW w:w="0" w:type="auto"/>
            <w:tcBorders>
              <w:top w:val="nil"/>
              <w:left w:val="nil"/>
              <w:bottom w:val="single" w:sz="4" w:space="0" w:color="auto"/>
              <w:right w:val="single" w:sz="4" w:space="0" w:color="auto"/>
            </w:tcBorders>
            <w:shd w:val="clear" w:color="auto" w:fill="auto"/>
            <w:vAlign w:val="center"/>
            <w:hideMark/>
          </w:tcPr>
          <w:p w14:paraId="53DFDE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6F95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C64D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923B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13CE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DA2E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490C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6BD6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1FDC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615E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832C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5,43</w:t>
            </w:r>
          </w:p>
        </w:tc>
      </w:tr>
      <w:tr w:rsidR="002C603E" w:rsidRPr="002C603E" w14:paraId="7CC3CB5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78F6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ТС-06.003.0169.(213)</w:t>
            </w:r>
          </w:p>
        </w:tc>
        <w:tc>
          <w:tcPr>
            <w:tcW w:w="0" w:type="auto"/>
            <w:tcBorders>
              <w:top w:val="nil"/>
              <w:left w:val="nil"/>
              <w:bottom w:val="single" w:sz="4" w:space="0" w:color="auto"/>
              <w:right w:val="single" w:sz="4" w:space="0" w:color="auto"/>
            </w:tcBorders>
            <w:shd w:val="clear" w:color="auto" w:fill="auto"/>
            <w:vAlign w:val="center"/>
            <w:hideMark/>
          </w:tcPr>
          <w:p w14:paraId="078F71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ТК-10 до ТК-51 (д.8-10,11)</w:t>
            </w:r>
          </w:p>
        </w:tc>
        <w:tc>
          <w:tcPr>
            <w:tcW w:w="0" w:type="auto"/>
            <w:tcBorders>
              <w:top w:val="nil"/>
              <w:left w:val="nil"/>
              <w:bottom w:val="single" w:sz="4" w:space="0" w:color="auto"/>
              <w:right w:val="single" w:sz="4" w:space="0" w:color="auto"/>
            </w:tcBorders>
            <w:shd w:val="clear" w:color="auto" w:fill="auto"/>
            <w:vAlign w:val="center"/>
            <w:hideMark/>
          </w:tcPr>
          <w:p w14:paraId="250F70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5D4E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A2F5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BD13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9419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0,50</w:t>
            </w:r>
          </w:p>
        </w:tc>
        <w:tc>
          <w:tcPr>
            <w:tcW w:w="0" w:type="auto"/>
            <w:tcBorders>
              <w:top w:val="nil"/>
              <w:left w:val="nil"/>
              <w:bottom w:val="single" w:sz="4" w:space="0" w:color="auto"/>
              <w:right w:val="single" w:sz="4" w:space="0" w:color="auto"/>
            </w:tcBorders>
            <w:shd w:val="clear" w:color="auto" w:fill="auto"/>
            <w:vAlign w:val="center"/>
            <w:hideMark/>
          </w:tcPr>
          <w:p w14:paraId="3C9407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7,11</w:t>
            </w:r>
          </w:p>
        </w:tc>
        <w:tc>
          <w:tcPr>
            <w:tcW w:w="0" w:type="auto"/>
            <w:tcBorders>
              <w:top w:val="nil"/>
              <w:left w:val="nil"/>
              <w:bottom w:val="single" w:sz="4" w:space="0" w:color="auto"/>
              <w:right w:val="single" w:sz="4" w:space="0" w:color="auto"/>
            </w:tcBorders>
            <w:shd w:val="clear" w:color="auto" w:fill="auto"/>
            <w:vAlign w:val="center"/>
            <w:hideMark/>
          </w:tcPr>
          <w:p w14:paraId="15E38E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D9FA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7D22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A938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F68E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B4BC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A6C5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E75F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36AB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4FBA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7,61</w:t>
            </w:r>
          </w:p>
        </w:tc>
      </w:tr>
      <w:tr w:rsidR="002C603E" w:rsidRPr="002C603E" w14:paraId="037491D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5C21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ТС-06.003.0170.(214)</w:t>
            </w:r>
          </w:p>
        </w:tc>
        <w:tc>
          <w:tcPr>
            <w:tcW w:w="0" w:type="auto"/>
            <w:tcBorders>
              <w:top w:val="nil"/>
              <w:left w:val="nil"/>
              <w:bottom w:val="single" w:sz="4" w:space="0" w:color="auto"/>
              <w:right w:val="single" w:sz="4" w:space="0" w:color="auto"/>
            </w:tcBorders>
            <w:shd w:val="clear" w:color="auto" w:fill="auto"/>
            <w:vAlign w:val="center"/>
            <w:hideMark/>
          </w:tcPr>
          <w:p w14:paraId="2F7240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ТК-2э до ТК-3э</w:t>
            </w:r>
          </w:p>
        </w:tc>
        <w:tc>
          <w:tcPr>
            <w:tcW w:w="0" w:type="auto"/>
            <w:tcBorders>
              <w:top w:val="nil"/>
              <w:left w:val="nil"/>
              <w:bottom w:val="single" w:sz="4" w:space="0" w:color="auto"/>
              <w:right w:val="single" w:sz="4" w:space="0" w:color="auto"/>
            </w:tcBorders>
            <w:shd w:val="clear" w:color="auto" w:fill="auto"/>
            <w:vAlign w:val="center"/>
            <w:hideMark/>
          </w:tcPr>
          <w:p w14:paraId="4D1A7C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32BD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A49E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6339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B018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9A3D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0,56</w:t>
            </w:r>
          </w:p>
        </w:tc>
        <w:tc>
          <w:tcPr>
            <w:tcW w:w="0" w:type="auto"/>
            <w:tcBorders>
              <w:top w:val="nil"/>
              <w:left w:val="nil"/>
              <w:bottom w:val="single" w:sz="4" w:space="0" w:color="auto"/>
              <w:right w:val="single" w:sz="4" w:space="0" w:color="auto"/>
            </w:tcBorders>
            <w:shd w:val="clear" w:color="auto" w:fill="auto"/>
            <w:vAlign w:val="center"/>
            <w:hideMark/>
          </w:tcPr>
          <w:p w14:paraId="3E3DA6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7,76</w:t>
            </w:r>
          </w:p>
        </w:tc>
        <w:tc>
          <w:tcPr>
            <w:tcW w:w="0" w:type="auto"/>
            <w:tcBorders>
              <w:top w:val="nil"/>
              <w:left w:val="nil"/>
              <w:bottom w:val="single" w:sz="4" w:space="0" w:color="auto"/>
              <w:right w:val="single" w:sz="4" w:space="0" w:color="auto"/>
            </w:tcBorders>
            <w:shd w:val="clear" w:color="auto" w:fill="auto"/>
            <w:vAlign w:val="center"/>
            <w:hideMark/>
          </w:tcPr>
          <w:p w14:paraId="5E3268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E630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F0C9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6B0F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4B97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00E9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0B2D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E796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89D9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8,32</w:t>
            </w:r>
          </w:p>
        </w:tc>
      </w:tr>
      <w:tr w:rsidR="002C603E" w:rsidRPr="002C603E" w14:paraId="3C186FC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0BCA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ТС-06.003.0171.(215)</w:t>
            </w:r>
          </w:p>
        </w:tc>
        <w:tc>
          <w:tcPr>
            <w:tcW w:w="0" w:type="auto"/>
            <w:tcBorders>
              <w:top w:val="nil"/>
              <w:left w:val="nil"/>
              <w:bottom w:val="single" w:sz="4" w:space="0" w:color="auto"/>
              <w:right w:val="single" w:sz="4" w:space="0" w:color="auto"/>
            </w:tcBorders>
            <w:shd w:val="clear" w:color="auto" w:fill="auto"/>
            <w:vAlign w:val="center"/>
            <w:hideMark/>
          </w:tcPr>
          <w:p w14:paraId="215848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 до ТК-39</w:t>
            </w:r>
          </w:p>
        </w:tc>
        <w:tc>
          <w:tcPr>
            <w:tcW w:w="0" w:type="auto"/>
            <w:tcBorders>
              <w:top w:val="nil"/>
              <w:left w:val="nil"/>
              <w:bottom w:val="single" w:sz="4" w:space="0" w:color="auto"/>
              <w:right w:val="single" w:sz="4" w:space="0" w:color="auto"/>
            </w:tcBorders>
            <w:shd w:val="clear" w:color="auto" w:fill="auto"/>
            <w:vAlign w:val="center"/>
            <w:hideMark/>
          </w:tcPr>
          <w:p w14:paraId="52D62E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C204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3CC1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DCA7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02C4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4941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6700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0,61</w:t>
            </w:r>
          </w:p>
        </w:tc>
        <w:tc>
          <w:tcPr>
            <w:tcW w:w="0" w:type="auto"/>
            <w:tcBorders>
              <w:top w:val="nil"/>
              <w:left w:val="nil"/>
              <w:bottom w:val="single" w:sz="4" w:space="0" w:color="auto"/>
              <w:right w:val="single" w:sz="4" w:space="0" w:color="auto"/>
            </w:tcBorders>
            <w:shd w:val="clear" w:color="auto" w:fill="auto"/>
            <w:vAlign w:val="center"/>
            <w:hideMark/>
          </w:tcPr>
          <w:p w14:paraId="048DC7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8,49</w:t>
            </w:r>
          </w:p>
        </w:tc>
        <w:tc>
          <w:tcPr>
            <w:tcW w:w="0" w:type="auto"/>
            <w:tcBorders>
              <w:top w:val="nil"/>
              <w:left w:val="nil"/>
              <w:bottom w:val="single" w:sz="4" w:space="0" w:color="auto"/>
              <w:right w:val="single" w:sz="4" w:space="0" w:color="auto"/>
            </w:tcBorders>
            <w:shd w:val="clear" w:color="auto" w:fill="auto"/>
            <w:vAlign w:val="center"/>
            <w:hideMark/>
          </w:tcPr>
          <w:p w14:paraId="4E2725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E278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2CFB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C6E6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72D8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EF72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F5BF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AE0C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9,10</w:t>
            </w:r>
          </w:p>
        </w:tc>
      </w:tr>
      <w:tr w:rsidR="002C603E" w:rsidRPr="002C603E" w14:paraId="24B29C8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85FE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ТС-06.003.0172.(216)</w:t>
            </w:r>
          </w:p>
        </w:tc>
        <w:tc>
          <w:tcPr>
            <w:tcW w:w="0" w:type="auto"/>
            <w:tcBorders>
              <w:top w:val="nil"/>
              <w:left w:val="nil"/>
              <w:bottom w:val="single" w:sz="4" w:space="0" w:color="auto"/>
              <w:right w:val="single" w:sz="4" w:space="0" w:color="auto"/>
            </w:tcBorders>
            <w:shd w:val="clear" w:color="auto" w:fill="auto"/>
            <w:vAlign w:val="center"/>
            <w:hideMark/>
          </w:tcPr>
          <w:p w14:paraId="7F7554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ТК-1э до ТК-2э</w:t>
            </w:r>
          </w:p>
        </w:tc>
        <w:tc>
          <w:tcPr>
            <w:tcW w:w="0" w:type="auto"/>
            <w:tcBorders>
              <w:top w:val="nil"/>
              <w:left w:val="nil"/>
              <w:bottom w:val="single" w:sz="4" w:space="0" w:color="auto"/>
              <w:right w:val="single" w:sz="4" w:space="0" w:color="auto"/>
            </w:tcBorders>
            <w:shd w:val="clear" w:color="auto" w:fill="auto"/>
            <w:vAlign w:val="center"/>
            <w:hideMark/>
          </w:tcPr>
          <w:p w14:paraId="5342FC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D939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81E3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FD2E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FCF0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A4C6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7183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C58E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0,66</w:t>
            </w:r>
          </w:p>
        </w:tc>
        <w:tc>
          <w:tcPr>
            <w:tcW w:w="0" w:type="auto"/>
            <w:tcBorders>
              <w:top w:val="nil"/>
              <w:left w:val="nil"/>
              <w:bottom w:val="single" w:sz="4" w:space="0" w:color="auto"/>
              <w:right w:val="single" w:sz="4" w:space="0" w:color="auto"/>
            </w:tcBorders>
            <w:shd w:val="clear" w:color="auto" w:fill="auto"/>
            <w:vAlign w:val="center"/>
            <w:hideMark/>
          </w:tcPr>
          <w:p w14:paraId="3BF904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9,15</w:t>
            </w:r>
          </w:p>
        </w:tc>
        <w:tc>
          <w:tcPr>
            <w:tcW w:w="0" w:type="auto"/>
            <w:tcBorders>
              <w:top w:val="nil"/>
              <w:left w:val="nil"/>
              <w:bottom w:val="single" w:sz="4" w:space="0" w:color="auto"/>
              <w:right w:val="single" w:sz="4" w:space="0" w:color="auto"/>
            </w:tcBorders>
            <w:shd w:val="clear" w:color="auto" w:fill="auto"/>
            <w:vAlign w:val="center"/>
            <w:hideMark/>
          </w:tcPr>
          <w:p w14:paraId="5B1BF1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1767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F66E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F834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0117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F2C0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C9A4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9,82</w:t>
            </w:r>
          </w:p>
        </w:tc>
      </w:tr>
      <w:tr w:rsidR="002C603E" w:rsidRPr="002C603E" w14:paraId="4BD306E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2C02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ТС-06.003.0173.(217)</w:t>
            </w:r>
          </w:p>
        </w:tc>
        <w:tc>
          <w:tcPr>
            <w:tcW w:w="0" w:type="auto"/>
            <w:tcBorders>
              <w:top w:val="nil"/>
              <w:left w:val="nil"/>
              <w:bottom w:val="single" w:sz="4" w:space="0" w:color="auto"/>
              <w:right w:val="single" w:sz="4" w:space="0" w:color="auto"/>
            </w:tcBorders>
            <w:shd w:val="clear" w:color="auto" w:fill="auto"/>
            <w:vAlign w:val="center"/>
            <w:hideMark/>
          </w:tcPr>
          <w:p w14:paraId="7A5DFE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ТК-13 до ТК д.5-3</w:t>
            </w:r>
          </w:p>
        </w:tc>
        <w:tc>
          <w:tcPr>
            <w:tcW w:w="0" w:type="auto"/>
            <w:tcBorders>
              <w:top w:val="nil"/>
              <w:left w:val="nil"/>
              <w:bottom w:val="single" w:sz="4" w:space="0" w:color="auto"/>
              <w:right w:val="single" w:sz="4" w:space="0" w:color="auto"/>
            </w:tcBorders>
            <w:shd w:val="clear" w:color="auto" w:fill="auto"/>
            <w:vAlign w:val="center"/>
            <w:hideMark/>
          </w:tcPr>
          <w:p w14:paraId="030C89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F580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5502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5285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E97C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501C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6273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FE91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31AF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0,69</w:t>
            </w:r>
          </w:p>
        </w:tc>
        <w:tc>
          <w:tcPr>
            <w:tcW w:w="0" w:type="auto"/>
            <w:tcBorders>
              <w:top w:val="nil"/>
              <w:left w:val="nil"/>
              <w:bottom w:val="single" w:sz="4" w:space="0" w:color="auto"/>
              <w:right w:val="single" w:sz="4" w:space="0" w:color="auto"/>
            </w:tcBorders>
            <w:shd w:val="clear" w:color="auto" w:fill="auto"/>
            <w:vAlign w:val="center"/>
            <w:hideMark/>
          </w:tcPr>
          <w:p w14:paraId="0C28AE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9,56</w:t>
            </w:r>
          </w:p>
        </w:tc>
        <w:tc>
          <w:tcPr>
            <w:tcW w:w="0" w:type="auto"/>
            <w:tcBorders>
              <w:top w:val="nil"/>
              <w:left w:val="nil"/>
              <w:bottom w:val="single" w:sz="4" w:space="0" w:color="auto"/>
              <w:right w:val="single" w:sz="4" w:space="0" w:color="auto"/>
            </w:tcBorders>
            <w:shd w:val="clear" w:color="auto" w:fill="auto"/>
            <w:vAlign w:val="center"/>
            <w:hideMark/>
          </w:tcPr>
          <w:p w14:paraId="0FC415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6A3F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1D1A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8786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452D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DD2B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10,25</w:t>
            </w:r>
          </w:p>
        </w:tc>
      </w:tr>
      <w:tr w:rsidR="002C603E" w:rsidRPr="002C603E" w14:paraId="3D30F21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BDD0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ТС-06.003.0174.(218)</w:t>
            </w:r>
          </w:p>
        </w:tc>
        <w:tc>
          <w:tcPr>
            <w:tcW w:w="0" w:type="auto"/>
            <w:tcBorders>
              <w:top w:val="nil"/>
              <w:left w:val="nil"/>
              <w:bottom w:val="single" w:sz="4" w:space="0" w:color="auto"/>
              <w:right w:val="single" w:sz="4" w:space="0" w:color="auto"/>
            </w:tcBorders>
            <w:shd w:val="clear" w:color="auto" w:fill="auto"/>
            <w:vAlign w:val="center"/>
            <w:hideMark/>
          </w:tcPr>
          <w:p w14:paraId="01EBD1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ТК-3э до ТК-4э</w:t>
            </w:r>
          </w:p>
        </w:tc>
        <w:tc>
          <w:tcPr>
            <w:tcW w:w="0" w:type="auto"/>
            <w:tcBorders>
              <w:top w:val="nil"/>
              <w:left w:val="nil"/>
              <w:bottom w:val="single" w:sz="4" w:space="0" w:color="auto"/>
              <w:right w:val="single" w:sz="4" w:space="0" w:color="auto"/>
            </w:tcBorders>
            <w:shd w:val="clear" w:color="auto" w:fill="auto"/>
            <w:vAlign w:val="center"/>
            <w:hideMark/>
          </w:tcPr>
          <w:p w14:paraId="4EE0D8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E7EF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ED48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1435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57EA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D476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C0B4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DC30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3FD0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3D86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0,27</w:t>
            </w:r>
          </w:p>
        </w:tc>
        <w:tc>
          <w:tcPr>
            <w:tcW w:w="0" w:type="auto"/>
            <w:tcBorders>
              <w:top w:val="nil"/>
              <w:left w:val="nil"/>
              <w:bottom w:val="single" w:sz="4" w:space="0" w:color="auto"/>
              <w:right w:val="single" w:sz="4" w:space="0" w:color="auto"/>
            </w:tcBorders>
            <w:shd w:val="clear" w:color="auto" w:fill="auto"/>
            <w:vAlign w:val="center"/>
            <w:hideMark/>
          </w:tcPr>
          <w:p w14:paraId="79668D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3,76</w:t>
            </w:r>
          </w:p>
        </w:tc>
        <w:tc>
          <w:tcPr>
            <w:tcW w:w="0" w:type="auto"/>
            <w:tcBorders>
              <w:top w:val="nil"/>
              <w:left w:val="nil"/>
              <w:bottom w:val="single" w:sz="4" w:space="0" w:color="auto"/>
              <w:right w:val="single" w:sz="4" w:space="0" w:color="auto"/>
            </w:tcBorders>
            <w:shd w:val="clear" w:color="auto" w:fill="auto"/>
            <w:vAlign w:val="center"/>
            <w:hideMark/>
          </w:tcPr>
          <w:p w14:paraId="6E5C96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0575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71E0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C2D8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FA7A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4,03</w:t>
            </w:r>
          </w:p>
        </w:tc>
      </w:tr>
      <w:tr w:rsidR="002C603E" w:rsidRPr="002C603E" w14:paraId="49E9604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C36A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ТС-06.003.0175.(219)</w:t>
            </w:r>
          </w:p>
        </w:tc>
        <w:tc>
          <w:tcPr>
            <w:tcW w:w="0" w:type="auto"/>
            <w:tcBorders>
              <w:top w:val="nil"/>
              <w:left w:val="nil"/>
              <w:bottom w:val="single" w:sz="4" w:space="0" w:color="auto"/>
              <w:right w:val="single" w:sz="4" w:space="0" w:color="auto"/>
            </w:tcBorders>
            <w:shd w:val="clear" w:color="auto" w:fill="auto"/>
            <w:vAlign w:val="center"/>
            <w:hideMark/>
          </w:tcPr>
          <w:p w14:paraId="78C9CE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 до ТК-34</w:t>
            </w:r>
          </w:p>
        </w:tc>
        <w:tc>
          <w:tcPr>
            <w:tcW w:w="0" w:type="auto"/>
            <w:tcBorders>
              <w:top w:val="nil"/>
              <w:left w:val="nil"/>
              <w:bottom w:val="single" w:sz="4" w:space="0" w:color="auto"/>
              <w:right w:val="single" w:sz="4" w:space="0" w:color="auto"/>
            </w:tcBorders>
            <w:shd w:val="clear" w:color="auto" w:fill="auto"/>
            <w:vAlign w:val="center"/>
            <w:hideMark/>
          </w:tcPr>
          <w:p w14:paraId="70F545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89F2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21E2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F435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C508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E332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16F2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6FBF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0733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51F6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7BA7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0,79</w:t>
            </w:r>
          </w:p>
        </w:tc>
        <w:tc>
          <w:tcPr>
            <w:tcW w:w="0" w:type="auto"/>
            <w:tcBorders>
              <w:top w:val="nil"/>
              <w:left w:val="nil"/>
              <w:bottom w:val="single" w:sz="4" w:space="0" w:color="auto"/>
              <w:right w:val="single" w:sz="4" w:space="0" w:color="auto"/>
            </w:tcBorders>
            <w:shd w:val="clear" w:color="auto" w:fill="auto"/>
            <w:vAlign w:val="center"/>
            <w:hideMark/>
          </w:tcPr>
          <w:p w14:paraId="45DEC0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10,81</w:t>
            </w:r>
          </w:p>
        </w:tc>
        <w:tc>
          <w:tcPr>
            <w:tcW w:w="0" w:type="auto"/>
            <w:tcBorders>
              <w:top w:val="nil"/>
              <w:left w:val="nil"/>
              <w:bottom w:val="single" w:sz="4" w:space="0" w:color="auto"/>
              <w:right w:val="single" w:sz="4" w:space="0" w:color="auto"/>
            </w:tcBorders>
            <w:shd w:val="clear" w:color="auto" w:fill="auto"/>
            <w:vAlign w:val="center"/>
            <w:hideMark/>
          </w:tcPr>
          <w:p w14:paraId="0D9A02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5735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A33D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84FC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11,60</w:t>
            </w:r>
          </w:p>
        </w:tc>
      </w:tr>
      <w:tr w:rsidR="002C603E" w:rsidRPr="002C603E" w14:paraId="6242EDC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1F67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ТС-06.003.0176.(220)</w:t>
            </w:r>
          </w:p>
        </w:tc>
        <w:tc>
          <w:tcPr>
            <w:tcW w:w="0" w:type="auto"/>
            <w:tcBorders>
              <w:top w:val="nil"/>
              <w:left w:val="nil"/>
              <w:bottom w:val="single" w:sz="4" w:space="0" w:color="auto"/>
              <w:right w:val="single" w:sz="4" w:space="0" w:color="auto"/>
            </w:tcBorders>
            <w:shd w:val="clear" w:color="auto" w:fill="auto"/>
            <w:vAlign w:val="center"/>
            <w:hideMark/>
          </w:tcPr>
          <w:p w14:paraId="64DBF0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ТК-66 до ТК-73</w:t>
            </w:r>
          </w:p>
        </w:tc>
        <w:tc>
          <w:tcPr>
            <w:tcW w:w="0" w:type="auto"/>
            <w:tcBorders>
              <w:top w:val="nil"/>
              <w:left w:val="nil"/>
              <w:bottom w:val="single" w:sz="4" w:space="0" w:color="auto"/>
              <w:right w:val="single" w:sz="4" w:space="0" w:color="auto"/>
            </w:tcBorders>
            <w:shd w:val="clear" w:color="auto" w:fill="auto"/>
            <w:vAlign w:val="center"/>
            <w:hideMark/>
          </w:tcPr>
          <w:p w14:paraId="649582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B4EB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AD80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31E4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1221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AEEA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5AEF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B261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491F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4490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643E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B3C7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0,82</w:t>
            </w:r>
          </w:p>
        </w:tc>
        <w:tc>
          <w:tcPr>
            <w:tcW w:w="0" w:type="auto"/>
            <w:tcBorders>
              <w:top w:val="nil"/>
              <w:left w:val="nil"/>
              <w:bottom w:val="single" w:sz="4" w:space="0" w:color="auto"/>
              <w:right w:val="single" w:sz="4" w:space="0" w:color="auto"/>
            </w:tcBorders>
            <w:shd w:val="clear" w:color="auto" w:fill="auto"/>
            <w:vAlign w:val="center"/>
            <w:hideMark/>
          </w:tcPr>
          <w:p w14:paraId="7E040A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11,28</w:t>
            </w:r>
          </w:p>
        </w:tc>
        <w:tc>
          <w:tcPr>
            <w:tcW w:w="0" w:type="auto"/>
            <w:tcBorders>
              <w:top w:val="nil"/>
              <w:left w:val="nil"/>
              <w:bottom w:val="single" w:sz="4" w:space="0" w:color="auto"/>
              <w:right w:val="single" w:sz="4" w:space="0" w:color="auto"/>
            </w:tcBorders>
            <w:shd w:val="clear" w:color="auto" w:fill="auto"/>
            <w:vAlign w:val="center"/>
            <w:hideMark/>
          </w:tcPr>
          <w:p w14:paraId="7C1523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00D2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91A3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12,10</w:t>
            </w:r>
          </w:p>
        </w:tc>
      </w:tr>
      <w:tr w:rsidR="002C603E" w:rsidRPr="002C603E" w14:paraId="3800528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A922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ТС-06.003.0177.(221)</w:t>
            </w:r>
          </w:p>
        </w:tc>
        <w:tc>
          <w:tcPr>
            <w:tcW w:w="0" w:type="auto"/>
            <w:tcBorders>
              <w:top w:val="nil"/>
              <w:left w:val="nil"/>
              <w:bottom w:val="single" w:sz="4" w:space="0" w:color="auto"/>
              <w:right w:val="single" w:sz="4" w:space="0" w:color="auto"/>
            </w:tcBorders>
            <w:shd w:val="clear" w:color="auto" w:fill="auto"/>
            <w:vAlign w:val="center"/>
            <w:hideMark/>
          </w:tcPr>
          <w:p w14:paraId="3F975A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кот. 2 до УВД</w:t>
            </w:r>
          </w:p>
        </w:tc>
        <w:tc>
          <w:tcPr>
            <w:tcW w:w="0" w:type="auto"/>
            <w:tcBorders>
              <w:top w:val="nil"/>
              <w:left w:val="nil"/>
              <w:bottom w:val="single" w:sz="4" w:space="0" w:color="auto"/>
              <w:right w:val="single" w:sz="4" w:space="0" w:color="auto"/>
            </w:tcBorders>
            <w:shd w:val="clear" w:color="auto" w:fill="auto"/>
            <w:vAlign w:val="center"/>
            <w:hideMark/>
          </w:tcPr>
          <w:p w14:paraId="2C69FE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5761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447C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688D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FC88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108D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0E6B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3F3D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1632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959E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DF20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E59B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9901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0,32</w:t>
            </w:r>
          </w:p>
        </w:tc>
        <w:tc>
          <w:tcPr>
            <w:tcW w:w="0" w:type="auto"/>
            <w:tcBorders>
              <w:top w:val="nil"/>
              <w:left w:val="nil"/>
              <w:bottom w:val="single" w:sz="4" w:space="0" w:color="auto"/>
              <w:right w:val="single" w:sz="4" w:space="0" w:color="auto"/>
            </w:tcBorders>
            <w:shd w:val="clear" w:color="auto" w:fill="auto"/>
            <w:vAlign w:val="center"/>
            <w:hideMark/>
          </w:tcPr>
          <w:p w14:paraId="22DC00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4,33</w:t>
            </w:r>
          </w:p>
        </w:tc>
        <w:tc>
          <w:tcPr>
            <w:tcW w:w="0" w:type="auto"/>
            <w:tcBorders>
              <w:top w:val="nil"/>
              <w:left w:val="nil"/>
              <w:bottom w:val="single" w:sz="4" w:space="0" w:color="auto"/>
              <w:right w:val="single" w:sz="4" w:space="0" w:color="auto"/>
            </w:tcBorders>
            <w:shd w:val="clear" w:color="auto" w:fill="auto"/>
            <w:vAlign w:val="center"/>
            <w:hideMark/>
          </w:tcPr>
          <w:p w14:paraId="6D0F80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BA66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4,65</w:t>
            </w:r>
          </w:p>
        </w:tc>
      </w:tr>
      <w:tr w:rsidR="002C603E" w:rsidRPr="002C603E" w14:paraId="2C114F1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6A10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ТС-06.003.0178.(222)</w:t>
            </w:r>
          </w:p>
        </w:tc>
        <w:tc>
          <w:tcPr>
            <w:tcW w:w="0" w:type="auto"/>
            <w:tcBorders>
              <w:top w:val="nil"/>
              <w:left w:val="nil"/>
              <w:bottom w:val="single" w:sz="4" w:space="0" w:color="auto"/>
              <w:right w:val="single" w:sz="4" w:space="0" w:color="auto"/>
            </w:tcBorders>
            <w:shd w:val="clear" w:color="auto" w:fill="auto"/>
            <w:vAlign w:val="center"/>
            <w:hideMark/>
          </w:tcPr>
          <w:p w14:paraId="22FA9A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ТК-17 до ул. Таганайская, 184</w:t>
            </w:r>
          </w:p>
        </w:tc>
        <w:tc>
          <w:tcPr>
            <w:tcW w:w="0" w:type="auto"/>
            <w:tcBorders>
              <w:top w:val="nil"/>
              <w:left w:val="nil"/>
              <w:bottom w:val="single" w:sz="4" w:space="0" w:color="auto"/>
              <w:right w:val="single" w:sz="4" w:space="0" w:color="auto"/>
            </w:tcBorders>
            <w:shd w:val="clear" w:color="auto" w:fill="auto"/>
            <w:vAlign w:val="center"/>
            <w:hideMark/>
          </w:tcPr>
          <w:p w14:paraId="03092E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38A6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5682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C798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34D1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62CC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4FB2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7F6C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727D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542B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271C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77E4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92E9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1EDF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0,92</w:t>
            </w:r>
          </w:p>
        </w:tc>
        <w:tc>
          <w:tcPr>
            <w:tcW w:w="0" w:type="auto"/>
            <w:tcBorders>
              <w:top w:val="nil"/>
              <w:left w:val="nil"/>
              <w:bottom w:val="single" w:sz="4" w:space="0" w:color="auto"/>
              <w:right w:val="single" w:sz="4" w:space="0" w:color="auto"/>
            </w:tcBorders>
            <w:shd w:val="clear" w:color="auto" w:fill="auto"/>
            <w:vAlign w:val="center"/>
            <w:hideMark/>
          </w:tcPr>
          <w:p w14:paraId="3E83DA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12,57</w:t>
            </w:r>
          </w:p>
        </w:tc>
        <w:tc>
          <w:tcPr>
            <w:tcW w:w="0" w:type="auto"/>
            <w:tcBorders>
              <w:top w:val="nil"/>
              <w:left w:val="nil"/>
              <w:bottom w:val="single" w:sz="4" w:space="0" w:color="auto"/>
              <w:right w:val="single" w:sz="4" w:space="0" w:color="auto"/>
            </w:tcBorders>
            <w:shd w:val="clear" w:color="auto" w:fill="auto"/>
            <w:vAlign w:val="center"/>
            <w:hideMark/>
          </w:tcPr>
          <w:p w14:paraId="635AC3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13,49</w:t>
            </w:r>
          </w:p>
        </w:tc>
      </w:tr>
      <w:tr w:rsidR="002C603E" w:rsidRPr="002C603E" w14:paraId="1FB8448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13E2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ТС-06.003.0179.(223)</w:t>
            </w:r>
          </w:p>
        </w:tc>
        <w:tc>
          <w:tcPr>
            <w:tcW w:w="0" w:type="auto"/>
            <w:tcBorders>
              <w:top w:val="nil"/>
              <w:left w:val="nil"/>
              <w:bottom w:val="single" w:sz="4" w:space="0" w:color="auto"/>
              <w:right w:val="single" w:sz="4" w:space="0" w:color="auto"/>
            </w:tcBorders>
            <w:shd w:val="clear" w:color="auto" w:fill="auto"/>
            <w:vAlign w:val="center"/>
            <w:hideMark/>
          </w:tcPr>
          <w:p w14:paraId="28DC64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ТК-65 до ТК-91 д.4-10</w:t>
            </w:r>
          </w:p>
        </w:tc>
        <w:tc>
          <w:tcPr>
            <w:tcW w:w="0" w:type="auto"/>
            <w:tcBorders>
              <w:top w:val="nil"/>
              <w:left w:val="nil"/>
              <w:bottom w:val="single" w:sz="4" w:space="0" w:color="auto"/>
              <w:right w:val="single" w:sz="4" w:space="0" w:color="auto"/>
            </w:tcBorders>
            <w:shd w:val="clear" w:color="auto" w:fill="auto"/>
            <w:vAlign w:val="center"/>
            <w:hideMark/>
          </w:tcPr>
          <w:p w14:paraId="2A122B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1559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0,55</w:t>
            </w:r>
          </w:p>
        </w:tc>
        <w:tc>
          <w:tcPr>
            <w:tcW w:w="0" w:type="auto"/>
            <w:tcBorders>
              <w:top w:val="nil"/>
              <w:left w:val="nil"/>
              <w:bottom w:val="single" w:sz="4" w:space="0" w:color="auto"/>
              <w:right w:val="single" w:sz="4" w:space="0" w:color="auto"/>
            </w:tcBorders>
            <w:shd w:val="clear" w:color="auto" w:fill="auto"/>
            <w:vAlign w:val="center"/>
            <w:hideMark/>
          </w:tcPr>
          <w:p w14:paraId="4C1008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7,78</w:t>
            </w:r>
          </w:p>
        </w:tc>
        <w:tc>
          <w:tcPr>
            <w:tcW w:w="0" w:type="auto"/>
            <w:tcBorders>
              <w:top w:val="nil"/>
              <w:left w:val="nil"/>
              <w:bottom w:val="single" w:sz="4" w:space="0" w:color="auto"/>
              <w:right w:val="single" w:sz="4" w:space="0" w:color="auto"/>
            </w:tcBorders>
            <w:shd w:val="clear" w:color="auto" w:fill="auto"/>
            <w:vAlign w:val="center"/>
            <w:hideMark/>
          </w:tcPr>
          <w:p w14:paraId="1E130C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CFD8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B1CE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3FF4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A350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5737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0B2F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1E15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208B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85B0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DE62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73CC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6960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8,33</w:t>
            </w:r>
          </w:p>
        </w:tc>
      </w:tr>
      <w:tr w:rsidR="002C603E" w:rsidRPr="002C603E" w14:paraId="25B4C03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29E6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ТС-06.003.0180.(224)</w:t>
            </w:r>
          </w:p>
        </w:tc>
        <w:tc>
          <w:tcPr>
            <w:tcW w:w="0" w:type="auto"/>
            <w:tcBorders>
              <w:top w:val="nil"/>
              <w:left w:val="nil"/>
              <w:bottom w:val="single" w:sz="4" w:space="0" w:color="auto"/>
              <w:right w:val="single" w:sz="4" w:space="0" w:color="auto"/>
            </w:tcBorders>
            <w:shd w:val="clear" w:color="auto" w:fill="auto"/>
            <w:vAlign w:val="center"/>
            <w:hideMark/>
          </w:tcPr>
          <w:p w14:paraId="117BDB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ТК-10 до ТК-1э п. Энергетиков</w:t>
            </w:r>
          </w:p>
        </w:tc>
        <w:tc>
          <w:tcPr>
            <w:tcW w:w="0" w:type="auto"/>
            <w:tcBorders>
              <w:top w:val="nil"/>
              <w:left w:val="nil"/>
              <w:bottom w:val="single" w:sz="4" w:space="0" w:color="auto"/>
              <w:right w:val="single" w:sz="4" w:space="0" w:color="auto"/>
            </w:tcBorders>
            <w:shd w:val="clear" w:color="auto" w:fill="auto"/>
            <w:vAlign w:val="center"/>
            <w:hideMark/>
          </w:tcPr>
          <w:p w14:paraId="57A7FB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6574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34BA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1,78</w:t>
            </w:r>
          </w:p>
        </w:tc>
        <w:tc>
          <w:tcPr>
            <w:tcW w:w="0" w:type="auto"/>
            <w:tcBorders>
              <w:top w:val="nil"/>
              <w:left w:val="nil"/>
              <w:bottom w:val="single" w:sz="4" w:space="0" w:color="auto"/>
              <w:right w:val="single" w:sz="4" w:space="0" w:color="auto"/>
            </w:tcBorders>
            <w:shd w:val="clear" w:color="auto" w:fill="auto"/>
            <w:vAlign w:val="center"/>
            <w:hideMark/>
          </w:tcPr>
          <w:p w14:paraId="26D868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25,26</w:t>
            </w:r>
          </w:p>
        </w:tc>
        <w:tc>
          <w:tcPr>
            <w:tcW w:w="0" w:type="auto"/>
            <w:tcBorders>
              <w:top w:val="nil"/>
              <w:left w:val="nil"/>
              <w:bottom w:val="single" w:sz="4" w:space="0" w:color="auto"/>
              <w:right w:val="single" w:sz="4" w:space="0" w:color="auto"/>
            </w:tcBorders>
            <w:shd w:val="clear" w:color="auto" w:fill="auto"/>
            <w:vAlign w:val="center"/>
            <w:hideMark/>
          </w:tcPr>
          <w:p w14:paraId="572FFF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6DA5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85BC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8DAE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75C0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7677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C891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86E7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6F3E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AF73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F369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1DDD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27,05</w:t>
            </w:r>
          </w:p>
        </w:tc>
      </w:tr>
      <w:tr w:rsidR="002C603E" w:rsidRPr="002C603E" w14:paraId="4B617ED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3DD4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ТС-06.003.0181.(225)</w:t>
            </w:r>
          </w:p>
        </w:tc>
        <w:tc>
          <w:tcPr>
            <w:tcW w:w="0" w:type="auto"/>
            <w:tcBorders>
              <w:top w:val="nil"/>
              <w:left w:val="nil"/>
              <w:bottom w:val="single" w:sz="4" w:space="0" w:color="auto"/>
              <w:right w:val="single" w:sz="4" w:space="0" w:color="auto"/>
            </w:tcBorders>
            <w:shd w:val="clear" w:color="auto" w:fill="auto"/>
            <w:vAlign w:val="center"/>
            <w:hideMark/>
          </w:tcPr>
          <w:p w14:paraId="390245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 до ТК-46</w:t>
            </w:r>
          </w:p>
        </w:tc>
        <w:tc>
          <w:tcPr>
            <w:tcW w:w="0" w:type="auto"/>
            <w:tcBorders>
              <w:top w:val="nil"/>
              <w:left w:val="nil"/>
              <w:bottom w:val="single" w:sz="4" w:space="0" w:color="auto"/>
              <w:right w:val="single" w:sz="4" w:space="0" w:color="auto"/>
            </w:tcBorders>
            <w:shd w:val="clear" w:color="auto" w:fill="auto"/>
            <w:vAlign w:val="center"/>
            <w:hideMark/>
          </w:tcPr>
          <w:p w14:paraId="2720CB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2FF4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B4F1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A463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0,03</w:t>
            </w:r>
          </w:p>
        </w:tc>
        <w:tc>
          <w:tcPr>
            <w:tcW w:w="0" w:type="auto"/>
            <w:tcBorders>
              <w:top w:val="nil"/>
              <w:left w:val="nil"/>
              <w:bottom w:val="single" w:sz="4" w:space="0" w:color="auto"/>
              <w:right w:val="single" w:sz="4" w:space="0" w:color="auto"/>
            </w:tcBorders>
            <w:shd w:val="clear" w:color="auto" w:fill="auto"/>
            <w:vAlign w:val="center"/>
            <w:hideMark/>
          </w:tcPr>
          <w:p w14:paraId="1F8DE4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0,35</w:t>
            </w:r>
          </w:p>
        </w:tc>
        <w:tc>
          <w:tcPr>
            <w:tcW w:w="0" w:type="auto"/>
            <w:tcBorders>
              <w:top w:val="nil"/>
              <w:left w:val="nil"/>
              <w:bottom w:val="single" w:sz="4" w:space="0" w:color="auto"/>
              <w:right w:val="single" w:sz="4" w:space="0" w:color="auto"/>
            </w:tcBorders>
            <w:shd w:val="clear" w:color="auto" w:fill="auto"/>
            <w:vAlign w:val="center"/>
            <w:hideMark/>
          </w:tcPr>
          <w:p w14:paraId="218625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4956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75CA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F66F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2796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C06F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7EF2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214D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9AD1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5D41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A30E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0,38</w:t>
            </w:r>
          </w:p>
        </w:tc>
      </w:tr>
      <w:tr w:rsidR="002C603E" w:rsidRPr="002C603E" w14:paraId="141F22A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4C1E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ТС-06.003.0182.(226)</w:t>
            </w:r>
          </w:p>
        </w:tc>
        <w:tc>
          <w:tcPr>
            <w:tcW w:w="0" w:type="auto"/>
            <w:tcBorders>
              <w:top w:val="nil"/>
              <w:left w:val="nil"/>
              <w:bottom w:val="single" w:sz="4" w:space="0" w:color="auto"/>
              <w:right w:val="single" w:sz="4" w:space="0" w:color="auto"/>
            </w:tcBorders>
            <w:shd w:val="clear" w:color="auto" w:fill="auto"/>
            <w:vAlign w:val="center"/>
            <w:hideMark/>
          </w:tcPr>
          <w:p w14:paraId="613BF6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ТК-68 до ТК-78</w:t>
            </w:r>
          </w:p>
        </w:tc>
        <w:tc>
          <w:tcPr>
            <w:tcW w:w="0" w:type="auto"/>
            <w:tcBorders>
              <w:top w:val="nil"/>
              <w:left w:val="nil"/>
              <w:bottom w:val="single" w:sz="4" w:space="0" w:color="auto"/>
              <w:right w:val="single" w:sz="4" w:space="0" w:color="auto"/>
            </w:tcBorders>
            <w:shd w:val="clear" w:color="auto" w:fill="auto"/>
            <w:vAlign w:val="center"/>
            <w:hideMark/>
          </w:tcPr>
          <w:p w14:paraId="547668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A2A2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3A76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EEC9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C4D0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0,16</w:t>
            </w:r>
          </w:p>
        </w:tc>
        <w:tc>
          <w:tcPr>
            <w:tcW w:w="0" w:type="auto"/>
            <w:tcBorders>
              <w:top w:val="nil"/>
              <w:left w:val="nil"/>
              <w:bottom w:val="single" w:sz="4" w:space="0" w:color="auto"/>
              <w:right w:val="single" w:sz="4" w:space="0" w:color="auto"/>
            </w:tcBorders>
            <w:shd w:val="clear" w:color="auto" w:fill="auto"/>
            <w:vAlign w:val="center"/>
            <w:hideMark/>
          </w:tcPr>
          <w:p w14:paraId="647ADF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2,26</w:t>
            </w:r>
          </w:p>
        </w:tc>
        <w:tc>
          <w:tcPr>
            <w:tcW w:w="0" w:type="auto"/>
            <w:tcBorders>
              <w:top w:val="nil"/>
              <w:left w:val="nil"/>
              <w:bottom w:val="single" w:sz="4" w:space="0" w:color="auto"/>
              <w:right w:val="single" w:sz="4" w:space="0" w:color="auto"/>
            </w:tcBorders>
            <w:shd w:val="clear" w:color="auto" w:fill="auto"/>
            <w:vAlign w:val="center"/>
            <w:hideMark/>
          </w:tcPr>
          <w:p w14:paraId="58E959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0EDD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5B16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8998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A083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E41D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4CB0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27D1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AE9F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265F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2,42</w:t>
            </w:r>
          </w:p>
        </w:tc>
      </w:tr>
      <w:tr w:rsidR="002C603E" w:rsidRPr="002C603E" w14:paraId="0F1528F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808B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ТС-06.003.0183.(227)</w:t>
            </w:r>
          </w:p>
        </w:tc>
        <w:tc>
          <w:tcPr>
            <w:tcW w:w="0" w:type="auto"/>
            <w:tcBorders>
              <w:top w:val="nil"/>
              <w:left w:val="nil"/>
              <w:bottom w:val="single" w:sz="4" w:space="0" w:color="auto"/>
              <w:right w:val="single" w:sz="4" w:space="0" w:color="auto"/>
            </w:tcBorders>
            <w:shd w:val="clear" w:color="auto" w:fill="auto"/>
            <w:vAlign w:val="center"/>
            <w:hideMark/>
          </w:tcPr>
          <w:p w14:paraId="2370AD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ТК-17 до ТК-21</w:t>
            </w:r>
          </w:p>
        </w:tc>
        <w:tc>
          <w:tcPr>
            <w:tcW w:w="0" w:type="auto"/>
            <w:tcBorders>
              <w:top w:val="nil"/>
              <w:left w:val="nil"/>
              <w:bottom w:val="single" w:sz="4" w:space="0" w:color="auto"/>
              <w:right w:val="single" w:sz="4" w:space="0" w:color="auto"/>
            </w:tcBorders>
            <w:shd w:val="clear" w:color="auto" w:fill="auto"/>
            <w:vAlign w:val="center"/>
            <w:hideMark/>
          </w:tcPr>
          <w:p w14:paraId="34AECC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E6C6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514B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C9CF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1735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7E7E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0,45</w:t>
            </w:r>
          </w:p>
        </w:tc>
        <w:tc>
          <w:tcPr>
            <w:tcW w:w="0" w:type="auto"/>
            <w:tcBorders>
              <w:top w:val="nil"/>
              <w:left w:val="nil"/>
              <w:bottom w:val="single" w:sz="4" w:space="0" w:color="auto"/>
              <w:right w:val="single" w:sz="4" w:space="0" w:color="auto"/>
            </w:tcBorders>
            <w:shd w:val="clear" w:color="auto" w:fill="auto"/>
            <w:vAlign w:val="center"/>
            <w:hideMark/>
          </w:tcPr>
          <w:p w14:paraId="1ED272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6,33</w:t>
            </w:r>
          </w:p>
        </w:tc>
        <w:tc>
          <w:tcPr>
            <w:tcW w:w="0" w:type="auto"/>
            <w:tcBorders>
              <w:top w:val="nil"/>
              <w:left w:val="nil"/>
              <w:bottom w:val="single" w:sz="4" w:space="0" w:color="auto"/>
              <w:right w:val="single" w:sz="4" w:space="0" w:color="auto"/>
            </w:tcBorders>
            <w:shd w:val="clear" w:color="auto" w:fill="auto"/>
            <w:vAlign w:val="center"/>
            <w:hideMark/>
          </w:tcPr>
          <w:p w14:paraId="0A8852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E492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DC87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55E5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4EAD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6BCE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E96F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6A6A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78A3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6,78</w:t>
            </w:r>
          </w:p>
        </w:tc>
      </w:tr>
      <w:tr w:rsidR="002C603E" w:rsidRPr="002C603E" w14:paraId="4EC56F6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D202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ТС-06.003.0184.(228)</w:t>
            </w:r>
          </w:p>
        </w:tc>
        <w:tc>
          <w:tcPr>
            <w:tcW w:w="0" w:type="auto"/>
            <w:tcBorders>
              <w:top w:val="nil"/>
              <w:left w:val="nil"/>
              <w:bottom w:val="single" w:sz="4" w:space="0" w:color="auto"/>
              <w:right w:val="single" w:sz="4" w:space="0" w:color="auto"/>
            </w:tcBorders>
            <w:shd w:val="clear" w:color="auto" w:fill="auto"/>
            <w:vAlign w:val="center"/>
            <w:hideMark/>
          </w:tcPr>
          <w:p w14:paraId="48B874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 до ТК-31</w:t>
            </w:r>
          </w:p>
        </w:tc>
        <w:tc>
          <w:tcPr>
            <w:tcW w:w="0" w:type="auto"/>
            <w:tcBorders>
              <w:top w:val="nil"/>
              <w:left w:val="nil"/>
              <w:bottom w:val="single" w:sz="4" w:space="0" w:color="auto"/>
              <w:right w:val="single" w:sz="4" w:space="0" w:color="auto"/>
            </w:tcBorders>
            <w:shd w:val="clear" w:color="auto" w:fill="auto"/>
            <w:vAlign w:val="center"/>
            <w:hideMark/>
          </w:tcPr>
          <w:p w14:paraId="6764A7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78A0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A876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E7BE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7717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C092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B3D1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1,18</w:t>
            </w:r>
          </w:p>
        </w:tc>
        <w:tc>
          <w:tcPr>
            <w:tcW w:w="0" w:type="auto"/>
            <w:tcBorders>
              <w:top w:val="nil"/>
              <w:left w:val="nil"/>
              <w:bottom w:val="single" w:sz="4" w:space="0" w:color="auto"/>
              <w:right w:val="single" w:sz="4" w:space="0" w:color="auto"/>
            </w:tcBorders>
            <w:shd w:val="clear" w:color="auto" w:fill="auto"/>
            <w:vAlign w:val="center"/>
            <w:hideMark/>
          </w:tcPr>
          <w:p w14:paraId="417C45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16,43</w:t>
            </w:r>
          </w:p>
        </w:tc>
        <w:tc>
          <w:tcPr>
            <w:tcW w:w="0" w:type="auto"/>
            <w:tcBorders>
              <w:top w:val="nil"/>
              <w:left w:val="nil"/>
              <w:bottom w:val="single" w:sz="4" w:space="0" w:color="auto"/>
              <w:right w:val="single" w:sz="4" w:space="0" w:color="auto"/>
            </w:tcBorders>
            <w:shd w:val="clear" w:color="auto" w:fill="auto"/>
            <w:vAlign w:val="center"/>
            <w:hideMark/>
          </w:tcPr>
          <w:p w14:paraId="5775C4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11B2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E7E4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39BF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8430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55C1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EA37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5E5A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17,61</w:t>
            </w:r>
          </w:p>
        </w:tc>
      </w:tr>
      <w:tr w:rsidR="002C603E" w:rsidRPr="002C603E" w14:paraId="4A28014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5081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ТС-06.003.0185.(229)</w:t>
            </w:r>
          </w:p>
        </w:tc>
        <w:tc>
          <w:tcPr>
            <w:tcW w:w="0" w:type="auto"/>
            <w:tcBorders>
              <w:top w:val="nil"/>
              <w:left w:val="nil"/>
              <w:bottom w:val="single" w:sz="4" w:space="0" w:color="auto"/>
              <w:right w:val="single" w:sz="4" w:space="0" w:color="auto"/>
            </w:tcBorders>
            <w:shd w:val="clear" w:color="auto" w:fill="auto"/>
            <w:vAlign w:val="center"/>
            <w:hideMark/>
          </w:tcPr>
          <w:p w14:paraId="367236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ТК-10 до ТК-1э п. Энергетиков</w:t>
            </w:r>
          </w:p>
        </w:tc>
        <w:tc>
          <w:tcPr>
            <w:tcW w:w="0" w:type="auto"/>
            <w:tcBorders>
              <w:top w:val="nil"/>
              <w:left w:val="nil"/>
              <w:bottom w:val="single" w:sz="4" w:space="0" w:color="auto"/>
              <w:right w:val="single" w:sz="4" w:space="0" w:color="auto"/>
            </w:tcBorders>
            <w:shd w:val="clear" w:color="auto" w:fill="auto"/>
            <w:vAlign w:val="center"/>
            <w:hideMark/>
          </w:tcPr>
          <w:p w14:paraId="56ADCA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4D53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99E0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37FF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5082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A19B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CBFE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ED2C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0,64</w:t>
            </w:r>
          </w:p>
        </w:tc>
        <w:tc>
          <w:tcPr>
            <w:tcW w:w="0" w:type="auto"/>
            <w:tcBorders>
              <w:top w:val="nil"/>
              <w:left w:val="nil"/>
              <w:bottom w:val="single" w:sz="4" w:space="0" w:color="auto"/>
              <w:right w:val="single" w:sz="4" w:space="0" w:color="auto"/>
            </w:tcBorders>
            <w:shd w:val="clear" w:color="auto" w:fill="auto"/>
            <w:vAlign w:val="center"/>
            <w:hideMark/>
          </w:tcPr>
          <w:p w14:paraId="68C220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8,91</w:t>
            </w:r>
          </w:p>
        </w:tc>
        <w:tc>
          <w:tcPr>
            <w:tcW w:w="0" w:type="auto"/>
            <w:tcBorders>
              <w:top w:val="nil"/>
              <w:left w:val="nil"/>
              <w:bottom w:val="single" w:sz="4" w:space="0" w:color="auto"/>
              <w:right w:val="single" w:sz="4" w:space="0" w:color="auto"/>
            </w:tcBorders>
            <w:shd w:val="clear" w:color="auto" w:fill="auto"/>
            <w:vAlign w:val="center"/>
            <w:hideMark/>
          </w:tcPr>
          <w:p w14:paraId="7A54E3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9ED5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634C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89DB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B04C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74D2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BD45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9,55</w:t>
            </w:r>
          </w:p>
        </w:tc>
      </w:tr>
      <w:tr w:rsidR="002C603E" w:rsidRPr="002C603E" w14:paraId="5073208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C6CB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ТС-06.003.0186.(230)</w:t>
            </w:r>
          </w:p>
        </w:tc>
        <w:tc>
          <w:tcPr>
            <w:tcW w:w="0" w:type="auto"/>
            <w:tcBorders>
              <w:top w:val="nil"/>
              <w:left w:val="nil"/>
              <w:bottom w:val="single" w:sz="4" w:space="0" w:color="auto"/>
              <w:right w:val="single" w:sz="4" w:space="0" w:color="auto"/>
            </w:tcBorders>
            <w:shd w:val="clear" w:color="auto" w:fill="auto"/>
            <w:vAlign w:val="center"/>
            <w:hideMark/>
          </w:tcPr>
          <w:p w14:paraId="1466AB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 до ТК-31</w:t>
            </w:r>
          </w:p>
        </w:tc>
        <w:tc>
          <w:tcPr>
            <w:tcW w:w="0" w:type="auto"/>
            <w:tcBorders>
              <w:top w:val="nil"/>
              <w:left w:val="nil"/>
              <w:bottom w:val="single" w:sz="4" w:space="0" w:color="auto"/>
              <w:right w:val="single" w:sz="4" w:space="0" w:color="auto"/>
            </w:tcBorders>
            <w:shd w:val="clear" w:color="auto" w:fill="auto"/>
            <w:vAlign w:val="center"/>
            <w:hideMark/>
          </w:tcPr>
          <w:p w14:paraId="41D3C1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B1DA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2AA6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4161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3F80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24FB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D96C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1ACC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1AE7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0,79</w:t>
            </w:r>
          </w:p>
        </w:tc>
        <w:tc>
          <w:tcPr>
            <w:tcW w:w="0" w:type="auto"/>
            <w:tcBorders>
              <w:top w:val="nil"/>
              <w:left w:val="nil"/>
              <w:bottom w:val="single" w:sz="4" w:space="0" w:color="auto"/>
              <w:right w:val="single" w:sz="4" w:space="0" w:color="auto"/>
            </w:tcBorders>
            <w:shd w:val="clear" w:color="auto" w:fill="auto"/>
            <w:vAlign w:val="center"/>
            <w:hideMark/>
          </w:tcPr>
          <w:p w14:paraId="1D2581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10,89</w:t>
            </w:r>
          </w:p>
        </w:tc>
        <w:tc>
          <w:tcPr>
            <w:tcW w:w="0" w:type="auto"/>
            <w:tcBorders>
              <w:top w:val="nil"/>
              <w:left w:val="nil"/>
              <w:bottom w:val="single" w:sz="4" w:space="0" w:color="auto"/>
              <w:right w:val="single" w:sz="4" w:space="0" w:color="auto"/>
            </w:tcBorders>
            <w:shd w:val="clear" w:color="auto" w:fill="auto"/>
            <w:vAlign w:val="center"/>
            <w:hideMark/>
          </w:tcPr>
          <w:p w14:paraId="42E9A9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0AAC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9270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FD8E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4FFF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FAF4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11,68</w:t>
            </w:r>
          </w:p>
        </w:tc>
      </w:tr>
      <w:tr w:rsidR="002C603E" w:rsidRPr="002C603E" w14:paraId="5974EE4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B38C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ТС-06.003.0187.(231)</w:t>
            </w:r>
          </w:p>
        </w:tc>
        <w:tc>
          <w:tcPr>
            <w:tcW w:w="0" w:type="auto"/>
            <w:tcBorders>
              <w:top w:val="nil"/>
              <w:left w:val="nil"/>
              <w:bottom w:val="single" w:sz="4" w:space="0" w:color="auto"/>
              <w:right w:val="single" w:sz="4" w:space="0" w:color="auto"/>
            </w:tcBorders>
            <w:shd w:val="clear" w:color="auto" w:fill="auto"/>
            <w:vAlign w:val="center"/>
            <w:hideMark/>
          </w:tcPr>
          <w:p w14:paraId="621ED9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ТК-65 до ТК-68 (м-н "Спутник")</w:t>
            </w:r>
          </w:p>
        </w:tc>
        <w:tc>
          <w:tcPr>
            <w:tcW w:w="0" w:type="auto"/>
            <w:tcBorders>
              <w:top w:val="nil"/>
              <w:left w:val="nil"/>
              <w:bottom w:val="single" w:sz="4" w:space="0" w:color="auto"/>
              <w:right w:val="single" w:sz="4" w:space="0" w:color="auto"/>
            </w:tcBorders>
            <w:shd w:val="clear" w:color="auto" w:fill="auto"/>
            <w:vAlign w:val="center"/>
            <w:hideMark/>
          </w:tcPr>
          <w:p w14:paraId="548F0F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52E6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5871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0FE1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3DAD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3B85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74FC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F5E0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A524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8227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1,19</w:t>
            </w:r>
          </w:p>
        </w:tc>
        <w:tc>
          <w:tcPr>
            <w:tcW w:w="0" w:type="auto"/>
            <w:tcBorders>
              <w:top w:val="nil"/>
              <w:left w:val="nil"/>
              <w:bottom w:val="single" w:sz="4" w:space="0" w:color="auto"/>
              <w:right w:val="single" w:sz="4" w:space="0" w:color="auto"/>
            </w:tcBorders>
            <w:shd w:val="clear" w:color="auto" w:fill="auto"/>
            <w:vAlign w:val="center"/>
            <w:hideMark/>
          </w:tcPr>
          <w:p w14:paraId="7042FC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16,28</w:t>
            </w:r>
          </w:p>
        </w:tc>
        <w:tc>
          <w:tcPr>
            <w:tcW w:w="0" w:type="auto"/>
            <w:tcBorders>
              <w:top w:val="nil"/>
              <w:left w:val="nil"/>
              <w:bottom w:val="single" w:sz="4" w:space="0" w:color="auto"/>
              <w:right w:val="single" w:sz="4" w:space="0" w:color="auto"/>
            </w:tcBorders>
            <w:shd w:val="clear" w:color="auto" w:fill="auto"/>
            <w:vAlign w:val="center"/>
            <w:hideMark/>
          </w:tcPr>
          <w:p w14:paraId="54F0C8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49FA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0992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3C3B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B421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17,46</w:t>
            </w:r>
          </w:p>
        </w:tc>
      </w:tr>
      <w:tr w:rsidR="002C603E" w:rsidRPr="002C603E" w14:paraId="376B52F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E70D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ТС-06.003.0188.(232)</w:t>
            </w:r>
          </w:p>
        </w:tc>
        <w:tc>
          <w:tcPr>
            <w:tcW w:w="0" w:type="auto"/>
            <w:tcBorders>
              <w:top w:val="nil"/>
              <w:left w:val="nil"/>
              <w:bottom w:val="single" w:sz="4" w:space="0" w:color="auto"/>
              <w:right w:val="single" w:sz="4" w:space="0" w:color="auto"/>
            </w:tcBorders>
            <w:shd w:val="clear" w:color="auto" w:fill="auto"/>
            <w:vAlign w:val="center"/>
            <w:hideMark/>
          </w:tcPr>
          <w:p w14:paraId="3C0C98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ТК-10 до ТК-1э п. Энергетиков</w:t>
            </w:r>
          </w:p>
        </w:tc>
        <w:tc>
          <w:tcPr>
            <w:tcW w:w="0" w:type="auto"/>
            <w:tcBorders>
              <w:top w:val="nil"/>
              <w:left w:val="nil"/>
              <w:bottom w:val="single" w:sz="4" w:space="0" w:color="auto"/>
              <w:right w:val="single" w:sz="4" w:space="0" w:color="auto"/>
            </w:tcBorders>
            <w:shd w:val="clear" w:color="auto" w:fill="auto"/>
            <w:vAlign w:val="center"/>
            <w:hideMark/>
          </w:tcPr>
          <w:p w14:paraId="4A3D9B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7A99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5DEC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544E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5DD0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0BF4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9CBD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2864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A2EA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07E5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0BE9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2,35</w:t>
            </w:r>
          </w:p>
        </w:tc>
        <w:tc>
          <w:tcPr>
            <w:tcW w:w="0" w:type="auto"/>
            <w:tcBorders>
              <w:top w:val="nil"/>
              <w:left w:val="nil"/>
              <w:bottom w:val="single" w:sz="4" w:space="0" w:color="auto"/>
              <w:right w:val="single" w:sz="4" w:space="0" w:color="auto"/>
            </w:tcBorders>
            <w:shd w:val="clear" w:color="auto" w:fill="auto"/>
            <w:vAlign w:val="center"/>
            <w:hideMark/>
          </w:tcPr>
          <w:p w14:paraId="27121C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32,27</w:t>
            </w:r>
          </w:p>
        </w:tc>
        <w:tc>
          <w:tcPr>
            <w:tcW w:w="0" w:type="auto"/>
            <w:tcBorders>
              <w:top w:val="nil"/>
              <w:left w:val="nil"/>
              <w:bottom w:val="single" w:sz="4" w:space="0" w:color="auto"/>
              <w:right w:val="single" w:sz="4" w:space="0" w:color="auto"/>
            </w:tcBorders>
            <w:shd w:val="clear" w:color="auto" w:fill="auto"/>
            <w:vAlign w:val="center"/>
            <w:hideMark/>
          </w:tcPr>
          <w:p w14:paraId="7CC9E6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98B7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B888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4920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34,62</w:t>
            </w:r>
          </w:p>
        </w:tc>
      </w:tr>
      <w:tr w:rsidR="002C603E" w:rsidRPr="002C603E" w14:paraId="165B102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5BD7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ТС-06.003.0189.(233)</w:t>
            </w:r>
          </w:p>
        </w:tc>
        <w:tc>
          <w:tcPr>
            <w:tcW w:w="0" w:type="auto"/>
            <w:tcBorders>
              <w:top w:val="nil"/>
              <w:left w:val="nil"/>
              <w:bottom w:val="single" w:sz="4" w:space="0" w:color="auto"/>
              <w:right w:val="single" w:sz="4" w:space="0" w:color="auto"/>
            </w:tcBorders>
            <w:shd w:val="clear" w:color="auto" w:fill="auto"/>
            <w:vAlign w:val="center"/>
            <w:hideMark/>
          </w:tcPr>
          <w:p w14:paraId="7D74B0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ТК-11 до ТК-65 (ст. подмеса)</w:t>
            </w:r>
          </w:p>
        </w:tc>
        <w:tc>
          <w:tcPr>
            <w:tcW w:w="0" w:type="auto"/>
            <w:tcBorders>
              <w:top w:val="nil"/>
              <w:left w:val="nil"/>
              <w:bottom w:val="single" w:sz="4" w:space="0" w:color="auto"/>
              <w:right w:val="single" w:sz="4" w:space="0" w:color="auto"/>
            </w:tcBorders>
            <w:shd w:val="clear" w:color="auto" w:fill="auto"/>
            <w:vAlign w:val="center"/>
            <w:hideMark/>
          </w:tcPr>
          <w:p w14:paraId="00A4AE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C6D9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8110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5489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2AA5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1713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4525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ABB5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59E0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FA9A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F6E3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87B8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0,69</w:t>
            </w:r>
          </w:p>
        </w:tc>
        <w:tc>
          <w:tcPr>
            <w:tcW w:w="0" w:type="auto"/>
            <w:tcBorders>
              <w:top w:val="nil"/>
              <w:left w:val="nil"/>
              <w:bottom w:val="single" w:sz="4" w:space="0" w:color="auto"/>
              <w:right w:val="single" w:sz="4" w:space="0" w:color="auto"/>
            </w:tcBorders>
            <w:shd w:val="clear" w:color="auto" w:fill="auto"/>
            <w:vAlign w:val="center"/>
            <w:hideMark/>
          </w:tcPr>
          <w:p w14:paraId="58B59A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9,46</w:t>
            </w:r>
          </w:p>
        </w:tc>
        <w:tc>
          <w:tcPr>
            <w:tcW w:w="0" w:type="auto"/>
            <w:tcBorders>
              <w:top w:val="nil"/>
              <w:left w:val="nil"/>
              <w:bottom w:val="single" w:sz="4" w:space="0" w:color="auto"/>
              <w:right w:val="single" w:sz="4" w:space="0" w:color="auto"/>
            </w:tcBorders>
            <w:shd w:val="clear" w:color="auto" w:fill="auto"/>
            <w:vAlign w:val="center"/>
            <w:hideMark/>
          </w:tcPr>
          <w:p w14:paraId="49FD42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E4C2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FD52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10,16</w:t>
            </w:r>
          </w:p>
        </w:tc>
      </w:tr>
      <w:tr w:rsidR="002C603E" w:rsidRPr="002C603E" w14:paraId="1543924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882B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ТС-06.003.0190.(234)</w:t>
            </w:r>
          </w:p>
        </w:tc>
        <w:tc>
          <w:tcPr>
            <w:tcW w:w="0" w:type="auto"/>
            <w:tcBorders>
              <w:top w:val="nil"/>
              <w:left w:val="nil"/>
              <w:bottom w:val="single" w:sz="4" w:space="0" w:color="auto"/>
              <w:right w:val="single" w:sz="4" w:space="0" w:color="auto"/>
            </w:tcBorders>
            <w:shd w:val="clear" w:color="auto" w:fill="auto"/>
            <w:vAlign w:val="center"/>
            <w:hideMark/>
          </w:tcPr>
          <w:p w14:paraId="090213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 до ТК-8 (перемычка)</w:t>
            </w:r>
          </w:p>
        </w:tc>
        <w:tc>
          <w:tcPr>
            <w:tcW w:w="0" w:type="auto"/>
            <w:tcBorders>
              <w:top w:val="nil"/>
              <w:left w:val="nil"/>
              <w:bottom w:val="single" w:sz="4" w:space="0" w:color="auto"/>
              <w:right w:val="single" w:sz="4" w:space="0" w:color="auto"/>
            </w:tcBorders>
            <w:shd w:val="clear" w:color="auto" w:fill="auto"/>
            <w:vAlign w:val="center"/>
            <w:hideMark/>
          </w:tcPr>
          <w:p w14:paraId="2FB1FC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3BF0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95C3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6ABF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5278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DD6C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9463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C700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646C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A1AB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3E50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B1A4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0EF6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1,94</w:t>
            </w:r>
          </w:p>
        </w:tc>
        <w:tc>
          <w:tcPr>
            <w:tcW w:w="0" w:type="auto"/>
            <w:tcBorders>
              <w:top w:val="nil"/>
              <w:left w:val="nil"/>
              <w:bottom w:val="single" w:sz="4" w:space="0" w:color="auto"/>
              <w:right w:val="single" w:sz="4" w:space="0" w:color="auto"/>
            </w:tcBorders>
            <w:shd w:val="clear" w:color="auto" w:fill="auto"/>
            <w:vAlign w:val="center"/>
            <w:hideMark/>
          </w:tcPr>
          <w:p w14:paraId="451FC1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26,52</w:t>
            </w:r>
          </w:p>
        </w:tc>
        <w:tc>
          <w:tcPr>
            <w:tcW w:w="0" w:type="auto"/>
            <w:tcBorders>
              <w:top w:val="nil"/>
              <w:left w:val="nil"/>
              <w:bottom w:val="single" w:sz="4" w:space="0" w:color="auto"/>
              <w:right w:val="single" w:sz="4" w:space="0" w:color="auto"/>
            </w:tcBorders>
            <w:shd w:val="clear" w:color="auto" w:fill="auto"/>
            <w:vAlign w:val="center"/>
            <w:hideMark/>
          </w:tcPr>
          <w:p w14:paraId="6E4136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CD18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28,46</w:t>
            </w:r>
          </w:p>
        </w:tc>
      </w:tr>
      <w:tr w:rsidR="002C603E" w:rsidRPr="002C603E" w14:paraId="622517E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4F59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ТС-06.003.0191.(235)</w:t>
            </w:r>
          </w:p>
        </w:tc>
        <w:tc>
          <w:tcPr>
            <w:tcW w:w="0" w:type="auto"/>
            <w:tcBorders>
              <w:top w:val="nil"/>
              <w:left w:val="nil"/>
              <w:bottom w:val="single" w:sz="4" w:space="0" w:color="auto"/>
              <w:right w:val="single" w:sz="4" w:space="0" w:color="auto"/>
            </w:tcBorders>
            <w:shd w:val="clear" w:color="auto" w:fill="auto"/>
            <w:vAlign w:val="center"/>
            <w:hideMark/>
          </w:tcPr>
          <w:p w14:paraId="6B2593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 до ТК-8 (перемычка)</w:t>
            </w:r>
          </w:p>
        </w:tc>
        <w:tc>
          <w:tcPr>
            <w:tcW w:w="0" w:type="auto"/>
            <w:tcBorders>
              <w:top w:val="nil"/>
              <w:left w:val="nil"/>
              <w:bottom w:val="single" w:sz="4" w:space="0" w:color="auto"/>
              <w:right w:val="single" w:sz="4" w:space="0" w:color="auto"/>
            </w:tcBorders>
            <w:shd w:val="clear" w:color="auto" w:fill="auto"/>
            <w:vAlign w:val="center"/>
            <w:hideMark/>
          </w:tcPr>
          <w:p w14:paraId="1B916E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4A24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6D25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3C3C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F1C7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8C66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3251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7E3D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1004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9759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6158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958E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8B36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C806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2,05</w:t>
            </w:r>
          </w:p>
        </w:tc>
        <w:tc>
          <w:tcPr>
            <w:tcW w:w="0" w:type="auto"/>
            <w:tcBorders>
              <w:top w:val="nil"/>
              <w:left w:val="nil"/>
              <w:bottom w:val="single" w:sz="4" w:space="0" w:color="auto"/>
              <w:right w:val="single" w:sz="4" w:space="0" w:color="auto"/>
            </w:tcBorders>
            <w:shd w:val="clear" w:color="auto" w:fill="auto"/>
            <w:vAlign w:val="center"/>
            <w:hideMark/>
          </w:tcPr>
          <w:p w14:paraId="5FA3EC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28,03</w:t>
            </w:r>
          </w:p>
        </w:tc>
        <w:tc>
          <w:tcPr>
            <w:tcW w:w="0" w:type="auto"/>
            <w:tcBorders>
              <w:top w:val="nil"/>
              <w:left w:val="nil"/>
              <w:bottom w:val="single" w:sz="4" w:space="0" w:color="auto"/>
              <w:right w:val="single" w:sz="4" w:space="0" w:color="auto"/>
            </w:tcBorders>
            <w:shd w:val="clear" w:color="auto" w:fill="auto"/>
            <w:vAlign w:val="center"/>
            <w:hideMark/>
          </w:tcPr>
          <w:p w14:paraId="2EAA9B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30,08</w:t>
            </w:r>
          </w:p>
        </w:tc>
      </w:tr>
      <w:tr w:rsidR="002C603E" w:rsidRPr="002C603E" w14:paraId="3AA5D00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137B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ТС-06.003.0192.(236)</w:t>
            </w:r>
          </w:p>
        </w:tc>
        <w:tc>
          <w:tcPr>
            <w:tcW w:w="0" w:type="auto"/>
            <w:tcBorders>
              <w:top w:val="nil"/>
              <w:left w:val="nil"/>
              <w:bottom w:val="single" w:sz="4" w:space="0" w:color="auto"/>
              <w:right w:val="single" w:sz="4" w:space="0" w:color="auto"/>
            </w:tcBorders>
            <w:shd w:val="clear" w:color="auto" w:fill="auto"/>
            <w:vAlign w:val="center"/>
            <w:hideMark/>
          </w:tcPr>
          <w:p w14:paraId="3A644B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 до ТК-17</w:t>
            </w:r>
          </w:p>
        </w:tc>
        <w:tc>
          <w:tcPr>
            <w:tcW w:w="0" w:type="auto"/>
            <w:tcBorders>
              <w:top w:val="nil"/>
              <w:left w:val="nil"/>
              <w:bottom w:val="single" w:sz="4" w:space="0" w:color="auto"/>
              <w:right w:val="single" w:sz="4" w:space="0" w:color="auto"/>
            </w:tcBorders>
            <w:shd w:val="clear" w:color="auto" w:fill="auto"/>
            <w:vAlign w:val="center"/>
            <w:hideMark/>
          </w:tcPr>
          <w:p w14:paraId="34B847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8,63</w:t>
            </w:r>
          </w:p>
        </w:tc>
        <w:tc>
          <w:tcPr>
            <w:tcW w:w="0" w:type="auto"/>
            <w:tcBorders>
              <w:top w:val="nil"/>
              <w:left w:val="nil"/>
              <w:bottom w:val="single" w:sz="4" w:space="0" w:color="auto"/>
              <w:right w:val="single" w:sz="4" w:space="0" w:color="auto"/>
            </w:tcBorders>
            <w:shd w:val="clear" w:color="auto" w:fill="auto"/>
            <w:vAlign w:val="center"/>
            <w:hideMark/>
          </w:tcPr>
          <w:p w14:paraId="1CA090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123,30</w:t>
            </w:r>
          </w:p>
        </w:tc>
        <w:tc>
          <w:tcPr>
            <w:tcW w:w="0" w:type="auto"/>
            <w:tcBorders>
              <w:top w:val="nil"/>
              <w:left w:val="nil"/>
              <w:bottom w:val="single" w:sz="4" w:space="0" w:color="auto"/>
              <w:right w:val="single" w:sz="4" w:space="0" w:color="auto"/>
            </w:tcBorders>
            <w:shd w:val="clear" w:color="auto" w:fill="auto"/>
            <w:vAlign w:val="center"/>
            <w:hideMark/>
          </w:tcPr>
          <w:p w14:paraId="56DFF3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9A8A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BF18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0C76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2F1E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AC61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18C6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787D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85A5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283C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B869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A44D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30BB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8461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131,93</w:t>
            </w:r>
          </w:p>
        </w:tc>
      </w:tr>
      <w:tr w:rsidR="002C603E" w:rsidRPr="002C603E" w14:paraId="5C78B00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2B2E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ТС-06.003.0193.(237)</w:t>
            </w:r>
          </w:p>
        </w:tc>
        <w:tc>
          <w:tcPr>
            <w:tcW w:w="0" w:type="auto"/>
            <w:tcBorders>
              <w:top w:val="nil"/>
              <w:left w:val="nil"/>
              <w:bottom w:val="single" w:sz="4" w:space="0" w:color="auto"/>
              <w:right w:val="single" w:sz="4" w:space="0" w:color="auto"/>
            </w:tcBorders>
            <w:shd w:val="clear" w:color="auto" w:fill="auto"/>
            <w:vAlign w:val="center"/>
            <w:hideMark/>
          </w:tcPr>
          <w:p w14:paraId="4191C2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 до ТК-17</w:t>
            </w:r>
          </w:p>
        </w:tc>
        <w:tc>
          <w:tcPr>
            <w:tcW w:w="0" w:type="auto"/>
            <w:tcBorders>
              <w:top w:val="nil"/>
              <w:left w:val="nil"/>
              <w:bottom w:val="single" w:sz="4" w:space="0" w:color="auto"/>
              <w:right w:val="single" w:sz="4" w:space="0" w:color="auto"/>
            </w:tcBorders>
            <w:shd w:val="clear" w:color="auto" w:fill="auto"/>
            <w:vAlign w:val="center"/>
            <w:hideMark/>
          </w:tcPr>
          <w:p w14:paraId="0FD7AB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E7FC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8,88</w:t>
            </w:r>
          </w:p>
        </w:tc>
        <w:tc>
          <w:tcPr>
            <w:tcW w:w="0" w:type="auto"/>
            <w:tcBorders>
              <w:top w:val="nil"/>
              <w:left w:val="nil"/>
              <w:bottom w:val="single" w:sz="4" w:space="0" w:color="auto"/>
              <w:right w:val="single" w:sz="4" w:space="0" w:color="auto"/>
            </w:tcBorders>
            <w:shd w:val="clear" w:color="auto" w:fill="auto"/>
            <w:vAlign w:val="center"/>
            <w:hideMark/>
          </w:tcPr>
          <w:p w14:paraId="61CE60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126,07</w:t>
            </w:r>
          </w:p>
        </w:tc>
        <w:tc>
          <w:tcPr>
            <w:tcW w:w="0" w:type="auto"/>
            <w:tcBorders>
              <w:top w:val="nil"/>
              <w:left w:val="nil"/>
              <w:bottom w:val="single" w:sz="4" w:space="0" w:color="auto"/>
              <w:right w:val="single" w:sz="4" w:space="0" w:color="auto"/>
            </w:tcBorders>
            <w:shd w:val="clear" w:color="auto" w:fill="auto"/>
            <w:vAlign w:val="center"/>
            <w:hideMark/>
          </w:tcPr>
          <w:p w14:paraId="454A19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BDF2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08BB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200A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4103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3A16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868A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8016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DEB8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607F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0433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4293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1465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134,95</w:t>
            </w:r>
          </w:p>
        </w:tc>
      </w:tr>
      <w:tr w:rsidR="002C603E" w:rsidRPr="002C603E" w14:paraId="3D98C6D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0501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ТС-06.003.0194.(238)</w:t>
            </w:r>
          </w:p>
        </w:tc>
        <w:tc>
          <w:tcPr>
            <w:tcW w:w="0" w:type="auto"/>
            <w:tcBorders>
              <w:top w:val="nil"/>
              <w:left w:val="nil"/>
              <w:bottom w:val="single" w:sz="4" w:space="0" w:color="auto"/>
              <w:right w:val="single" w:sz="4" w:space="0" w:color="auto"/>
            </w:tcBorders>
            <w:shd w:val="clear" w:color="auto" w:fill="auto"/>
            <w:vAlign w:val="center"/>
            <w:hideMark/>
          </w:tcPr>
          <w:p w14:paraId="64120E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 Машин., 3 до ТК Машин., 1</w:t>
            </w:r>
          </w:p>
        </w:tc>
        <w:tc>
          <w:tcPr>
            <w:tcW w:w="0" w:type="auto"/>
            <w:tcBorders>
              <w:top w:val="nil"/>
              <w:left w:val="nil"/>
              <w:bottom w:val="single" w:sz="4" w:space="0" w:color="auto"/>
              <w:right w:val="single" w:sz="4" w:space="0" w:color="auto"/>
            </w:tcBorders>
            <w:shd w:val="clear" w:color="auto" w:fill="auto"/>
            <w:vAlign w:val="center"/>
            <w:hideMark/>
          </w:tcPr>
          <w:p w14:paraId="23D442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0E4B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61FC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14:paraId="16265E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0,89</w:t>
            </w:r>
          </w:p>
        </w:tc>
        <w:tc>
          <w:tcPr>
            <w:tcW w:w="0" w:type="auto"/>
            <w:tcBorders>
              <w:top w:val="nil"/>
              <w:left w:val="nil"/>
              <w:bottom w:val="single" w:sz="4" w:space="0" w:color="auto"/>
              <w:right w:val="single" w:sz="4" w:space="0" w:color="auto"/>
            </w:tcBorders>
            <w:shd w:val="clear" w:color="auto" w:fill="auto"/>
            <w:vAlign w:val="center"/>
            <w:hideMark/>
          </w:tcPr>
          <w:p w14:paraId="590CA0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7D9D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FF44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0066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79CA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6004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9552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7BD7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0A60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137B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8655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9AE6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0,96</w:t>
            </w:r>
          </w:p>
        </w:tc>
      </w:tr>
      <w:tr w:rsidR="002C603E" w:rsidRPr="002C603E" w14:paraId="2F78604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1021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ТС-06.003.0195.(239)</w:t>
            </w:r>
          </w:p>
        </w:tc>
        <w:tc>
          <w:tcPr>
            <w:tcW w:w="0" w:type="auto"/>
            <w:tcBorders>
              <w:top w:val="nil"/>
              <w:left w:val="nil"/>
              <w:bottom w:val="single" w:sz="4" w:space="0" w:color="auto"/>
              <w:right w:val="single" w:sz="4" w:space="0" w:color="auto"/>
            </w:tcBorders>
            <w:shd w:val="clear" w:color="auto" w:fill="auto"/>
            <w:vAlign w:val="center"/>
            <w:hideMark/>
          </w:tcPr>
          <w:p w14:paraId="6AECD8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ТК-14 до ТК Машиностр., 3</w:t>
            </w:r>
          </w:p>
        </w:tc>
        <w:tc>
          <w:tcPr>
            <w:tcW w:w="0" w:type="auto"/>
            <w:tcBorders>
              <w:top w:val="nil"/>
              <w:left w:val="nil"/>
              <w:bottom w:val="single" w:sz="4" w:space="0" w:color="auto"/>
              <w:right w:val="single" w:sz="4" w:space="0" w:color="auto"/>
            </w:tcBorders>
            <w:shd w:val="clear" w:color="auto" w:fill="auto"/>
            <w:vAlign w:val="center"/>
            <w:hideMark/>
          </w:tcPr>
          <w:p w14:paraId="1B28BE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1062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9138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25B6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14:paraId="47D51C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0,80</w:t>
            </w:r>
          </w:p>
        </w:tc>
        <w:tc>
          <w:tcPr>
            <w:tcW w:w="0" w:type="auto"/>
            <w:tcBorders>
              <w:top w:val="nil"/>
              <w:left w:val="nil"/>
              <w:bottom w:val="single" w:sz="4" w:space="0" w:color="auto"/>
              <w:right w:val="single" w:sz="4" w:space="0" w:color="auto"/>
            </w:tcBorders>
            <w:shd w:val="clear" w:color="auto" w:fill="auto"/>
            <w:vAlign w:val="center"/>
            <w:hideMark/>
          </w:tcPr>
          <w:p w14:paraId="55C30D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E065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91C0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891B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FF95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1C03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CD7F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AD4D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9108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FD22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1122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0,86</w:t>
            </w:r>
          </w:p>
        </w:tc>
      </w:tr>
      <w:tr w:rsidR="002C603E" w:rsidRPr="002C603E" w14:paraId="2C06F1B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12AD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ТС-06.003.0196.(240)</w:t>
            </w:r>
          </w:p>
        </w:tc>
        <w:tc>
          <w:tcPr>
            <w:tcW w:w="0" w:type="auto"/>
            <w:tcBorders>
              <w:top w:val="nil"/>
              <w:left w:val="nil"/>
              <w:bottom w:val="single" w:sz="4" w:space="0" w:color="auto"/>
              <w:right w:val="single" w:sz="4" w:space="0" w:color="auto"/>
            </w:tcBorders>
            <w:shd w:val="clear" w:color="auto" w:fill="auto"/>
            <w:vAlign w:val="center"/>
            <w:hideMark/>
          </w:tcPr>
          <w:p w14:paraId="3F99F7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ТК-38 до ТК Северная, 2</w:t>
            </w:r>
          </w:p>
        </w:tc>
        <w:tc>
          <w:tcPr>
            <w:tcW w:w="0" w:type="auto"/>
            <w:tcBorders>
              <w:top w:val="nil"/>
              <w:left w:val="nil"/>
              <w:bottom w:val="single" w:sz="4" w:space="0" w:color="auto"/>
              <w:right w:val="single" w:sz="4" w:space="0" w:color="auto"/>
            </w:tcBorders>
            <w:shd w:val="clear" w:color="auto" w:fill="auto"/>
            <w:vAlign w:val="center"/>
            <w:hideMark/>
          </w:tcPr>
          <w:p w14:paraId="10BA04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47E8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A094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7479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58B1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14:paraId="3BAC96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1,53</w:t>
            </w:r>
          </w:p>
        </w:tc>
        <w:tc>
          <w:tcPr>
            <w:tcW w:w="0" w:type="auto"/>
            <w:tcBorders>
              <w:top w:val="nil"/>
              <w:left w:val="nil"/>
              <w:bottom w:val="single" w:sz="4" w:space="0" w:color="auto"/>
              <w:right w:val="single" w:sz="4" w:space="0" w:color="auto"/>
            </w:tcBorders>
            <w:shd w:val="clear" w:color="auto" w:fill="auto"/>
            <w:vAlign w:val="center"/>
            <w:hideMark/>
          </w:tcPr>
          <w:p w14:paraId="671C21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417C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4071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5BEF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F7CD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A070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05A5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A8C1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1564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B605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1,64</w:t>
            </w:r>
          </w:p>
        </w:tc>
      </w:tr>
      <w:tr w:rsidR="002C603E" w:rsidRPr="002C603E" w14:paraId="7FA5001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749D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ТС-06.003.0197.(241)</w:t>
            </w:r>
          </w:p>
        </w:tc>
        <w:tc>
          <w:tcPr>
            <w:tcW w:w="0" w:type="auto"/>
            <w:tcBorders>
              <w:top w:val="nil"/>
              <w:left w:val="nil"/>
              <w:bottom w:val="single" w:sz="4" w:space="0" w:color="auto"/>
              <w:right w:val="single" w:sz="4" w:space="0" w:color="auto"/>
            </w:tcBorders>
            <w:shd w:val="clear" w:color="auto" w:fill="auto"/>
            <w:vAlign w:val="center"/>
            <w:hideMark/>
          </w:tcPr>
          <w:p w14:paraId="11CA25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ТК-42 до РП-51</w:t>
            </w:r>
          </w:p>
        </w:tc>
        <w:tc>
          <w:tcPr>
            <w:tcW w:w="0" w:type="auto"/>
            <w:tcBorders>
              <w:top w:val="nil"/>
              <w:left w:val="nil"/>
              <w:bottom w:val="single" w:sz="4" w:space="0" w:color="auto"/>
              <w:right w:val="single" w:sz="4" w:space="0" w:color="auto"/>
            </w:tcBorders>
            <w:shd w:val="clear" w:color="auto" w:fill="auto"/>
            <w:vAlign w:val="center"/>
            <w:hideMark/>
          </w:tcPr>
          <w:p w14:paraId="130EFF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63AF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479C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3FF1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206B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DB43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14:paraId="5ABFB5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0,72</w:t>
            </w:r>
          </w:p>
        </w:tc>
        <w:tc>
          <w:tcPr>
            <w:tcW w:w="0" w:type="auto"/>
            <w:tcBorders>
              <w:top w:val="nil"/>
              <w:left w:val="nil"/>
              <w:bottom w:val="single" w:sz="4" w:space="0" w:color="auto"/>
              <w:right w:val="single" w:sz="4" w:space="0" w:color="auto"/>
            </w:tcBorders>
            <w:shd w:val="clear" w:color="auto" w:fill="auto"/>
            <w:vAlign w:val="center"/>
            <w:hideMark/>
          </w:tcPr>
          <w:p w14:paraId="07A42E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93D8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D3D6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CCF8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6568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79AE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317A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2331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315C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0,77</w:t>
            </w:r>
          </w:p>
        </w:tc>
      </w:tr>
      <w:tr w:rsidR="002C603E" w:rsidRPr="002C603E" w14:paraId="7026BDE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005F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ТС-06.003.0198.(242)</w:t>
            </w:r>
          </w:p>
        </w:tc>
        <w:tc>
          <w:tcPr>
            <w:tcW w:w="0" w:type="auto"/>
            <w:tcBorders>
              <w:top w:val="nil"/>
              <w:left w:val="nil"/>
              <w:bottom w:val="single" w:sz="4" w:space="0" w:color="auto"/>
              <w:right w:val="single" w:sz="4" w:space="0" w:color="auto"/>
            </w:tcBorders>
            <w:shd w:val="clear" w:color="auto" w:fill="auto"/>
            <w:vAlign w:val="center"/>
            <w:hideMark/>
          </w:tcPr>
          <w:p w14:paraId="415C64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ТК-24 до ТК-25 (Космонавтов, 7)</w:t>
            </w:r>
          </w:p>
        </w:tc>
        <w:tc>
          <w:tcPr>
            <w:tcW w:w="0" w:type="auto"/>
            <w:tcBorders>
              <w:top w:val="nil"/>
              <w:left w:val="nil"/>
              <w:bottom w:val="single" w:sz="4" w:space="0" w:color="auto"/>
              <w:right w:val="single" w:sz="4" w:space="0" w:color="auto"/>
            </w:tcBorders>
            <w:shd w:val="clear" w:color="auto" w:fill="auto"/>
            <w:vAlign w:val="center"/>
            <w:hideMark/>
          </w:tcPr>
          <w:p w14:paraId="10839D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41F7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D06C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E8EA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67C8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8646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44F4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14:paraId="676BB4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0,51</w:t>
            </w:r>
          </w:p>
        </w:tc>
        <w:tc>
          <w:tcPr>
            <w:tcW w:w="0" w:type="auto"/>
            <w:tcBorders>
              <w:top w:val="nil"/>
              <w:left w:val="nil"/>
              <w:bottom w:val="single" w:sz="4" w:space="0" w:color="auto"/>
              <w:right w:val="single" w:sz="4" w:space="0" w:color="auto"/>
            </w:tcBorders>
            <w:shd w:val="clear" w:color="auto" w:fill="auto"/>
            <w:vAlign w:val="center"/>
            <w:hideMark/>
          </w:tcPr>
          <w:p w14:paraId="29EC94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1307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1F27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4C85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A83D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3A34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0A33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6ACC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0,54</w:t>
            </w:r>
          </w:p>
        </w:tc>
      </w:tr>
      <w:tr w:rsidR="002C603E" w:rsidRPr="002C603E" w14:paraId="235A069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4FF0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ТС-06.003.0199.(243)</w:t>
            </w:r>
          </w:p>
        </w:tc>
        <w:tc>
          <w:tcPr>
            <w:tcW w:w="0" w:type="auto"/>
            <w:tcBorders>
              <w:top w:val="nil"/>
              <w:left w:val="nil"/>
              <w:bottom w:val="single" w:sz="4" w:space="0" w:color="auto"/>
              <w:right w:val="single" w:sz="4" w:space="0" w:color="auto"/>
            </w:tcBorders>
            <w:shd w:val="clear" w:color="auto" w:fill="auto"/>
            <w:vAlign w:val="center"/>
            <w:hideMark/>
          </w:tcPr>
          <w:p w14:paraId="2ABED8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 Машин., 27 до ТК Машин., 31</w:t>
            </w:r>
          </w:p>
        </w:tc>
        <w:tc>
          <w:tcPr>
            <w:tcW w:w="0" w:type="auto"/>
            <w:tcBorders>
              <w:top w:val="nil"/>
              <w:left w:val="nil"/>
              <w:bottom w:val="single" w:sz="4" w:space="0" w:color="auto"/>
              <w:right w:val="single" w:sz="4" w:space="0" w:color="auto"/>
            </w:tcBorders>
            <w:shd w:val="clear" w:color="auto" w:fill="auto"/>
            <w:vAlign w:val="center"/>
            <w:hideMark/>
          </w:tcPr>
          <w:p w14:paraId="767255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56D5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5844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3F1C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3423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5215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12C5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3381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14:paraId="570C71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0,59</w:t>
            </w:r>
          </w:p>
        </w:tc>
        <w:tc>
          <w:tcPr>
            <w:tcW w:w="0" w:type="auto"/>
            <w:tcBorders>
              <w:top w:val="nil"/>
              <w:left w:val="nil"/>
              <w:bottom w:val="single" w:sz="4" w:space="0" w:color="auto"/>
              <w:right w:val="single" w:sz="4" w:space="0" w:color="auto"/>
            </w:tcBorders>
            <w:shd w:val="clear" w:color="auto" w:fill="auto"/>
            <w:vAlign w:val="center"/>
            <w:hideMark/>
          </w:tcPr>
          <w:p w14:paraId="1364BC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B24F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B155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29C2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1883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70B9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9579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0,64</w:t>
            </w:r>
          </w:p>
        </w:tc>
      </w:tr>
      <w:tr w:rsidR="002C603E" w:rsidRPr="002C603E" w14:paraId="2A705E7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BB7D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ТС-06.003.0200.(244)</w:t>
            </w:r>
          </w:p>
        </w:tc>
        <w:tc>
          <w:tcPr>
            <w:tcW w:w="0" w:type="auto"/>
            <w:tcBorders>
              <w:top w:val="nil"/>
              <w:left w:val="nil"/>
              <w:bottom w:val="single" w:sz="4" w:space="0" w:color="auto"/>
              <w:right w:val="single" w:sz="4" w:space="0" w:color="auto"/>
            </w:tcBorders>
            <w:shd w:val="clear" w:color="auto" w:fill="auto"/>
            <w:vAlign w:val="center"/>
            <w:hideMark/>
          </w:tcPr>
          <w:p w14:paraId="66B7B1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ТК-13 до ТК-14</w:t>
            </w:r>
          </w:p>
        </w:tc>
        <w:tc>
          <w:tcPr>
            <w:tcW w:w="0" w:type="auto"/>
            <w:tcBorders>
              <w:top w:val="nil"/>
              <w:left w:val="nil"/>
              <w:bottom w:val="single" w:sz="4" w:space="0" w:color="auto"/>
              <w:right w:val="single" w:sz="4" w:space="0" w:color="auto"/>
            </w:tcBorders>
            <w:shd w:val="clear" w:color="auto" w:fill="auto"/>
            <w:vAlign w:val="center"/>
            <w:hideMark/>
          </w:tcPr>
          <w:p w14:paraId="302A44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8DF0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5E2D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137B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6F87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B123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BE77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0D8E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155F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14:paraId="010409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0,70</w:t>
            </w:r>
          </w:p>
        </w:tc>
        <w:tc>
          <w:tcPr>
            <w:tcW w:w="0" w:type="auto"/>
            <w:tcBorders>
              <w:top w:val="nil"/>
              <w:left w:val="nil"/>
              <w:bottom w:val="single" w:sz="4" w:space="0" w:color="auto"/>
              <w:right w:val="single" w:sz="4" w:space="0" w:color="auto"/>
            </w:tcBorders>
            <w:shd w:val="clear" w:color="auto" w:fill="auto"/>
            <w:vAlign w:val="center"/>
            <w:hideMark/>
          </w:tcPr>
          <w:p w14:paraId="12FAA4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90ED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E94A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E6BD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F33E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C13D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0,76</w:t>
            </w:r>
          </w:p>
        </w:tc>
      </w:tr>
      <w:tr w:rsidR="002C603E" w:rsidRPr="002C603E" w14:paraId="161345C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E416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ТС-06.003.0201.(245)</w:t>
            </w:r>
          </w:p>
        </w:tc>
        <w:tc>
          <w:tcPr>
            <w:tcW w:w="0" w:type="auto"/>
            <w:tcBorders>
              <w:top w:val="nil"/>
              <w:left w:val="nil"/>
              <w:bottom w:val="single" w:sz="4" w:space="0" w:color="auto"/>
              <w:right w:val="single" w:sz="4" w:space="0" w:color="auto"/>
            </w:tcBorders>
            <w:shd w:val="clear" w:color="auto" w:fill="auto"/>
            <w:vAlign w:val="center"/>
            <w:hideMark/>
          </w:tcPr>
          <w:p w14:paraId="5043ED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кот. 3 до промбазы теплотреста</w:t>
            </w:r>
          </w:p>
        </w:tc>
        <w:tc>
          <w:tcPr>
            <w:tcW w:w="0" w:type="auto"/>
            <w:tcBorders>
              <w:top w:val="nil"/>
              <w:left w:val="nil"/>
              <w:bottom w:val="single" w:sz="4" w:space="0" w:color="auto"/>
              <w:right w:val="single" w:sz="4" w:space="0" w:color="auto"/>
            </w:tcBorders>
            <w:shd w:val="clear" w:color="auto" w:fill="auto"/>
            <w:vAlign w:val="center"/>
            <w:hideMark/>
          </w:tcPr>
          <w:p w14:paraId="590CAB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2D11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05F4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7E12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986E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CF23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8F02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6117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DD47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1B97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14:paraId="289765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1,64</w:t>
            </w:r>
          </w:p>
        </w:tc>
        <w:tc>
          <w:tcPr>
            <w:tcW w:w="0" w:type="auto"/>
            <w:tcBorders>
              <w:top w:val="nil"/>
              <w:left w:val="nil"/>
              <w:bottom w:val="single" w:sz="4" w:space="0" w:color="auto"/>
              <w:right w:val="single" w:sz="4" w:space="0" w:color="auto"/>
            </w:tcBorders>
            <w:shd w:val="clear" w:color="auto" w:fill="auto"/>
            <w:vAlign w:val="center"/>
            <w:hideMark/>
          </w:tcPr>
          <w:p w14:paraId="5319DC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38DA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2235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718F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8F8C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1,76</w:t>
            </w:r>
          </w:p>
        </w:tc>
      </w:tr>
      <w:tr w:rsidR="002C603E" w:rsidRPr="002C603E" w14:paraId="44FC4CD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6785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ТС-06.003.0202.(246)</w:t>
            </w:r>
          </w:p>
        </w:tc>
        <w:tc>
          <w:tcPr>
            <w:tcW w:w="0" w:type="auto"/>
            <w:tcBorders>
              <w:top w:val="nil"/>
              <w:left w:val="nil"/>
              <w:bottom w:val="single" w:sz="4" w:space="0" w:color="auto"/>
              <w:right w:val="single" w:sz="4" w:space="0" w:color="auto"/>
            </w:tcBorders>
            <w:shd w:val="clear" w:color="auto" w:fill="auto"/>
            <w:vAlign w:val="center"/>
            <w:hideMark/>
          </w:tcPr>
          <w:p w14:paraId="2A87EC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 8-я Дем., 3а до ТК 8-я Дем., 7</w:t>
            </w:r>
          </w:p>
        </w:tc>
        <w:tc>
          <w:tcPr>
            <w:tcW w:w="0" w:type="auto"/>
            <w:tcBorders>
              <w:top w:val="nil"/>
              <w:left w:val="nil"/>
              <w:bottom w:val="single" w:sz="4" w:space="0" w:color="auto"/>
              <w:right w:val="single" w:sz="4" w:space="0" w:color="auto"/>
            </w:tcBorders>
            <w:shd w:val="clear" w:color="auto" w:fill="auto"/>
            <w:vAlign w:val="center"/>
            <w:hideMark/>
          </w:tcPr>
          <w:p w14:paraId="3B7EE8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B412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48B2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FA5C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AD1E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893C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E792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F0EF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1DE0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318F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5488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14:paraId="450BEB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2,07</w:t>
            </w:r>
          </w:p>
        </w:tc>
        <w:tc>
          <w:tcPr>
            <w:tcW w:w="0" w:type="auto"/>
            <w:tcBorders>
              <w:top w:val="nil"/>
              <w:left w:val="nil"/>
              <w:bottom w:val="single" w:sz="4" w:space="0" w:color="auto"/>
              <w:right w:val="single" w:sz="4" w:space="0" w:color="auto"/>
            </w:tcBorders>
            <w:shd w:val="clear" w:color="auto" w:fill="auto"/>
            <w:vAlign w:val="center"/>
            <w:hideMark/>
          </w:tcPr>
          <w:p w14:paraId="754FBB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E749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F5FE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40AB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2,22</w:t>
            </w:r>
          </w:p>
        </w:tc>
      </w:tr>
      <w:tr w:rsidR="002C603E" w:rsidRPr="002C603E" w14:paraId="56EE673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1C6C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ТС-06.003.0203.(247)</w:t>
            </w:r>
          </w:p>
        </w:tc>
        <w:tc>
          <w:tcPr>
            <w:tcW w:w="0" w:type="auto"/>
            <w:tcBorders>
              <w:top w:val="nil"/>
              <w:left w:val="nil"/>
              <w:bottom w:val="single" w:sz="4" w:space="0" w:color="auto"/>
              <w:right w:val="single" w:sz="4" w:space="0" w:color="auto"/>
            </w:tcBorders>
            <w:shd w:val="clear" w:color="auto" w:fill="auto"/>
            <w:vAlign w:val="center"/>
            <w:hideMark/>
          </w:tcPr>
          <w:p w14:paraId="438DBE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 Машин., 23 до ТК Машин., 21</w:t>
            </w:r>
          </w:p>
        </w:tc>
        <w:tc>
          <w:tcPr>
            <w:tcW w:w="0" w:type="auto"/>
            <w:tcBorders>
              <w:top w:val="nil"/>
              <w:left w:val="nil"/>
              <w:bottom w:val="single" w:sz="4" w:space="0" w:color="auto"/>
              <w:right w:val="single" w:sz="4" w:space="0" w:color="auto"/>
            </w:tcBorders>
            <w:shd w:val="clear" w:color="auto" w:fill="auto"/>
            <w:vAlign w:val="center"/>
            <w:hideMark/>
          </w:tcPr>
          <w:p w14:paraId="2FDA2A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A411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414A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CE1E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67DE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E17B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5C16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E773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4CE8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8AA7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3F52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57D1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0,03</w:t>
            </w:r>
          </w:p>
        </w:tc>
        <w:tc>
          <w:tcPr>
            <w:tcW w:w="0" w:type="auto"/>
            <w:tcBorders>
              <w:top w:val="nil"/>
              <w:left w:val="nil"/>
              <w:bottom w:val="single" w:sz="4" w:space="0" w:color="auto"/>
              <w:right w:val="single" w:sz="4" w:space="0" w:color="auto"/>
            </w:tcBorders>
            <w:shd w:val="clear" w:color="auto" w:fill="auto"/>
            <w:vAlign w:val="center"/>
            <w:hideMark/>
          </w:tcPr>
          <w:p w14:paraId="25118A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0,34</w:t>
            </w:r>
          </w:p>
        </w:tc>
        <w:tc>
          <w:tcPr>
            <w:tcW w:w="0" w:type="auto"/>
            <w:tcBorders>
              <w:top w:val="nil"/>
              <w:left w:val="nil"/>
              <w:bottom w:val="single" w:sz="4" w:space="0" w:color="auto"/>
              <w:right w:val="single" w:sz="4" w:space="0" w:color="auto"/>
            </w:tcBorders>
            <w:shd w:val="clear" w:color="auto" w:fill="auto"/>
            <w:vAlign w:val="center"/>
            <w:hideMark/>
          </w:tcPr>
          <w:p w14:paraId="2CEC74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2DA1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A6A4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0,37</w:t>
            </w:r>
          </w:p>
        </w:tc>
      </w:tr>
      <w:tr w:rsidR="002C603E" w:rsidRPr="002C603E" w14:paraId="70F0A87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FBAE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ТС-06.003.0204.(248)</w:t>
            </w:r>
          </w:p>
        </w:tc>
        <w:tc>
          <w:tcPr>
            <w:tcW w:w="0" w:type="auto"/>
            <w:tcBorders>
              <w:top w:val="nil"/>
              <w:left w:val="nil"/>
              <w:bottom w:val="single" w:sz="4" w:space="0" w:color="auto"/>
              <w:right w:val="single" w:sz="4" w:space="0" w:color="auto"/>
            </w:tcBorders>
            <w:shd w:val="clear" w:color="auto" w:fill="auto"/>
            <w:vAlign w:val="center"/>
            <w:hideMark/>
          </w:tcPr>
          <w:p w14:paraId="5C551F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ТК-17 до Паталогоанат. отд.</w:t>
            </w:r>
          </w:p>
        </w:tc>
        <w:tc>
          <w:tcPr>
            <w:tcW w:w="0" w:type="auto"/>
            <w:tcBorders>
              <w:top w:val="nil"/>
              <w:left w:val="nil"/>
              <w:bottom w:val="single" w:sz="4" w:space="0" w:color="auto"/>
              <w:right w:val="single" w:sz="4" w:space="0" w:color="auto"/>
            </w:tcBorders>
            <w:shd w:val="clear" w:color="auto" w:fill="auto"/>
            <w:vAlign w:val="center"/>
            <w:hideMark/>
          </w:tcPr>
          <w:p w14:paraId="489EC6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4373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BC89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EB64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8117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7B42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B054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B2D4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8E44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E6F0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994D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4CC4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1717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1,05</w:t>
            </w:r>
          </w:p>
        </w:tc>
        <w:tc>
          <w:tcPr>
            <w:tcW w:w="0" w:type="auto"/>
            <w:tcBorders>
              <w:top w:val="nil"/>
              <w:left w:val="nil"/>
              <w:bottom w:val="single" w:sz="4" w:space="0" w:color="auto"/>
              <w:right w:val="single" w:sz="4" w:space="0" w:color="auto"/>
            </w:tcBorders>
            <w:shd w:val="clear" w:color="auto" w:fill="auto"/>
            <w:vAlign w:val="center"/>
            <w:hideMark/>
          </w:tcPr>
          <w:p w14:paraId="42ED8E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14,35</w:t>
            </w:r>
          </w:p>
        </w:tc>
        <w:tc>
          <w:tcPr>
            <w:tcW w:w="0" w:type="auto"/>
            <w:tcBorders>
              <w:top w:val="nil"/>
              <w:left w:val="nil"/>
              <w:bottom w:val="single" w:sz="4" w:space="0" w:color="auto"/>
              <w:right w:val="single" w:sz="4" w:space="0" w:color="auto"/>
            </w:tcBorders>
            <w:shd w:val="clear" w:color="auto" w:fill="auto"/>
            <w:vAlign w:val="center"/>
            <w:hideMark/>
          </w:tcPr>
          <w:p w14:paraId="2E77E8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12CA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15,40</w:t>
            </w:r>
          </w:p>
        </w:tc>
      </w:tr>
      <w:tr w:rsidR="002C603E" w:rsidRPr="002C603E" w14:paraId="5E85CF6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7C78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ТС-06.003.0205.(249)</w:t>
            </w:r>
          </w:p>
        </w:tc>
        <w:tc>
          <w:tcPr>
            <w:tcW w:w="0" w:type="auto"/>
            <w:tcBorders>
              <w:top w:val="nil"/>
              <w:left w:val="nil"/>
              <w:bottom w:val="single" w:sz="4" w:space="0" w:color="auto"/>
              <w:right w:val="single" w:sz="4" w:space="0" w:color="auto"/>
            </w:tcBorders>
            <w:shd w:val="clear" w:color="auto" w:fill="auto"/>
            <w:vAlign w:val="center"/>
            <w:hideMark/>
          </w:tcPr>
          <w:p w14:paraId="511A91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ТК-45 до ТК-36</w:t>
            </w:r>
          </w:p>
        </w:tc>
        <w:tc>
          <w:tcPr>
            <w:tcW w:w="0" w:type="auto"/>
            <w:tcBorders>
              <w:top w:val="nil"/>
              <w:left w:val="nil"/>
              <w:bottom w:val="single" w:sz="4" w:space="0" w:color="auto"/>
              <w:right w:val="single" w:sz="4" w:space="0" w:color="auto"/>
            </w:tcBorders>
            <w:shd w:val="clear" w:color="auto" w:fill="auto"/>
            <w:vAlign w:val="center"/>
            <w:hideMark/>
          </w:tcPr>
          <w:p w14:paraId="035D84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A739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5500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F92A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E2D7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6356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FDBD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610D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5B47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CF94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821C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8253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CA8C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6AC5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0,16</w:t>
            </w:r>
          </w:p>
        </w:tc>
        <w:tc>
          <w:tcPr>
            <w:tcW w:w="0" w:type="auto"/>
            <w:tcBorders>
              <w:top w:val="nil"/>
              <w:left w:val="nil"/>
              <w:bottom w:val="single" w:sz="4" w:space="0" w:color="auto"/>
              <w:right w:val="single" w:sz="4" w:space="0" w:color="auto"/>
            </w:tcBorders>
            <w:shd w:val="clear" w:color="auto" w:fill="auto"/>
            <w:vAlign w:val="center"/>
            <w:hideMark/>
          </w:tcPr>
          <w:p w14:paraId="722016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2,24</w:t>
            </w:r>
          </w:p>
        </w:tc>
        <w:tc>
          <w:tcPr>
            <w:tcW w:w="0" w:type="auto"/>
            <w:tcBorders>
              <w:top w:val="nil"/>
              <w:left w:val="nil"/>
              <w:bottom w:val="single" w:sz="4" w:space="0" w:color="auto"/>
              <w:right w:val="single" w:sz="4" w:space="0" w:color="auto"/>
            </w:tcBorders>
            <w:shd w:val="clear" w:color="auto" w:fill="auto"/>
            <w:vAlign w:val="center"/>
            <w:hideMark/>
          </w:tcPr>
          <w:p w14:paraId="5401A7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2,41</w:t>
            </w:r>
          </w:p>
        </w:tc>
      </w:tr>
      <w:tr w:rsidR="002C603E" w:rsidRPr="002C603E" w14:paraId="459AAA6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733E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ТС-06.003.0206.(250)</w:t>
            </w:r>
          </w:p>
        </w:tc>
        <w:tc>
          <w:tcPr>
            <w:tcW w:w="0" w:type="auto"/>
            <w:tcBorders>
              <w:top w:val="nil"/>
              <w:left w:val="nil"/>
              <w:bottom w:val="single" w:sz="4" w:space="0" w:color="auto"/>
              <w:right w:val="single" w:sz="4" w:space="0" w:color="auto"/>
            </w:tcBorders>
            <w:shd w:val="clear" w:color="auto" w:fill="auto"/>
            <w:vAlign w:val="center"/>
            <w:hideMark/>
          </w:tcPr>
          <w:p w14:paraId="362213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ТК-34 до ТК ЖЭК-4</w:t>
            </w:r>
          </w:p>
        </w:tc>
        <w:tc>
          <w:tcPr>
            <w:tcW w:w="0" w:type="auto"/>
            <w:tcBorders>
              <w:top w:val="nil"/>
              <w:left w:val="nil"/>
              <w:bottom w:val="single" w:sz="4" w:space="0" w:color="auto"/>
              <w:right w:val="single" w:sz="4" w:space="0" w:color="auto"/>
            </w:tcBorders>
            <w:shd w:val="clear" w:color="auto" w:fill="auto"/>
            <w:vAlign w:val="center"/>
            <w:hideMark/>
          </w:tcPr>
          <w:p w14:paraId="5442E9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11B5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106AB6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1,34</w:t>
            </w:r>
          </w:p>
        </w:tc>
        <w:tc>
          <w:tcPr>
            <w:tcW w:w="0" w:type="auto"/>
            <w:tcBorders>
              <w:top w:val="nil"/>
              <w:left w:val="nil"/>
              <w:bottom w:val="single" w:sz="4" w:space="0" w:color="auto"/>
              <w:right w:val="single" w:sz="4" w:space="0" w:color="auto"/>
            </w:tcBorders>
            <w:shd w:val="clear" w:color="auto" w:fill="auto"/>
            <w:vAlign w:val="center"/>
            <w:hideMark/>
          </w:tcPr>
          <w:p w14:paraId="68DB95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F29A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1534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9AD0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4D82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9F5A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6B0E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1E5F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3C15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23C0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8BC7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783B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A095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1,44</w:t>
            </w:r>
          </w:p>
        </w:tc>
      </w:tr>
      <w:tr w:rsidR="002C603E" w:rsidRPr="002C603E" w14:paraId="75EE836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87C6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ТС-06.003.0207.(251)</w:t>
            </w:r>
          </w:p>
        </w:tc>
        <w:tc>
          <w:tcPr>
            <w:tcW w:w="0" w:type="auto"/>
            <w:tcBorders>
              <w:top w:val="nil"/>
              <w:left w:val="nil"/>
              <w:bottom w:val="single" w:sz="4" w:space="0" w:color="auto"/>
              <w:right w:val="single" w:sz="4" w:space="0" w:color="auto"/>
            </w:tcBorders>
            <w:shd w:val="clear" w:color="auto" w:fill="auto"/>
            <w:vAlign w:val="center"/>
            <w:hideMark/>
          </w:tcPr>
          <w:p w14:paraId="48D30B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ТК-47 до ТК 8-я Демид., 3а</w:t>
            </w:r>
          </w:p>
        </w:tc>
        <w:tc>
          <w:tcPr>
            <w:tcW w:w="0" w:type="auto"/>
            <w:tcBorders>
              <w:top w:val="nil"/>
              <w:left w:val="nil"/>
              <w:bottom w:val="single" w:sz="4" w:space="0" w:color="auto"/>
              <w:right w:val="single" w:sz="4" w:space="0" w:color="auto"/>
            </w:tcBorders>
            <w:shd w:val="clear" w:color="auto" w:fill="auto"/>
            <w:vAlign w:val="center"/>
            <w:hideMark/>
          </w:tcPr>
          <w:p w14:paraId="636CFC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1319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C7E9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14:paraId="2A54AA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1,67</w:t>
            </w:r>
          </w:p>
        </w:tc>
        <w:tc>
          <w:tcPr>
            <w:tcW w:w="0" w:type="auto"/>
            <w:tcBorders>
              <w:top w:val="nil"/>
              <w:left w:val="nil"/>
              <w:bottom w:val="single" w:sz="4" w:space="0" w:color="auto"/>
              <w:right w:val="single" w:sz="4" w:space="0" w:color="auto"/>
            </w:tcBorders>
            <w:shd w:val="clear" w:color="auto" w:fill="auto"/>
            <w:vAlign w:val="center"/>
            <w:hideMark/>
          </w:tcPr>
          <w:p w14:paraId="0D0DF3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4CB3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8E98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85FB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FB0A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C86F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5E7E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27A3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C5DA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6042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D798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0182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1,79</w:t>
            </w:r>
          </w:p>
        </w:tc>
      </w:tr>
      <w:tr w:rsidR="002C603E" w:rsidRPr="002C603E" w14:paraId="4E921D3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32E7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ТС-06.003.0208.(252)</w:t>
            </w:r>
          </w:p>
        </w:tc>
        <w:tc>
          <w:tcPr>
            <w:tcW w:w="0" w:type="auto"/>
            <w:tcBorders>
              <w:top w:val="nil"/>
              <w:left w:val="nil"/>
              <w:bottom w:val="single" w:sz="4" w:space="0" w:color="auto"/>
              <w:right w:val="single" w:sz="4" w:space="0" w:color="auto"/>
            </w:tcBorders>
            <w:shd w:val="clear" w:color="auto" w:fill="auto"/>
            <w:vAlign w:val="center"/>
            <w:hideMark/>
          </w:tcPr>
          <w:p w14:paraId="6DEAA2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ТК-38 до ТК-39</w:t>
            </w:r>
          </w:p>
        </w:tc>
        <w:tc>
          <w:tcPr>
            <w:tcW w:w="0" w:type="auto"/>
            <w:tcBorders>
              <w:top w:val="nil"/>
              <w:left w:val="nil"/>
              <w:bottom w:val="single" w:sz="4" w:space="0" w:color="auto"/>
              <w:right w:val="single" w:sz="4" w:space="0" w:color="auto"/>
            </w:tcBorders>
            <w:shd w:val="clear" w:color="auto" w:fill="auto"/>
            <w:vAlign w:val="center"/>
            <w:hideMark/>
          </w:tcPr>
          <w:p w14:paraId="5D777F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665C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E678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AE6F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0,18</w:t>
            </w:r>
          </w:p>
        </w:tc>
        <w:tc>
          <w:tcPr>
            <w:tcW w:w="0" w:type="auto"/>
            <w:tcBorders>
              <w:top w:val="nil"/>
              <w:left w:val="nil"/>
              <w:bottom w:val="single" w:sz="4" w:space="0" w:color="auto"/>
              <w:right w:val="single" w:sz="4" w:space="0" w:color="auto"/>
            </w:tcBorders>
            <w:shd w:val="clear" w:color="auto" w:fill="auto"/>
            <w:vAlign w:val="center"/>
            <w:hideMark/>
          </w:tcPr>
          <w:p w14:paraId="07F4EE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2,54</w:t>
            </w:r>
          </w:p>
        </w:tc>
        <w:tc>
          <w:tcPr>
            <w:tcW w:w="0" w:type="auto"/>
            <w:tcBorders>
              <w:top w:val="nil"/>
              <w:left w:val="nil"/>
              <w:bottom w:val="single" w:sz="4" w:space="0" w:color="auto"/>
              <w:right w:val="single" w:sz="4" w:space="0" w:color="auto"/>
            </w:tcBorders>
            <w:shd w:val="clear" w:color="auto" w:fill="auto"/>
            <w:vAlign w:val="center"/>
            <w:hideMark/>
          </w:tcPr>
          <w:p w14:paraId="5A6CB3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39B8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7187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6152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A1CA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E154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655D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BF72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8B06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826F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01E3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2,72</w:t>
            </w:r>
          </w:p>
        </w:tc>
      </w:tr>
      <w:tr w:rsidR="002C603E" w:rsidRPr="002C603E" w14:paraId="51CD2DB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78B0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ТС-06.003.0209.(253)</w:t>
            </w:r>
          </w:p>
        </w:tc>
        <w:tc>
          <w:tcPr>
            <w:tcW w:w="0" w:type="auto"/>
            <w:tcBorders>
              <w:top w:val="nil"/>
              <w:left w:val="nil"/>
              <w:bottom w:val="single" w:sz="4" w:space="0" w:color="auto"/>
              <w:right w:val="single" w:sz="4" w:space="0" w:color="auto"/>
            </w:tcBorders>
            <w:shd w:val="clear" w:color="auto" w:fill="auto"/>
            <w:vAlign w:val="center"/>
            <w:hideMark/>
          </w:tcPr>
          <w:p w14:paraId="6F0715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ТК-31 до ТК-32 (Медик, 6)</w:t>
            </w:r>
          </w:p>
        </w:tc>
        <w:tc>
          <w:tcPr>
            <w:tcW w:w="0" w:type="auto"/>
            <w:tcBorders>
              <w:top w:val="nil"/>
              <w:left w:val="nil"/>
              <w:bottom w:val="single" w:sz="4" w:space="0" w:color="auto"/>
              <w:right w:val="single" w:sz="4" w:space="0" w:color="auto"/>
            </w:tcBorders>
            <w:shd w:val="clear" w:color="auto" w:fill="auto"/>
            <w:vAlign w:val="center"/>
            <w:hideMark/>
          </w:tcPr>
          <w:p w14:paraId="7DDC37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5B8D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5B6B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4572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4645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0,23</w:t>
            </w:r>
          </w:p>
        </w:tc>
        <w:tc>
          <w:tcPr>
            <w:tcW w:w="0" w:type="auto"/>
            <w:tcBorders>
              <w:top w:val="nil"/>
              <w:left w:val="nil"/>
              <w:bottom w:val="single" w:sz="4" w:space="0" w:color="auto"/>
              <w:right w:val="single" w:sz="4" w:space="0" w:color="auto"/>
            </w:tcBorders>
            <w:shd w:val="clear" w:color="auto" w:fill="auto"/>
            <w:vAlign w:val="center"/>
            <w:hideMark/>
          </w:tcPr>
          <w:p w14:paraId="5AF791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3,23</w:t>
            </w:r>
          </w:p>
        </w:tc>
        <w:tc>
          <w:tcPr>
            <w:tcW w:w="0" w:type="auto"/>
            <w:tcBorders>
              <w:top w:val="nil"/>
              <w:left w:val="nil"/>
              <w:bottom w:val="single" w:sz="4" w:space="0" w:color="auto"/>
              <w:right w:val="single" w:sz="4" w:space="0" w:color="auto"/>
            </w:tcBorders>
            <w:shd w:val="clear" w:color="auto" w:fill="auto"/>
            <w:vAlign w:val="center"/>
            <w:hideMark/>
          </w:tcPr>
          <w:p w14:paraId="66A2AE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1CF7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469E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32FA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D187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4085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408C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6261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4742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BF2A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3,46</w:t>
            </w:r>
          </w:p>
        </w:tc>
      </w:tr>
      <w:tr w:rsidR="002C603E" w:rsidRPr="002C603E" w14:paraId="05AE63E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5E88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ТС-06.003.0210.(254)</w:t>
            </w:r>
          </w:p>
        </w:tc>
        <w:tc>
          <w:tcPr>
            <w:tcW w:w="0" w:type="auto"/>
            <w:tcBorders>
              <w:top w:val="nil"/>
              <w:left w:val="nil"/>
              <w:bottom w:val="single" w:sz="4" w:space="0" w:color="auto"/>
              <w:right w:val="single" w:sz="4" w:space="0" w:color="auto"/>
            </w:tcBorders>
            <w:shd w:val="clear" w:color="auto" w:fill="auto"/>
            <w:vAlign w:val="center"/>
            <w:hideMark/>
          </w:tcPr>
          <w:p w14:paraId="10AABF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ТК-8 до ТК-56</w:t>
            </w:r>
          </w:p>
        </w:tc>
        <w:tc>
          <w:tcPr>
            <w:tcW w:w="0" w:type="auto"/>
            <w:tcBorders>
              <w:top w:val="nil"/>
              <w:left w:val="nil"/>
              <w:bottom w:val="single" w:sz="4" w:space="0" w:color="auto"/>
              <w:right w:val="single" w:sz="4" w:space="0" w:color="auto"/>
            </w:tcBorders>
            <w:shd w:val="clear" w:color="auto" w:fill="auto"/>
            <w:vAlign w:val="center"/>
            <w:hideMark/>
          </w:tcPr>
          <w:p w14:paraId="018374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2BF5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85C9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A27B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6734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60D1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0,24</w:t>
            </w:r>
          </w:p>
        </w:tc>
        <w:tc>
          <w:tcPr>
            <w:tcW w:w="0" w:type="auto"/>
            <w:tcBorders>
              <w:top w:val="nil"/>
              <w:left w:val="nil"/>
              <w:bottom w:val="single" w:sz="4" w:space="0" w:color="auto"/>
              <w:right w:val="single" w:sz="4" w:space="0" w:color="auto"/>
            </w:tcBorders>
            <w:shd w:val="clear" w:color="auto" w:fill="auto"/>
            <w:vAlign w:val="center"/>
            <w:hideMark/>
          </w:tcPr>
          <w:p w14:paraId="4E50C9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3,40</w:t>
            </w:r>
          </w:p>
        </w:tc>
        <w:tc>
          <w:tcPr>
            <w:tcW w:w="0" w:type="auto"/>
            <w:tcBorders>
              <w:top w:val="nil"/>
              <w:left w:val="nil"/>
              <w:bottom w:val="single" w:sz="4" w:space="0" w:color="auto"/>
              <w:right w:val="single" w:sz="4" w:space="0" w:color="auto"/>
            </w:tcBorders>
            <w:shd w:val="clear" w:color="auto" w:fill="auto"/>
            <w:vAlign w:val="center"/>
            <w:hideMark/>
          </w:tcPr>
          <w:p w14:paraId="0C4862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E836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9192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AB1A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1B85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D043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B286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DC49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01A8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3,64</w:t>
            </w:r>
          </w:p>
        </w:tc>
      </w:tr>
      <w:tr w:rsidR="002C603E" w:rsidRPr="002C603E" w14:paraId="31D2445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3C73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ТС-06.003.0211.(255)</w:t>
            </w:r>
          </w:p>
        </w:tc>
        <w:tc>
          <w:tcPr>
            <w:tcW w:w="0" w:type="auto"/>
            <w:tcBorders>
              <w:top w:val="nil"/>
              <w:left w:val="nil"/>
              <w:bottom w:val="single" w:sz="4" w:space="0" w:color="auto"/>
              <w:right w:val="single" w:sz="4" w:space="0" w:color="auto"/>
            </w:tcBorders>
            <w:shd w:val="clear" w:color="auto" w:fill="auto"/>
            <w:vAlign w:val="center"/>
            <w:hideMark/>
          </w:tcPr>
          <w:p w14:paraId="402AF7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ТК-56 до ТК-11</w:t>
            </w:r>
          </w:p>
        </w:tc>
        <w:tc>
          <w:tcPr>
            <w:tcW w:w="0" w:type="auto"/>
            <w:tcBorders>
              <w:top w:val="nil"/>
              <w:left w:val="nil"/>
              <w:bottom w:val="single" w:sz="4" w:space="0" w:color="auto"/>
              <w:right w:val="single" w:sz="4" w:space="0" w:color="auto"/>
            </w:tcBorders>
            <w:shd w:val="clear" w:color="auto" w:fill="auto"/>
            <w:vAlign w:val="center"/>
            <w:hideMark/>
          </w:tcPr>
          <w:p w14:paraId="4B779A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7287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BA4C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17BB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9152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247A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81D2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0,26</w:t>
            </w:r>
          </w:p>
        </w:tc>
        <w:tc>
          <w:tcPr>
            <w:tcW w:w="0" w:type="auto"/>
            <w:tcBorders>
              <w:top w:val="nil"/>
              <w:left w:val="nil"/>
              <w:bottom w:val="single" w:sz="4" w:space="0" w:color="auto"/>
              <w:right w:val="single" w:sz="4" w:space="0" w:color="auto"/>
            </w:tcBorders>
            <w:shd w:val="clear" w:color="auto" w:fill="auto"/>
            <w:vAlign w:val="center"/>
            <w:hideMark/>
          </w:tcPr>
          <w:p w14:paraId="087BFC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3,56</w:t>
            </w:r>
          </w:p>
        </w:tc>
        <w:tc>
          <w:tcPr>
            <w:tcW w:w="0" w:type="auto"/>
            <w:tcBorders>
              <w:top w:val="nil"/>
              <w:left w:val="nil"/>
              <w:bottom w:val="single" w:sz="4" w:space="0" w:color="auto"/>
              <w:right w:val="single" w:sz="4" w:space="0" w:color="auto"/>
            </w:tcBorders>
            <w:shd w:val="clear" w:color="auto" w:fill="auto"/>
            <w:vAlign w:val="center"/>
            <w:hideMark/>
          </w:tcPr>
          <w:p w14:paraId="178B24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0F14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9DD7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6FEA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7191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E65F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E28A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F3AA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3,82</w:t>
            </w:r>
          </w:p>
        </w:tc>
      </w:tr>
      <w:tr w:rsidR="002C603E" w:rsidRPr="002C603E" w14:paraId="14EB30F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93EE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ТС-06.003.0212.(256)</w:t>
            </w:r>
          </w:p>
        </w:tc>
        <w:tc>
          <w:tcPr>
            <w:tcW w:w="0" w:type="auto"/>
            <w:tcBorders>
              <w:top w:val="nil"/>
              <w:left w:val="nil"/>
              <w:bottom w:val="single" w:sz="4" w:space="0" w:color="auto"/>
              <w:right w:val="single" w:sz="4" w:space="0" w:color="auto"/>
            </w:tcBorders>
            <w:shd w:val="clear" w:color="auto" w:fill="auto"/>
            <w:vAlign w:val="center"/>
            <w:hideMark/>
          </w:tcPr>
          <w:p w14:paraId="4833A5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ТК-46а до ТК-5</w:t>
            </w:r>
          </w:p>
        </w:tc>
        <w:tc>
          <w:tcPr>
            <w:tcW w:w="0" w:type="auto"/>
            <w:tcBorders>
              <w:top w:val="nil"/>
              <w:left w:val="nil"/>
              <w:bottom w:val="single" w:sz="4" w:space="0" w:color="auto"/>
              <w:right w:val="single" w:sz="4" w:space="0" w:color="auto"/>
            </w:tcBorders>
            <w:shd w:val="clear" w:color="auto" w:fill="auto"/>
            <w:vAlign w:val="center"/>
            <w:hideMark/>
          </w:tcPr>
          <w:p w14:paraId="006449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7117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AA8F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3ED8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107D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A7AA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350D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5D26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0,29</w:t>
            </w:r>
          </w:p>
        </w:tc>
        <w:tc>
          <w:tcPr>
            <w:tcW w:w="0" w:type="auto"/>
            <w:tcBorders>
              <w:top w:val="nil"/>
              <w:left w:val="nil"/>
              <w:bottom w:val="single" w:sz="4" w:space="0" w:color="auto"/>
              <w:right w:val="single" w:sz="4" w:space="0" w:color="auto"/>
            </w:tcBorders>
            <w:shd w:val="clear" w:color="auto" w:fill="auto"/>
            <w:vAlign w:val="center"/>
            <w:hideMark/>
          </w:tcPr>
          <w:p w14:paraId="2F9F20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4,02</w:t>
            </w:r>
          </w:p>
        </w:tc>
        <w:tc>
          <w:tcPr>
            <w:tcW w:w="0" w:type="auto"/>
            <w:tcBorders>
              <w:top w:val="nil"/>
              <w:left w:val="nil"/>
              <w:bottom w:val="single" w:sz="4" w:space="0" w:color="auto"/>
              <w:right w:val="single" w:sz="4" w:space="0" w:color="auto"/>
            </w:tcBorders>
            <w:shd w:val="clear" w:color="auto" w:fill="auto"/>
            <w:vAlign w:val="center"/>
            <w:hideMark/>
          </w:tcPr>
          <w:p w14:paraId="06B9B1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D5F7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7D3F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078A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4DB7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977F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F8E8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4,31</w:t>
            </w:r>
          </w:p>
        </w:tc>
      </w:tr>
      <w:tr w:rsidR="002C603E" w:rsidRPr="002C603E" w14:paraId="6652685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C218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ТС-06.003.0213.(257)</w:t>
            </w:r>
          </w:p>
        </w:tc>
        <w:tc>
          <w:tcPr>
            <w:tcW w:w="0" w:type="auto"/>
            <w:tcBorders>
              <w:top w:val="nil"/>
              <w:left w:val="nil"/>
              <w:bottom w:val="single" w:sz="4" w:space="0" w:color="auto"/>
              <w:right w:val="single" w:sz="4" w:space="0" w:color="auto"/>
            </w:tcBorders>
            <w:shd w:val="clear" w:color="auto" w:fill="auto"/>
            <w:vAlign w:val="center"/>
            <w:hideMark/>
          </w:tcPr>
          <w:p w14:paraId="3A44C6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ТК-27 до ТК-28 (Таган., 196)</w:t>
            </w:r>
          </w:p>
        </w:tc>
        <w:tc>
          <w:tcPr>
            <w:tcW w:w="0" w:type="auto"/>
            <w:tcBorders>
              <w:top w:val="nil"/>
              <w:left w:val="nil"/>
              <w:bottom w:val="single" w:sz="4" w:space="0" w:color="auto"/>
              <w:right w:val="single" w:sz="4" w:space="0" w:color="auto"/>
            </w:tcBorders>
            <w:shd w:val="clear" w:color="auto" w:fill="auto"/>
            <w:vAlign w:val="center"/>
            <w:hideMark/>
          </w:tcPr>
          <w:p w14:paraId="7B7FDF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A4E1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5CCC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0B44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5602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B372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4296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886C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AECC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0,33</w:t>
            </w:r>
          </w:p>
        </w:tc>
        <w:tc>
          <w:tcPr>
            <w:tcW w:w="0" w:type="auto"/>
            <w:tcBorders>
              <w:top w:val="nil"/>
              <w:left w:val="nil"/>
              <w:bottom w:val="single" w:sz="4" w:space="0" w:color="auto"/>
              <w:right w:val="single" w:sz="4" w:space="0" w:color="auto"/>
            </w:tcBorders>
            <w:shd w:val="clear" w:color="auto" w:fill="auto"/>
            <w:vAlign w:val="center"/>
            <w:hideMark/>
          </w:tcPr>
          <w:p w14:paraId="1BE8AC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4,49</w:t>
            </w:r>
          </w:p>
        </w:tc>
        <w:tc>
          <w:tcPr>
            <w:tcW w:w="0" w:type="auto"/>
            <w:tcBorders>
              <w:top w:val="nil"/>
              <w:left w:val="nil"/>
              <w:bottom w:val="single" w:sz="4" w:space="0" w:color="auto"/>
              <w:right w:val="single" w:sz="4" w:space="0" w:color="auto"/>
            </w:tcBorders>
            <w:shd w:val="clear" w:color="auto" w:fill="auto"/>
            <w:vAlign w:val="center"/>
            <w:hideMark/>
          </w:tcPr>
          <w:p w14:paraId="483F23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425E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3E0A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36A4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4DEF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FC9E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4,82</w:t>
            </w:r>
          </w:p>
        </w:tc>
      </w:tr>
      <w:tr w:rsidR="002C603E" w:rsidRPr="002C603E" w14:paraId="6CF2D68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7A70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ТС-06.003.0214.(258)</w:t>
            </w:r>
          </w:p>
        </w:tc>
        <w:tc>
          <w:tcPr>
            <w:tcW w:w="0" w:type="auto"/>
            <w:tcBorders>
              <w:top w:val="nil"/>
              <w:left w:val="nil"/>
              <w:bottom w:val="single" w:sz="4" w:space="0" w:color="auto"/>
              <w:right w:val="single" w:sz="4" w:space="0" w:color="auto"/>
            </w:tcBorders>
            <w:shd w:val="clear" w:color="auto" w:fill="auto"/>
            <w:vAlign w:val="center"/>
            <w:hideMark/>
          </w:tcPr>
          <w:p w14:paraId="2E3DD1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 до ТК-38</w:t>
            </w:r>
          </w:p>
        </w:tc>
        <w:tc>
          <w:tcPr>
            <w:tcW w:w="0" w:type="auto"/>
            <w:tcBorders>
              <w:top w:val="nil"/>
              <w:left w:val="nil"/>
              <w:bottom w:val="single" w:sz="4" w:space="0" w:color="auto"/>
              <w:right w:val="single" w:sz="4" w:space="0" w:color="auto"/>
            </w:tcBorders>
            <w:shd w:val="clear" w:color="auto" w:fill="auto"/>
            <w:vAlign w:val="center"/>
            <w:hideMark/>
          </w:tcPr>
          <w:p w14:paraId="14A799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C101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5C08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CE00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054A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164C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8609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2E78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E234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F3BE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0,36</w:t>
            </w:r>
          </w:p>
        </w:tc>
        <w:tc>
          <w:tcPr>
            <w:tcW w:w="0" w:type="auto"/>
            <w:tcBorders>
              <w:top w:val="nil"/>
              <w:left w:val="nil"/>
              <w:bottom w:val="single" w:sz="4" w:space="0" w:color="auto"/>
              <w:right w:val="single" w:sz="4" w:space="0" w:color="auto"/>
            </w:tcBorders>
            <w:shd w:val="clear" w:color="auto" w:fill="auto"/>
            <w:vAlign w:val="center"/>
            <w:hideMark/>
          </w:tcPr>
          <w:p w14:paraId="15E5BD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4,97</w:t>
            </w:r>
          </w:p>
        </w:tc>
        <w:tc>
          <w:tcPr>
            <w:tcW w:w="0" w:type="auto"/>
            <w:tcBorders>
              <w:top w:val="nil"/>
              <w:left w:val="nil"/>
              <w:bottom w:val="single" w:sz="4" w:space="0" w:color="auto"/>
              <w:right w:val="single" w:sz="4" w:space="0" w:color="auto"/>
            </w:tcBorders>
            <w:shd w:val="clear" w:color="auto" w:fill="auto"/>
            <w:vAlign w:val="center"/>
            <w:hideMark/>
          </w:tcPr>
          <w:p w14:paraId="29AA41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9B14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6F8D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994C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2163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5,33</w:t>
            </w:r>
          </w:p>
        </w:tc>
      </w:tr>
      <w:tr w:rsidR="002C603E" w:rsidRPr="002C603E" w14:paraId="4D9E8BC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1BE4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ТС-06.003.0215.(259)</w:t>
            </w:r>
          </w:p>
        </w:tc>
        <w:tc>
          <w:tcPr>
            <w:tcW w:w="0" w:type="auto"/>
            <w:tcBorders>
              <w:top w:val="nil"/>
              <w:left w:val="nil"/>
              <w:bottom w:val="single" w:sz="4" w:space="0" w:color="auto"/>
              <w:right w:val="single" w:sz="4" w:space="0" w:color="auto"/>
            </w:tcBorders>
            <w:shd w:val="clear" w:color="auto" w:fill="auto"/>
            <w:vAlign w:val="center"/>
            <w:hideMark/>
          </w:tcPr>
          <w:p w14:paraId="3823D4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ТК-19 до ТК-55 (Северная, 31)</w:t>
            </w:r>
          </w:p>
        </w:tc>
        <w:tc>
          <w:tcPr>
            <w:tcW w:w="0" w:type="auto"/>
            <w:tcBorders>
              <w:top w:val="nil"/>
              <w:left w:val="nil"/>
              <w:bottom w:val="single" w:sz="4" w:space="0" w:color="auto"/>
              <w:right w:val="single" w:sz="4" w:space="0" w:color="auto"/>
            </w:tcBorders>
            <w:shd w:val="clear" w:color="auto" w:fill="auto"/>
            <w:vAlign w:val="center"/>
            <w:hideMark/>
          </w:tcPr>
          <w:p w14:paraId="51A951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AEAF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901C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AB6A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3218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DD4A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7F07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6203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3F2E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EA32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A484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0,40</w:t>
            </w:r>
          </w:p>
        </w:tc>
        <w:tc>
          <w:tcPr>
            <w:tcW w:w="0" w:type="auto"/>
            <w:tcBorders>
              <w:top w:val="nil"/>
              <w:left w:val="nil"/>
              <w:bottom w:val="single" w:sz="4" w:space="0" w:color="auto"/>
              <w:right w:val="single" w:sz="4" w:space="0" w:color="auto"/>
            </w:tcBorders>
            <w:shd w:val="clear" w:color="auto" w:fill="auto"/>
            <w:vAlign w:val="center"/>
            <w:hideMark/>
          </w:tcPr>
          <w:p w14:paraId="178A8F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5,47</w:t>
            </w:r>
          </w:p>
        </w:tc>
        <w:tc>
          <w:tcPr>
            <w:tcW w:w="0" w:type="auto"/>
            <w:tcBorders>
              <w:top w:val="nil"/>
              <w:left w:val="nil"/>
              <w:bottom w:val="single" w:sz="4" w:space="0" w:color="auto"/>
              <w:right w:val="single" w:sz="4" w:space="0" w:color="auto"/>
            </w:tcBorders>
            <w:shd w:val="clear" w:color="auto" w:fill="auto"/>
            <w:vAlign w:val="center"/>
            <w:hideMark/>
          </w:tcPr>
          <w:p w14:paraId="39ABDF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A9E1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4682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F81D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5,87</w:t>
            </w:r>
          </w:p>
        </w:tc>
      </w:tr>
      <w:tr w:rsidR="002C603E" w:rsidRPr="002C603E" w14:paraId="0D3BA42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64A7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ТС-06.003.0216.(260)</w:t>
            </w:r>
          </w:p>
        </w:tc>
        <w:tc>
          <w:tcPr>
            <w:tcW w:w="0" w:type="auto"/>
            <w:tcBorders>
              <w:top w:val="nil"/>
              <w:left w:val="nil"/>
              <w:bottom w:val="single" w:sz="4" w:space="0" w:color="auto"/>
              <w:right w:val="single" w:sz="4" w:space="0" w:color="auto"/>
            </w:tcBorders>
            <w:shd w:val="clear" w:color="auto" w:fill="auto"/>
            <w:vAlign w:val="center"/>
            <w:hideMark/>
          </w:tcPr>
          <w:p w14:paraId="6E8B4B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ТК-39 до ТК-40</w:t>
            </w:r>
          </w:p>
        </w:tc>
        <w:tc>
          <w:tcPr>
            <w:tcW w:w="0" w:type="auto"/>
            <w:tcBorders>
              <w:top w:val="nil"/>
              <w:left w:val="nil"/>
              <w:bottom w:val="single" w:sz="4" w:space="0" w:color="auto"/>
              <w:right w:val="single" w:sz="4" w:space="0" w:color="auto"/>
            </w:tcBorders>
            <w:shd w:val="clear" w:color="auto" w:fill="auto"/>
            <w:vAlign w:val="center"/>
            <w:hideMark/>
          </w:tcPr>
          <w:p w14:paraId="70DB3E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E710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6BDC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E9ED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5A9A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E26F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E729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42C3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4192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8BFB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327E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2C9D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0,41</w:t>
            </w:r>
          </w:p>
        </w:tc>
        <w:tc>
          <w:tcPr>
            <w:tcW w:w="0" w:type="auto"/>
            <w:tcBorders>
              <w:top w:val="nil"/>
              <w:left w:val="nil"/>
              <w:bottom w:val="single" w:sz="4" w:space="0" w:color="auto"/>
              <w:right w:val="single" w:sz="4" w:space="0" w:color="auto"/>
            </w:tcBorders>
            <w:shd w:val="clear" w:color="auto" w:fill="auto"/>
            <w:vAlign w:val="center"/>
            <w:hideMark/>
          </w:tcPr>
          <w:p w14:paraId="48B4F6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5,64</w:t>
            </w:r>
          </w:p>
        </w:tc>
        <w:tc>
          <w:tcPr>
            <w:tcW w:w="0" w:type="auto"/>
            <w:tcBorders>
              <w:top w:val="nil"/>
              <w:left w:val="nil"/>
              <w:bottom w:val="single" w:sz="4" w:space="0" w:color="auto"/>
              <w:right w:val="single" w:sz="4" w:space="0" w:color="auto"/>
            </w:tcBorders>
            <w:shd w:val="clear" w:color="auto" w:fill="auto"/>
            <w:vAlign w:val="center"/>
            <w:hideMark/>
          </w:tcPr>
          <w:p w14:paraId="615FA5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5510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6037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6,05</w:t>
            </w:r>
          </w:p>
        </w:tc>
      </w:tr>
      <w:tr w:rsidR="002C603E" w:rsidRPr="002C603E" w14:paraId="456B0B3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140A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ТС-06.003.0217.(261)</w:t>
            </w:r>
          </w:p>
        </w:tc>
        <w:tc>
          <w:tcPr>
            <w:tcW w:w="0" w:type="auto"/>
            <w:tcBorders>
              <w:top w:val="nil"/>
              <w:left w:val="nil"/>
              <w:bottom w:val="single" w:sz="4" w:space="0" w:color="auto"/>
              <w:right w:val="single" w:sz="4" w:space="0" w:color="auto"/>
            </w:tcBorders>
            <w:shd w:val="clear" w:color="auto" w:fill="auto"/>
            <w:vAlign w:val="center"/>
            <w:hideMark/>
          </w:tcPr>
          <w:p w14:paraId="4FDD4D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ТК-26 до ТК-27 (типография)</w:t>
            </w:r>
          </w:p>
        </w:tc>
        <w:tc>
          <w:tcPr>
            <w:tcW w:w="0" w:type="auto"/>
            <w:tcBorders>
              <w:top w:val="nil"/>
              <w:left w:val="nil"/>
              <w:bottom w:val="single" w:sz="4" w:space="0" w:color="auto"/>
              <w:right w:val="single" w:sz="4" w:space="0" w:color="auto"/>
            </w:tcBorders>
            <w:shd w:val="clear" w:color="auto" w:fill="auto"/>
            <w:vAlign w:val="center"/>
            <w:hideMark/>
          </w:tcPr>
          <w:p w14:paraId="77E959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0B43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24EE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EB07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9A9D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9D0C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FE88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D2E7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0DE0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7B26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909C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D75F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695D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14:paraId="732F93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1,90</w:t>
            </w:r>
          </w:p>
        </w:tc>
        <w:tc>
          <w:tcPr>
            <w:tcW w:w="0" w:type="auto"/>
            <w:tcBorders>
              <w:top w:val="nil"/>
              <w:left w:val="nil"/>
              <w:bottom w:val="single" w:sz="4" w:space="0" w:color="auto"/>
              <w:right w:val="single" w:sz="4" w:space="0" w:color="auto"/>
            </w:tcBorders>
            <w:shd w:val="clear" w:color="auto" w:fill="auto"/>
            <w:vAlign w:val="center"/>
            <w:hideMark/>
          </w:tcPr>
          <w:p w14:paraId="033E34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622D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2,04</w:t>
            </w:r>
          </w:p>
        </w:tc>
      </w:tr>
      <w:tr w:rsidR="002C603E" w:rsidRPr="002C603E" w14:paraId="28324F2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9AD4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ТС-06.003.0218.(262)</w:t>
            </w:r>
          </w:p>
        </w:tc>
        <w:tc>
          <w:tcPr>
            <w:tcW w:w="0" w:type="auto"/>
            <w:tcBorders>
              <w:top w:val="nil"/>
              <w:left w:val="nil"/>
              <w:bottom w:val="single" w:sz="4" w:space="0" w:color="auto"/>
              <w:right w:val="single" w:sz="4" w:space="0" w:color="auto"/>
            </w:tcBorders>
            <w:shd w:val="clear" w:color="auto" w:fill="auto"/>
            <w:vAlign w:val="center"/>
            <w:hideMark/>
          </w:tcPr>
          <w:p w14:paraId="6CC405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ТК-7 до ТК-8</w:t>
            </w:r>
          </w:p>
        </w:tc>
        <w:tc>
          <w:tcPr>
            <w:tcW w:w="0" w:type="auto"/>
            <w:tcBorders>
              <w:top w:val="nil"/>
              <w:left w:val="nil"/>
              <w:bottom w:val="single" w:sz="4" w:space="0" w:color="auto"/>
              <w:right w:val="single" w:sz="4" w:space="0" w:color="auto"/>
            </w:tcBorders>
            <w:shd w:val="clear" w:color="auto" w:fill="auto"/>
            <w:vAlign w:val="center"/>
            <w:hideMark/>
          </w:tcPr>
          <w:p w14:paraId="37100E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08DC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F0B3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26F2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4497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8036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B086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2AD4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37E9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021C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FA7C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91D3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70B2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7F07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14:paraId="0C4D5E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2,29</w:t>
            </w:r>
          </w:p>
        </w:tc>
        <w:tc>
          <w:tcPr>
            <w:tcW w:w="0" w:type="auto"/>
            <w:tcBorders>
              <w:top w:val="nil"/>
              <w:left w:val="nil"/>
              <w:bottom w:val="single" w:sz="4" w:space="0" w:color="auto"/>
              <w:right w:val="single" w:sz="4" w:space="0" w:color="auto"/>
            </w:tcBorders>
            <w:shd w:val="clear" w:color="auto" w:fill="auto"/>
            <w:vAlign w:val="center"/>
            <w:hideMark/>
          </w:tcPr>
          <w:p w14:paraId="0F3610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2,45</w:t>
            </w:r>
          </w:p>
        </w:tc>
      </w:tr>
      <w:tr w:rsidR="002C603E" w:rsidRPr="002C603E" w14:paraId="27DC3C9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131C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ТС-06.003.0219.(263)</w:t>
            </w:r>
          </w:p>
        </w:tc>
        <w:tc>
          <w:tcPr>
            <w:tcW w:w="0" w:type="auto"/>
            <w:tcBorders>
              <w:top w:val="nil"/>
              <w:left w:val="nil"/>
              <w:bottom w:val="single" w:sz="4" w:space="0" w:color="auto"/>
              <w:right w:val="single" w:sz="4" w:space="0" w:color="auto"/>
            </w:tcBorders>
            <w:shd w:val="clear" w:color="auto" w:fill="auto"/>
            <w:vAlign w:val="center"/>
            <w:hideMark/>
          </w:tcPr>
          <w:p w14:paraId="512FAC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ТК-46 до ТК-46а</w:t>
            </w:r>
          </w:p>
        </w:tc>
        <w:tc>
          <w:tcPr>
            <w:tcW w:w="0" w:type="auto"/>
            <w:tcBorders>
              <w:top w:val="nil"/>
              <w:left w:val="nil"/>
              <w:bottom w:val="single" w:sz="4" w:space="0" w:color="auto"/>
              <w:right w:val="single" w:sz="4" w:space="0" w:color="auto"/>
            </w:tcBorders>
            <w:shd w:val="clear" w:color="auto" w:fill="auto"/>
            <w:vAlign w:val="center"/>
            <w:hideMark/>
          </w:tcPr>
          <w:p w14:paraId="2D0BB1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14:paraId="34A98F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0,65</w:t>
            </w:r>
          </w:p>
        </w:tc>
        <w:tc>
          <w:tcPr>
            <w:tcW w:w="0" w:type="auto"/>
            <w:tcBorders>
              <w:top w:val="nil"/>
              <w:left w:val="nil"/>
              <w:bottom w:val="single" w:sz="4" w:space="0" w:color="auto"/>
              <w:right w:val="single" w:sz="4" w:space="0" w:color="auto"/>
            </w:tcBorders>
            <w:shd w:val="clear" w:color="auto" w:fill="auto"/>
            <w:vAlign w:val="center"/>
            <w:hideMark/>
          </w:tcPr>
          <w:p w14:paraId="67FCB0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FA29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1EAF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3E30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CD5C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7545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E605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7543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AE24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A857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22CD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222E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4E05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3CFD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0,69</w:t>
            </w:r>
          </w:p>
        </w:tc>
      </w:tr>
      <w:tr w:rsidR="002C603E" w:rsidRPr="002C603E" w14:paraId="58C073F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0D8B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ТС-06.003.0220.(264)</w:t>
            </w:r>
          </w:p>
        </w:tc>
        <w:tc>
          <w:tcPr>
            <w:tcW w:w="0" w:type="auto"/>
            <w:tcBorders>
              <w:top w:val="nil"/>
              <w:left w:val="nil"/>
              <w:bottom w:val="single" w:sz="4" w:space="0" w:color="auto"/>
              <w:right w:val="single" w:sz="4" w:space="0" w:color="auto"/>
            </w:tcBorders>
            <w:shd w:val="clear" w:color="auto" w:fill="auto"/>
            <w:vAlign w:val="center"/>
            <w:hideMark/>
          </w:tcPr>
          <w:p w14:paraId="6DA6F5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 до ТК-46</w:t>
            </w:r>
          </w:p>
        </w:tc>
        <w:tc>
          <w:tcPr>
            <w:tcW w:w="0" w:type="auto"/>
            <w:tcBorders>
              <w:top w:val="nil"/>
              <w:left w:val="nil"/>
              <w:bottom w:val="single" w:sz="4" w:space="0" w:color="auto"/>
              <w:right w:val="single" w:sz="4" w:space="0" w:color="auto"/>
            </w:tcBorders>
            <w:shd w:val="clear" w:color="auto" w:fill="auto"/>
            <w:vAlign w:val="center"/>
            <w:hideMark/>
          </w:tcPr>
          <w:p w14:paraId="39335C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6FA6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14:paraId="106221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0,78</w:t>
            </w:r>
          </w:p>
        </w:tc>
        <w:tc>
          <w:tcPr>
            <w:tcW w:w="0" w:type="auto"/>
            <w:tcBorders>
              <w:top w:val="nil"/>
              <w:left w:val="nil"/>
              <w:bottom w:val="single" w:sz="4" w:space="0" w:color="auto"/>
              <w:right w:val="single" w:sz="4" w:space="0" w:color="auto"/>
            </w:tcBorders>
            <w:shd w:val="clear" w:color="auto" w:fill="auto"/>
            <w:vAlign w:val="center"/>
            <w:hideMark/>
          </w:tcPr>
          <w:p w14:paraId="1FBAEF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9584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01F5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29E8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CA1B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8CAC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C939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BA1B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AAA0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CBC0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B473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BED8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7439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0,84</w:t>
            </w:r>
          </w:p>
        </w:tc>
      </w:tr>
      <w:tr w:rsidR="002C603E" w:rsidRPr="002C603E" w14:paraId="53208B4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2CAD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ТС-06.003.0221.(265)</w:t>
            </w:r>
          </w:p>
        </w:tc>
        <w:tc>
          <w:tcPr>
            <w:tcW w:w="0" w:type="auto"/>
            <w:tcBorders>
              <w:top w:val="nil"/>
              <w:left w:val="nil"/>
              <w:bottom w:val="single" w:sz="4" w:space="0" w:color="auto"/>
              <w:right w:val="single" w:sz="4" w:space="0" w:color="auto"/>
            </w:tcBorders>
            <w:shd w:val="clear" w:color="auto" w:fill="auto"/>
            <w:vAlign w:val="center"/>
            <w:hideMark/>
          </w:tcPr>
          <w:p w14:paraId="4EF5F2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ТК-42 до ТК-41</w:t>
            </w:r>
          </w:p>
        </w:tc>
        <w:tc>
          <w:tcPr>
            <w:tcW w:w="0" w:type="auto"/>
            <w:tcBorders>
              <w:top w:val="nil"/>
              <w:left w:val="nil"/>
              <w:bottom w:val="single" w:sz="4" w:space="0" w:color="auto"/>
              <w:right w:val="single" w:sz="4" w:space="0" w:color="auto"/>
            </w:tcBorders>
            <w:shd w:val="clear" w:color="auto" w:fill="auto"/>
            <w:vAlign w:val="center"/>
            <w:hideMark/>
          </w:tcPr>
          <w:p w14:paraId="4C51E6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0E64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32CC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0,10</w:t>
            </w:r>
          </w:p>
        </w:tc>
        <w:tc>
          <w:tcPr>
            <w:tcW w:w="0" w:type="auto"/>
            <w:tcBorders>
              <w:top w:val="nil"/>
              <w:left w:val="nil"/>
              <w:bottom w:val="single" w:sz="4" w:space="0" w:color="auto"/>
              <w:right w:val="single" w:sz="4" w:space="0" w:color="auto"/>
            </w:tcBorders>
            <w:shd w:val="clear" w:color="auto" w:fill="auto"/>
            <w:vAlign w:val="center"/>
            <w:hideMark/>
          </w:tcPr>
          <w:p w14:paraId="33E505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1,47</w:t>
            </w:r>
          </w:p>
        </w:tc>
        <w:tc>
          <w:tcPr>
            <w:tcW w:w="0" w:type="auto"/>
            <w:tcBorders>
              <w:top w:val="nil"/>
              <w:left w:val="nil"/>
              <w:bottom w:val="single" w:sz="4" w:space="0" w:color="auto"/>
              <w:right w:val="single" w:sz="4" w:space="0" w:color="auto"/>
            </w:tcBorders>
            <w:shd w:val="clear" w:color="auto" w:fill="auto"/>
            <w:vAlign w:val="center"/>
            <w:hideMark/>
          </w:tcPr>
          <w:p w14:paraId="740B9C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6E5B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B2F0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C114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3D31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914C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2E8C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CC2C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CE14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EF4E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AE2E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2ED7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1,57</w:t>
            </w:r>
          </w:p>
        </w:tc>
      </w:tr>
      <w:tr w:rsidR="002C603E" w:rsidRPr="002C603E" w14:paraId="5F02627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8C0D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ТС-06.003.0222.(266)</w:t>
            </w:r>
          </w:p>
        </w:tc>
        <w:tc>
          <w:tcPr>
            <w:tcW w:w="0" w:type="auto"/>
            <w:tcBorders>
              <w:top w:val="nil"/>
              <w:left w:val="nil"/>
              <w:bottom w:val="single" w:sz="4" w:space="0" w:color="auto"/>
              <w:right w:val="single" w:sz="4" w:space="0" w:color="auto"/>
            </w:tcBorders>
            <w:shd w:val="clear" w:color="auto" w:fill="auto"/>
            <w:vAlign w:val="center"/>
            <w:hideMark/>
          </w:tcPr>
          <w:p w14:paraId="71EE67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 до ТК-45</w:t>
            </w:r>
          </w:p>
        </w:tc>
        <w:tc>
          <w:tcPr>
            <w:tcW w:w="0" w:type="auto"/>
            <w:tcBorders>
              <w:top w:val="nil"/>
              <w:left w:val="nil"/>
              <w:bottom w:val="single" w:sz="4" w:space="0" w:color="auto"/>
              <w:right w:val="single" w:sz="4" w:space="0" w:color="auto"/>
            </w:tcBorders>
            <w:shd w:val="clear" w:color="auto" w:fill="auto"/>
            <w:vAlign w:val="center"/>
            <w:hideMark/>
          </w:tcPr>
          <w:p w14:paraId="620293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E038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E5C6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0570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14:paraId="54C1D7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1,70</w:t>
            </w:r>
          </w:p>
        </w:tc>
        <w:tc>
          <w:tcPr>
            <w:tcW w:w="0" w:type="auto"/>
            <w:tcBorders>
              <w:top w:val="nil"/>
              <w:left w:val="nil"/>
              <w:bottom w:val="single" w:sz="4" w:space="0" w:color="auto"/>
              <w:right w:val="single" w:sz="4" w:space="0" w:color="auto"/>
            </w:tcBorders>
            <w:shd w:val="clear" w:color="auto" w:fill="auto"/>
            <w:vAlign w:val="center"/>
            <w:hideMark/>
          </w:tcPr>
          <w:p w14:paraId="2B6A8F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01D4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4717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4C43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C6C0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DD36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735D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C557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C9D1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73DF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3EB0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1,82</w:t>
            </w:r>
          </w:p>
        </w:tc>
      </w:tr>
      <w:tr w:rsidR="002C603E" w:rsidRPr="002C603E" w14:paraId="249C88E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8863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ТС-06.003.0223.(267)</w:t>
            </w:r>
          </w:p>
        </w:tc>
        <w:tc>
          <w:tcPr>
            <w:tcW w:w="0" w:type="auto"/>
            <w:tcBorders>
              <w:top w:val="nil"/>
              <w:left w:val="nil"/>
              <w:bottom w:val="single" w:sz="4" w:space="0" w:color="auto"/>
              <w:right w:val="single" w:sz="4" w:space="0" w:color="auto"/>
            </w:tcBorders>
            <w:shd w:val="clear" w:color="auto" w:fill="auto"/>
            <w:vAlign w:val="center"/>
            <w:hideMark/>
          </w:tcPr>
          <w:p w14:paraId="00619B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 до ТК-7</w:t>
            </w:r>
          </w:p>
        </w:tc>
        <w:tc>
          <w:tcPr>
            <w:tcW w:w="0" w:type="auto"/>
            <w:tcBorders>
              <w:top w:val="nil"/>
              <w:left w:val="nil"/>
              <w:bottom w:val="single" w:sz="4" w:space="0" w:color="auto"/>
              <w:right w:val="single" w:sz="4" w:space="0" w:color="auto"/>
            </w:tcBorders>
            <w:shd w:val="clear" w:color="auto" w:fill="auto"/>
            <w:vAlign w:val="center"/>
            <w:hideMark/>
          </w:tcPr>
          <w:p w14:paraId="3B94A3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49A0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A813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FD3E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5BEC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0,20</w:t>
            </w:r>
          </w:p>
        </w:tc>
        <w:tc>
          <w:tcPr>
            <w:tcW w:w="0" w:type="auto"/>
            <w:tcBorders>
              <w:top w:val="nil"/>
              <w:left w:val="nil"/>
              <w:bottom w:val="single" w:sz="4" w:space="0" w:color="auto"/>
              <w:right w:val="single" w:sz="4" w:space="0" w:color="auto"/>
            </w:tcBorders>
            <w:shd w:val="clear" w:color="auto" w:fill="auto"/>
            <w:vAlign w:val="center"/>
            <w:hideMark/>
          </w:tcPr>
          <w:p w14:paraId="1093FF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2,77</w:t>
            </w:r>
          </w:p>
        </w:tc>
        <w:tc>
          <w:tcPr>
            <w:tcW w:w="0" w:type="auto"/>
            <w:tcBorders>
              <w:top w:val="nil"/>
              <w:left w:val="nil"/>
              <w:bottom w:val="single" w:sz="4" w:space="0" w:color="auto"/>
              <w:right w:val="single" w:sz="4" w:space="0" w:color="auto"/>
            </w:tcBorders>
            <w:shd w:val="clear" w:color="auto" w:fill="auto"/>
            <w:vAlign w:val="center"/>
            <w:hideMark/>
          </w:tcPr>
          <w:p w14:paraId="18C134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FB60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B35E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49DC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AC8D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C592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9ABC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502F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4BEC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C52E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2,97</w:t>
            </w:r>
          </w:p>
        </w:tc>
      </w:tr>
      <w:tr w:rsidR="002C603E" w:rsidRPr="002C603E" w14:paraId="7343C07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3CC8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ТС-06.003.0224.(268)</w:t>
            </w:r>
          </w:p>
        </w:tc>
        <w:tc>
          <w:tcPr>
            <w:tcW w:w="0" w:type="auto"/>
            <w:tcBorders>
              <w:top w:val="nil"/>
              <w:left w:val="nil"/>
              <w:bottom w:val="single" w:sz="4" w:space="0" w:color="auto"/>
              <w:right w:val="single" w:sz="4" w:space="0" w:color="auto"/>
            </w:tcBorders>
            <w:shd w:val="clear" w:color="auto" w:fill="auto"/>
            <w:vAlign w:val="center"/>
            <w:hideMark/>
          </w:tcPr>
          <w:p w14:paraId="4AE5CF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ТК-22 до ТК-22а</w:t>
            </w:r>
          </w:p>
        </w:tc>
        <w:tc>
          <w:tcPr>
            <w:tcW w:w="0" w:type="auto"/>
            <w:tcBorders>
              <w:top w:val="nil"/>
              <w:left w:val="nil"/>
              <w:bottom w:val="single" w:sz="4" w:space="0" w:color="auto"/>
              <w:right w:val="single" w:sz="4" w:space="0" w:color="auto"/>
            </w:tcBorders>
            <w:shd w:val="clear" w:color="auto" w:fill="auto"/>
            <w:vAlign w:val="center"/>
            <w:hideMark/>
          </w:tcPr>
          <w:p w14:paraId="6D4C3C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AA0B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893D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164E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C8A6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98A0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14:paraId="6A5496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3,54</w:t>
            </w:r>
          </w:p>
        </w:tc>
        <w:tc>
          <w:tcPr>
            <w:tcW w:w="0" w:type="auto"/>
            <w:tcBorders>
              <w:top w:val="nil"/>
              <w:left w:val="nil"/>
              <w:bottom w:val="single" w:sz="4" w:space="0" w:color="auto"/>
              <w:right w:val="single" w:sz="4" w:space="0" w:color="auto"/>
            </w:tcBorders>
            <w:shd w:val="clear" w:color="auto" w:fill="auto"/>
            <w:vAlign w:val="center"/>
            <w:hideMark/>
          </w:tcPr>
          <w:p w14:paraId="4A2BB0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2BEF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9BD1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CFA4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E084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418B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A184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62ED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4774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3,79</w:t>
            </w:r>
          </w:p>
        </w:tc>
      </w:tr>
      <w:tr w:rsidR="002C603E" w:rsidRPr="002C603E" w14:paraId="6760564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3BBA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ТС-06.003.0225.(269)</w:t>
            </w:r>
          </w:p>
        </w:tc>
        <w:tc>
          <w:tcPr>
            <w:tcW w:w="0" w:type="auto"/>
            <w:tcBorders>
              <w:top w:val="nil"/>
              <w:left w:val="nil"/>
              <w:bottom w:val="single" w:sz="4" w:space="0" w:color="auto"/>
              <w:right w:val="single" w:sz="4" w:space="0" w:color="auto"/>
            </w:tcBorders>
            <w:shd w:val="clear" w:color="auto" w:fill="auto"/>
            <w:vAlign w:val="center"/>
            <w:hideMark/>
          </w:tcPr>
          <w:p w14:paraId="5366D5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ТК-21 до ТК-22 (Медик, 2)</w:t>
            </w:r>
          </w:p>
        </w:tc>
        <w:tc>
          <w:tcPr>
            <w:tcW w:w="0" w:type="auto"/>
            <w:tcBorders>
              <w:top w:val="nil"/>
              <w:left w:val="nil"/>
              <w:bottom w:val="single" w:sz="4" w:space="0" w:color="auto"/>
              <w:right w:val="single" w:sz="4" w:space="0" w:color="auto"/>
            </w:tcBorders>
            <w:shd w:val="clear" w:color="auto" w:fill="auto"/>
            <w:vAlign w:val="center"/>
            <w:hideMark/>
          </w:tcPr>
          <w:p w14:paraId="2B1736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836C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E331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DE3E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015E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A5C6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C9B8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0,50</w:t>
            </w:r>
          </w:p>
        </w:tc>
        <w:tc>
          <w:tcPr>
            <w:tcW w:w="0" w:type="auto"/>
            <w:tcBorders>
              <w:top w:val="nil"/>
              <w:left w:val="nil"/>
              <w:bottom w:val="single" w:sz="4" w:space="0" w:color="auto"/>
              <w:right w:val="single" w:sz="4" w:space="0" w:color="auto"/>
            </w:tcBorders>
            <w:shd w:val="clear" w:color="auto" w:fill="auto"/>
            <w:vAlign w:val="center"/>
            <w:hideMark/>
          </w:tcPr>
          <w:p w14:paraId="49BF13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6,99</w:t>
            </w:r>
          </w:p>
        </w:tc>
        <w:tc>
          <w:tcPr>
            <w:tcW w:w="0" w:type="auto"/>
            <w:tcBorders>
              <w:top w:val="nil"/>
              <w:left w:val="nil"/>
              <w:bottom w:val="single" w:sz="4" w:space="0" w:color="auto"/>
              <w:right w:val="single" w:sz="4" w:space="0" w:color="auto"/>
            </w:tcBorders>
            <w:shd w:val="clear" w:color="auto" w:fill="auto"/>
            <w:vAlign w:val="center"/>
            <w:hideMark/>
          </w:tcPr>
          <w:p w14:paraId="425ECD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0C5A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F891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ED14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25D3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4278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1141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1965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7,49</w:t>
            </w:r>
          </w:p>
        </w:tc>
      </w:tr>
      <w:tr w:rsidR="002C603E" w:rsidRPr="002C603E" w14:paraId="245744F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D9D2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ТС-06.003.0226.(270)</w:t>
            </w:r>
          </w:p>
        </w:tc>
        <w:tc>
          <w:tcPr>
            <w:tcW w:w="0" w:type="auto"/>
            <w:tcBorders>
              <w:top w:val="nil"/>
              <w:left w:val="nil"/>
              <w:bottom w:val="single" w:sz="4" w:space="0" w:color="auto"/>
              <w:right w:val="single" w:sz="4" w:space="0" w:color="auto"/>
            </w:tcBorders>
            <w:shd w:val="clear" w:color="auto" w:fill="auto"/>
            <w:vAlign w:val="center"/>
            <w:hideMark/>
          </w:tcPr>
          <w:p w14:paraId="407159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ТК-22а до ТК-23</w:t>
            </w:r>
          </w:p>
        </w:tc>
        <w:tc>
          <w:tcPr>
            <w:tcW w:w="0" w:type="auto"/>
            <w:tcBorders>
              <w:top w:val="nil"/>
              <w:left w:val="nil"/>
              <w:bottom w:val="single" w:sz="4" w:space="0" w:color="auto"/>
              <w:right w:val="single" w:sz="4" w:space="0" w:color="auto"/>
            </w:tcBorders>
            <w:shd w:val="clear" w:color="auto" w:fill="auto"/>
            <w:vAlign w:val="center"/>
            <w:hideMark/>
          </w:tcPr>
          <w:p w14:paraId="578C11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791F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AD46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71D2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B69A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59D0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ADC6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9414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0,53</w:t>
            </w:r>
          </w:p>
        </w:tc>
        <w:tc>
          <w:tcPr>
            <w:tcW w:w="0" w:type="auto"/>
            <w:tcBorders>
              <w:top w:val="nil"/>
              <w:left w:val="nil"/>
              <w:bottom w:val="single" w:sz="4" w:space="0" w:color="auto"/>
              <w:right w:val="single" w:sz="4" w:space="0" w:color="auto"/>
            </w:tcBorders>
            <w:shd w:val="clear" w:color="auto" w:fill="auto"/>
            <w:vAlign w:val="center"/>
            <w:hideMark/>
          </w:tcPr>
          <w:p w14:paraId="4FD9BD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7,28</w:t>
            </w:r>
          </w:p>
        </w:tc>
        <w:tc>
          <w:tcPr>
            <w:tcW w:w="0" w:type="auto"/>
            <w:tcBorders>
              <w:top w:val="nil"/>
              <w:left w:val="nil"/>
              <w:bottom w:val="single" w:sz="4" w:space="0" w:color="auto"/>
              <w:right w:val="single" w:sz="4" w:space="0" w:color="auto"/>
            </w:tcBorders>
            <w:shd w:val="clear" w:color="auto" w:fill="auto"/>
            <w:vAlign w:val="center"/>
            <w:hideMark/>
          </w:tcPr>
          <w:p w14:paraId="6F3B77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5363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0E93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2B23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F223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38C8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6BEC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7,81</w:t>
            </w:r>
          </w:p>
        </w:tc>
      </w:tr>
      <w:tr w:rsidR="002C603E" w:rsidRPr="002C603E" w14:paraId="3106ABF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FD6C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ТС-06.003.0227.(271)</w:t>
            </w:r>
          </w:p>
        </w:tc>
        <w:tc>
          <w:tcPr>
            <w:tcW w:w="0" w:type="auto"/>
            <w:tcBorders>
              <w:top w:val="nil"/>
              <w:left w:val="nil"/>
              <w:bottom w:val="single" w:sz="4" w:space="0" w:color="auto"/>
              <w:right w:val="single" w:sz="4" w:space="0" w:color="auto"/>
            </w:tcBorders>
            <w:shd w:val="clear" w:color="auto" w:fill="auto"/>
            <w:vAlign w:val="center"/>
            <w:hideMark/>
          </w:tcPr>
          <w:p w14:paraId="0F34AB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ТК-20 до ТК-21</w:t>
            </w:r>
          </w:p>
        </w:tc>
        <w:tc>
          <w:tcPr>
            <w:tcW w:w="0" w:type="auto"/>
            <w:tcBorders>
              <w:top w:val="nil"/>
              <w:left w:val="nil"/>
              <w:bottom w:val="single" w:sz="4" w:space="0" w:color="auto"/>
              <w:right w:val="single" w:sz="4" w:space="0" w:color="auto"/>
            </w:tcBorders>
            <w:shd w:val="clear" w:color="auto" w:fill="auto"/>
            <w:vAlign w:val="center"/>
            <w:hideMark/>
          </w:tcPr>
          <w:p w14:paraId="729EB4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8CCD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A780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EB2A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C9AF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5488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17EC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D923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3696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14:paraId="1934E7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13,85</w:t>
            </w:r>
          </w:p>
        </w:tc>
        <w:tc>
          <w:tcPr>
            <w:tcW w:w="0" w:type="auto"/>
            <w:tcBorders>
              <w:top w:val="nil"/>
              <w:left w:val="nil"/>
              <w:bottom w:val="single" w:sz="4" w:space="0" w:color="auto"/>
              <w:right w:val="single" w:sz="4" w:space="0" w:color="auto"/>
            </w:tcBorders>
            <w:shd w:val="clear" w:color="auto" w:fill="auto"/>
            <w:vAlign w:val="center"/>
            <w:hideMark/>
          </w:tcPr>
          <w:p w14:paraId="1D9E29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9E2C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2916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5F72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C703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F01F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14,85</w:t>
            </w:r>
          </w:p>
        </w:tc>
      </w:tr>
      <w:tr w:rsidR="002C603E" w:rsidRPr="002C603E" w14:paraId="25CADF7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009B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ТС-06.003.0228.(272)</w:t>
            </w:r>
          </w:p>
        </w:tc>
        <w:tc>
          <w:tcPr>
            <w:tcW w:w="0" w:type="auto"/>
            <w:tcBorders>
              <w:top w:val="nil"/>
              <w:left w:val="nil"/>
              <w:bottom w:val="single" w:sz="4" w:space="0" w:color="auto"/>
              <w:right w:val="single" w:sz="4" w:space="0" w:color="auto"/>
            </w:tcBorders>
            <w:shd w:val="clear" w:color="auto" w:fill="auto"/>
            <w:vAlign w:val="center"/>
            <w:hideMark/>
          </w:tcPr>
          <w:p w14:paraId="7A6B4B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 до ТК-2 (Пож. депо)</w:t>
            </w:r>
          </w:p>
        </w:tc>
        <w:tc>
          <w:tcPr>
            <w:tcW w:w="0" w:type="auto"/>
            <w:tcBorders>
              <w:top w:val="nil"/>
              <w:left w:val="nil"/>
              <w:bottom w:val="single" w:sz="4" w:space="0" w:color="auto"/>
              <w:right w:val="single" w:sz="4" w:space="0" w:color="auto"/>
            </w:tcBorders>
            <w:shd w:val="clear" w:color="auto" w:fill="auto"/>
            <w:vAlign w:val="center"/>
            <w:hideMark/>
          </w:tcPr>
          <w:p w14:paraId="014172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E399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8DA9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B5F1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03A7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33FC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5B07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31F6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CEF9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4543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1,04</w:t>
            </w:r>
          </w:p>
        </w:tc>
        <w:tc>
          <w:tcPr>
            <w:tcW w:w="0" w:type="auto"/>
            <w:tcBorders>
              <w:top w:val="nil"/>
              <w:left w:val="nil"/>
              <w:bottom w:val="single" w:sz="4" w:space="0" w:color="auto"/>
              <w:right w:val="single" w:sz="4" w:space="0" w:color="auto"/>
            </w:tcBorders>
            <w:shd w:val="clear" w:color="auto" w:fill="auto"/>
            <w:vAlign w:val="center"/>
            <w:hideMark/>
          </w:tcPr>
          <w:p w14:paraId="7D4B41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14,31</w:t>
            </w:r>
          </w:p>
        </w:tc>
        <w:tc>
          <w:tcPr>
            <w:tcW w:w="0" w:type="auto"/>
            <w:tcBorders>
              <w:top w:val="nil"/>
              <w:left w:val="nil"/>
              <w:bottom w:val="single" w:sz="4" w:space="0" w:color="auto"/>
              <w:right w:val="single" w:sz="4" w:space="0" w:color="auto"/>
            </w:tcBorders>
            <w:shd w:val="clear" w:color="auto" w:fill="auto"/>
            <w:vAlign w:val="center"/>
            <w:hideMark/>
          </w:tcPr>
          <w:p w14:paraId="4B12F4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3F06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D8D4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6F5E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9C57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15,35</w:t>
            </w:r>
          </w:p>
        </w:tc>
      </w:tr>
      <w:tr w:rsidR="002C603E" w:rsidRPr="002C603E" w14:paraId="550CCB1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EC26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ТС-06.003.0229.(273)</w:t>
            </w:r>
          </w:p>
        </w:tc>
        <w:tc>
          <w:tcPr>
            <w:tcW w:w="0" w:type="auto"/>
            <w:tcBorders>
              <w:top w:val="nil"/>
              <w:left w:val="nil"/>
              <w:bottom w:val="single" w:sz="4" w:space="0" w:color="auto"/>
              <w:right w:val="single" w:sz="4" w:space="0" w:color="auto"/>
            </w:tcBorders>
            <w:shd w:val="clear" w:color="auto" w:fill="auto"/>
            <w:vAlign w:val="center"/>
            <w:hideMark/>
          </w:tcPr>
          <w:p w14:paraId="689C84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 до ТК-18</w:t>
            </w:r>
          </w:p>
        </w:tc>
        <w:tc>
          <w:tcPr>
            <w:tcW w:w="0" w:type="auto"/>
            <w:tcBorders>
              <w:top w:val="nil"/>
              <w:left w:val="nil"/>
              <w:bottom w:val="single" w:sz="4" w:space="0" w:color="auto"/>
              <w:right w:val="single" w:sz="4" w:space="0" w:color="auto"/>
            </w:tcBorders>
            <w:shd w:val="clear" w:color="auto" w:fill="auto"/>
            <w:vAlign w:val="center"/>
            <w:hideMark/>
          </w:tcPr>
          <w:p w14:paraId="579782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7B11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6BE7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9ECB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DF14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15AC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9720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CEDD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1658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5193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965F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2,78</w:t>
            </w:r>
          </w:p>
        </w:tc>
        <w:tc>
          <w:tcPr>
            <w:tcW w:w="0" w:type="auto"/>
            <w:tcBorders>
              <w:top w:val="nil"/>
              <w:left w:val="nil"/>
              <w:bottom w:val="single" w:sz="4" w:space="0" w:color="auto"/>
              <w:right w:val="single" w:sz="4" w:space="0" w:color="auto"/>
            </w:tcBorders>
            <w:shd w:val="clear" w:color="auto" w:fill="auto"/>
            <w:vAlign w:val="center"/>
            <w:hideMark/>
          </w:tcPr>
          <w:p w14:paraId="6FDF65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38,11</w:t>
            </w:r>
          </w:p>
        </w:tc>
        <w:tc>
          <w:tcPr>
            <w:tcW w:w="0" w:type="auto"/>
            <w:tcBorders>
              <w:top w:val="nil"/>
              <w:left w:val="nil"/>
              <w:bottom w:val="single" w:sz="4" w:space="0" w:color="auto"/>
              <w:right w:val="single" w:sz="4" w:space="0" w:color="auto"/>
            </w:tcBorders>
            <w:shd w:val="clear" w:color="auto" w:fill="auto"/>
            <w:vAlign w:val="center"/>
            <w:hideMark/>
          </w:tcPr>
          <w:p w14:paraId="684CE9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B807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0041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D6D7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40,89</w:t>
            </w:r>
          </w:p>
        </w:tc>
      </w:tr>
      <w:tr w:rsidR="002C603E" w:rsidRPr="002C603E" w14:paraId="34C689C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D893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ТС-06.003.0230.(274)</w:t>
            </w:r>
          </w:p>
        </w:tc>
        <w:tc>
          <w:tcPr>
            <w:tcW w:w="0" w:type="auto"/>
            <w:tcBorders>
              <w:top w:val="nil"/>
              <w:left w:val="nil"/>
              <w:bottom w:val="single" w:sz="4" w:space="0" w:color="auto"/>
              <w:right w:val="single" w:sz="4" w:space="0" w:color="auto"/>
            </w:tcBorders>
            <w:shd w:val="clear" w:color="auto" w:fill="auto"/>
            <w:vAlign w:val="center"/>
            <w:hideMark/>
          </w:tcPr>
          <w:p w14:paraId="1D9663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ТК-21 до ТК-22 (Медик, 2)</w:t>
            </w:r>
          </w:p>
        </w:tc>
        <w:tc>
          <w:tcPr>
            <w:tcW w:w="0" w:type="auto"/>
            <w:tcBorders>
              <w:top w:val="nil"/>
              <w:left w:val="nil"/>
              <w:bottom w:val="single" w:sz="4" w:space="0" w:color="auto"/>
              <w:right w:val="single" w:sz="4" w:space="0" w:color="auto"/>
            </w:tcBorders>
            <w:shd w:val="clear" w:color="auto" w:fill="auto"/>
            <w:vAlign w:val="center"/>
            <w:hideMark/>
          </w:tcPr>
          <w:p w14:paraId="2D866A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B373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6E56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FDA8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31D8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5032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BC1F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19FB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CFBB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58DF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8C1F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8EAF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0,28</w:t>
            </w:r>
          </w:p>
        </w:tc>
        <w:tc>
          <w:tcPr>
            <w:tcW w:w="0" w:type="auto"/>
            <w:tcBorders>
              <w:top w:val="nil"/>
              <w:left w:val="nil"/>
              <w:bottom w:val="single" w:sz="4" w:space="0" w:color="auto"/>
              <w:right w:val="single" w:sz="4" w:space="0" w:color="auto"/>
            </w:tcBorders>
            <w:shd w:val="clear" w:color="auto" w:fill="auto"/>
            <w:vAlign w:val="center"/>
            <w:hideMark/>
          </w:tcPr>
          <w:p w14:paraId="0BF458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3,79</w:t>
            </w:r>
          </w:p>
        </w:tc>
        <w:tc>
          <w:tcPr>
            <w:tcW w:w="0" w:type="auto"/>
            <w:tcBorders>
              <w:top w:val="nil"/>
              <w:left w:val="nil"/>
              <w:bottom w:val="single" w:sz="4" w:space="0" w:color="auto"/>
              <w:right w:val="single" w:sz="4" w:space="0" w:color="auto"/>
            </w:tcBorders>
            <w:shd w:val="clear" w:color="auto" w:fill="auto"/>
            <w:vAlign w:val="center"/>
            <w:hideMark/>
          </w:tcPr>
          <w:p w14:paraId="37F13C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AA81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246F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4,06</w:t>
            </w:r>
          </w:p>
        </w:tc>
      </w:tr>
      <w:tr w:rsidR="002C603E" w:rsidRPr="002C603E" w14:paraId="2331DD8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9FF7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ТС-06.003.0231.(275)</w:t>
            </w:r>
          </w:p>
        </w:tc>
        <w:tc>
          <w:tcPr>
            <w:tcW w:w="0" w:type="auto"/>
            <w:tcBorders>
              <w:top w:val="nil"/>
              <w:left w:val="nil"/>
              <w:bottom w:val="single" w:sz="4" w:space="0" w:color="auto"/>
              <w:right w:val="single" w:sz="4" w:space="0" w:color="auto"/>
            </w:tcBorders>
            <w:shd w:val="clear" w:color="auto" w:fill="auto"/>
            <w:vAlign w:val="center"/>
            <w:hideMark/>
          </w:tcPr>
          <w:p w14:paraId="76F608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кот. 3 до ТК-1</w:t>
            </w:r>
          </w:p>
        </w:tc>
        <w:tc>
          <w:tcPr>
            <w:tcW w:w="0" w:type="auto"/>
            <w:tcBorders>
              <w:top w:val="nil"/>
              <w:left w:val="nil"/>
              <w:bottom w:val="single" w:sz="4" w:space="0" w:color="auto"/>
              <w:right w:val="single" w:sz="4" w:space="0" w:color="auto"/>
            </w:tcBorders>
            <w:shd w:val="clear" w:color="auto" w:fill="auto"/>
            <w:vAlign w:val="center"/>
            <w:hideMark/>
          </w:tcPr>
          <w:p w14:paraId="57A837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6519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8706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0934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3F4A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1DB0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18D8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48AB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F13E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0A34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9740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9763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CCB3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0,71</w:t>
            </w:r>
          </w:p>
        </w:tc>
        <w:tc>
          <w:tcPr>
            <w:tcW w:w="0" w:type="auto"/>
            <w:tcBorders>
              <w:top w:val="nil"/>
              <w:left w:val="nil"/>
              <w:bottom w:val="single" w:sz="4" w:space="0" w:color="auto"/>
              <w:right w:val="single" w:sz="4" w:space="0" w:color="auto"/>
            </w:tcBorders>
            <w:shd w:val="clear" w:color="auto" w:fill="auto"/>
            <w:vAlign w:val="center"/>
            <w:hideMark/>
          </w:tcPr>
          <w:p w14:paraId="350808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9,75</w:t>
            </w:r>
          </w:p>
        </w:tc>
        <w:tc>
          <w:tcPr>
            <w:tcW w:w="0" w:type="auto"/>
            <w:tcBorders>
              <w:top w:val="nil"/>
              <w:left w:val="nil"/>
              <w:bottom w:val="single" w:sz="4" w:space="0" w:color="auto"/>
              <w:right w:val="single" w:sz="4" w:space="0" w:color="auto"/>
            </w:tcBorders>
            <w:shd w:val="clear" w:color="auto" w:fill="auto"/>
            <w:vAlign w:val="center"/>
            <w:hideMark/>
          </w:tcPr>
          <w:p w14:paraId="104AAE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0FBF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10,46</w:t>
            </w:r>
          </w:p>
        </w:tc>
      </w:tr>
      <w:tr w:rsidR="002C603E" w:rsidRPr="002C603E" w14:paraId="4FCD84B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0B4F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ТС-06.003.0232.(276)</w:t>
            </w:r>
          </w:p>
        </w:tc>
        <w:tc>
          <w:tcPr>
            <w:tcW w:w="0" w:type="auto"/>
            <w:tcBorders>
              <w:top w:val="nil"/>
              <w:left w:val="nil"/>
              <w:bottom w:val="single" w:sz="4" w:space="0" w:color="auto"/>
              <w:right w:val="single" w:sz="4" w:space="0" w:color="auto"/>
            </w:tcBorders>
            <w:shd w:val="clear" w:color="auto" w:fill="auto"/>
            <w:vAlign w:val="center"/>
            <w:hideMark/>
          </w:tcPr>
          <w:p w14:paraId="0BE60C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 до ТК-18</w:t>
            </w:r>
          </w:p>
        </w:tc>
        <w:tc>
          <w:tcPr>
            <w:tcW w:w="0" w:type="auto"/>
            <w:tcBorders>
              <w:top w:val="nil"/>
              <w:left w:val="nil"/>
              <w:bottom w:val="single" w:sz="4" w:space="0" w:color="auto"/>
              <w:right w:val="single" w:sz="4" w:space="0" w:color="auto"/>
            </w:tcBorders>
            <w:shd w:val="clear" w:color="auto" w:fill="auto"/>
            <w:vAlign w:val="center"/>
            <w:hideMark/>
          </w:tcPr>
          <w:p w14:paraId="136D3C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B564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D27A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B84F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C925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A16E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2666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2BBD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20CE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9892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357F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67D0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B0B1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8A43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0,18</w:t>
            </w:r>
          </w:p>
        </w:tc>
        <w:tc>
          <w:tcPr>
            <w:tcW w:w="0" w:type="auto"/>
            <w:tcBorders>
              <w:top w:val="nil"/>
              <w:left w:val="nil"/>
              <w:bottom w:val="single" w:sz="4" w:space="0" w:color="auto"/>
              <w:right w:val="single" w:sz="4" w:space="0" w:color="auto"/>
            </w:tcBorders>
            <w:shd w:val="clear" w:color="auto" w:fill="auto"/>
            <w:vAlign w:val="center"/>
            <w:hideMark/>
          </w:tcPr>
          <w:p w14:paraId="484D31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2,52</w:t>
            </w:r>
          </w:p>
        </w:tc>
        <w:tc>
          <w:tcPr>
            <w:tcW w:w="0" w:type="auto"/>
            <w:tcBorders>
              <w:top w:val="nil"/>
              <w:left w:val="nil"/>
              <w:bottom w:val="single" w:sz="4" w:space="0" w:color="auto"/>
              <w:right w:val="single" w:sz="4" w:space="0" w:color="auto"/>
            </w:tcBorders>
            <w:shd w:val="clear" w:color="auto" w:fill="auto"/>
            <w:vAlign w:val="center"/>
            <w:hideMark/>
          </w:tcPr>
          <w:p w14:paraId="5468B3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2,70</w:t>
            </w:r>
          </w:p>
        </w:tc>
      </w:tr>
      <w:tr w:rsidR="002C603E" w:rsidRPr="002C603E" w14:paraId="2DFF3FB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6852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ТС-06.003.0233.(277)</w:t>
            </w:r>
          </w:p>
        </w:tc>
        <w:tc>
          <w:tcPr>
            <w:tcW w:w="0" w:type="auto"/>
            <w:tcBorders>
              <w:top w:val="nil"/>
              <w:left w:val="nil"/>
              <w:bottom w:val="single" w:sz="4" w:space="0" w:color="auto"/>
              <w:right w:val="single" w:sz="4" w:space="0" w:color="auto"/>
            </w:tcBorders>
            <w:shd w:val="clear" w:color="auto" w:fill="auto"/>
            <w:vAlign w:val="center"/>
            <w:hideMark/>
          </w:tcPr>
          <w:p w14:paraId="2F2BBD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ТК-39 до ТК д/с №16</w:t>
            </w:r>
          </w:p>
        </w:tc>
        <w:tc>
          <w:tcPr>
            <w:tcW w:w="0" w:type="auto"/>
            <w:tcBorders>
              <w:top w:val="nil"/>
              <w:left w:val="nil"/>
              <w:bottom w:val="single" w:sz="4" w:space="0" w:color="auto"/>
              <w:right w:val="single" w:sz="4" w:space="0" w:color="auto"/>
            </w:tcBorders>
            <w:shd w:val="clear" w:color="auto" w:fill="auto"/>
            <w:vAlign w:val="center"/>
            <w:hideMark/>
          </w:tcPr>
          <w:p w14:paraId="3C1F43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777B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0,01</w:t>
            </w:r>
          </w:p>
        </w:tc>
        <w:tc>
          <w:tcPr>
            <w:tcW w:w="0" w:type="auto"/>
            <w:tcBorders>
              <w:top w:val="nil"/>
              <w:left w:val="nil"/>
              <w:bottom w:val="single" w:sz="4" w:space="0" w:color="auto"/>
              <w:right w:val="single" w:sz="4" w:space="0" w:color="auto"/>
            </w:tcBorders>
            <w:shd w:val="clear" w:color="auto" w:fill="auto"/>
            <w:vAlign w:val="center"/>
            <w:hideMark/>
          </w:tcPr>
          <w:p w14:paraId="00C74B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0,13</w:t>
            </w:r>
          </w:p>
        </w:tc>
        <w:tc>
          <w:tcPr>
            <w:tcW w:w="0" w:type="auto"/>
            <w:tcBorders>
              <w:top w:val="nil"/>
              <w:left w:val="nil"/>
              <w:bottom w:val="single" w:sz="4" w:space="0" w:color="auto"/>
              <w:right w:val="single" w:sz="4" w:space="0" w:color="auto"/>
            </w:tcBorders>
            <w:shd w:val="clear" w:color="auto" w:fill="auto"/>
            <w:vAlign w:val="center"/>
            <w:hideMark/>
          </w:tcPr>
          <w:p w14:paraId="789E04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227C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FE05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320F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97BB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1047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A2A7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FE0A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DBB9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75A5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49E1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4F71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C42D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0,14</w:t>
            </w:r>
          </w:p>
        </w:tc>
      </w:tr>
      <w:tr w:rsidR="002C603E" w:rsidRPr="002C603E" w14:paraId="6D6F488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3C9D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ТС-06.003.0234.(278)</w:t>
            </w:r>
          </w:p>
        </w:tc>
        <w:tc>
          <w:tcPr>
            <w:tcW w:w="0" w:type="auto"/>
            <w:tcBorders>
              <w:top w:val="nil"/>
              <w:left w:val="nil"/>
              <w:bottom w:val="single" w:sz="4" w:space="0" w:color="auto"/>
              <w:right w:val="single" w:sz="4" w:space="0" w:color="auto"/>
            </w:tcBorders>
            <w:shd w:val="clear" w:color="auto" w:fill="auto"/>
            <w:vAlign w:val="center"/>
            <w:hideMark/>
          </w:tcPr>
          <w:p w14:paraId="147457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ТК-39 до ТК д/с №16</w:t>
            </w:r>
          </w:p>
        </w:tc>
        <w:tc>
          <w:tcPr>
            <w:tcW w:w="0" w:type="auto"/>
            <w:tcBorders>
              <w:top w:val="nil"/>
              <w:left w:val="nil"/>
              <w:bottom w:val="single" w:sz="4" w:space="0" w:color="auto"/>
              <w:right w:val="single" w:sz="4" w:space="0" w:color="auto"/>
            </w:tcBorders>
            <w:shd w:val="clear" w:color="auto" w:fill="auto"/>
            <w:vAlign w:val="center"/>
            <w:hideMark/>
          </w:tcPr>
          <w:p w14:paraId="4E5C14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9204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CADD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0,03</w:t>
            </w:r>
          </w:p>
        </w:tc>
        <w:tc>
          <w:tcPr>
            <w:tcW w:w="0" w:type="auto"/>
            <w:tcBorders>
              <w:top w:val="nil"/>
              <w:left w:val="nil"/>
              <w:bottom w:val="single" w:sz="4" w:space="0" w:color="auto"/>
              <w:right w:val="single" w:sz="4" w:space="0" w:color="auto"/>
            </w:tcBorders>
            <w:shd w:val="clear" w:color="auto" w:fill="auto"/>
            <w:vAlign w:val="center"/>
            <w:hideMark/>
          </w:tcPr>
          <w:p w14:paraId="72B1C9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0,48</w:t>
            </w:r>
          </w:p>
        </w:tc>
        <w:tc>
          <w:tcPr>
            <w:tcW w:w="0" w:type="auto"/>
            <w:tcBorders>
              <w:top w:val="nil"/>
              <w:left w:val="nil"/>
              <w:bottom w:val="single" w:sz="4" w:space="0" w:color="auto"/>
              <w:right w:val="single" w:sz="4" w:space="0" w:color="auto"/>
            </w:tcBorders>
            <w:shd w:val="clear" w:color="auto" w:fill="auto"/>
            <w:vAlign w:val="center"/>
            <w:hideMark/>
          </w:tcPr>
          <w:p w14:paraId="2997E0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988A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1431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B907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5154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130D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EC90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6F3C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79DC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1788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CA1D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E72B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0,52</w:t>
            </w:r>
          </w:p>
        </w:tc>
      </w:tr>
      <w:tr w:rsidR="002C603E" w:rsidRPr="002C603E" w14:paraId="3F2A7BF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3EBA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ТС-06.003.0235.(279)</w:t>
            </w:r>
          </w:p>
        </w:tc>
        <w:tc>
          <w:tcPr>
            <w:tcW w:w="0" w:type="auto"/>
            <w:tcBorders>
              <w:top w:val="nil"/>
              <w:left w:val="nil"/>
              <w:bottom w:val="single" w:sz="4" w:space="0" w:color="auto"/>
              <w:right w:val="single" w:sz="4" w:space="0" w:color="auto"/>
            </w:tcBorders>
            <w:shd w:val="clear" w:color="auto" w:fill="auto"/>
            <w:vAlign w:val="center"/>
            <w:hideMark/>
          </w:tcPr>
          <w:p w14:paraId="3E72E3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ТК-24 до ТК ул. Ленина, 28</w:t>
            </w:r>
          </w:p>
        </w:tc>
        <w:tc>
          <w:tcPr>
            <w:tcW w:w="0" w:type="auto"/>
            <w:tcBorders>
              <w:top w:val="nil"/>
              <w:left w:val="nil"/>
              <w:bottom w:val="single" w:sz="4" w:space="0" w:color="auto"/>
              <w:right w:val="single" w:sz="4" w:space="0" w:color="auto"/>
            </w:tcBorders>
            <w:shd w:val="clear" w:color="auto" w:fill="auto"/>
            <w:vAlign w:val="center"/>
            <w:hideMark/>
          </w:tcPr>
          <w:p w14:paraId="589CD9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5498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6C33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0597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14:paraId="278C5F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0,86</w:t>
            </w:r>
          </w:p>
        </w:tc>
        <w:tc>
          <w:tcPr>
            <w:tcW w:w="0" w:type="auto"/>
            <w:tcBorders>
              <w:top w:val="nil"/>
              <w:left w:val="nil"/>
              <w:bottom w:val="single" w:sz="4" w:space="0" w:color="auto"/>
              <w:right w:val="single" w:sz="4" w:space="0" w:color="auto"/>
            </w:tcBorders>
            <w:shd w:val="clear" w:color="auto" w:fill="auto"/>
            <w:vAlign w:val="center"/>
            <w:hideMark/>
          </w:tcPr>
          <w:p w14:paraId="4F2BB7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327D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1306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F736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E996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4D4C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83E2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A12E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804A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A763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AB49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0,93</w:t>
            </w:r>
          </w:p>
        </w:tc>
      </w:tr>
      <w:tr w:rsidR="002C603E" w:rsidRPr="002C603E" w14:paraId="1685508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E233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ТС-06.003.0236.(280)</w:t>
            </w:r>
          </w:p>
        </w:tc>
        <w:tc>
          <w:tcPr>
            <w:tcW w:w="0" w:type="auto"/>
            <w:tcBorders>
              <w:top w:val="nil"/>
              <w:left w:val="nil"/>
              <w:bottom w:val="single" w:sz="4" w:space="0" w:color="auto"/>
              <w:right w:val="single" w:sz="4" w:space="0" w:color="auto"/>
            </w:tcBorders>
            <w:shd w:val="clear" w:color="auto" w:fill="auto"/>
            <w:vAlign w:val="center"/>
            <w:hideMark/>
          </w:tcPr>
          <w:p w14:paraId="0FE0A8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ТК-25 до ТК-26 (горздравотд.)</w:t>
            </w:r>
          </w:p>
        </w:tc>
        <w:tc>
          <w:tcPr>
            <w:tcW w:w="0" w:type="auto"/>
            <w:tcBorders>
              <w:top w:val="nil"/>
              <w:left w:val="nil"/>
              <w:bottom w:val="single" w:sz="4" w:space="0" w:color="auto"/>
              <w:right w:val="single" w:sz="4" w:space="0" w:color="auto"/>
            </w:tcBorders>
            <w:shd w:val="clear" w:color="auto" w:fill="auto"/>
            <w:vAlign w:val="center"/>
            <w:hideMark/>
          </w:tcPr>
          <w:p w14:paraId="38A74F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9DD9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B05D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00D3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B7AB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23284A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1,23</w:t>
            </w:r>
          </w:p>
        </w:tc>
        <w:tc>
          <w:tcPr>
            <w:tcW w:w="0" w:type="auto"/>
            <w:tcBorders>
              <w:top w:val="nil"/>
              <w:left w:val="nil"/>
              <w:bottom w:val="single" w:sz="4" w:space="0" w:color="auto"/>
              <w:right w:val="single" w:sz="4" w:space="0" w:color="auto"/>
            </w:tcBorders>
            <w:shd w:val="clear" w:color="auto" w:fill="auto"/>
            <w:vAlign w:val="center"/>
            <w:hideMark/>
          </w:tcPr>
          <w:p w14:paraId="5BCAD4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3F2D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B0CD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CD54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3F23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492E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7EE9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E0B2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2B4D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52CC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1,32</w:t>
            </w:r>
          </w:p>
        </w:tc>
      </w:tr>
      <w:tr w:rsidR="002C603E" w:rsidRPr="002C603E" w14:paraId="746F693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6ED1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ТС-06.003.0237.(281)</w:t>
            </w:r>
          </w:p>
        </w:tc>
        <w:tc>
          <w:tcPr>
            <w:tcW w:w="0" w:type="auto"/>
            <w:tcBorders>
              <w:top w:val="nil"/>
              <w:left w:val="nil"/>
              <w:bottom w:val="single" w:sz="4" w:space="0" w:color="auto"/>
              <w:right w:val="single" w:sz="4" w:space="0" w:color="auto"/>
            </w:tcBorders>
            <w:shd w:val="clear" w:color="auto" w:fill="auto"/>
            <w:vAlign w:val="center"/>
            <w:hideMark/>
          </w:tcPr>
          <w:p w14:paraId="1D61B3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ТК-19 до ТК-19а (ул. Ленина, 17)</w:t>
            </w:r>
          </w:p>
        </w:tc>
        <w:tc>
          <w:tcPr>
            <w:tcW w:w="0" w:type="auto"/>
            <w:tcBorders>
              <w:top w:val="nil"/>
              <w:left w:val="nil"/>
              <w:bottom w:val="single" w:sz="4" w:space="0" w:color="auto"/>
              <w:right w:val="single" w:sz="4" w:space="0" w:color="auto"/>
            </w:tcBorders>
            <w:shd w:val="clear" w:color="auto" w:fill="auto"/>
            <w:vAlign w:val="center"/>
            <w:hideMark/>
          </w:tcPr>
          <w:p w14:paraId="484228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0E31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9E50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8DA9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AE56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29C8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0204C5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1,31</w:t>
            </w:r>
          </w:p>
        </w:tc>
        <w:tc>
          <w:tcPr>
            <w:tcW w:w="0" w:type="auto"/>
            <w:tcBorders>
              <w:top w:val="nil"/>
              <w:left w:val="nil"/>
              <w:bottom w:val="single" w:sz="4" w:space="0" w:color="auto"/>
              <w:right w:val="single" w:sz="4" w:space="0" w:color="auto"/>
            </w:tcBorders>
            <w:shd w:val="clear" w:color="auto" w:fill="auto"/>
            <w:vAlign w:val="center"/>
            <w:hideMark/>
          </w:tcPr>
          <w:p w14:paraId="0C2BF0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C747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15F8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E1B1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6657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2A4B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A279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29A1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2938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1,40</w:t>
            </w:r>
          </w:p>
        </w:tc>
      </w:tr>
      <w:tr w:rsidR="002C603E" w:rsidRPr="002C603E" w14:paraId="6BAAF8E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2410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ТС-06.003.0238.(282)</w:t>
            </w:r>
          </w:p>
        </w:tc>
        <w:tc>
          <w:tcPr>
            <w:tcW w:w="0" w:type="auto"/>
            <w:tcBorders>
              <w:top w:val="nil"/>
              <w:left w:val="nil"/>
              <w:bottom w:val="single" w:sz="4" w:space="0" w:color="auto"/>
              <w:right w:val="single" w:sz="4" w:space="0" w:color="auto"/>
            </w:tcBorders>
            <w:shd w:val="clear" w:color="auto" w:fill="auto"/>
            <w:vAlign w:val="center"/>
            <w:hideMark/>
          </w:tcPr>
          <w:p w14:paraId="0FA6C1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ТК-13 до ТК-14 (д/с №8)</w:t>
            </w:r>
          </w:p>
        </w:tc>
        <w:tc>
          <w:tcPr>
            <w:tcW w:w="0" w:type="auto"/>
            <w:tcBorders>
              <w:top w:val="nil"/>
              <w:left w:val="nil"/>
              <w:bottom w:val="single" w:sz="4" w:space="0" w:color="auto"/>
              <w:right w:val="single" w:sz="4" w:space="0" w:color="auto"/>
            </w:tcBorders>
            <w:shd w:val="clear" w:color="auto" w:fill="auto"/>
            <w:vAlign w:val="center"/>
            <w:hideMark/>
          </w:tcPr>
          <w:p w14:paraId="0B688A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8374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1B08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1F61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EDD5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22D0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AC81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14:paraId="3DF585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0,65</w:t>
            </w:r>
          </w:p>
        </w:tc>
        <w:tc>
          <w:tcPr>
            <w:tcW w:w="0" w:type="auto"/>
            <w:tcBorders>
              <w:top w:val="nil"/>
              <w:left w:val="nil"/>
              <w:bottom w:val="single" w:sz="4" w:space="0" w:color="auto"/>
              <w:right w:val="single" w:sz="4" w:space="0" w:color="auto"/>
            </w:tcBorders>
            <w:shd w:val="clear" w:color="auto" w:fill="auto"/>
            <w:vAlign w:val="center"/>
            <w:hideMark/>
          </w:tcPr>
          <w:p w14:paraId="0F0F90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23F1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E9F2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1537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F898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EC86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F68D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9225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0,70</w:t>
            </w:r>
          </w:p>
        </w:tc>
      </w:tr>
      <w:tr w:rsidR="002C603E" w:rsidRPr="002C603E" w14:paraId="14E1C4D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1BF0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ТС-06.003.0239.(283)</w:t>
            </w:r>
          </w:p>
        </w:tc>
        <w:tc>
          <w:tcPr>
            <w:tcW w:w="0" w:type="auto"/>
            <w:tcBorders>
              <w:top w:val="nil"/>
              <w:left w:val="nil"/>
              <w:bottom w:val="single" w:sz="4" w:space="0" w:color="auto"/>
              <w:right w:val="single" w:sz="4" w:space="0" w:color="auto"/>
            </w:tcBorders>
            <w:shd w:val="clear" w:color="auto" w:fill="auto"/>
            <w:vAlign w:val="center"/>
            <w:hideMark/>
          </w:tcPr>
          <w:p w14:paraId="5FE8B0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ТК-17 до ТК-17а (связьинформ)</w:t>
            </w:r>
          </w:p>
        </w:tc>
        <w:tc>
          <w:tcPr>
            <w:tcW w:w="0" w:type="auto"/>
            <w:tcBorders>
              <w:top w:val="nil"/>
              <w:left w:val="nil"/>
              <w:bottom w:val="single" w:sz="4" w:space="0" w:color="auto"/>
              <w:right w:val="single" w:sz="4" w:space="0" w:color="auto"/>
            </w:tcBorders>
            <w:shd w:val="clear" w:color="auto" w:fill="auto"/>
            <w:vAlign w:val="center"/>
            <w:hideMark/>
          </w:tcPr>
          <w:p w14:paraId="7CB9F0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57CA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F6FB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0BE5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8226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0D9F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A624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D3D5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14:paraId="51AC27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0,85</w:t>
            </w:r>
          </w:p>
        </w:tc>
        <w:tc>
          <w:tcPr>
            <w:tcW w:w="0" w:type="auto"/>
            <w:tcBorders>
              <w:top w:val="nil"/>
              <w:left w:val="nil"/>
              <w:bottom w:val="single" w:sz="4" w:space="0" w:color="auto"/>
              <w:right w:val="single" w:sz="4" w:space="0" w:color="auto"/>
            </w:tcBorders>
            <w:shd w:val="clear" w:color="auto" w:fill="auto"/>
            <w:vAlign w:val="center"/>
            <w:hideMark/>
          </w:tcPr>
          <w:p w14:paraId="54864C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2745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B294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025D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CBBA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AF1C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EC4A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0,91</w:t>
            </w:r>
          </w:p>
        </w:tc>
      </w:tr>
      <w:tr w:rsidR="002C603E" w:rsidRPr="002C603E" w14:paraId="0EC31D7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4855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ТС-06.003.0240.(284)</w:t>
            </w:r>
          </w:p>
        </w:tc>
        <w:tc>
          <w:tcPr>
            <w:tcW w:w="0" w:type="auto"/>
            <w:tcBorders>
              <w:top w:val="nil"/>
              <w:left w:val="nil"/>
              <w:bottom w:val="single" w:sz="4" w:space="0" w:color="auto"/>
              <w:right w:val="single" w:sz="4" w:space="0" w:color="auto"/>
            </w:tcBorders>
            <w:shd w:val="clear" w:color="auto" w:fill="auto"/>
            <w:vAlign w:val="center"/>
            <w:hideMark/>
          </w:tcPr>
          <w:p w14:paraId="5607C5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ТК-41 до ТК-46 (ул. К. Маркса, 9)</w:t>
            </w:r>
          </w:p>
        </w:tc>
        <w:tc>
          <w:tcPr>
            <w:tcW w:w="0" w:type="auto"/>
            <w:tcBorders>
              <w:top w:val="nil"/>
              <w:left w:val="nil"/>
              <w:bottom w:val="single" w:sz="4" w:space="0" w:color="auto"/>
              <w:right w:val="single" w:sz="4" w:space="0" w:color="auto"/>
            </w:tcBorders>
            <w:shd w:val="clear" w:color="auto" w:fill="auto"/>
            <w:vAlign w:val="center"/>
            <w:hideMark/>
          </w:tcPr>
          <w:p w14:paraId="032F30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699E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FFEF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9519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F405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8AA3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AA78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DB1D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F491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0,08</w:t>
            </w:r>
          </w:p>
        </w:tc>
        <w:tc>
          <w:tcPr>
            <w:tcW w:w="0" w:type="auto"/>
            <w:tcBorders>
              <w:top w:val="nil"/>
              <w:left w:val="nil"/>
              <w:bottom w:val="single" w:sz="4" w:space="0" w:color="auto"/>
              <w:right w:val="single" w:sz="4" w:space="0" w:color="auto"/>
            </w:tcBorders>
            <w:shd w:val="clear" w:color="auto" w:fill="auto"/>
            <w:vAlign w:val="center"/>
            <w:hideMark/>
          </w:tcPr>
          <w:p w14:paraId="598532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1,15</w:t>
            </w:r>
          </w:p>
        </w:tc>
        <w:tc>
          <w:tcPr>
            <w:tcW w:w="0" w:type="auto"/>
            <w:tcBorders>
              <w:top w:val="nil"/>
              <w:left w:val="nil"/>
              <w:bottom w:val="single" w:sz="4" w:space="0" w:color="auto"/>
              <w:right w:val="single" w:sz="4" w:space="0" w:color="auto"/>
            </w:tcBorders>
            <w:shd w:val="clear" w:color="auto" w:fill="auto"/>
            <w:vAlign w:val="center"/>
            <w:hideMark/>
          </w:tcPr>
          <w:p w14:paraId="660068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B2D0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F1B8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4902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FC57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A811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1,23</w:t>
            </w:r>
          </w:p>
        </w:tc>
      </w:tr>
      <w:tr w:rsidR="002C603E" w:rsidRPr="002C603E" w14:paraId="68DBC98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4D21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ТС-06.003.0241.(285)</w:t>
            </w:r>
          </w:p>
        </w:tc>
        <w:tc>
          <w:tcPr>
            <w:tcW w:w="0" w:type="auto"/>
            <w:tcBorders>
              <w:top w:val="nil"/>
              <w:left w:val="nil"/>
              <w:bottom w:val="single" w:sz="4" w:space="0" w:color="auto"/>
              <w:right w:val="single" w:sz="4" w:space="0" w:color="auto"/>
            </w:tcBorders>
            <w:shd w:val="clear" w:color="auto" w:fill="auto"/>
            <w:vAlign w:val="center"/>
            <w:hideMark/>
          </w:tcPr>
          <w:p w14:paraId="20131C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ТК-21 до ТК-22 (ул. В. Геппа, 8)</w:t>
            </w:r>
          </w:p>
        </w:tc>
        <w:tc>
          <w:tcPr>
            <w:tcW w:w="0" w:type="auto"/>
            <w:tcBorders>
              <w:top w:val="nil"/>
              <w:left w:val="nil"/>
              <w:bottom w:val="single" w:sz="4" w:space="0" w:color="auto"/>
              <w:right w:val="single" w:sz="4" w:space="0" w:color="auto"/>
            </w:tcBorders>
            <w:shd w:val="clear" w:color="auto" w:fill="auto"/>
            <w:vAlign w:val="center"/>
            <w:hideMark/>
          </w:tcPr>
          <w:p w14:paraId="183F35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EB62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305D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7E78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DF7B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942E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CA14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8E32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2BB4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AACD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14:paraId="1EAAD8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2,37</w:t>
            </w:r>
          </w:p>
        </w:tc>
        <w:tc>
          <w:tcPr>
            <w:tcW w:w="0" w:type="auto"/>
            <w:tcBorders>
              <w:top w:val="nil"/>
              <w:left w:val="nil"/>
              <w:bottom w:val="single" w:sz="4" w:space="0" w:color="auto"/>
              <w:right w:val="single" w:sz="4" w:space="0" w:color="auto"/>
            </w:tcBorders>
            <w:shd w:val="clear" w:color="auto" w:fill="auto"/>
            <w:vAlign w:val="center"/>
            <w:hideMark/>
          </w:tcPr>
          <w:p w14:paraId="1B4C63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96D6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B2C3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FD60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79B9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2,54</w:t>
            </w:r>
          </w:p>
        </w:tc>
      </w:tr>
      <w:tr w:rsidR="002C603E" w:rsidRPr="002C603E" w14:paraId="3046F8D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CFC2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ТС-06.003.0242.(286)</w:t>
            </w:r>
          </w:p>
        </w:tc>
        <w:tc>
          <w:tcPr>
            <w:tcW w:w="0" w:type="auto"/>
            <w:tcBorders>
              <w:top w:val="nil"/>
              <w:left w:val="nil"/>
              <w:bottom w:val="single" w:sz="4" w:space="0" w:color="auto"/>
              <w:right w:val="single" w:sz="4" w:space="0" w:color="auto"/>
            </w:tcBorders>
            <w:shd w:val="clear" w:color="auto" w:fill="auto"/>
            <w:vAlign w:val="center"/>
            <w:hideMark/>
          </w:tcPr>
          <w:p w14:paraId="0758E2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ТК-12 до ТК-13 (Чугуновская, 6)</w:t>
            </w:r>
          </w:p>
        </w:tc>
        <w:tc>
          <w:tcPr>
            <w:tcW w:w="0" w:type="auto"/>
            <w:tcBorders>
              <w:top w:val="nil"/>
              <w:left w:val="nil"/>
              <w:bottom w:val="single" w:sz="4" w:space="0" w:color="auto"/>
              <w:right w:val="single" w:sz="4" w:space="0" w:color="auto"/>
            </w:tcBorders>
            <w:shd w:val="clear" w:color="auto" w:fill="auto"/>
            <w:vAlign w:val="center"/>
            <w:hideMark/>
          </w:tcPr>
          <w:p w14:paraId="77EEBF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3EF4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33E5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E9A2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18DE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09CC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FC88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02A1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FED2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E37F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9D16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7C6792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1,03</w:t>
            </w:r>
          </w:p>
        </w:tc>
        <w:tc>
          <w:tcPr>
            <w:tcW w:w="0" w:type="auto"/>
            <w:tcBorders>
              <w:top w:val="nil"/>
              <w:left w:val="nil"/>
              <w:bottom w:val="single" w:sz="4" w:space="0" w:color="auto"/>
              <w:right w:val="single" w:sz="4" w:space="0" w:color="auto"/>
            </w:tcBorders>
            <w:shd w:val="clear" w:color="auto" w:fill="auto"/>
            <w:vAlign w:val="center"/>
            <w:hideMark/>
          </w:tcPr>
          <w:p w14:paraId="2C6E61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94A9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36FB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6798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1,10</w:t>
            </w:r>
          </w:p>
        </w:tc>
      </w:tr>
      <w:tr w:rsidR="002C603E" w:rsidRPr="002C603E" w14:paraId="7E4B351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C4B3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ТС-06.003.0243.(287)</w:t>
            </w:r>
          </w:p>
        </w:tc>
        <w:tc>
          <w:tcPr>
            <w:tcW w:w="0" w:type="auto"/>
            <w:tcBorders>
              <w:top w:val="nil"/>
              <w:left w:val="nil"/>
              <w:bottom w:val="single" w:sz="4" w:space="0" w:color="auto"/>
              <w:right w:val="single" w:sz="4" w:space="0" w:color="auto"/>
            </w:tcBorders>
            <w:shd w:val="clear" w:color="auto" w:fill="auto"/>
            <w:vAlign w:val="center"/>
            <w:hideMark/>
          </w:tcPr>
          <w:p w14:paraId="6E1807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ТК-13 до ТК-14 (д/с №8)</w:t>
            </w:r>
          </w:p>
        </w:tc>
        <w:tc>
          <w:tcPr>
            <w:tcW w:w="0" w:type="auto"/>
            <w:tcBorders>
              <w:top w:val="nil"/>
              <w:left w:val="nil"/>
              <w:bottom w:val="single" w:sz="4" w:space="0" w:color="auto"/>
              <w:right w:val="single" w:sz="4" w:space="0" w:color="auto"/>
            </w:tcBorders>
            <w:shd w:val="clear" w:color="auto" w:fill="auto"/>
            <w:vAlign w:val="center"/>
            <w:hideMark/>
          </w:tcPr>
          <w:p w14:paraId="2AEC1F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793B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F883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E96A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A09C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91D3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6EED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9055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3AE0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B6A6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1088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59EC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14:paraId="6CCA86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0,52</w:t>
            </w:r>
          </w:p>
        </w:tc>
        <w:tc>
          <w:tcPr>
            <w:tcW w:w="0" w:type="auto"/>
            <w:tcBorders>
              <w:top w:val="nil"/>
              <w:left w:val="nil"/>
              <w:bottom w:val="single" w:sz="4" w:space="0" w:color="auto"/>
              <w:right w:val="single" w:sz="4" w:space="0" w:color="auto"/>
            </w:tcBorders>
            <w:shd w:val="clear" w:color="auto" w:fill="auto"/>
            <w:vAlign w:val="center"/>
            <w:hideMark/>
          </w:tcPr>
          <w:p w14:paraId="309CC8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C79E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24BB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0,55</w:t>
            </w:r>
          </w:p>
        </w:tc>
      </w:tr>
      <w:tr w:rsidR="002C603E" w:rsidRPr="002C603E" w14:paraId="3F54BCE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3F94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ТС-06.003.0244.(288)</w:t>
            </w:r>
          </w:p>
        </w:tc>
        <w:tc>
          <w:tcPr>
            <w:tcW w:w="0" w:type="auto"/>
            <w:tcBorders>
              <w:top w:val="nil"/>
              <w:left w:val="nil"/>
              <w:bottom w:val="single" w:sz="4" w:space="0" w:color="auto"/>
              <w:right w:val="single" w:sz="4" w:space="0" w:color="auto"/>
            </w:tcBorders>
            <w:shd w:val="clear" w:color="auto" w:fill="auto"/>
            <w:vAlign w:val="center"/>
            <w:hideMark/>
          </w:tcPr>
          <w:p w14:paraId="702596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ТК-12 до ТК-13 (Чугуновская, 6)</w:t>
            </w:r>
          </w:p>
        </w:tc>
        <w:tc>
          <w:tcPr>
            <w:tcW w:w="0" w:type="auto"/>
            <w:tcBorders>
              <w:top w:val="nil"/>
              <w:left w:val="nil"/>
              <w:bottom w:val="single" w:sz="4" w:space="0" w:color="auto"/>
              <w:right w:val="single" w:sz="4" w:space="0" w:color="auto"/>
            </w:tcBorders>
            <w:shd w:val="clear" w:color="auto" w:fill="auto"/>
            <w:vAlign w:val="center"/>
            <w:hideMark/>
          </w:tcPr>
          <w:p w14:paraId="6D0ED0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5FFB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50DB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F49D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5B1B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28FA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0C4B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C534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8250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504F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0C88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EB86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8D7B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14:paraId="28C19A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0,66</w:t>
            </w:r>
          </w:p>
        </w:tc>
        <w:tc>
          <w:tcPr>
            <w:tcW w:w="0" w:type="auto"/>
            <w:tcBorders>
              <w:top w:val="nil"/>
              <w:left w:val="nil"/>
              <w:bottom w:val="single" w:sz="4" w:space="0" w:color="auto"/>
              <w:right w:val="single" w:sz="4" w:space="0" w:color="auto"/>
            </w:tcBorders>
            <w:shd w:val="clear" w:color="auto" w:fill="auto"/>
            <w:vAlign w:val="center"/>
            <w:hideMark/>
          </w:tcPr>
          <w:p w14:paraId="2646E3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97B7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0,71</w:t>
            </w:r>
          </w:p>
        </w:tc>
      </w:tr>
      <w:tr w:rsidR="002C603E" w:rsidRPr="002C603E" w14:paraId="6F682A7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E03A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ТС-06.003.0245.(289)</w:t>
            </w:r>
          </w:p>
        </w:tc>
        <w:tc>
          <w:tcPr>
            <w:tcW w:w="0" w:type="auto"/>
            <w:tcBorders>
              <w:top w:val="nil"/>
              <w:left w:val="nil"/>
              <w:bottom w:val="single" w:sz="4" w:space="0" w:color="auto"/>
              <w:right w:val="single" w:sz="4" w:space="0" w:color="auto"/>
            </w:tcBorders>
            <w:shd w:val="clear" w:color="auto" w:fill="auto"/>
            <w:vAlign w:val="center"/>
            <w:hideMark/>
          </w:tcPr>
          <w:p w14:paraId="25236E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ТК-38 до ТК-39 (д/с №16)</w:t>
            </w:r>
          </w:p>
        </w:tc>
        <w:tc>
          <w:tcPr>
            <w:tcW w:w="0" w:type="auto"/>
            <w:tcBorders>
              <w:top w:val="nil"/>
              <w:left w:val="nil"/>
              <w:bottom w:val="single" w:sz="4" w:space="0" w:color="auto"/>
              <w:right w:val="single" w:sz="4" w:space="0" w:color="auto"/>
            </w:tcBorders>
            <w:shd w:val="clear" w:color="auto" w:fill="auto"/>
            <w:vAlign w:val="center"/>
            <w:hideMark/>
          </w:tcPr>
          <w:p w14:paraId="5B5F05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609E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B769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4797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96BA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7368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7616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3C97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9728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EDF8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71AD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0A7E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9E66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DFE5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14:paraId="2861D6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0,71</w:t>
            </w:r>
          </w:p>
        </w:tc>
        <w:tc>
          <w:tcPr>
            <w:tcW w:w="0" w:type="auto"/>
            <w:tcBorders>
              <w:top w:val="nil"/>
              <w:left w:val="nil"/>
              <w:bottom w:val="single" w:sz="4" w:space="0" w:color="auto"/>
              <w:right w:val="single" w:sz="4" w:space="0" w:color="auto"/>
            </w:tcBorders>
            <w:shd w:val="clear" w:color="auto" w:fill="auto"/>
            <w:vAlign w:val="center"/>
            <w:hideMark/>
          </w:tcPr>
          <w:p w14:paraId="4C7CEB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0,76</w:t>
            </w:r>
          </w:p>
        </w:tc>
      </w:tr>
      <w:tr w:rsidR="002C603E" w:rsidRPr="002C603E" w14:paraId="027EB92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31BE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ТС-06.003.0246.(290)</w:t>
            </w:r>
          </w:p>
        </w:tc>
        <w:tc>
          <w:tcPr>
            <w:tcW w:w="0" w:type="auto"/>
            <w:tcBorders>
              <w:top w:val="nil"/>
              <w:left w:val="nil"/>
              <w:bottom w:val="single" w:sz="4" w:space="0" w:color="auto"/>
              <w:right w:val="single" w:sz="4" w:space="0" w:color="auto"/>
            </w:tcBorders>
            <w:shd w:val="clear" w:color="auto" w:fill="auto"/>
            <w:vAlign w:val="center"/>
            <w:hideMark/>
          </w:tcPr>
          <w:p w14:paraId="315489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ТК-6 до ТК-11 (Чугуновская, 10)</w:t>
            </w:r>
          </w:p>
        </w:tc>
        <w:tc>
          <w:tcPr>
            <w:tcW w:w="0" w:type="auto"/>
            <w:tcBorders>
              <w:top w:val="nil"/>
              <w:left w:val="nil"/>
              <w:bottom w:val="single" w:sz="4" w:space="0" w:color="auto"/>
              <w:right w:val="single" w:sz="4" w:space="0" w:color="auto"/>
            </w:tcBorders>
            <w:shd w:val="clear" w:color="auto" w:fill="auto"/>
            <w:vAlign w:val="center"/>
            <w:hideMark/>
          </w:tcPr>
          <w:p w14:paraId="13292E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2DDE7A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1,25</w:t>
            </w:r>
          </w:p>
        </w:tc>
        <w:tc>
          <w:tcPr>
            <w:tcW w:w="0" w:type="auto"/>
            <w:tcBorders>
              <w:top w:val="nil"/>
              <w:left w:val="nil"/>
              <w:bottom w:val="single" w:sz="4" w:space="0" w:color="auto"/>
              <w:right w:val="single" w:sz="4" w:space="0" w:color="auto"/>
            </w:tcBorders>
            <w:shd w:val="clear" w:color="auto" w:fill="auto"/>
            <w:vAlign w:val="center"/>
            <w:hideMark/>
          </w:tcPr>
          <w:p w14:paraId="4B1412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170E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858F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E401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1C9E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F376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097E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5552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3BC3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D662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7CB2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DFF0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1DA4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4A0A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1,34</w:t>
            </w:r>
          </w:p>
        </w:tc>
      </w:tr>
      <w:tr w:rsidR="002C603E" w:rsidRPr="002C603E" w14:paraId="7C68C58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9231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ТС-06.003.0247.(291)</w:t>
            </w:r>
          </w:p>
        </w:tc>
        <w:tc>
          <w:tcPr>
            <w:tcW w:w="0" w:type="auto"/>
            <w:tcBorders>
              <w:top w:val="nil"/>
              <w:left w:val="nil"/>
              <w:bottom w:val="single" w:sz="4" w:space="0" w:color="auto"/>
              <w:right w:val="single" w:sz="4" w:space="0" w:color="auto"/>
            </w:tcBorders>
            <w:shd w:val="clear" w:color="auto" w:fill="auto"/>
            <w:vAlign w:val="center"/>
            <w:hideMark/>
          </w:tcPr>
          <w:p w14:paraId="4D78A9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ТК-42 до ТК-43 (ул. Ковшова, 49)</w:t>
            </w:r>
          </w:p>
        </w:tc>
        <w:tc>
          <w:tcPr>
            <w:tcW w:w="0" w:type="auto"/>
            <w:tcBorders>
              <w:top w:val="nil"/>
              <w:left w:val="nil"/>
              <w:bottom w:val="single" w:sz="4" w:space="0" w:color="auto"/>
              <w:right w:val="single" w:sz="4" w:space="0" w:color="auto"/>
            </w:tcBorders>
            <w:shd w:val="clear" w:color="auto" w:fill="auto"/>
            <w:vAlign w:val="center"/>
            <w:hideMark/>
          </w:tcPr>
          <w:p w14:paraId="290168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033F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0,21</w:t>
            </w:r>
          </w:p>
        </w:tc>
        <w:tc>
          <w:tcPr>
            <w:tcW w:w="0" w:type="auto"/>
            <w:tcBorders>
              <w:top w:val="nil"/>
              <w:left w:val="nil"/>
              <w:bottom w:val="single" w:sz="4" w:space="0" w:color="auto"/>
              <w:right w:val="single" w:sz="4" w:space="0" w:color="auto"/>
            </w:tcBorders>
            <w:shd w:val="clear" w:color="auto" w:fill="auto"/>
            <w:vAlign w:val="center"/>
            <w:hideMark/>
          </w:tcPr>
          <w:p w14:paraId="35B668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3,04</w:t>
            </w:r>
          </w:p>
        </w:tc>
        <w:tc>
          <w:tcPr>
            <w:tcW w:w="0" w:type="auto"/>
            <w:tcBorders>
              <w:top w:val="nil"/>
              <w:left w:val="nil"/>
              <w:bottom w:val="single" w:sz="4" w:space="0" w:color="auto"/>
              <w:right w:val="single" w:sz="4" w:space="0" w:color="auto"/>
            </w:tcBorders>
            <w:shd w:val="clear" w:color="auto" w:fill="auto"/>
            <w:vAlign w:val="center"/>
            <w:hideMark/>
          </w:tcPr>
          <w:p w14:paraId="31D178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0456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8261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E8BD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C43B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1F11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F5FC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D18A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B1BB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8344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E973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FDB1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8C8F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3,25</w:t>
            </w:r>
          </w:p>
        </w:tc>
      </w:tr>
      <w:tr w:rsidR="002C603E" w:rsidRPr="002C603E" w14:paraId="5E71A8F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6E01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ТС-06.003.0248.(292)</w:t>
            </w:r>
          </w:p>
        </w:tc>
        <w:tc>
          <w:tcPr>
            <w:tcW w:w="0" w:type="auto"/>
            <w:tcBorders>
              <w:top w:val="nil"/>
              <w:left w:val="nil"/>
              <w:bottom w:val="single" w:sz="4" w:space="0" w:color="auto"/>
              <w:right w:val="single" w:sz="4" w:space="0" w:color="auto"/>
            </w:tcBorders>
            <w:shd w:val="clear" w:color="auto" w:fill="auto"/>
            <w:vAlign w:val="center"/>
            <w:hideMark/>
          </w:tcPr>
          <w:p w14:paraId="492ABD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ТК-32 до ТК-48 ("Озеленение")</w:t>
            </w:r>
          </w:p>
        </w:tc>
        <w:tc>
          <w:tcPr>
            <w:tcW w:w="0" w:type="auto"/>
            <w:tcBorders>
              <w:top w:val="nil"/>
              <w:left w:val="nil"/>
              <w:bottom w:val="single" w:sz="4" w:space="0" w:color="auto"/>
              <w:right w:val="single" w:sz="4" w:space="0" w:color="auto"/>
            </w:tcBorders>
            <w:shd w:val="clear" w:color="auto" w:fill="auto"/>
            <w:vAlign w:val="center"/>
            <w:hideMark/>
          </w:tcPr>
          <w:p w14:paraId="07AF85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AA34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B926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14:paraId="510B5C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1,50</w:t>
            </w:r>
          </w:p>
        </w:tc>
        <w:tc>
          <w:tcPr>
            <w:tcW w:w="0" w:type="auto"/>
            <w:tcBorders>
              <w:top w:val="nil"/>
              <w:left w:val="nil"/>
              <w:bottom w:val="single" w:sz="4" w:space="0" w:color="auto"/>
              <w:right w:val="single" w:sz="4" w:space="0" w:color="auto"/>
            </w:tcBorders>
            <w:shd w:val="clear" w:color="auto" w:fill="auto"/>
            <w:vAlign w:val="center"/>
            <w:hideMark/>
          </w:tcPr>
          <w:p w14:paraId="3BE5CA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9338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E2A1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5133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41C1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A8FA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8CD7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2204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0ED9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AB88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9E5A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0784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1,61</w:t>
            </w:r>
          </w:p>
        </w:tc>
      </w:tr>
      <w:tr w:rsidR="002C603E" w:rsidRPr="002C603E" w14:paraId="02D4DAB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6CD1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ТС-06.003.0249.(293)</w:t>
            </w:r>
          </w:p>
        </w:tc>
        <w:tc>
          <w:tcPr>
            <w:tcW w:w="0" w:type="auto"/>
            <w:tcBorders>
              <w:top w:val="nil"/>
              <w:left w:val="nil"/>
              <w:bottom w:val="single" w:sz="4" w:space="0" w:color="auto"/>
              <w:right w:val="single" w:sz="4" w:space="0" w:color="auto"/>
            </w:tcBorders>
            <w:shd w:val="clear" w:color="auto" w:fill="auto"/>
            <w:vAlign w:val="center"/>
            <w:hideMark/>
          </w:tcPr>
          <w:p w14:paraId="6EA04D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ТК-25 до ТК-27 (Горбольница №6)</w:t>
            </w:r>
          </w:p>
        </w:tc>
        <w:tc>
          <w:tcPr>
            <w:tcW w:w="0" w:type="auto"/>
            <w:tcBorders>
              <w:top w:val="nil"/>
              <w:left w:val="nil"/>
              <w:bottom w:val="single" w:sz="4" w:space="0" w:color="auto"/>
              <w:right w:val="single" w:sz="4" w:space="0" w:color="auto"/>
            </w:tcBorders>
            <w:shd w:val="clear" w:color="auto" w:fill="auto"/>
            <w:vAlign w:val="center"/>
            <w:hideMark/>
          </w:tcPr>
          <w:p w14:paraId="16BB0E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31C5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6058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3ED0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0,36</w:t>
            </w:r>
          </w:p>
        </w:tc>
        <w:tc>
          <w:tcPr>
            <w:tcW w:w="0" w:type="auto"/>
            <w:tcBorders>
              <w:top w:val="nil"/>
              <w:left w:val="nil"/>
              <w:bottom w:val="single" w:sz="4" w:space="0" w:color="auto"/>
              <w:right w:val="single" w:sz="4" w:space="0" w:color="auto"/>
            </w:tcBorders>
            <w:shd w:val="clear" w:color="auto" w:fill="auto"/>
            <w:vAlign w:val="center"/>
            <w:hideMark/>
          </w:tcPr>
          <w:p w14:paraId="38E149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5,07</w:t>
            </w:r>
          </w:p>
        </w:tc>
        <w:tc>
          <w:tcPr>
            <w:tcW w:w="0" w:type="auto"/>
            <w:tcBorders>
              <w:top w:val="nil"/>
              <w:left w:val="nil"/>
              <w:bottom w:val="single" w:sz="4" w:space="0" w:color="auto"/>
              <w:right w:val="single" w:sz="4" w:space="0" w:color="auto"/>
            </w:tcBorders>
            <w:shd w:val="clear" w:color="auto" w:fill="auto"/>
            <w:vAlign w:val="center"/>
            <w:hideMark/>
          </w:tcPr>
          <w:p w14:paraId="35C69D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A7CC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5E13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2AD1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C54A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D131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5EBA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13C6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B432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0397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D8BC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5,43</w:t>
            </w:r>
          </w:p>
        </w:tc>
      </w:tr>
      <w:tr w:rsidR="002C603E" w:rsidRPr="002C603E" w14:paraId="6E72D09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D779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ТС-06.003.0250.(294)</w:t>
            </w:r>
          </w:p>
        </w:tc>
        <w:tc>
          <w:tcPr>
            <w:tcW w:w="0" w:type="auto"/>
            <w:tcBorders>
              <w:top w:val="nil"/>
              <w:left w:val="nil"/>
              <w:bottom w:val="single" w:sz="4" w:space="0" w:color="auto"/>
              <w:right w:val="single" w:sz="4" w:space="0" w:color="auto"/>
            </w:tcBorders>
            <w:shd w:val="clear" w:color="auto" w:fill="auto"/>
            <w:vAlign w:val="center"/>
            <w:hideMark/>
          </w:tcPr>
          <w:p w14:paraId="776371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ТК-35 до ТК-36 (бол. проходная)</w:t>
            </w:r>
          </w:p>
        </w:tc>
        <w:tc>
          <w:tcPr>
            <w:tcW w:w="0" w:type="auto"/>
            <w:tcBorders>
              <w:top w:val="nil"/>
              <w:left w:val="nil"/>
              <w:bottom w:val="single" w:sz="4" w:space="0" w:color="auto"/>
              <w:right w:val="single" w:sz="4" w:space="0" w:color="auto"/>
            </w:tcBorders>
            <w:shd w:val="clear" w:color="auto" w:fill="auto"/>
            <w:vAlign w:val="center"/>
            <w:hideMark/>
          </w:tcPr>
          <w:p w14:paraId="3CF818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C8C1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AC68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3047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2AD1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14:paraId="1DBF4D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1,97</w:t>
            </w:r>
          </w:p>
        </w:tc>
        <w:tc>
          <w:tcPr>
            <w:tcW w:w="0" w:type="auto"/>
            <w:tcBorders>
              <w:top w:val="nil"/>
              <w:left w:val="nil"/>
              <w:bottom w:val="single" w:sz="4" w:space="0" w:color="auto"/>
              <w:right w:val="single" w:sz="4" w:space="0" w:color="auto"/>
            </w:tcBorders>
            <w:shd w:val="clear" w:color="auto" w:fill="auto"/>
            <w:vAlign w:val="center"/>
            <w:hideMark/>
          </w:tcPr>
          <w:p w14:paraId="4F1227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8155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AD81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56A9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AC4B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C9D0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5676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1E31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686F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8BEF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2,11</w:t>
            </w:r>
          </w:p>
        </w:tc>
      </w:tr>
      <w:tr w:rsidR="002C603E" w:rsidRPr="002C603E" w14:paraId="616DB3F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B80F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ТС-06.003.0251.(295)</w:t>
            </w:r>
          </w:p>
        </w:tc>
        <w:tc>
          <w:tcPr>
            <w:tcW w:w="0" w:type="auto"/>
            <w:tcBorders>
              <w:top w:val="nil"/>
              <w:left w:val="nil"/>
              <w:bottom w:val="single" w:sz="4" w:space="0" w:color="auto"/>
              <w:right w:val="single" w:sz="4" w:space="0" w:color="auto"/>
            </w:tcBorders>
            <w:shd w:val="clear" w:color="auto" w:fill="auto"/>
            <w:vAlign w:val="center"/>
            <w:hideMark/>
          </w:tcPr>
          <w:p w14:paraId="413032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ТК-37 до ТК-38 (д/с №91)</w:t>
            </w:r>
          </w:p>
        </w:tc>
        <w:tc>
          <w:tcPr>
            <w:tcW w:w="0" w:type="auto"/>
            <w:tcBorders>
              <w:top w:val="nil"/>
              <w:left w:val="nil"/>
              <w:bottom w:val="single" w:sz="4" w:space="0" w:color="auto"/>
              <w:right w:val="single" w:sz="4" w:space="0" w:color="auto"/>
            </w:tcBorders>
            <w:shd w:val="clear" w:color="auto" w:fill="auto"/>
            <w:vAlign w:val="center"/>
            <w:hideMark/>
          </w:tcPr>
          <w:p w14:paraId="71039D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BC68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0D25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559C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63D7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481A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0,41</w:t>
            </w:r>
          </w:p>
        </w:tc>
        <w:tc>
          <w:tcPr>
            <w:tcW w:w="0" w:type="auto"/>
            <w:tcBorders>
              <w:top w:val="nil"/>
              <w:left w:val="nil"/>
              <w:bottom w:val="single" w:sz="4" w:space="0" w:color="auto"/>
              <w:right w:val="single" w:sz="4" w:space="0" w:color="auto"/>
            </w:tcBorders>
            <w:shd w:val="clear" w:color="auto" w:fill="auto"/>
            <w:vAlign w:val="center"/>
            <w:hideMark/>
          </w:tcPr>
          <w:p w14:paraId="6D3975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5,67</w:t>
            </w:r>
          </w:p>
        </w:tc>
        <w:tc>
          <w:tcPr>
            <w:tcW w:w="0" w:type="auto"/>
            <w:tcBorders>
              <w:top w:val="nil"/>
              <w:left w:val="nil"/>
              <w:bottom w:val="single" w:sz="4" w:space="0" w:color="auto"/>
              <w:right w:val="single" w:sz="4" w:space="0" w:color="auto"/>
            </w:tcBorders>
            <w:shd w:val="clear" w:color="auto" w:fill="auto"/>
            <w:vAlign w:val="center"/>
            <w:hideMark/>
          </w:tcPr>
          <w:p w14:paraId="506FDE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B97B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D2F4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FFA8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FC3C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99C9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D4CF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2E24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4BCF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6,07</w:t>
            </w:r>
          </w:p>
        </w:tc>
      </w:tr>
      <w:tr w:rsidR="002C603E" w:rsidRPr="002C603E" w14:paraId="19441FC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9D11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ТС-06.003.0252.(296)</w:t>
            </w:r>
          </w:p>
        </w:tc>
        <w:tc>
          <w:tcPr>
            <w:tcW w:w="0" w:type="auto"/>
            <w:tcBorders>
              <w:top w:val="nil"/>
              <w:left w:val="nil"/>
              <w:bottom w:val="single" w:sz="4" w:space="0" w:color="auto"/>
              <w:right w:val="single" w:sz="4" w:space="0" w:color="auto"/>
            </w:tcBorders>
            <w:shd w:val="clear" w:color="auto" w:fill="auto"/>
            <w:vAlign w:val="center"/>
            <w:hideMark/>
          </w:tcPr>
          <w:p w14:paraId="4CB7F2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ТК-37 до ТК-38 (д/с №91)</w:t>
            </w:r>
          </w:p>
        </w:tc>
        <w:tc>
          <w:tcPr>
            <w:tcW w:w="0" w:type="auto"/>
            <w:tcBorders>
              <w:top w:val="nil"/>
              <w:left w:val="nil"/>
              <w:bottom w:val="single" w:sz="4" w:space="0" w:color="auto"/>
              <w:right w:val="single" w:sz="4" w:space="0" w:color="auto"/>
            </w:tcBorders>
            <w:shd w:val="clear" w:color="auto" w:fill="auto"/>
            <w:vAlign w:val="center"/>
            <w:hideMark/>
          </w:tcPr>
          <w:p w14:paraId="47EE01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B887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3198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BFCF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8D47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FED3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14ED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0,16</w:t>
            </w:r>
          </w:p>
        </w:tc>
        <w:tc>
          <w:tcPr>
            <w:tcW w:w="0" w:type="auto"/>
            <w:tcBorders>
              <w:top w:val="nil"/>
              <w:left w:val="nil"/>
              <w:bottom w:val="single" w:sz="4" w:space="0" w:color="auto"/>
              <w:right w:val="single" w:sz="4" w:space="0" w:color="auto"/>
            </w:tcBorders>
            <w:shd w:val="clear" w:color="auto" w:fill="auto"/>
            <w:vAlign w:val="center"/>
            <w:hideMark/>
          </w:tcPr>
          <w:p w14:paraId="32EA65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2,28</w:t>
            </w:r>
          </w:p>
        </w:tc>
        <w:tc>
          <w:tcPr>
            <w:tcW w:w="0" w:type="auto"/>
            <w:tcBorders>
              <w:top w:val="nil"/>
              <w:left w:val="nil"/>
              <w:bottom w:val="single" w:sz="4" w:space="0" w:color="auto"/>
              <w:right w:val="single" w:sz="4" w:space="0" w:color="auto"/>
            </w:tcBorders>
            <w:shd w:val="clear" w:color="auto" w:fill="auto"/>
            <w:vAlign w:val="center"/>
            <w:hideMark/>
          </w:tcPr>
          <w:p w14:paraId="65398F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45D4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003F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88DC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8DE2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27D4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1B1F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821A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2,44</w:t>
            </w:r>
          </w:p>
        </w:tc>
      </w:tr>
      <w:tr w:rsidR="002C603E" w:rsidRPr="002C603E" w14:paraId="49BB297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82E8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ТС-06.003.0253.(297)</w:t>
            </w:r>
          </w:p>
        </w:tc>
        <w:tc>
          <w:tcPr>
            <w:tcW w:w="0" w:type="auto"/>
            <w:tcBorders>
              <w:top w:val="nil"/>
              <w:left w:val="nil"/>
              <w:bottom w:val="single" w:sz="4" w:space="0" w:color="auto"/>
              <w:right w:val="single" w:sz="4" w:space="0" w:color="auto"/>
            </w:tcBorders>
            <w:shd w:val="clear" w:color="auto" w:fill="auto"/>
            <w:vAlign w:val="center"/>
            <w:hideMark/>
          </w:tcPr>
          <w:p w14:paraId="6A18E2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ТК-44 до ТК-45 (ул. К. Маркса, 4)</w:t>
            </w:r>
          </w:p>
        </w:tc>
        <w:tc>
          <w:tcPr>
            <w:tcW w:w="0" w:type="auto"/>
            <w:tcBorders>
              <w:top w:val="nil"/>
              <w:left w:val="nil"/>
              <w:bottom w:val="single" w:sz="4" w:space="0" w:color="auto"/>
              <w:right w:val="single" w:sz="4" w:space="0" w:color="auto"/>
            </w:tcBorders>
            <w:shd w:val="clear" w:color="auto" w:fill="auto"/>
            <w:vAlign w:val="center"/>
            <w:hideMark/>
          </w:tcPr>
          <w:p w14:paraId="57B8CA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2AC0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1AD4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52BE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66A4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D33F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4135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BC30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64AF00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1,21</w:t>
            </w:r>
          </w:p>
        </w:tc>
        <w:tc>
          <w:tcPr>
            <w:tcW w:w="0" w:type="auto"/>
            <w:tcBorders>
              <w:top w:val="nil"/>
              <w:left w:val="nil"/>
              <w:bottom w:val="single" w:sz="4" w:space="0" w:color="auto"/>
              <w:right w:val="single" w:sz="4" w:space="0" w:color="auto"/>
            </w:tcBorders>
            <w:shd w:val="clear" w:color="auto" w:fill="auto"/>
            <w:vAlign w:val="center"/>
            <w:hideMark/>
          </w:tcPr>
          <w:p w14:paraId="28AEF0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5D33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7F1E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C5DA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68CB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551C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2FD9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1,30</w:t>
            </w:r>
          </w:p>
        </w:tc>
      </w:tr>
      <w:tr w:rsidR="002C603E" w:rsidRPr="002C603E" w14:paraId="33E8C3F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3333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ТС-06.003.0254.(298)</w:t>
            </w:r>
          </w:p>
        </w:tc>
        <w:tc>
          <w:tcPr>
            <w:tcW w:w="0" w:type="auto"/>
            <w:tcBorders>
              <w:top w:val="nil"/>
              <w:left w:val="nil"/>
              <w:bottom w:val="single" w:sz="4" w:space="0" w:color="auto"/>
              <w:right w:val="single" w:sz="4" w:space="0" w:color="auto"/>
            </w:tcBorders>
            <w:shd w:val="clear" w:color="auto" w:fill="auto"/>
            <w:vAlign w:val="center"/>
            <w:hideMark/>
          </w:tcPr>
          <w:p w14:paraId="434395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ТК-6 до ТК-7 (бассейн)</w:t>
            </w:r>
          </w:p>
        </w:tc>
        <w:tc>
          <w:tcPr>
            <w:tcW w:w="0" w:type="auto"/>
            <w:tcBorders>
              <w:top w:val="nil"/>
              <w:left w:val="nil"/>
              <w:bottom w:val="single" w:sz="4" w:space="0" w:color="auto"/>
              <w:right w:val="single" w:sz="4" w:space="0" w:color="auto"/>
            </w:tcBorders>
            <w:shd w:val="clear" w:color="auto" w:fill="auto"/>
            <w:vAlign w:val="center"/>
            <w:hideMark/>
          </w:tcPr>
          <w:p w14:paraId="12C712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23EE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8E2A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01A1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AB26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E646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2A94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819F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D8EE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14:paraId="7639AF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1,68</w:t>
            </w:r>
          </w:p>
        </w:tc>
        <w:tc>
          <w:tcPr>
            <w:tcW w:w="0" w:type="auto"/>
            <w:tcBorders>
              <w:top w:val="nil"/>
              <w:left w:val="nil"/>
              <w:bottom w:val="single" w:sz="4" w:space="0" w:color="auto"/>
              <w:right w:val="single" w:sz="4" w:space="0" w:color="auto"/>
            </w:tcBorders>
            <w:shd w:val="clear" w:color="auto" w:fill="auto"/>
            <w:vAlign w:val="center"/>
            <w:hideMark/>
          </w:tcPr>
          <w:p w14:paraId="1E0115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AB61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B534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A974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EE99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8365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1,80</w:t>
            </w:r>
          </w:p>
        </w:tc>
      </w:tr>
      <w:tr w:rsidR="002C603E" w:rsidRPr="002C603E" w14:paraId="4789FAE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B33A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ТС-06.003.0255.(299)</w:t>
            </w:r>
          </w:p>
        </w:tc>
        <w:tc>
          <w:tcPr>
            <w:tcW w:w="0" w:type="auto"/>
            <w:tcBorders>
              <w:top w:val="nil"/>
              <w:left w:val="nil"/>
              <w:bottom w:val="single" w:sz="4" w:space="0" w:color="auto"/>
              <w:right w:val="single" w:sz="4" w:space="0" w:color="auto"/>
            </w:tcBorders>
            <w:shd w:val="clear" w:color="auto" w:fill="auto"/>
            <w:vAlign w:val="center"/>
            <w:hideMark/>
          </w:tcPr>
          <w:p w14:paraId="0DC870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ТК-43 до ТК-44 (ул. К. Маркса, 4а)</w:t>
            </w:r>
          </w:p>
        </w:tc>
        <w:tc>
          <w:tcPr>
            <w:tcW w:w="0" w:type="auto"/>
            <w:tcBorders>
              <w:top w:val="nil"/>
              <w:left w:val="nil"/>
              <w:bottom w:val="single" w:sz="4" w:space="0" w:color="auto"/>
              <w:right w:val="single" w:sz="4" w:space="0" w:color="auto"/>
            </w:tcBorders>
            <w:shd w:val="clear" w:color="auto" w:fill="auto"/>
            <w:vAlign w:val="center"/>
            <w:hideMark/>
          </w:tcPr>
          <w:p w14:paraId="5D8736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491B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BBA3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7A13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48DD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6FC0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331F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5E87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7661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8897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0,13</w:t>
            </w:r>
          </w:p>
        </w:tc>
        <w:tc>
          <w:tcPr>
            <w:tcW w:w="0" w:type="auto"/>
            <w:tcBorders>
              <w:top w:val="nil"/>
              <w:left w:val="nil"/>
              <w:bottom w:val="single" w:sz="4" w:space="0" w:color="auto"/>
              <w:right w:val="single" w:sz="4" w:space="0" w:color="auto"/>
            </w:tcBorders>
            <w:shd w:val="clear" w:color="auto" w:fill="auto"/>
            <w:vAlign w:val="center"/>
            <w:hideMark/>
          </w:tcPr>
          <w:p w14:paraId="313124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1,74</w:t>
            </w:r>
          </w:p>
        </w:tc>
        <w:tc>
          <w:tcPr>
            <w:tcW w:w="0" w:type="auto"/>
            <w:tcBorders>
              <w:top w:val="nil"/>
              <w:left w:val="nil"/>
              <w:bottom w:val="single" w:sz="4" w:space="0" w:color="auto"/>
              <w:right w:val="single" w:sz="4" w:space="0" w:color="auto"/>
            </w:tcBorders>
            <w:shd w:val="clear" w:color="auto" w:fill="auto"/>
            <w:vAlign w:val="center"/>
            <w:hideMark/>
          </w:tcPr>
          <w:p w14:paraId="454B13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2FCB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AD7A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3A27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067A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1,86</w:t>
            </w:r>
          </w:p>
        </w:tc>
      </w:tr>
      <w:tr w:rsidR="002C603E" w:rsidRPr="002C603E" w14:paraId="17B3CBC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6C78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ТС-06.003.0256.(300)</w:t>
            </w:r>
          </w:p>
        </w:tc>
        <w:tc>
          <w:tcPr>
            <w:tcW w:w="0" w:type="auto"/>
            <w:tcBorders>
              <w:top w:val="nil"/>
              <w:left w:val="nil"/>
              <w:bottom w:val="single" w:sz="4" w:space="0" w:color="auto"/>
              <w:right w:val="single" w:sz="4" w:space="0" w:color="auto"/>
            </w:tcBorders>
            <w:shd w:val="clear" w:color="auto" w:fill="auto"/>
            <w:vAlign w:val="center"/>
            <w:hideMark/>
          </w:tcPr>
          <w:p w14:paraId="434DBF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ТК-41 до ТК-42 (ул. Ковшова, 56)</w:t>
            </w:r>
          </w:p>
        </w:tc>
        <w:tc>
          <w:tcPr>
            <w:tcW w:w="0" w:type="auto"/>
            <w:tcBorders>
              <w:top w:val="nil"/>
              <w:left w:val="nil"/>
              <w:bottom w:val="single" w:sz="4" w:space="0" w:color="auto"/>
              <w:right w:val="single" w:sz="4" w:space="0" w:color="auto"/>
            </w:tcBorders>
            <w:shd w:val="clear" w:color="auto" w:fill="auto"/>
            <w:vAlign w:val="center"/>
            <w:hideMark/>
          </w:tcPr>
          <w:p w14:paraId="18A788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37FE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3CD8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52CA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3F0B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B4E2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6C0F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8E53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331E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289B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D353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14:paraId="4D3220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2,09</w:t>
            </w:r>
          </w:p>
        </w:tc>
        <w:tc>
          <w:tcPr>
            <w:tcW w:w="0" w:type="auto"/>
            <w:tcBorders>
              <w:top w:val="nil"/>
              <w:left w:val="nil"/>
              <w:bottom w:val="single" w:sz="4" w:space="0" w:color="auto"/>
              <w:right w:val="single" w:sz="4" w:space="0" w:color="auto"/>
            </w:tcBorders>
            <w:shd w:val="clear" w:color="auto" w:fill="auto"/>
            <w:vAlign w:val="center"/>
            <w:hideMark/>
          </w:tcPr>
          <w:p w14:paraId="172708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7965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4A01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28C2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2,24</w:t>
            </w:r>
          </w:p>
        </w:tc>
      </w:tr>
      <w:tr w:rsidR="002C603E" w:rsidRPr="002C603E" w14:paraId="694A678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9DAB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ТС-06.003.0257.(301)</w:t>
            </w:r>
          </w:p>
        </w:tc>
        <w:tc>
          <w:tcPr>
            <w:tcW w:w="0" w:type="auto"/>
            <w:tcBorders>
              <w:top w:val="nil"/>
              <w:left w:val="nil"/>
              <w:bottom w:val="single" w:sz="4" w:space="0" w:color="auto"/>
              <w:right w:val="single" w:sz="4" w:space="0" w:color="auto"/>
            </w:tcBorders>
            <w:shd w:val="clear" w:color="auto" w:fill="auto"/>
            <w:vAlign w:val="center"/>
            <w:hideMark/>
          </w:tcPr>
          <w:p w14:paraId="26C8F9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ТК-19 до ПНС (ул В. Геппа)</w:t>
            </w:r>
          </w:p>
        </w:tc>
        <w:tc>
          <w:tcPr>
            <w:tcW w:w="0" w:type="auto"/>
            <w:tcBorders>
              <w:top w:val="nil"/>
              <w:left w:val="nil"/>
              <w:bottom w:val="single" w:sz="4" w:space="0" w:color="auto"/>
              <w:right w:val="single" w:sz="4" w:space="0" w:color="auto"/>
            </w:tcBorders>
            <w:shd w:val="clear" w:color="auto" w:fill="auto"/>
            <w:vAlign w:val="center"/>
            <w:hideMark/>
          </w:tcPr>
          <w:p w14:paraId="072914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0A01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E61D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039C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88E3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8592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3F53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6140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0201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0353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A51D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6D40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0,29</w:t>
            </w:r>
          </w:p>
        </w:tc>
        <w:tc>
          <w:tcPr>
            <w:tcW w:w="0" w:type="auto"/>
            <w:tcBorders>
              <w:top w:val="nil"/>
              <w:left w:val="nil"/>
              <w:bottom w:val="single" w:sz="4" w:space="0" w:color="auto"/>
              <w:right w:val="single" w:sz="4" w:space="0" w:color="auto"/>
            </w:tcBorders>
            <w:shd w:val="clear" w:color="auto" w:fill="auto"/>
            <w:vAlign w:val="center"/>
            <w:hideMark/>
          </w:tcPr>
          <w:p w14:paraId="74548C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4,00</w:t>
            </w:r>
          </w:p>
        </w:tc>
        <w:tc>
          <w:tcPr>
            <w:tcW w:w="0" w:type="auto"/>
            <w:tcBorders>
              <w:top w:val="nil"/>
              <w:left w:val="nil"/>
              <w:bottom w:val="single" w:sz="4" w:space="0" w:color="auto"/>
              <w:right w:val="single" w:sz="4" w:space="0" w:color="auto"/>
            </w:tcBorders>
            <w:shd w:val="clear" w:color="auto" w:fill="auto"/>
            <w:vAlign w:val="center"/>
            <w:hideMark/>
          </w:tcPr>
          <w:p w14:paraId="6A9326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4213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E2A7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4,29</w:t>
            </w:r>
          </w:p>
        </w:tc>
      </w:tr>
      <w:tr w:rsidR="002C603E" w:rsidRPr="002C603E" w14:paraId="3871A20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71E2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ТС-06.003.0258.(302)</w:t>
            </w:r>
          </w:p>
        </w:tc>
        <w:tc>
          <w:tcPr>
            <w:tcW w:w="0" w:type="auto"/>
            <w:tcBorders>
              <w:top w:val="nil"/>
              <w:left w:val="nil"/>
              <w:bottom w:val="single" w:sz="4" w:space="0" w:color="auto"/>
              <w:right w:val="single" w:sz="4" w:space="0" w:color="auto"/>
            </w:tcBorders>
            <w:shd w:val="clear" w:color="auto" w:fill="auto"/>
            <w:vAlign w:val="center"/>
            <w:hideMark/>
          </w:tcPr>
          <w:p w14:paraId="3A0F42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ТК-29 до ТК-37 (цех 31)</w:t>
            </w:r>
          </w:p>
        </w:tc>
        <w:tc>
          <w:tcPr>
            <w:tcW w:w="0" w:type="auto"/>
            <w:tcBorders>
              <w:top w:val="nil"/>
              <w:left w:val="nil"/>
              <w:bottom w:val="single" w:sz="4" w:space="0" w:color="auto"/>
              <w:right w:val="single" w:sz="4" w:space="0" w:color="auto"/>
            </w:tcBorders>
            <w:shd w:val="clear" w:color="auto" w:fill="auto"/>
            <w:vAlign w:val="center"/>
            <w:hideMark/>
          </w:tcPr>
          <w:p w14:paraId="766C96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E2B1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BCC8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6E9C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760B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90E3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796F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AA24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4359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C245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F629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A6B2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2B91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0,37</w:t>
            </w:r>
          </w:p>
        </w:tc>
        <w:tc>
          <w:tcPr>
            <w:tcW w:w="0" w:type="auto"/>
            <w:tcBorders>
              <w:top w:val="nil"/>
              <w:left w:val="nil"/>
              <w:bottom w:val="single" w:sz="4" w:space="0" w:color="auto"/>
              <w:right w:val="single" w:sz="4" w:space="0" w:color="auto"/>
            </w:tcBorders>
            <w:shd w:val="clear" w:color="auto" w:fill="auto"/>
            <w:vAlign w:val="center"/>
            <w:hideMark/>
          </w:tcPr>
          <w:p w14:paraId="5A7FA6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5,01</w:t>
            </w:r>
          </w:p>
        </w:tc>
        <w:tc>
          <w:tcPr>
            <w:tcW w:w="0" w:type="auto"/>
            <w:tcBorders>
              <w:top w:val="nil"/>
              <w:left w:val="nil"/>
              <w:bottom w:val="single" w:sz="4" w:space="0" w:color="auto"/>
              <w:right w:val="single" w:sz="4" w:space="0" w:color="auto"/>
            </w:tcBorders>
            <w:shd w:val="clear" w:color="auto" w:fill="auto"/>
            <w:vAlign w:val="center"/>
            <w:hideMark/>
          </w:tcPr>
          <w:p w14:paraId="6E163B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EFB7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5,37</w:t>
            </w:r>
          </w:p>
        </w:tc>
      </w:tr>
      <w:tr w:rsidR="002C603E" w:rsidRPr="002C603E" w14:paraId="1AEC4EB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60AB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ТС-06.003.0259.(303)</w:t>
            </w:r>
          </w:p>
        </w:tc>
        <w:tc>
          <w:tcPr>
            <w:tcW w:w="0" w:type="auto"/>
            <w:tcBorders>
              <w:top w:val="nil"/>
              <w:left w:val="nil"/>
              <w:bottom w:val="single" w:sz="4" w:space="0" w:color="auto"/>
              <w:right w:val="single" w:sz="4" w:space="0" w:color="auto"/>
            </w:tcBorders>
            <w:shd w:val="clear" w:color="auto" w:fill="auto"/>
            <w:vAlign w:val="center"/>
            <w:hideMark/>
          </w:tcPr>
          <w:p w14:paraId="69B23E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ТК-30 до ТК-41 (Златоустовская, 46)</w:t>
            </w:r>
          </w:p>
        </w:tc>
        <w:tc>
          <w:tcPr>
            <w:tcW w:w="0" w:type="auto"/>
            <w:tcBorders>
              <w:top w:val="nil"/>
              <w:left w:val="nil"/>
              <w:bottom w:val="single" w:sz="4" w:space="0" w:color="auto"/>
              <w:right w:val="single" w:sz="4" w:space="0" w:color="auto"/>
            </w:tcBorders>
            <w:shd w:val="clear" w:color="auto" w:fill="auto"/>
            <w:vAlign w:val="center"/>
            <w:hideMark/>
          </w:tcPr>
          <w:p w14:paraId="760F0D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7BB1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50B6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7136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344F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D69D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52C6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839B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F787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0988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C9C8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0B46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97B3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D030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0,40</w:t>
            </w:r>
          </w:p>
        </w:tc>
        <w:tc>
          <w:tcPr>
            <w:tcW w:w="0" w:type="auto"/>
            <w:tcBorders>
              <w:top w:val="nil"/>
              <w:left w:val="nil"/>
              <w:bottom w:val="single" w:sz="4" w:space="0" w:color="auto"/>
              <w:right w:val="single" w:sz="4" w:space="0" w:color="auto"/>
            </w:tcBorders>
            <w:shd w:val="clear" w:color="auto" w:fill="auto"/>
            <w:vAlign w:val="center"/>
            <w:hideMark/>
          </w:tcPr>
          <w:p w14:paraId="32F360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5,45</w:t>
            </w:r>
          </w:p>
        </w:tc>
        <w:tc>
          <w:tcPr>
            <w:tcW w:w="0" w:type="auto"/>
            <w:tcBorders>
              <w:top w:val="nil"/>
              <w:left w:val="nil"/>
              <w:bottom w:val="single" w:sz="4" w:space="0" w:color="auto"/>
              <w:right w:val="single" w:sz="4" w:space="0" w:color="auto"/>
            </w:tcBorders>
            <w:shd w:val="clear" w:color="auto" w:fill="auto"/>
            <w:vAlign w:val="center"/>
            <w:hideMark/>
          </w:tcPr>
          <w:p w14:paraId="3DCDCA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5,85</w:t>
            </w:r>
          </w:p>
        </w:tc>
      </w:tr>
      <w:tr w:rsidR="002C603E" w:rsidRPr="002C603E" w14:paraId="14917DF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9562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ТС-06.003.0260.(304)</w:t>
            </w:r>
          </w:p>
        </w:tc>
        <w:tc>
          <w:tcPr>
            <w:tcW w:w="0" w:type="auto"/>
            <w:tcBorders>
              <w:top w:val="nil"/>
              <w:left w:val="nil"/>
              <w:bottom w:val="single" w:sz="4" w:space="0" w:color="auto"/>
              <w:right w:val="single" w:sz="4" w:space="0" w:color="auto"/>
            </w:tcBorders>
            <w:shd w:val="clear" w:color="auto" w:fill="auto"/>
            <w:vAlign w:val="center"/>
            <w:hideMark/>
          </w:tcPr>
          <w:p w14:paraId="5C0210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ТК-13 до ТК-14 (д/с №8)</w:t>
            </w:r>
          </w:p>
        </w:tc>
        <w:tc>
          <w:tcPr>
            <w:tcW w:w="0" w:type="auto"/>
            <w:tcBorders>
              <w:top w:val="nil"/>
              <w:left w:val="nil"/>
              <w:bottom w:val="single" w:sz="4" w:space="0" w:color="auto"/>
              <w:right w:val="single" w:sz="4" w:space="0" w:color="auto"/>
            </w:tcBorders>
            <w:shd w:val="clear" w:color="auto" w:fill="auto"/>
            <w:vAlign w:val="center"/>
            <w:hideMark/>
          </w:tcPr>
          <w:p w14:paraId="56445F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0FC2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0,65</w:t>
            </w:r>
          </w:p>
        </w:tc>
        <w:tc>
          <w:tcPr>
            <w:tcW w:w="0" w:type="auto"/>
            <w:tcBorders>
              <w:top w:val="nil"/>
              <w:left w:val="nil"/>
              <w:bottom w:val="single" w:sz="4" w:space="0" w:color="auto"/>
              <w:right w:val="single" w:sz="4" w:space="0" w:color="auto"/>
            </w:tcBorders>
            <w:shd w:val="clear" w:color="auto" w:fill="auto"/>
            <w:vAlign w:val="center"/>
            <w:hideMark/>
          </w:tcPr>
          <w:p w14:paraId="2FA994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9,17</w:t>
            </w:r>
          </w:p>
        </w:tc>
        <w:tc>
          <w:tcPr>
            <w:tcW w:w="0" w:type="auto"/>
            <w:tcBorders>
              <w:top w:val="nil"/>
              <w:left w:val="nil"/>
              <w:bottom w:val="single" w:sz="4" w:space="0" w:color="auto"/>
              <w:right w:val="single" w:sz="4" w:space="0" w:color="auto"/>
            </w:tcBorders>
            <w:shd w:val="clear" w:color="auto" w:fill="auto"/>
            <w:vAlign w:val="center"/>
            <w:hideMark/>
          </w:tcPr>
          <w:p w14:paraId="17BC0E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759D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1844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FCAE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B375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C0D7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1FC1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4F0C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9837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94F1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094A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7ECE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C9DF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9,82</w:t>
            </w:r>
          </w:p>
        </w:tc>
      </w:tr>
      <w:tr w:rsidR="002C603E" w:rsidRPr="002C603E" w14:paraId="721ACD0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991A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ТС-06.003.0261.(305)</w:t>
            </w:r>
          </w:p>
        </w:tc>
        <w:tc>
          <w:tcPr>
            <w:tcW w:w="0" w:type="auto"/>
            <w:tcBorders>
              <w:top w:val="nil"/>
              <w:left w:val="nil"/>
              <w:bottom w:val="single" w:sz="4" w:space="0" w:color="auto"/>
              <w:right w:val="single" w:sz="4" w:space="0" w:color="auto"/>
            </w:tcBorders>
            <w:shd w:val="clear" w:color="auto" w:fill="auto"/>
            <w:vAlign w:val="center"/>
            <w:hideMark/>
          </w:tcPr>
          <w:p w14:paraId="089F86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 до ТК-5</w:t>
            </w:r>
          </w:p>
        </w:tc>
        <w:tc>
          <w:tcPr>
            <w:tcW w:w="0" w:type="auto"/>
            <w:tcBorders>
              <w:top w:val="nil"/>
              <w:left w:val="nil"/>
              <w:bottom w:val="single" w:sz="4" w:space="0" w:color="auto"/>
              <w:right w:val="single" w:sz="4" w:space="0" w:color="auto"/>
            </w:tcBorders>
            <w:shd w:val="clear" w:color="auto" w:fill="auto"/>
            <w:vAlign w:val="center"/>
            <w:hideMark/>
          </w:tcPr>
          <w:p w14:paraId="6AF3F7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5E90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E4FF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14:paraId="66392F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1,95</w:t>
            </w:r>
          </w:p>
        </w:tc>
        <w:tc>
          <w:tcPr>
            <w:tcW w:w="0" w:type="auto"/>
            <w:tcBorders>
              <w:top w:val="nil"/>
              <w:left w:val="nil"/>
              <w:bottom w:val="single" w:sz="4" w:space="0" w:color="auto"/>
              <w:right w:val="single" w:sz="4" w:space="0" w:color="auto"/>
            </w:tcBorders>
            <w:shd w:val="clear" w:color="auto" w:fill="auto"/>
            <w:vAlign w:val="center"/>
            <w:hideMark/>
          </w:tcPr>
          <w:p w14:paraId="3AE24C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8E62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61E4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9769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C2CF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9720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C0E7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8591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1A5D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720C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4820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130E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2,09</w:t>
            </w:r>
          </w:p>
        </w:tc>
      </w:tr>
      <w:tr w:rsidR="002C603E" w:rsidRPr="002C603E" w14:paraId="7111604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38EE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ТС-06.003.0262.(306)</w:t>
            </w:r>
          </w:p>
        </w:tc>
        <w:tc>
          <w:tcPr>
            <w:tcW w:w="0" w:type="auto"/>
            <w:tcBorders>
              <w:top w:val="nil"/>
              <w:left w:val="nil"/>
              <w:bottom w:val="single" w:sz="4" w:space="0" w:color="auto"/>
              <w:right w:val="single" w:sz="4" w:space="0" w:color="auto"/>
            </w:tcBorders>
            <w:shd w:val="clear" w:color="auto" w:fill="auto"/>
            <w:vAlign w:val="center"/>
            <w:hideMark/>
          </w:tcPr>
          <w:p w14:paraId="6830AC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ТК-29 до ТК-37 (цех 31)</w:t>
            </w:r>
          </w:p>
        </w:tc>
        <w:tc>
          <w:tcPr>
            <w:tcW w:w="0" w:type="auto"/>
            <w:tcBorders>
              <w:top w:val="nil"/>
              <w:left w:val="nil"/>
              <w:bottom w:val="single" w:sz="4" w:space="0" w:color="auto"/>
              <w:right w:val="single" w:sz="4" w:space="0" w:color="auto"/>
            </w:tcBorders>
            <w:shd w:val="clear" w:color="auto" w:fill="auto"/>
            <w:vAlign w:val="center"/>
            <w:hideMark/>
          </w:tcPr>
          <w:p w14:paraId="2E60A7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FA70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BE4B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6C67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4AC3E6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1,04</w:t>
            </w:r>
          </w:p>
        </w:tc>
        <w:tc>
          <w:tcPr>
            <w:tcW w:w="0" w:type="auto"/>
            <w:tcBorders>
              <w:top w:val="nil"/>
              <w:left w:val="nil"/>
              <w:bottom w:val="single" w:sz="4" w:space="0" w:color="auto"/>
              <w:right w:val="single" w:sz="4" w:space="0" w:color="auto"/>
            </w:tcBorders>
            <w:shd w:val="clear" w:color="auto" w:fill="auto"/>
            <w:vAlign w:val="center"/>
            <w:hideMark/>
          </w:tcPr>
          <w:p w14:paraId="586B4A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15C9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E975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4ED7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B77F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93AB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1C1B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4E17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EA6A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F6D2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02CA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1,12</w:t>
            </w:r>
          </w:p>
        </w:tc>
      </w:tr>
      <w:tr w:rsidR="002C603E" w:rsidRPr="002C603E" w14:paraId="6F079A7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A678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ТС-06.003.0263.(307)</w:t>
            </w:r>
          </w:p>
        </w:tc>
        <w:tc>
          <w:tcPr>
            <w:tcW w:w="0" w:type="auto"/>
            <w:tcBorders>
              <w:top w:val="nil"/>
              <w:left w:val="nil"/>
              <w:bottom w:val="single" w:sz="4" w:space="0" w:color="auto"/>
              <w:right w:val="single" w:sz="4" w:space="0" w:color="auto"/>
            </w:tcBorders>
            <w:shd w:val="clear" w:color="auto" w:fill="auto"/>
            <w:vAlign w:val="center"/>
            <w:hideMark/>
          </w:tcPr>
          <w:p w14:paraId="076F6C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 до ТК-4 (общежитие)</w:t>
            </w:r>
          </w:p>
        </w:tc>
        <w:tc>
          <w:tcPr>
            <w:tcW w:w="0" w:type="auto"/>
            <w:tcBorders>
              <w:top w:val="nil"/>
              <w:left w:val="nil"/>
              <w:bottom w:val="single" w:sz="4" w:space="0" w:color="auto"/>
              <w:right w:val="single" w:sz="4" w:space="0" w:color="auto"/>
            </w:tcBorders>
            <w:shd w:val="clear" w:color="auto" w:fill="auto"/>
            <w:vAlign w:val="center"/>
            <w:hideMark/>
          </w:tcPr>
          <w:p w14:paraId="58AE79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679E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2546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0EC1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1938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14:paraId="2A8734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3,48</w:t>
            </w:r>
          </w:p>
        </w:tc>
        <w:tc>
          <w:tcPr>
            <w:tcW w:w="0" w:type="auto"/>
            <w:tcBorders>
              <w:top w:val="nil"/>
              <w:left w:val="nil"/>
              <w:bottom w:val="single" w:sz="4" w:space="0" w:color="auto"/>
              <w:right w:val="single" w:sz="4" w:space="0" w:color="auto"/>
            </w:tcBorders>
            <w:shd w:val="clear" w:color="auto" w:fill="auto"/>
            <w:vAlign w:val="center"/>
            <w:hideMark/>
          </w:tcPr>
          <w:p w14:paraId="1FFE4E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27FE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5095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8F52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5CFC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5EDB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23E0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5842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FAE2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C906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3,72</w:t>
            </w:r>
          </w:p>
        </w:tc>
      </w:tr>
      <w:tr w:rsidR="002C603E" w:rsidRPr="002C603E" w14:paraId="248193B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BDF3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ТС-06.003.0264.(308)</w:t>
            </w:r>
          </w:p>
        </w:tc>
        <w:tc>
          <w:tcPr>
            <w:tcW w:w="0" w:type="auto"/>
            <w:tcBorders>
              <w:top w:val="nil"/>
              <w:left w:val="nil"/>
              <w:bottom w:val="single" w:sz="4" w:space="0" w:color="auto"/>
              <w:right w:val="single" w:sz="4" w:space="0" w:color="auto"/>
            </w:tcBorders>
            <w:shd w:val="clear" w:color="auto" w:fill="auto"/>
            <w:vAlign w:val="center"/>
            <w:hideMark/>
          </w:tcPr>
          <w:p w14:paraId="3F4152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ТК-31 до ТК-47 (УМАСТ)</w:t>
            </w:r>
          </w:p>
        </w:tc>
        <w:tc>
          <w:tcPr>
            <w:tcW w:w="0" w:type="auto"/>
            <w:tcBorders>
              <w:top w:val="nil"/>
              <w:left w:val="nil"/>
              <w:bottom w:val="single" w:sz="4" w:space="0" w:color="auto"/>
              <w:right w:val="single" w:sz="4" w:space="0" w:color="auto"/>
            </w:tcBorders>
            <w:shd w:val="clear" w:color="auto" w:fill="auto"/>
            <w:vAlign w:val="center"/>
            <w:hideMark/>
          </w:tcPr>
          <w:p w14:paraId="47FF5F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F3A1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74AB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D616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21CD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DC59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0,13</w:t>
            </w:r>
          </w:p>
        </w:tc>
        <w:tc>
          <w:tcPr>
            <w:tcW w:w="0" w:type="auto"/>
            <w:tcBorders>
              <w:top w:val="nil"/>
              <w:left w:val="nil"/>
              <w:bottom w:val="single" w:sz="4" w:space="0" w:color="auto"/>
              <w:right w:val="single" w:sz="4" w:space="0" w:color="auto"/>
            </w:tcBorders>
            <w:shd w:val="clear" w:color="auto" w:fill="auto"/>
            <w:vAlign w:val="center"/>
            <w:hideMark/>
          </w:tcPr>
          <w:p w14:paraId="6C7227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1,75</w:t>
            </w:r>
          </w:p>
        </w:tc>
        <w:tc>
          <w:tcPr>
            <w:tcW w:w="0" w:type="auto"/>
            <w:tcBorders>
              <w:top w:val="nil"/>
              <w:left w:val="nil"/>
              <w:bottom w:val="single" w:sz="4" w:space="0" w:color="auto"/>
              <w:right w:val="single" w:sz="4" w:space="0" w:color="auto"/>
            </w:tcBorders>
            <w:shd w:val="clear" w:color="auto" w:fill="auto"/>
            <w:vAlign w:val="center"/>
            <w:hideMark/>
          </w:tcPr>
          <w:p w14:paraId="725C43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A1A1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AD70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C0ED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75B0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0449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8499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067F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45A2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1,87</w:t>
            </w:r>
          </w:p>
        </w:tc>
      </w:tr>
      <w:tr w:rsidR="002C603E" w:rsidRPr="002C603E" w14:paraId="39D2F65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0C2A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ТС-06.003.0265.(309)</w:t>
            </w:r>
          </w:p>
        </w:tc>
        <w:tc>
          <w:tcPr>
            <w:tcW w:w="0" w:type="auto"/>
            <w:tcBorders>
              <w:top w:val="nil"/>
              <w:left w:val="nil"/>
              <w:bottom w:val="single" w:sz="4" w:space="0" w:color="auto"/>
              <w:right w:val="single" w:sz="4" w:space="0" w:color="auto"/>
            </w:tcBorders>
            <w:shd w:val="clear" w:color="auto" w:fill="auto"/>
            <w:vAlign w:val="center"/>
            <w:hideMark/>
          </w:tcPr>
          <w:p w14:paraId="5FC436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 до ТК-15 (музей)</w:t>
            </w:r>
          </w:p>
        </w:tc>
        <w:tc>
          <w:tcPr>
            <w:tcW w:w="0" w:type="auto"/>
            <w:tcBorders>
              <w:top w:val="nil"/>
              <w:left w:val="nil"/>
              <w:bottom w:val="single" w:sz="4" w:space="0" w:color="auto"/>
              <w:right w:val="single" w:sz="4" w:space="0" w:color="auto"/>
            </w:tcBorders>
            <w:shd w:val="clear" w:color="auto" w:fill="auto"/>
            <w:vAlign w:val="center"/>
            <w:hideMark/>
          </w:tcPr>
          <w:p w14:paraId="05678D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A35B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0C13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420C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E147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7DA2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CEC4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0,21</w:t>
            </w:r>
          </w:p>
        </w:tc>
        <w:tc>
          <w:tcPr>
            <w:tcW w:w="0" w:type="auto"/>
            <w:tcBorders>
              <w:top w:val="nil"/>
              <w:left w:val="nil"/>
              <w:bottom w:val="single" w:sz="4" w:space="0" w:color="auto"/>
              <w:right w:val="single" w:sz="4" w:space="0" w:color="auto"/>
            </w:tcBorders>
            <w:shd w:val="clear" w:color="auto" w:fill="auto"/>
            <w:vAlign w:val="center"/>
            <w:hideMark/>
          </w:tcPr>
          <w:p w14:paraId="6A4C23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2,93</w:t>
            </w:r>
          </w:p>
        </w:tc>
        <w:tc>
          <w:tcPr>
            <w:tcW w:w="0" w:type="auto"/>
            <w:tcBorders>
              <w:top w:val="nil"/>
              <w:left w:val="nil"/>
              <w:bottom w:val="single" w:sz="4" w:space="0" w:color="auto"/>
              <w:right w:val="single" w:sz="4" w:space="0" w:color="auto"/>
            </w:tcBorders>
            <w:shd w:val="clear" w:color="auto" w:fill="auto"/>
            <w:vAlign w:val="center"/>
            <w:hideMark/>
          </w:tcPr>
          <w:p w14:paraId="05EC1B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EAC2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43CB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F5B2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C71F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089E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A9BA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5584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3,14</w:t>
            </w:r>
          </w:p>
        </w:tc>
      </w:tr>
      <w:tr w:rsidR="002C603E" w:rsidRPr="002C603E" w14:paraId="701A88D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416F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ТС-06.003.0266.(310)</w:t>
            </w:r>
          </w:p>
        </w:tc>
        <w:tc>
          <w:tcPr>
            <w:tcW w:w="0" w:type="auto"/>
            <w:tcBorders>
              <w:top w:val="nil"/>
              <w:left w:val="nil"/>
              <w:bottom w:val="single" w:sz="4" w:space="0" w:color="auto"/>
              <w:right w:val="single" w:sz="4" w:space="0" w:color="auto"/>
            </w:tcBorders>
            <w:shd w:val="clear" w:color="auto" w:fill="auto"/>
            <w:vAlign w:val="center"/>
            <w:hideMark/>
          </w:tcPr>
          <w:p w14:paraId="024F15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ТК-18 до ТК-19 (ул. Ленина, 15)</w:t>
            </w:r>
          </w:p>
        </w:tc>
        <w:tc>
          <w:tcPr>
            <w:tcW w:w="0" w:type="auto"/>
            <w:tcBorders>
              <w:top w:val="nil"/>
              <w:left w:val="nil"/>
              <w:bottom w:val="single" w:sz="4" w:space="0" w:color="auto"/>
              <w:right w:val="single" w:sz="4" w:space="0" w:color="auto"/>
            </w:tcBorders>
            <w:shd w:val="clear" w:color="auto" w:fill="auto"/>
            <w:vAlign w:val="center"/>
            <w:hideMark/>
          </w:tcPr>
          <w:p w14:paraId="2EF200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183E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1673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5536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07FE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B189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E4CE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D050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0,23</w:t>
            </w:r>
          </w:p>
        </w:tc>
        <w:tc>
          <w:tcPr>
            <w:tcW w:w="0" w:type="auto"/>
            <w:tcBorders>
              <w:top w:val="nil"/>
              <w:left w:val="nil"/>
              <w:bottom w:val="single" w:sz="4" w:space="0" w:color="auto"/>
              <w:right w:val="single" w:sz="4" w:space="0" w:color="auto"/>
            </w:tcBorders>
            <w:shd w:val="clear" w:color="auto" w:fill="auto"/>
            <w:vAlign w:val="center"/>
            <w:hideMark/>
          </w:tcPr>
          <w:p w14:paraId="6A9C6A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3,25</w:t>
            </w:r>
          </w:p>
        </w:tc>
        <w:tc>
          <w:tcPr>
            <w:tcW w:w="0" w:type="auto"/>
            <w:tcBorders>
              <w:top w:val="nil"/>
              <w:left w:val="nil"/>
              <w:bottom w:val="single" w:sz="4" w:space="0" w:color="auto"/>
              <w:right w:val="single" w:sz="4" w:space="0" w:color="auto"/>
            </w:tcBorders>
            <w:shd w:val="clear" w:color="auto" w:fill="auto"/>
            <w:vAlign w:val="center"/>
            <w:hideMark/>
          </w:tcPr>
          <w:p w14:paraId="0DB07D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BAA0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AB8E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842C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BBD8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7788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B40B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3,48</w:t>
            </w:r>
          </w:p>
        </w:tc>
      </w:tr>
      <w:tr w:rsidR="002C603E" w:rsidRPr="002C603E" w14:paraId="7C73931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0144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ТС-06.003.0267.(311)</w:t>
            </w:r>
          </w:p>
        </w:tc>
        <w:tc>
          <w:tcPr>
            <w:tcW w:w="0" w:type="auto"/>
            <w:tcBorders>
              <w:top w:val="nil"/>
              <w:left w:val="nil"/>
              <w:bottom w:val="single" w:sz="4" w:space="0" w:color="auto"/>
              <w:right w:val="single" w:sz="4" w:space="0" w:color="auto"/>
            </w:tcBorders>
            <w:shd w:val="clear" w:color="auto" w:fill="auto"/>
            <w:vAlign w:val="center"/>
            <w:hideMark/>
          </w:tcPr>
          <w:p w14:paraId="5CA9ED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 до ТК-4 (общежитие)</w:t>
            </w:r>
          </w:p>
        </w:tc>
        <w:tc>
          <w:tcPr>
            <w:tcW w:w="0" w:type="auto"/>
            <w:tcBorders>
              <w:top w:val="nil"/>
              <w:left w:val="nil"/>
              <w:bottom w:val="single" w:sz="4" w:space="0" w:color="auto"/>
              <w:right w:val="single" w:sz="4" w:space="0" w:color="auto"/>
            </w:tcBorders>
            <w:shd w:val="clear" w:color="auto" w:fill="auto"/>
            <w:vAlign w:val="center"/>
            <w:hideMark/>
          </w:tcPr>
          <w:p w14:paraId="7DFE7A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A79B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F5B2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D076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5E5F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7012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8F9B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52E5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2C00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0,30</w:t>
            </w:r>
          </w:p>
        </w:tc>
        <w:tc>
          <w:tcPr>
            <w:tcW w:w="0" w:type="auto"/>
            <w:tcBorders>
              <w:top w:val="nil"/>
              <w:left w:val="nil"/>
              <w:bottom w:val="single" w:sz="4" w:space="0" w:color="auto"/>
              <w:right w:val="single" w:sz="4" w:space="0" w:color="auto"/>
            </w:tcBorders>
            <w:shd w:val="clear" w:color="auto" w:fill="auto"/>
            <w:vAlign w:val="center"/>
            <w:hideMark/>
          </w:tcPr>
          <w:p w14:paraId="4D1516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4,14</w:t>
            </w:r>
          </w:p>
        </w:tc>
        <w:tc>
          <w:tcPr>
            <w:tcW w:w="0" w:type="auto"/>
            <w:tcBorders>
              <w:top w:val="nil"/>
              <w:left w:val="nil"/>
              <w:bottom w:val="single" w:sz="4" w:space="0" w:color="auto"/>
              <w:right w:val="single" w:sz="4" w:space="0" w:color="auto"/>
            </w:tcBorders>
            <w:shd w:val="clear" w:color="auto" w:fill="auto"/>
            <w:vAlign w:val="center"/>
            <w:hideMark/>
          </w:tcPr>
          <w:p w14:paraId="3D0D9F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B800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F4E2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98F2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9E70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4BF7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4,44</w:t>
            </w:r>
          </w:p>
        </w:tc>
      </w:tr>
      <w:tr w:rsidR="002C603E" w:rsidRPr="002C603E" w14:paraId="3FC617B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DDEE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ТС-06.003.0268.(312)</w:t>
            </w:r>
          </w:p>
        </w:tc>
        <w:tc>
          <w:tcPr>
            <w:tcW w:w="0" w:type="auto"/>
            <w:tcBorders>
              <w:top w:val="nil"/>
              <w:left w:val="nil"/>
              <w:bottom w:val="single" w:sz="4" w:space="0" w:color="auto"/>
              <w:right w:val="single" w:sz="4" w:space="0" w:color="auto"/>
            </w:tcBorders>
            <w:shd w:val="clear" w:color="auto" w:fill="auto"/>
            <w:vAlign w:val="center"/>
            <w:hideMark/>
          </w:tcPr>
          <w:p w14:paraId="75028B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ТК-15 до ТК-17 (за музеем)</w:t>
            </w:r>
          </w:p>
        </w:tc>
        <w:tc>
          <w:tcPr>
            <w:tcW w:w="0" w:type="auto"/>
            <w:tcBorders>
              <w:top w:val="nil"/>
              <w:left w:val="nil"/>
              <w:bottom w:val="single" w:sz="4" w:space="0" w:color="auto"/>
              <w:right w:val="single" w:sz="4" w:space="0" w:color="auto"/>
            </w:tcBorders>
            <w:shd w:val="clear" w:color="auto" w:fill="auto"/>
            <w:vAlign w:val="center"/>
            <w:hideMark/>
          </w:tcPr>
          <w:p w14:paraId="7D9EE2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7266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C196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B88D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15E3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BA88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0BCB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7FBD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8FB3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F69E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0,21</w:t>
            </w:r>
          </w:p>
        </w:tc>
        <w:tc>
          <w:tcPr>
            <w:tcW w:w="0" w:type="auto"/>
            <w:tcBorders>
              <w:top w:val="nil"/>
              <w:left w:val="nil"/>
              <w:bottom w:val="single" w:sz="4" w:space="0" w:color="auto"/>
              <w:right w:val="single" w:sz="4" w:space="0" w:color="auto"/>
            </w:tcBorders>
            <w:shd w:val="clear" w:color="auto" w:fill="auto"/>
            <w:vAlign w:val="center"/>
            <w:hideMark/>
          </w:tcPr>
          <w:p w14:paraId="243BF8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2,84</w:t>
            </w:r>
          </w:p>
        </w:tc>
        <w:tc>
          <w:tcPr>
            <w:tcW w:w="0" w:type="auto"/>
            <w:tcBorders>
              <w:top w:val="nil"/>
              <w:left w:val="nil"/>
              <w:bottom w:val="single" w:sz="4" w:space="0" w:color="auto"/>
              <w:right w:val="single" w:sz="4" w:space="0" w:color="auto"/>
            </w:tcBorders>
            <w:shd w:val="clear" w:color="auto" w:fill="auto"/>
            <w:vAlign w:val="center"/>
            <w:hideMark/>
          </w:tcPr>
          <w:p w14:paraId="2BC604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A99B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B0BE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86C8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B91E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3,05</w:t>
            </w:r>
          </w:p>
        </w:tc>
      </w:tr>
      <w:tr w:rsidR="002C603E" w:rsidRPr="002C603E" w14:paraId="5F9AF63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8933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ТС-06.003.0269.(313)</w:t>
            </w:r>
          </w:p>
        </w:tc>
        <w:tc>
          <w:tcPr>
            <w:tcW w:w="0" w:type="auto"/>
            <w:tcBorders>
              <w:top w:val="nil"/>
              <w:left w:val="nil"/>
              <w:bottom w:val="single" w:sz="4" w:space="0" w:color="auto"/>
              <w:right w:val="single" w:sz="4" w:space="0" w:color="auto"/>
            </w:tcBorders>
            <w:shd w:val="clear" w:color="auto" w:fill="auto"/>
            <w:vAlign w:val="center"/>
            <w:hideMark/>
          </w:tcPr>
          <w:p w14:paraId="03953B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ТК-30 до ТК-31 (контора цеха 28)</w:t>
            </w:r>
          </w:p>
        </w:tc>
        <w:tc>
          <w:tcPr>
            <w:tcW w:w="0" w:type="auto"/>
            <w:tcBorders>
              <w:top w:val="nil"/>
              <w:left w:val="nil"/>
              <w:bottom w:val="single" w:sz="4" w:space="0" w:color="auto"/>
              <w:right w:val="single" w:sz="4" w:space="0" w:color="auto"/>
            </w:tcBorders>
            <w:shd w:val="clear" w:color="auto" w:fill="auto"/>
            <w:vAlign w:val="center"/>
            <w:hideMark/>
          </w:tcPr>
          <w:p w14:paraId="0F1D68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3EEE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54B7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FE78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5496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301B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9EF0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6FFD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6B88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5B39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BF2A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1,96</w:t>
            </w:r>
          </w:p>
        </w:tc>
        <w:tc>
          <w:tcPr>
            <w:tcW w:w="0" w:type="auto"/>
            <w:tcBorders>
              <w:top w:val="nil"/>
              <w:left w:val="nil"/>
              <w:bottom w:val="single" w:sz="4" w:space="0" w:color="auto"/>
              <w:right w:val="single" w:sz="4" w:space="0" w:color="auto"/>
            </w:tcBorders>
            <w:shd w:val="clear" w:color="auto" w:fill="auto"/>
            <w:vAlign w:val="center"/>
            <w:hideMark/>
          </w:tcPr>
          <w:p w14:paraId="71DFE5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26,84</w:t>
            </w:r>
          </w:p>
        </w:tc>
        <w:tc>
          <w:tcPr>
            <w:tcW w:w="0" w:type="auto"/>
            <w:tcBorders>
              <w:top w:val="nil"/>
              <w:left w:val="nil"/>
              <w:bottom w:val="single" w:sz="4" w:space="0" w:color="auto"/>
              <w:right w:val="single" w:sz="4" w:space="0" w:color="auto"/>
            </w:tcBorders>
            <w:shd w:val="clear" w:color="auto" w:fill="auto"/>
            <w:vAlign w:val="center"/>
            <w:hideMark/>
          </w:tcPr>
          <w:p w14:paraId="357FB9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F936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BB3C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1F9B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28,80</w:t>
            </w:r>
          </w:p>
        </w:tc>
      </w:tr>
      <w:tr w:rsidR="002C603E" w:rsidRPr="002C603E" w14:paraId="1129934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E5B1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ТС-06.003.0270.(314)</w:t>
            </w:r>
          </w:p>
        </w:tc>
        <w:tc>
          <w:tcPr>
            <w:tcW w:w="0" w:type="auto"/>
            <w:tcBorders>
              <w:top w:val="nil"/>
              <w:left w:val="nil"/>
              <w:bottom w:val="single" w:sz="4" w:space="0" w:color="auto"/>
              <w:right w:val="single" w:sz="4" w:space="0" w:color="auto"/>
            </w:tcBorders>
            <w:shd w:val="clear" w:color="auto" w:fill="auto"/>
            <w:vAlign w:val="center"/>
            <w:hideMark/>
          </w:tcPr>
          <w:p w14:paraId="44D9E9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котельной №4 до ТК-1</w:t>
            </w:r>
          </w:p>
        </w:tc>
        <w:tc>
          <w:tcPr>
            <w:tcW w:w="0" w:type="auto"/>
            <w:tcBorders>
              <w:top w:val="nil"/>
              <w:left w:val="nil"/>
              <w:bottom w:val="single" w:sz="4" w:space="0" w:color="auto"/>
              <w:right w:val="single" w:sz="4" w:space="0" w:color="auto"/>
            </w:tcBorders>
            <w:shd w:val="clear" w:color="auto" w:fill="auto"/>
            <w:vAlign w:val="center"/>
            <w:hideMark/>
          </w:tcPr>
          <w:p w14:paraId="76F228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F5CF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192A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7657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1708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B07F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2140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A38D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8442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073F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1568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4AB7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00792B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1,26</w:t>
            </w:r>
          </w:p>
        </w:tc>
        <w:tc>
          <w:tcPr>
            <w:tcW w:w="0" w:type="auto"/>
            <w:tcBorders>
              <w:top w:val="nil"/>
              <w:left w:val="nil"/>
              <w:bottom w:val="single" w:sz="4" w:space="0" w:color="auto"/>
              <w:right w:val="single" w:sz="4" w:space="0" w:color="auto"/>
            </w:tcBorders>
            <w:shd w:val="clear" w:color="auto" w:fill="auto"/>
            <w:vAlign w:val="center"/>
            <w:hideMark/>
          </w:tcPr>
          <w:p w14:paraId="43970C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D0D9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37A7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1,35</w:t>
            </w:r>
          </w:p>
        </w:tc>
      </w:tr>
      <w:tr w:rsidR="002C603E" w:rsidRPr="002C603E" w14:paraId="60BA3BB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042A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ТС-06.003.0271.(315)</w:t>
            </w:r>
          </w:p>
        </w:tc>
        <w:tc>
          <w:tcPr>
            <w:tcW w:w="0" w:type="auto"/>
            <w:tcBorders>
              <w:top w:val="nil"/>
              <w:left w:val="nil"/>
              <w:bottom w:val="single" w:sz="4" w:space="0" w:color="auto"/>
              <w:right w:val="single" w:sz="4" w:space="0" w:color="auto"/>
            </w:tcBorders>
            <w:shd w:val="clear" w:color="auto" w:fill="auto"/>
            <w:vAlign w:val="center"/>
            <w:hideMark/>
          </w:tcPr>
          <w:p w14:paraId="51E973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 до ТК-2 (за плотиной)</w:t>
            </w:r>
          </w:p>
        </w:tc>
        <w:tc>
          <w:tcPr>
            <w:tcW w:w="0" w:type="auto"/>
            <w:tcBorders>
              <w:top w:val="nil"/>
              <w:left w:val="nil"/>
              <w:bottom w:val="single" w:sz="4" w:space="0" w:color="auto"/>
              <w:right w:val="single" w:sz="4" w:space="0" w:color="auto"/>
            </w:tcBorders>
            <w:shd w:val="clear" w:color="auto" w:fill="auto"/>
            <w:vAlign w:val="center"/>
            <w:hideMark/>
          </w:tcPr>
          <w:p w14:paraId="03FFD3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6A97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450E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4F33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84BA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0552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4925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356B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6EC6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C87D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7F35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25F7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9C57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0,54</w:t>
            </w:r>
          </w:p>
        </w:tc>
        <w:tc>
          <w:tcPr>
            <w:tcW w:w="0" w:type="auto"/>
            <w:tcBorders>
              <w:top w:val="nil"/>
              <w:left w:val="nil"/>
              <w:bottom w:val="single" w:sz="4" w:space="0" w:color="auto"/>
              <w:right w:val="single" w:sz="4" w:space="0" w:color="auto"/>
            </w:tcBorders>
            <w:shd w:val="clear" w:color="auto" w:fill="auto"/>
            <w:vAlign w:val="center"/>
            <w:hideMark/>
          </w:tcPr>
          <w:p w14:paraId="38C87E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7,32</w:t>
            </w:r>
          </w:p>
        </w:tc>
        <w:tc>
          <w:tcPr>
            <w:tcW w:w="0" w:type="auto"/>
            <w:tcBorders>
              <w:top w:val="nil"/>
              <w:left w:val="nil"/>
              <w:bottom w:val="single" w:sz="4" w:space="0" w:color="auto"/>
              <w:right w:val="single" w:sz="4" w:space="0" w:color="auto"/>
            </w:tcBorders>
            <w:shd w:val="clear" w:color="auto" w:fill="auto"/>
            <w:vAlign w:val="center"/>
            <w:hideMark/>
          </w:tcPr>
          <w:p w14:paraId="7E9CC2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E3B5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7,86</w:t>
            </w:r>
          </w:p>
        </w:tc>
      </w:tr>
      <w:tr w:rsidR="002C603E" w:rsidRPr="002C603E" w14:paraId="70B139D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90ED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ТС-06.003.0272.(316)</w:t>
            </w:r>
          </w:p>
        </w:tc>
        <w:tc>
          <w:tcPr>
            <w:tcW w:w="0" w:type="auto"/>
            <w:tcBorders>
              <w:top w:val="nil"/>
              <w:left w:val="nil"/>
              <w:bottom w:val="single" w:sz="4" w:space="0" w:color="auto"/>
              <w:right w:val="single" w:sz="4" w:space="0" w:color="auto"/>
            </w:tcBorders>
            <w:shd w:val="clear" w:color="auto" w:fill="auto"/>
            <w:vAlign w:val="center"/>
            <w:hideMark/>
          </w:tcPr>
          <w:p w14:paraId="49EDD5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 до ТК-2 (за плотиной)</w:t>
            </w:r>
          </w:p>
        </w:tc>
        <w:tc>
          <w:tcPr>
            <w:tcW w:w="0" w:type="auto"/>
            <w:tcBorders>
              <w:top w:val="nil"/>
              <w:left w:val="nil"/>
              <w:bottom w:val="single" w:sz="4" w:space="0" w:color="auto"/>
              <w:right w:val="single" w:sz="4" w:space="0" w:color="auto"/>
            </w:tcBorders>
            <w:shd w:val="clear" w:color="auto" w:fill="auto"/>
            <w:vAlign w:val="center"/>
            <w:hideMark/>
          </w:tcPr>
          <w:p w14:paraId="442976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A3A9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97F0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FD7C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A301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6D5F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EB94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AC0D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7D61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1035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DA72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6CCE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2C85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1044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2,57</w:t>
            </w:r>
          </w:p>
        </w:tc>
        <w:tc>
          <w:tcPr>
            <w:tcW w:w="0" w:type="auto"/>
            <w:tcBorders>
              <w:top w:val="nil"/>
              <w:left w:val="nil"/>
              <w:bottom w:val="single" w:sz="4" w:space="0" w:color="auto"/>
              <w:right w:val="single" w:sz="4" w:space="0" w:color="auto"/>
            </w:tcBorders>
            <w:shd w:val="clear" w:color="auto" w:fill="auto"/>
            <w:vAlign w:val="center"/>
            <w:hideMark/>
          </w:tcPr>
          <w:p w14:paraId="581999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35,14</w:t>
            </w:r>
          </w:p>
        </w:tc>
        <w:tc>
          <w:tcPr>
            <w:tcW w:w="0" w:type="auto"/>
            <w:tcBorders>
              <w:top w:val="nil"/>
              <w:left w:val="nil"/>
              <w:bottom w:val="single" w:sz="4" w:space="0" w:color="auto"/>
              <w:right w:val="single" w:sz="4" w:space="0" w:color="auto"/>
            </w:tcBorders>
            <w:shd w:val="clear" w:color="auto" w:fill="auto"/>
            <w:vAlign w:val="center"/>
            <w:hideMark/>
          </w:tcPr>
          <w:p w14:paraId="6925F8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37,71</w:t>
            </w:r>
          </w:p>
        </w:tc>
      </w:tr>
      <w:tr w:rsidR="002C603E" w:rsidRPr="002C603E" w14:paraId="45F5BE1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03D1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ТС-06.003.0273.(317)</w:t>
            </w:r>
          </w:p>
        </w:tc>
        <w:tc>
          <w:tcPr>
            <w:tcW w:w="0" w:type="auto"/>
            <w:tcBorders>
              <w:top w:val="nil"/>
              <w:left w:val="nil"/>
              <w:bottom w:val="single" w:sz="4" w:space="0" w:color="auto"/>
              <w:right w:val="single" w:sz="4" w:space="0" w:color="auto"/>
            </w:tcBorders>
            <w:shd w:val="clear" w:color="auto" w:fill="auto"/>
            <w:vAlign w:val="center"/>
            <w:hideMark/>
          </w:tcPr>
          <w:p w14:paraId="5F968A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ТК-28 до ТК-29 (мал. проходная)</w:t>
            </w:r>
          </w:p>
        </w:tc>
        <w:tc>
          <w:tcPr>
            <w:tcW w:w="0" w:type="auto"/>
            <w:tcBorders>
              <w:top w:val="nil"/>
              <w:left w:val="nil"/>
              <w:bottom w:val="single" w:sz="4" w:space="0" w:color="auto"/>
              <w:right w:val="single" w:sz="4" w:space="0" w:color="auto"/>
            </w:tcBorders>
            <w:shd w:val="clear" w:color="auto" w:fill="auto"/>
            <w:vAlign w:val="center"/>
            <w:hideMark/>
          </w:tcPr>
          <w:p w14:paraId="2D506A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6,23</w:t>
            </w:r>
          </w:p>
        </w:tc>
        <w:tc>
          <w:tcPr>
            <w:tcW w:w="0" w:type="auto"/>
            <w:tcBorders>
              <w:top w:val="nil"/>
              <w:left w:val="nil"/>
              <w:bottom w:val="single" w:sz="4" w:space="0" w:color="auto"/>
              <w:right w:val="single" w:sz="4" w:space="0" w:color="auto"/>
            </w:tcBorders>
            <w:shd w:val="clear" w:color="auto" w:fill="auto"/>
            <w:vAlign w:val="center"/>
            <w:hideMark/>
          </w:tcPr>
          <w:p w14:paraId="011367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89,02</w:t>
            </w:r>
          </w:p>
        </w:tc>
        <w:tc>
          <w:tcPr>
            <w:tcW w:w="0" w:type="auto"/>
            <w:tcBorders>
              <w:top w:val="nil"/>
              <w:left w:val="nil"/>
              <w:bottom w:val="single" w:sz="4" w:space="0" w:color="auto"/>
              <w:right w:val="single" w:sz="4" w:space="0" w:color="auto"/>
            </w:tcBorders>
            <w:shd w:val="clear" w:color="auto" w:fill="auto"/>
            <w:vAlign w:val="center"/>
            <w:hideMark/>
          </w:tcPr>
          <w:p w14:paraId="606640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BCF8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85E8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267A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2327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A370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2B0E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D6A2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1A71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7B3A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8D8D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8395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1D7D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6A1D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95,24</w:t>
            </w:r>
          </w:p>
        </w:tc>
      </w:tr>
      <w:tr w:rsidR="002C603E" w:rsidRPr="002C603E" w14:paraId="4F31843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899C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ТС-06.003.0274.(318)</w:t>
            </w:r>
          </w:p>
        </w:tc>
        <w:tc>
          <w:tcPr>
            <w:tcW w:w="0" w:type="auto"/>
            <w:tcBorders>
              <w:top w:val="nil"/>
              <w:left w:val="nil"/>
              <w:bottom w:val="single" w:sz="4" w:space="0" w:color="auto"/>
              <w:right w:val="single" w:sz="4" w:space="0" w:color="auto"/>
            </w:tcBorders>
            <w:shd w:val="clear" w:color="auto" w:fill="auto"/>
            <w:vAlign w:val="center"/>
            <w:hideMark/>
          </w:tcPr>
          <w:p w14:paraId="5D3FB3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ТК-64 до ТК Свердлова,81</w:t>
            </w:r>
          </w:p>
        </w:tc>
        <w:tc>
          <w:tcPr>
            <w:tcW w:w="0" w:type="auto"/>
            <w:tcBorders>
              <w:top w:val="nil"/>
              <w:left w:val="nil"/>
              <w:bottom w:val="single" w:sz="4" w:space="0" w:color="auto"/>
              <w:right w:val="single" w:sz="4" w:space="0" w:color="auto"/>
            </w:tcBorders>
            <w:shd w:val="clear" w:color="auto" w:fill="auto"/>
            <w:vAlign w:val="center"/>
            <w:hideMark/>
          </w:tcPr>
          <w:p w14:paraId="6FDE1B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D46A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0,02</w:t>
            </w:r>
          </w:p>
        </w:tc>
        <w:tc>
          <w:tcPr>
            <w:tcW w:w="0" w:type="auto"/>
            <w:tcBorders>
              <w:top w:val="nil"/>
              <w:left w:val="nil"/>
              <w:bottom w:val="single" w:sz="4" w:space="0" w:color="auto"/>
              <w:right w:val="single" w:sz="4" w:space="0" w:color="auto"/>
            </w:tcBorders>
            <w:shd w:val="clear" w:color="auto" w:fill="auto"/>
            <w:vAlign w:val="center"/>
            <w:hideMark/>
          </w:tcPr>
          <w:p w14:paraId="0E0025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0,35</w:t>
            </w:r>
          </w:p>
        </w:tc>
        <w:tc>
          <w:tcPr>
            <w:tcW w:w="0" w:type="auto"/>
            <w:tcBorders>
              <w:top w:val="nil"/>
              <w:left w:val="nil"/>
              <w:bottom w:val="single" w:sz="4" w:space="0" w:color="auto"/>
              <w:right w:val="single" w:sz="4" w:space="0" w:color="auto"/>
            </w:tcBorders>
            <w:shd w:val="clear" w:color="auto" w:fill="auto"/>
            <w:vAlign w:val="center"/>
            <w:hideMark/>
          </w:tcPr>
          <w:p w14:paraId="369887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8BA3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08D8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647D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2CD4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CE0B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9DC3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70C6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8EA4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4BFB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F00F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9D90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C39B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0,38</w:t>
            </w:r>
          </w:p>
        </w:tc>
      </w:tr>
      <w:tr w:rsidR="002C603E" w:rsidRPr="002C603E" w14:paraId="09AEA7C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AA48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ТС-06.003.0275.(319)</w:t>
            </w:r>
          </w:p>
        </w:tc>
        <w:tc>
          <w:tcPr>
            <w:tcW w:w="0" w:type="auto"/>
            <w:tcBorders>
              <w:top w:val="nil"/>
              <w:left w:val="nil"/>
              <w:bottom w:val="single" w:sz="4" w:space="0" w:color="auto"/>
              <w:right w:val="single" w:sz="4" w:space="0" w:color="auto"/>
            </w:tcBorders>
            <w:shd w:val="clear" w:color="auto" w:fill="auto"/>
            <w:vAlign w:val="center"/>
            <w:hideMark/>
          </w:tcPr>
          <w:p w14:paraId="54B81F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ТК-38 до ТК 2-я Тесьминская,117</w:t>
            </w:r>
          </w:p>
        </w:tc>
        <w:tc>
          <w:tcPr>
            <w:tcW w:w="0" w:type="auto"/>
            <w:tcBorders>
              <w:top w:val="nil"/>
              <w:left w:val="nil"/>
              <w:bottom w:val="single" w:sz="4" w:space="0" w:color="auto"/>
              <w:right w:val="single" w:sz="4" w:space="0" w:color="auto"/>
            </w:tcBorders>
            <w:shd w:val="clear" w:color="auto" w:fill="auto"/>
            <w:vAlign w:val="center"/>
            <w:hideMark/>
          </w:tcPr>
          <w:p w14:paraId="36A491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788B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9641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0,02</w:t>
            </w:r>
          </w:p>
        </w:tc>
        <w:tc>
          <w:tcPr>
            <w:tcW w:w="0" w:type="auto"/>
            <w:tcBorders>
              <w:top w:val="nil"/>
              <w:left w:val="nil"/>
              <w:bottom w:val="single" w:sz="4" w:space="0" w:color="auto"/>
              <w:right w:val="single" w:sz="4" w:space="0" w:color="auto"/>
            </w:tcBorders>
            <w:shd w:val="clear" w:color="auto" w:fill="auto"/>
            <w:vAlign w:val="center"/>
            <w:hideMark/>
          </w:tcPr>
          <w:p w14:paraId="305BDC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0,22</w:t>
            </w:r>
          </w:p>
        </w:tc>
        <w:tc>
          <w:tcPr>
            <w:tcW w:w="0" w:type="auto"/>
            <w:tcBorders>
              <w:top w:val="nil"/>
              <w:left w:val="nil"/>
              <w:bottom w:val="single" w:sz="4" w:space="0" w:color="auto"/>
              <w:right w:val="single" w:sz="4" w:space="0" w:color="auto"/>
            </w:tcBorders>
            <w:shd w:val="clear" w:color="auto" w:fill="auto"/>
            <w:vAlign w:val="center"/>
            <w:hideMark/>
          </w:tcPr>
          <w:p w14:paraId="4F1DCD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60CB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5A12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94F5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8F7C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BA0F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DF97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B28B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B140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0735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8FB6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6473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0,23</w:t>
            </w:r>
          </w:p>
        </w:tc>
      </w:tr>
      <w:tr w:rsidR="002C603E" w:rsidRPr="002C603E" w14:paraId="7DCE6A5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662C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ТС-06.003.0276.(320)</w:t>
            </w:r>
          </w:p>
        </w:tc>
        <w:tc>
          <w:tcPr>
            <w:tcW w:w="0" w:type="auto"/>
            <w:tcBorders>
              <w:top w:val="nil"/>
              <w:left w:val="nil"/>
              <w:bottom w:val="single" w:sz="4" w:space="0" w:color="auto"/>
              <w:right w:val="single" w:sz="4" w:space="0" w:color="auto"/>
            </w:tcBorders>
            <w:shd w:val="clear" w:color="auto" w:fill="auto"/>
            <w:vAlign w:val="center"/>
            <w:hideMark/>
          </w:tcPr>
          <w:p w14:paraId="46C4C8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ТК-39 до ТК 2-я Тесьминская,115</w:t>
            </w:r>
          </w:p>
        </w:tc>
        <w:tc>
          <w:tcPr>
            <w:tcW w:w="0" w:type="auto"/>
            <w:tcBorders>
              <w:top w:val="nil"/>
              <w:left w:val="nil"/>
              <w:bottom w:val="single" w:sz="4" w:space="0" w:color="auto"/>
              <w:right w:val="single" w:sz="4" w:space="0" w:color="auto"/>
            </w:tcBorders>
            <w:shd w:val="clear" w:color="auto" w:fill="auto"/>
            <w:vAlign w:val="center"/>
            <w:hideMark/>
          </w:tcPr>
          <w:p w14:paraId="064D50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11B7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A7C2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E2D6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0,02</w:t>
            </w:r>
          </w:p>
        </w:tc>
        <w:tc>
          <w:tcPr>
            <w:tcW w:w="0" w:type="auto"/>
            <w:tcBorders>
              <w:top w:val="nil"/>
              <w:left w:val="nil"/>
              <w:bottom w:val="single" w:sz="4" w:space="0" w:color="auto"/>
              <w:right w:val="single" w:sz="4" w:space="0" w:color="auto"/>
            </w:tcBorders>
            <w:shd w:val="clear" w:color="auto" w:fill="auto"/>
            <w:vAlign w:val="center"/>
            <w:hideMark/>
          </w:tcPr>
          <w:p w14:paraId="4C4842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0,26</w:t>
            </w:r>
          </w:p>
        </w:tc>
        <w:tc>
          <w:tcPr>
            <w:tcW w:w="0" w:type="auto"/>
            <w:tcBorders>
              <w:top w:val="nil"/>
              <w:left w:val="nil"/>
              <w:bottom w:val="single" w:sz="4" w:space="0" w:color="auto"/>
              <w:right w:val="single" w:sz="4" w:space="0" w:color="auto"/>
            </w:tcBorders>
            <w:shd w:val="clear" w:color="auto" w:fill="auto"/>
            <w:vAlign w:val="center"/>
            <w:hideMark/>
          </w:tcPr>
          <w:p w14:paraId="0B3B59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ED3A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F051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6B73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332E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93B8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1A3C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8FDC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FFB1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50EE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E51E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0,28</w:t>
            </w:r>
          </w:p>
        </w:tc>
      </w:tr>
      <w:tr w:rsidR="002C603E" w:rsidRPr="002C603E" w14:paraId="50A68BF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D32F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ТС-06.003.0277.(321)</w:t>
            </w:r>
          </w:p>
        </w:tc>
        <w:tc>
          <w:tcPr>
            <w:tcW w:w="0" w:type="auto"/>
            <w:tcBorders>
              <w:top w:val="nil"/>
              <w:left w:val="nil"/>
              <w:bottom w:val="single" w:sz="4" w:space="0" w:color="auto"/>
              <w:right w:val="single" w:sz="4" w:space="0" w:color="auto"/>
            </w:tcBorders>
            <w:shd w:val="clear" w:color="auto" w:fill="auto"/>
            <w:vAlign w:val="center"/>
            <w:hideMark/>
          </w:tcPr>
          <w:p w14:paraId="2ABEFC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 Аносова,178 до ТК гараж</w:t>
            </w:r>
          </w:p>
        </w:tc>
        <w:tc>
          <w:tcPr>
            <w:tcW w:w="0" w:type="auto"/>
            <w:tcBorders>
              <w:top w:val="nil"/>
              <w:left w:val="nil"/>
              <w:bottom w:val="single" w:sz="4" w:space="0" w:color="auto"/>
              <w:right w:val="single" w:sz="4" w:space="0" w:color="auto"/>
            </w:tcBorders>
            <w:shd w:val="clear" w:color="auto" w:fill="auto"/>
            <w:vAlign w:val="center"/>
            <w:hideMark/>
          </w:tcPr>
          <w:p w14:paraId="7BE0EB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AC52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D3C7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97C9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1AAA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0,03</w:t>
            </w:r>
          </w:p>
        </w:tc>
        <w:tc>
          <w:tcPr>
            <w:tcW w:w="0" w:type="auto"/>
            <w:tcBorders>
              <w:top w:val="nil"/>
              <w:left w:val="nil"/>
              <w:bottom w:val="single" w:sz="4" w:space="0" w:color="auto"/>
              <w:right w:val="single" w:sz="4" w:space="0" w:color="auto"/>
            </w:tcBorders>
            <w:shd w:val="clear" w:color="auto" w:fill="auto"/>
            <w:vAlign w:val="center"/>
            <w:hideMark/>
          </w:tcPr>
          <w:p w14:paraId="19F925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0,47</w:t>
            </w:r>
          </w:p>
        </w:tc>
        <w:tc>
          <w:tcPr>
            <w:tcW w:w="0" w:type="auto"/>
            <w:tcBorders>
              <w:top w:val="nil"/>
              <w:left w:val="nil"/>
              <w:bottom w:val="single" w:sz="4" w:space="0" w:color="auto"/>
              <w:right w:val="single" w:sz="4" w:space="0" w:color="auto"/>
            </w:tcBorders>
            <w:shd w:val="clear" w:color="auto" w:fill="auto"/>
            <w:vAlign w:val="center"/>
            <w:hideMark/>
          </w:tcPr>
          <w:p w14:paraId="062E2A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239C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3D83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EA80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4F53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4578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223C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81C9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23AF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0108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0,50</w:t>
            </w:r>
          </w:p>
        </w:tc>
      </w:tr>
      <w:tr w:rsidR="002C603E" w:rsidRPr="002C603E" w14:paraId="64531A1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5461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ТС-06.003.0278.(322)</w:t>
            </w:r>
          </w:p>
        </w:tc>
        <w:tc>
          <w:tcPr>
            <w:tcW w:w="0" w:type="auto"/>
            <w:tcBorders>
              <w:top w:val="nil"/>
              <w:left w:val="nil"/>
              <w:bottom w:val="single" w:sz="4" w:space="0" w:color="auto"/>
              <w:right w:val="single" w:sz="4" w:space="0" w:color="auto"/>
            </w:tcBorders>
            <w:shd w:val="clear" w:color="auto" w:fill="auto"/>
            <w:vAlign w:val="center"/>
            <w:hideMark/>
          </w:tcPr>
          <w:p w14:paraId="602256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ТК-32 до ТК 2-я Тесьминская,111</w:t>
            </w:r>
          </w:p>
        </w:tc>
        <w:tc>
          <w:tcPr>
            <w:tcW w:w="0" w:type="auto"/>
            <w:tcBorders>
              <w:top w:val="nil"/>
              <w:left w:val="nil"/>
              <w:bottom w:val="single" w:sz="4" w:space="0" w:color="auto"/>
              <w:right w:val="single" w:sz="4" w:space="0" w:color="auto"/>
            </w:tcBorders>
            <w:shd w:val="clear" w:color="auto" w:fill="auto"/>
            <w:vAlign w:val="center"/>
            <w:hideMark/>
          </w:tcPr>
          <w:p w14:paraId="2064AA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F687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A6C8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7114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273C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38B4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14:paraId="3475D3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0,55</w:t>
            </w:r>
          </w:p>
        </w:tc>
        <w:tc>
          <w:tcPr>
            <w:tcW w:w="0" w:type="auto"/>
            <w:tcBorders>
              <w:top w:val="nil"/>
              <w:left w:val="nil"/>
              <w:bottom w:val="single" w:sz="4" w:space="0" w:color="auto"/>
              <w:right w:val="single" w:sz="4" w:space="0" w:color="auto"/>
            </w:tcBorders>
            <w:shd w:val="clear" w:color="auto" w:fill="auto"/>
            <w:vAlign w:val="center"/>
            <w:hideMark/>
          </w:tcPr>
          <w:p w14:paraId="2747BD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3B67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EF1C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16BC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4F77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B5E0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7A49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64C9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9878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0,59</w:t>
            </w:r>
          </w:p>
        </w:tc>
      </w:tr>
      <w:tr w:rsidR="002C603E" w:rsidRPr="002C603E" w14:paraId="4298C17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BE3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ТС-06.003.0279.(323)</w:t>
            </w:r>
          </w:p>
        </w:tc>
        <w:tc>
          <w:tcPr>
            <w:tcW w:w="0" w:type="auto"/>
            <w:tcBorders>
              <w:top w:val="nil"/>
              <w:left w:val="nil"/>
              <w:bottom w:val="single" w:sz="4" w:space="0" w:color="auto"/>
              <w:right w:val="single" w:sz="4" w:space="0" w:color="auto"/>
            </w:tcBorders>
            <w:shd w:val="clear" w:color="auto" w:fill="auto"/>
            <w:vAlign w:val="center"/>
            <w:hideMark/>
          </w:tcPr>
          <w:p w14:paraId="3FE170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ТК-32 до ТК 2-я Тесьминская,111</w:t>
            </w:r>
          </w:p>
        </w:tc>
        <w:tc>
          <w:tcPr>
            <w:tcW w:w="0" w:type="auto"/>
            <w:tcBorders>
              <w:top w:val="nil"/>
              <w:left w:val="nil"/>
              <w:bottom w:val="single" w:sz="4" w:space="0" w:color="auto"/>
              <w:right w:val="single" w:sz="4" w:space="0" w:color="auto"/>
            </w:tcBorders>
            <w:shd w:val="clear" w:color="auto" w:fill="auto"/>
            <w:vAlign w:val="center"/>
            <w:hideMark/>
          </w:tcPr>
          <w:p w14:paraId="4696E9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99A1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D4F1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364B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0CB7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E54D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D63C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0,13</w:t>
            </w:r>
          </w:p>
        </w:tc>
        <w:tc>
          <w:tcPr>
            <w:tcW w:w="0" w:type="auto"/>
            <w:tcBorders>
              <w:top w:val="nil"/>
              <w:left w:val="nil"/>
              <w:bottom w:val="single" w:sz="4" w:space="0" w:color="auto"/>
              <w:right w:val="single" w:sz="4" w:space="0" w:color="auto"/>
            </w:tcBorders>
            <w:shd w:val="clear" w:color="auto" w:fill="auto"/>
            <w:vAlign w:val="center"/>
            <w:hideMark/>
          </w:tcPr>
          <w:p w14:paraId="52EE52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1,87</w:t>
            </w:r>
          </w:p>
        </w:tc>
        <w:tc>
          <w:tcPr>
            <w:tcW w:w="0" w:type="auto"/>
            <w:tcBorders>
              <w:top w:val="nil"/>
              <w:left w:val="nil"/>
              <w:bottom w:val="single" w:sz="4" w:space="0" w:color="auto"/>
              <w:right w:val="single" w:sz="4" w:space="0" w:color="auto"/>
            </w:tcBorders>
            <w:shd w:val="clear" w:color="auto" w:fill="auto"/>
            <w:vAlign w:val="center"/>
            <w:hideMark/>
          </w:tcPr>
          <w:p w14:paraId="1BE3F3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12A3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2464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3F6D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52C6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8693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E706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00B1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2,01</w:t>
            </w:r>
          </w:p>
        </w:tc>
      </w:tr>
      <w:tr w:rsidR="002C603E" w:rsidRPr="002C603E" w14:paraId="2065190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43CB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ТС-06.003.0280.(324)</w:t>
            </w:r>
          </w:p>
        </w:tc>
        <w:tc>
          <w:tcPr>
            <w:tcW w:w="0" w:type="auto"/>
            <w:tcBorders>
              <w:top w:val="nil"/>
              <w:left w:val="nil"/>
              <w:bottom w:val="single" w:sz="4" w:space="0" w:color="auto"/>
              <w:right w:val="single" w:sz="4" w:space="0" w:color="auto"/>
            </w:tcBorders>
            <w:shd w:val="clear" w:color="auto" w:fill="auto"/>
            <w:vAlign w:val="center"/>
            <w:hideMark/>
          </w:tcPr>
          <w:p w14:paraId="38EB66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ТК-5 до ТК Румянцева,20</w:t>
            </w:r>
          </w:p>
        </w:tc>
        <w:tc>
          <w:tcPr>
            <w:tcW w:w="0" w:type="auto"/>
            <w:tcBorders>
              <w:top w:val="nil"/>
              <w:left w:val="nil"/>
              <w:bottom w:val="single" w:sz="4" w:space="0" w:color="auto"/>
              <w:right w:val="single" w:sz="4" w:space="0" w:color="auto"/>
            </w:tcBorders>
            <w:shd w:val="clear" w:color="auto" w:fill="auto"/>
            <w:vAlign w:val="center"/>
            <w:hideMark/>
          </w:tcPr>
          <w:p w14:paraId="39D964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E1FB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7B72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D876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5453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1DBC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D172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13B3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14:paraId="35D278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1,48</w:t>
            </w:r>
          </w:p>
        </w:tc>
        <w:tc>
          <w:tcPr>
            <w:tcW w:w="0" w:type="auto"/>
            <w:tcBorders>
              <w:top w:val="nil"/>
              <w:left w:val="nil"/>
              <w:bottom w:val="single" w:sz="4" w:space="0" w:color="auto"/>
              <w:right w:val="single" w:sz="4" w:space="0" w:color="auto"/>
            </w:tcBorders>
            <w:shd w:val="clear" w:color="auto" w:fill="auto"/>
            <w:vAlign w:val="center"/>
            <w:hideMark/>
          </w:tcPr>
          <w:p w14:paraId="6677C6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1227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8307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D633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78FC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8A53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BBCA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1,59</w:t>
            </w:r>
          </w:p>
        </w:tc>
      </w:tr>
      <w:tr w:rsidR="002C603E" w:rsidRPr="002C603E" w14:paraId="3D9C40E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7DFD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ТС-06.003.0281.(325)</w:t>
            </w:r>
          </w:p>
        </w:tc>
        <w:tc>
          <w:tcPr>
            <w:tcW w:w="0" w:type="auto"/>
            <w:tcBorders>
              <w:top w:val="nil"/>
              <w:left w:val="nil"/>
              <w:bottom w:val="single" w:sz="4" w:space="0" w:color="auto"/>
              <w:right w:val="single" w:sz="4" w:space="0" w:color="auto"/>
            </w:tcBorders>
            <w:shd w:val="clear" w:color="auto" w:fill="auto"/>
            <w:vAlign w:val="center"/>
            <w:hideMark/>
          </w:tcPr>
          <w:p w14:paraId="39750C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 д.№3 до ТК д.№2 ул. 3-я Нижневокзальная</w:t>
            </w:r>
          </w:p>
        </w:tc>
        <w:tc>
          <w:tcPr>
            <w:tcW w:w="0" w:type="auto"/>
            <w:tcBorders>
              <w:top w:val="nil"/>
              <w:left w:val="nil"/>
              <w:bottom w:val="single" w:sz="4" w:space="0" w:color="auto"/>
              <w:right w:val="single" w:sz="4" w:space="0" w:color="auto"/>
            </w:tcBorders>
            <w:shd w:val="clear" w:color="auto" w:fill="auto"/>
            <w:vAlign w:val="center"/>
            <w:hideMark/>
          </w:tcPr>
          <w:p w14:paraId="5A6E45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72CA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CB5D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CB3B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A3F9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A281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3EFF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CCBD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8F58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0,28</w:t>
            </w:r>
          </w:p>
        </w:tc>
        <w:tc>
          <w:tcPr>
            <w:tcW w:w="0" w:type="auto"/>
            <w:tcBorders>
              <w:top w:val="nil"/>
              <w:left w:val="nil"/>
              <w:bottom w:val="single" w:sz="4" w:space="0" w:color="auto"/>
              <w:right w:val="single" w:sz="4" w:space="0" w:color="auto"/>
            </w:tcBorders>
            <w:shd w:val="clear" w:color="auto" w:fill="auto"/>
            <w:vAlign w:val="center"/>
            <w:hideMark/>
          </w:tcPr>
          <w:p w14:paraId="344607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3,91</w:t>
            </w:r>
          </w:p>
        </w:tc>
        <w:tc>
          <w:tcPr>
            <w:tcW w:w="0" w:type="auto"/>
            <w:tcBorders>
              <w:top w:val="nil"/>
              <w:left w:val="nil"/>
              <w:bottom w:val="single" w:sz="4" w:space="0" w:color="auto"/>
              <w:right w:val="single" w:sz="4" w:space="0" w:color="auto"/>
            </w:tcBorders>
            <w:shd w:val="clear" w:color="auto" w:fill="auto"/>
            <w:vAlign w:val="center"/>
            <w:hideMark/>
          </w:tcPr>
          <w:p w14:paraId="7D9F41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92EE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E2D7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6B5D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F762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8A3E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4,19</w:t>
            </w:r>
          </w:p>
        </w:tc>
      </w:tr>
      <w:tr w:rsidR="002C603E" w:rsidRPr="002C603E" w14:paraId="3178C32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7270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ТС-06.003.0282.(326)</w:t>
            </w:r>
          </w:p>
        </w:tc>
        <w:tc>
          <w:tcPr>
            <w:tcW w:w="0" w:type="auto"/>
            <w:tcBorders>
              <w:top w:val="nil"/>
              <w:left w:val="nil"/>
              <w:bottom w:val="single" w:sz="4" w:space="0" w:color="auto"/>
              <w:right w:val="single" w:sz="4" w:space="0" w:color="auto"/>
            </w:tcBorders>
            <w:shd w:val="clear" w:color="auto" w:fill="auto"/>
            <w:vAlign w:val="center"/>
            <w:hideMark/>
          </w:tcPr>
          <w:p w14:paraId="774A1A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ТК-69 до ТК Свердлова,100</w:t>
            </w:r>
          </w:p>
        </w:tc>
        <w:tc>
          <w:tcPr>
            <w:tcW w:w="0" w:type="auto"/>
            <w:tcBorders>
              <w:top w:val="nil"/>
              <w:left w:val="nil"/>
              <w:bottom w:val="single" w:sz="4" w:space="0" w:color="auto"/>
              <w:right w:val="single" w:sz="4" w:space="0" w:color="auto"/>
            </w:tcBorders>
            <w:shd w:val="clear" w:color="auto" w:fill="auto"/>
            <w:vAlign w:val="center"/>
            <w:hideMark/>
          </w:tcPr>
          <w:p w14:paraId="70E872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7D81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CBAC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9280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5D40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90DD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84C4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7643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188C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D7B2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1DE544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1,26</w:t>
            </w:r>
          </w:p>
        </w:tc>
        <w:tc>
          <w:tcPr>
            <w:tcW w:w="0" w:type="auto"/>
            <w:tcBorders>
              <w:top w:val="nil"/>
              <w:left w:val="nil"/>
              <w:bottom w:val="single" w:sz="4" w:space="0" w:color="auto"/>
              <w:right w:val="single" w:sz="4" w:space="0" w:color="auto"/>
            </w:tcBorders>
            <w:shd w:val="clear" w:color="auto" w:fill="auto"/>
            <w:vAlign w:val="center"/>
            <w:hideMark/>
          </w:tcPr>
          <w:p w14:paraId="7F73B7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4AD9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9985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A5F0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0957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1,35</w:t>
            </w:r>
          </w:p>
        </w:tc>
      </w:tr>
      <w:tr w:rsidR="002C603E" w:rsidRPr="002C603E" w14:paraId="143B515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4B8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ТС-06.003.0283.(327)</w:t>
            </w:r>
          </w:p>
        </w:tc>
        <w:tc>
          <w:tcPr>
            <w:tcW w:w="0" w:type="auto"/>
            <w:tcBorders>
              <w:top w:val="nil"/>
              <w:left w:val="nil"/>
              <w:bottom w:val="single" w:sz="4" w:space="0" w:color="auto"/>
              <w:right w:val="single" w:sz="4" w:space="0" w:color="auto"/>
            </w:tcBorders>
            <w:shd w:val="clear" w:color="auto" w:fill="auto"/>
            <w:vAlign w:val="center"/>
            <w:hideMark/>
          </w:tcPr>
          <w:p w14:paraId="6196D6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ТК-45 до ТК (ВПЧ)</w:t>
            </w:r>
          </w:p>
        </w:tc>
        <w:tc>
          <w:tcPr>
            <w:tcW w:w="0" w:type="auto"/>
            <w:tcBorders>
              <w:top w:val="nil"/>
              <w:left w:val="nil"/>
              <w:bottom w:val="single" w:sz="4" w:space="0" w:color="auto"/>
              <w:right w:val="single" w:sz="4" w:space="0" w:color="auto"/>
            </w:tcBorders>
            <w:shd w:val="clear" w:color="auto" w:fill="auto"/>
            <w:vAlign w:val="center"/>
            <w:hideMark/>
          </w:tcPr>
          <w:p w14:paraId="72BD4D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653A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8304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4779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0DD4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AAD0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074E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642D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30AC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6809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4031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14:paraId="06C97D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1,47</w:t>
            </w:r>
          </w:p>
        </w:tc>
        <w:tc>
          <w:tcPr>
            <w:tcW w:w="0" w:type="auto"/>
            <w:tcBorders>
              <w:top w:val="nil"/>
              <w:left w:val="nil"/>
              <w:bottom w:val="single" w:sz="4" w:space="0" w:color="auto"/>
              <w:right w:val="single" w:sz="4" w:space="0" w:color="auto"/>
            </w:tcBorders>
            <w:shd w:val="clear" w:color="auto" w:fill="auto"/>
            <w:vAlign w:val="center"/>
            <w:hideMark/>
          </w:tcPr>
          <w:p w14:paraId="7ADC22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2BD7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F4B6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03C2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1,57</w:t>
            </w:r>
          </w:p>
        </w:tc>
      </w:tr>
      <w:tr w:rsidR="002C603E" w:rsidRPr="002C603E" w14:paraId="3950FCC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AD53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ТС-06.003.0284.(328)</w:t>
            </w:r>
          </w:p>
        </w:tc>
        <w:tc>
          <w:tcPr>
            <w:tcW w:w="0" w:type="auto"/>
            <w:tcBorders>
              <w:top w:val="nil"/>
              <w:left w:val="nil"/>
              <w:bottom w:val="single" w:sz="4" w:space="0" w:color="auto"/>
              <w:right w:val="single" w:sz="4" w:space="0" w:color="auto"/>
            </w:tcBorders>
            <w:shd w:val="clear" w:color="auto" w:fill="auto"/>
            <w:vAlign w:val="center"/>
            <w:hideMark/>
          </w:tcPr>
          <w:p w14:paraId="0E7677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ТК-25 до ТК-26 Кольцова, 9</w:t>
            </w:r>
          </w:p>
        </w:tc>
        <w:tc>
          <w:tcPr>
            <w:tcW w:w="0" w:type="auto"/>
            <w:tcBorders>
              <w:top w:val="nil"/>
              <w:left w:val="nil"/>
              <w:bottom w:val="single" w:sz="4" w:space="0" w:color="auto"/>
              <w:right w:val="single" w:sz="4" w:space="0" w:color="auto"/>
            </w:tcBorders>
            <w:shd w:val="clear" w:color="auto" w:fill="auto"/>
            <w:vAlign w:val="center"/>
            <w:hideMark/>
          </w:tcPr>
          <w:p w14:paraId="71CDE1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5E7B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C061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64B4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6904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F071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3049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7786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6EC8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1AD3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26B8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8BA0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0,38</w:t>
            </w:r>
          </w:p>
        </w:tc>
        <w:tc>
          <w:tcPr>
            <w:tcW w:w="0" w:type="auto"/>
            <w:tcBorders>
              <w:top w:val="nil"/>
              <w:left w:val="nil"/>
              <w:bottom w:val="single" w:sz="4" w:space="0" w:color="auto"/>
              <w:right w:val="single" w:sz="4" w:space="0" w:color="auto"/>
            </w:tcBorders>
            <w:shd w:val="clear" w:color="auto" w:fill="auto"/>
            <w:vAlign w:val="center"/>
            <w:hideMark/>
          </w:tcPr>
          <w:p w14:paraId="3F9A4D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5,20</w:t>
            </w:r>
          </w:p>
        </w:tc>
        <w:tc>
          <w:tcPr>
            <w:tcW w:w="0" w:type="auto"/>
            <w:tcBorders>
              <w:top w:val="nil"/>
              <w:left w:val="nil"/>
              <w:bottom w:val="single" w:sz="4" w:space="0" w:color="auto"/>
              <w:right w:val="single" w:sz="4" w:space="0" w:color="auto"/>
            </w:tcBorders>
            <w:shd w:val="clear" w:color="auto" w:fill="auto"/>
            <w:vAlign w:val="center"/>
            <w:hideMark/>
          </w:tcPr>
          <w:p w14:paraId="1D8EE9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AEF0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5C55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5,58</w:t>
            </w:r>
          </w:p>
        </w:tc>
      </w:tr>
      <w:tr w:rsidR="002C603E" w:rsidRPr="002C603E" w14:paraId="17A5CB1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FD8F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ТС-06.003.0285.(329)</w:t>
            </w:r>
          </w:p>
        </w:tc>
        <w:tc>
          <w:tcPr>
            <w:tcW w:w="0" w:type="auto"/>
            <w:tcBorders>
              <w:top w:val="nil"/>
              <w:left w:val="nil"/>
              <w:bottom w:val="single" w:sz="4" w:space="0" w:color="auto"/>
              <w:right w:val="single" w:sz="4" w:space="0" w:color="auto"/>
            </w:tcBorders>
            <w:shd w:val="clear" w:color="auto" w:fill="auto"/>
            <w:vAlign w:val="center"/>
            <w:hideMark/>
          </w:tcPr>
          <w:p w14:paraId="048704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ТК-23 до ТК кафе "Дорожное"</w:t>
            </w:r>
          </w:p>
        </w:tc>
        <w:tc>
          <w:tcPr>
            <w:tcW w:w="0" w:type="auto"/>
            <w:tcBorders>
              <w:top w:val="nil"/>
              <w:left w:val="nil"/>
              <w:bottom w:val="single" w:sz="4" w:space="0" w:color="auto"/>
              <w:right w:val="single" w:sz="4" w:space="0" w:color="auto"/>
            </w:tcBorders>
            <w:shd w:val="clear" w:color="auto" w:fill="auto"/>
            <w:vAlign w:val="center"/>
            <w:hideMark/>
          </w:tcPr>
          <w:p w14:paraId="4ABF1D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CC6C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7B8A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8E77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93E0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0C14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8449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1172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71F1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55C5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858C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773F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D994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14:paraId="7F32C5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1,60</w:t>
            </w:r>
          </w:p>
        </w:tc>
        <w:tc>
          <w:tcPr>
            <w:tcW w:w="0" w:type="auto"/>
            <w:tcBorders>
              <w:top w:val="nil"/>
              <w:left w:val="nil"/>
              <w:bottom w:val="single" w:sz="4" w:space="0" w:color="auto"/>
              <w:right w:val="single" w:sz="4" w:space="0" w:color="auto"/>
            </w:tcBorders>
            <w:shd w:val="clear" w:color="auto" w:fill="auto"/>
            <w:vAlign w:val="center"/>
            <w:hideMark/>
          </w:tcPr>
          <w:p w14:paraId="59CEA5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ADF5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1,71</w:t>
            </w:r>
          </w:p>
        </w:tc>
      </w:tr>
      <w:tr w:rsidR="002C603E" w:rsidRPr="002C603E" w14:paraId="058C4EC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6C6E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ТС-06.003.0286.(330)</w:t>
            </w:r>
          </w:p>
        </w:tc>
        <w:tc>
          <w:tcPr>
            <w:tcW w:w="0" w:type="auto"/>
            <w:tcBorders>
              <w:top w:val="nil"/>
              <w:left w:val="nil"/>
              <w:bottom w:val="single" w:sz="4" w:space="0" w:color="auto"/>
              <w:right w:val="single" w:sz="4" w:space="0" w:color="auto"/>
            </w:tcBorders>
            <w:shd w:val="clear" w:color="auto" w:fill="auto"/>
            <w:vAlign w:val="center"/>
            <w:hideMark/>
          </w:tcPr>
          <w:p w14:paraId="30D01D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ТК-37 до ТК 3-я Тесьм.,114</w:t>
            </w:r>
          </w:p>
        </w:tc>
        <w:tc>
          <w:tcPr>
            <w:tcW w:w="0" w:type="auto"/>
            <w:tcBorders>
              <w:top w:val="nil"/>
              <w:left w:val="nil"/>
              <w:bottom w:val="single" w:sz="4" w:space="0" w:color="auto"/>
              <w:right w:val="single" w:sz="4" w:space="0" w:color="auto"/>
            </w:tcBorders>
            <w:shd w:val="clear" w:color="auto" w:fill="auto"/>
            <w:vAlign w:val="center"/>
            <w:hideMark/>
          </w:tcPr>
          <w:p w14:paraId="3B0E1A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0B7A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79E9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0CC4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CFFC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1E11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9352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C5F0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AB4D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C861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494C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094E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1E09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536B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0,08</w:t>
            </w:r>
          </w:p>
        </w:tc>
        <w:tc>
          <w:tcPr>
            <w:tcW w:w="0" w:type="auto"/>
            <w:tcBorders>
              <w:top w:val="nil"/>
              <w:left w:val="nil"/>
              <w:bottom w:val="single" w:sz="4" w:space="0" w:color="auto"/>
              <w:right w:val="single" w:sz="4" w:space="0" w:color="auto"/>
            </w:tcBorders>
            <w:shd w:val="clear" w:color="auto" w:fill="auto"/>
            <w:vAlign w:val="center"/>
            <w:hideMark/>
          </w:tcPr>
          <w:p w14:paraId="4351D6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1,06</w:t>
            </w:r>
          </w:p>
        </w:tc>
        <w:tc>
          <w:tcPr>
            <w:tcW w:w="0" w:type="auto"/>
            <w:tcBorders>
              <w:top w:val="nil"/>
              <w:left w:val="nil"/>
              <w:bottom w:val="single" w:sz="4" w:space="0" w:color="auto"/>
              <w:right w:val="single" w:sz="4" w:space="0" w:color="auto"/>
            </w:tcBorders>
            <w:shd w:val="clear" w:color="auto" w:fill="auto"/>
            <w:vAlign w:val="center"/>
            <w:hideMark/>
          </w:tcPr>
          <w:p w14:paraId="359A8F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1,14</w:t>
            </w:r>
          </w:p>
        </w:tc>
      </w:tr>
      <w:tr w:rsidR="002C603E" w:rsidRPr="002C603E" w14:paraId="2D77E4A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B7A3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ТС-06.003.0287.(331)</w:t>
            </w:r>
          </w:p>
        </w:tc>
        <w:tc>
          <w:tcPr>
            <w:tcW w:w="0" w:type="auto"/>
            <w:tcBorders>
              <w:top w:val="nil"/>
              <w:left w:val="nil"/>
              <w:bottom w:val="single" w:sz="4" w:space="0" w:color="auto"/>
              <w:right w:val="single" w:sz="4" w:space="0" w:color="auto"/>
            </w:tcBorders>
            <w:shd w:val="clear" w:color="auto" w:fill="auto"/>
            <w:vAlign w:val="center"/>
            <w:hideMark/>
          </w:tcPr>
          <w:p w14:paraId="0A1A8C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ТК-9 до ТК-11 отд. дорог.</w:t>
            </w:r>
          </w:p>
        </w:tc>
        <w:tc>
          <w:tcPr>
            <w:tcW w:w="0" w:type="auto"/>
            <w:tcBorders>
              <w:top w:val="nil"/>
              <w:left w:val="nil"/>
              <w:bottom w:val="single" w:sz="4" w:space="0" w:color="auto"/>
              <w:right w:val="single" w:sz="4" w:space="0" w:color="auto"/>
            </w:tcBorders>
            <w:shd w:val="clear" w:color="auto" w:fill="auto"/>
            <w:vAlign w:val="center"/>
            <w:hideMark/>
          </w:tcPr>
          <w:p w14:paraId="3793C7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5B4B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387EBB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0,98</w:t>
            </w:r>
          </w:p>
        </w:tc>
        <w:tc>
          <w:tcPr>
            <w:tcW w:w="0" w:type="auto"/>
            <w:tcBorders>
              <w:top w:val="nil"/>
              <w:left w:val="nil"/>
              <w:bottom w:val="single" w:sz="4" w:space="0" w:color="auto"/>
              <w:right w:val="single" w:sz="4" w:space="0" w:color="auto"/>
            </w:tcBorders>
            <w:shd w:val="clear" w:color="auto" w:fill="auto"/>
            <w:vAlign w:val="center"/>
            <w:hideMark/>
          </w:tcPr>
          <w:p w14:paraId="70E30C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6ED9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AB67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C117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A795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2E89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6B15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3366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016F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0DA8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0BD6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2634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B727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1,05</w:t>
            </w:r>
          </w:p>
        </w:tc>
      </w:tr>
      <w:tr w:rsidR="002C603E" w:rsidRPr="002C603E" w14:paraId="7E9C15D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8C28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ТС-06.003.0288.(332)</w:t>
            </w:r>
          </w:p>
        </w:tc>
        <w:tc>
          <w:tcPr>
            <w:tcW w:w="0" w:type="auto"/>
            <w:tcBorders>
              <w:top w:val="nil"/>
              <w:left w:val="nil"/>
              <w:bottom w:val="single" w:sz="4" w:space="0" w:color="auto"/>
              <w:right w:val="single" w:sz="4" w:space="0" w:color="auto"/>
            </w:tcBorders>
            <w:shd w:val="clear" w:color="auto" w:fill="auto"/>
            <w:vAlign w:val="center"/>
            <w:hideMark/>
          </w:tcPr>
          <w:p w14:paraId="7B05E8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 до ТК Аносова,271</w:t>
            </w:r>
          </w:p>
        </w:tc>
        <w:tc>
          <w:tcPr>
            <w:tcW w:w="0" w:type="auto"/>
            <w:tcBorders>
              <w:top w:val="nil"/>
              <w:left w:val="nil"/>
              <w:bottom w:val="single" w:sz="4" w:space="0" w:color="auto"/>
              <w:right w:val="single" w:sz="4" w:space="0" w:color="auto"/>
            </w:tcBorders>
            <w:shd w:val="clear" w:color="auto" w:fill="auto"/>
            <w:vAlign w:val="center"/>
            <w:hideMark/>
          </w:tcPr>
          <w:p w14:paraId="2CA937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BF4C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EC5B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0,08</w:t>
            </w:r>
          </w:p>
        </w:tc>
        <w:tc>
          <w:tcPr>
            <w:tcW w:w="0" w:type="auto"/>
            <w:tcBorders>
              <w:top w:val="nil"/>
              <w:left w:val="nil"/>
              <w:bottom w:val="single" w:sz="4" w:space="0" w:color="auto"/>
              <w:right w:val="single" w:sz="4" w:space="0" w:color="auto"/>
            </w:tcBorders>
            <w:shd w:val="clear" w:color="auto" w:fill="auto"/>
            <w:vAlign w:val="center"/>
            <w:hideMark/>
          </w:tcPr>
          <w:p w14:paraId="197232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1,15</w:t>
            </w:r>
          </w:p>
        </w:tc>
        <w:tc>
          <w:tcPr>
            <w:tcW w:w="0" w:type="auto"/>
            <w:tcBorders>
              <w:top w:val="nil"/>
              <w:left w:val="nil"/>
              <w:bottom w:val="single" w:sz="4" w:space="0" w:color="auto"/>
              <w:right w:val="single" w:sz="4" w:space="0" w:color="auto"/>
            </w:tcBorders>
            <w:shd w:val="clear" w:color="auto" w:fill="auto"/>
            <w:vAlign w:val="center"/>
            <w:hideMark/>
          </w:tcPr>
          <w:p w14:paraId="4D0BF7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1CA3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C084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9612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5952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AC6B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A8A7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41AC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77A3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C36F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AB4B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83B3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1,23</w:t>
            </w:r>
          </w:p>
        </w:tc>
      </w:tr>
      <w:tr w:rsidR="002C603E" w:rsidRPr="002C603E" w14:paraId="679EF79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FFF1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ТС-06.003.0289.(333)</w:t>
            </w:r>
          </w:p>
        </w:tc>
        <w:tc>
          <w:tcPr>
            <w:tcW w:w="0" w:type="auto"/>
            <w:tcBorders>
              <w:top w:val="nil"/>
              <w:left w:val="nil"/>
              <w:bottom w:val="single" w:sz="4" w:space="0" w:color="auto"/>
              <w:right w:val="single" w:sz="4" w:space="0" w:color="auto"/>
            </w:tcBorders>
            <w:shd w:val="clear" w:color="auto" w:fill="auto"/>
            <w:vAlign w:val="center"/>
            <w:hideMark/>
          </w:tcPr>
          <w:p w14:paraId="29E4F9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ТК-8 до ТК Аносова,261</w:t>
            </w:r>
          </w:p>
        </w:tc>
        <w:tc>
          <w:tcPr>
            <w:tcW w:w="0" w:type="auto"/>
            <w:tcBorders>
              <w:top w:val="nil"/>
              <w:left w:val="nil"/>
              <w:bottom w:val="single" w:sz="4" w:space="0" w:color="auto"/>
              <w:right w:val="single" w:sz="4" w:space="0" w:color="auto"/>
            </w:tcBorders>
            <w:shd w:val="clear" w:color="auto" w:fill="auto"/>
            <w:vAlign w:val="center"/>
            <w:hideMark/>
          </w:tcPr>
          <w:p w14:paraId="5046E7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3A38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9DC0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F2E0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0,26</w:t>
            </w:r>
          </w:p>
        </w:tc>
        <w:tc>
          <w:tcPr>
            <w:tcW w:w="0" w:type="auto"/>
            <w:tcBorders>
              <w:top w:val="nil"/>
              <w:left w:val="nil"/>
              <w:bottom w:val="single" w:sz="4" w:space="0" w:color="auto"/>
              <w:right w:val="single" w:sz="4" w:space="0" w:color="auto"/>
            </w:tcBorders>
            <w:shd w:val="clear" w:color="auto" w:fill="auto"/>
            <w:vAlign w:val="center"/>
            <w:hideMark/>
          </w:tcPr>
          <w:p w14:paraId="718D72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3,65</w:t>
            </w:r>
          </w:p>
        </w:tc>
        <w:tc>
          <w:tcPr>
            <w:tcW w:w="0" w:type="auto"/>
            <w:tcBorders>
              <w:top w:val="nil"/>
              <w:left w:val="nil"/>
              <w:bottom w:val="single" w:sz="4" w:space="0" w:color="auto"/>
              <w:right w:val="single" w:sz="4" w:space="0" w:color="auto"/>
            </w:tcBorders>
            <w:shd w:val="clear" w:color="auto" w:fill="auto"/>
            <w:vAlign w:val="center"/>
            <w:hideMark/>
          </w:tcPr>
          <w:p w14:paraId="5A795B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AD30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3846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FA7F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EB08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C039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6E22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3D07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53AE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53A7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4FC0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3,91</w:t>
            </w:r>
          </w:p>
        </w:tc>
      </w:tr>
      <w:tr w:rsidR="002C603E" w:rsidRPr="002C603E" w14:paraId="79BC9DA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8C96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ТС-06.003.0290.(334)</w:t>
            </w:r>
          </w:p>
        </w:tc>
        <w:tc>
          <w:tcPr>
            <w:tcW w:w="0" w:type="auto"/>
            <w:tcBorders>
              <w:top w:val="nil"/>
              <w:left w:val="nil"/>
              <w:bottom w:val="single" w:sz="4" w:space="0" w:color="auto"/>
              <w:right w:val="single" w:sz="4" w:space="0" w:color="auto"/>
            </w:tcBorders>
            <w:shd w:val="clear" w:color="auto" w:fill="auto"/>
            <w:vAlign w:val="center"/>
            <w:hideMark/>
          </w:tcPr>
          <w:p w14:paraId="247B31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ТК-8 до ТК Аносова,261</w:t>
            </w:r>
          </w:p>
        </w:tc>
        <w:tc>
          <w:tcPr>
            <w:tcW w:w="0" w:type="auto"/>
            <w:tcBorders>
              <w:top w:val="nil"/>
              <w:left w:val="nil"/>
              <w:bottom w:val="single" w:sz="4" w:space="0" w:color="auto"/>
              <w:right w:val="single" w:sz="4" w:space="0" w:color="auto"/>
            </w:tcBorders>
            <w:shd w:val="clear" w:color="auto" w:fill="auto"/>
            <w:vAlign w:val="center"/>
            <w:hideMark/>
          </w:tcPr>
          <w:p w14:paraId="2535F9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BB39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9DB6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7488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A25E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0,31</w:t>
            </w:r>
          </w:p>
        </w:tc>
        <w:tc>
          <w:tcPr>
            <w:tcW w:w="0" w:type="auto"/>
            <w:tcBorders>
              <w:top w:val="nil"/>
              <w:left w:val="nil"/>
              <w:bottom w:val="single" w:sz="4" w:space="0" w:color="auto"/>
              <w:right w:val="single" w:sz="4" w:space="0" w:color="auto"/>
            </w:tcBorders>
            <w:shd w:val="clear" w:color="auto" w:fill="auto"/>
            <w:vAlign w:val="center"/>
            <w:hideMark/>
          </w:tcPr>
          <w:p w14:paraId="111877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4,31</w:t>
            </w:r>
          </w:p>
        </w:tc>
        <w:tc>
          <w:tcPr>
            <w:tcW w:w="0" w:type="auto"/>
            <w:tcBorders>
              <w:top w:val="nil"/>
              <w:left w:val="nil"/>
              <w:bottom w:val="single" w:sz="4" w:space="0" w:color="auto"/>
              <w:right w:val="single" w:sz="4" w:space="0" w:color="auto"/>
            </w:tcBorders>
            <w:shd w:val="clear" w:color="auto" w:fill="auto"/>
            <w:vAlign w:val="center"/>
            <w:hideMark/>
          </w:tcPr>
          <w:p w14:paraId="72A404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5087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6326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D76F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D907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F423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EFD4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AF65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D15D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F756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4,61</w:t>
            </w:r>
          </w:p>
        </w:tc>
      </w:tr>
      <w:tr w:rsidR="002C603E" w:rsidRPr="002C603E" w14:paraId="5032398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F8A6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ТС-06.003.0291.(335)</w:t>
            </w:r>
          </w:p>
        </w:tc>
        <w:tc>
          <w:tcPr>
            <w:tcW w:w="0" w:type="auto"/>
            <w:tcBorders>
              <w:top w:val="nil"/>
              <w:left w:val="nil"/>
              <w:bottom w:val="single" w:sz="4" w:space="0" w:color="auto"/>
              <w:right w:val="single" w:sz="4" w:space="0" w:color="auto"/>
            </w:tcBorders>
            <w:shd w:val="clear" w:color="auto" w:fill="auto"/>
            <w:vAlign w:val="center"/>
            <w:hideMark/>
          </w:tcPr>
          <w:p w14:paraId="051086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ТК-5 до ТК Румянцева,18</w:t>
            </w:r>
          </w:p>
        </w:tc>
        <w:tc>
          <w:tcPr>
            <w:tcW w:w="0" w:type="auto"/>
            <w:tcBorders>
              <w:top w:val="nil"/>
              <w:left w:val="nil"/>
              <w:bottom w:val="single" w:sz="4" w:space="0" w:color="auto"/>
              <w:right w:val="single" w:sz="4" w:space="0" w:color="auto"/>
            </w:tcBorders>
            <w:shd w:val="clear" w:color="auto" w:fill="auto"/>
            <w:vAlign w:val="center"/>
            <w:hideMark/>
          </w:tcPr>
          <w:p w14:paraId="65F395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C529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C43E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94DA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7CB1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A70B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0,32</w:t>
            </w:r>
          </w:p>
        </w:tc>
        <w:tc>
          <w:tcPr>
            <w:tcW w:w="0" w:type="auto"/>
            <w:tcBorders>
              <w:top w:val="nil"/>
              <w:left w:val="nil"/>
              <w:bottom w:val="single" w:sz="4" w:space="0" w:color="auto"/>
              <w:right w:val="single" w:sz="4" w:space="0" w:color="auto"/>
            </w:tcBorders>
            <w:shd w:val="clear" w:color="auto" w:fill="auto"/>
            <w:vAlign w:val="center"/>
            <w:hideMark/>
          </w:tcPr>
          <w:p w14:paraId="677138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4,53</w:t>
            </w:r>
          </w:p>
        </w:tc>
        <w:tc>
          <w:tcPr>
            <w:tcW w:w="0" w:type="auto"/>
            <w:tcBorders>
              <w:top w:val="nil"/>
              <w:left w:val="nil"/>
              <w:bottom w:val="single" w:sz="4" w:space="0" w:color="auto"/>
              <w:right w:val="single" w:sz="4" w:space="0" w:color="auto"/>
            </w:tcBorders>
            <w:shd w:val="clear" w:color="auto" w:fill="auto"/>
            <w:vAlign w:val="center"/>
            <w:hideMark/>
          </w:tcPr>
          <w:p w14:paraId="7D82B2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F6D2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E34C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F2FA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91C8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CB14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D65D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CD28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988B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4,86</w:t>
            </w:r>
          </w:p>
        </w:tc>
      </w:tr>
      <w:tr w:rsidR="002C603E" w:rsidRPr="002C603E" w14:paraId="7CB1D7C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D571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ТС-06.003.0292.(336)</w:t>
            </w:r>
          </w:p>
        </w:tc>
        <w:tc>
          <w:tcPr>
            <w:tcW w:w="0" w:type="auto"/>
            <w:tcBorders>
              <w:top w:val="nil"/>
              <w:left w:val="nil"/>
              <w:bottom w:val="single" w:sz="4" w:space="0" w:color="auto"/>
              <w:right w:val="single" w:sz="4" w:space="0" w:color="auto"/>
            </w:tcBorders>
            <w:shd w:val="clear" w:color="auto" w:fill="auto"/>
            <w:vAlign w:val="center"/>
            <w:hideMark/>
          </w:tcPr>
          <w:p w14:paraId="646ECD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ТК-55 до ТК-56</w:t>
            </w:r>
          </w:p>
        </w:tc>
        <w:tc>
          <w:tcPr>
            <w:tcW w:w="0" w:type="auto"/>
            <w:tcBorders>
              <w:top w:val="nil"/>
              <w:left w:val="nil"/>
              <w:bottom w:val="single" w:sz="4" w:space="0" w:color="auto"/>
              <w:right w:val="single" w:sz="4" w:space="0" w:color="auto"/>
            </w:tcBorders>
            <w:shd w:val="clear" w:color="auto" w:fill="auto"/>
            <w:vAlign w:val="center"/>
            <w:hideMark/>
          </w:tcPr>
          <w:p w14:paraId="09C9D2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970D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F756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C96D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7FA9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8569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3432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0,35</w:t>
            </w:r>
          </w:p>
        </w:tc>
        <w:tc>
          <w:tcPr>
            <w:tcW w:w="0" w:type="auto"/>
            <w:tcBorders>
              <w:top w:val="nil"/>
              <w:left w:val="nil"/>
              <w:bottom w:val="single" w:sz="4" w:space="0" w:color="auto"/>
              <w:right w:val="single" w:sz="4" w:space="0" w:color="auto"/>
            </w:tcBorders>
            <w:shd w:val="clear" w:color="auto" w:fill="auto"/>
            <w:vAlign w:val="center"/>
            <w:hideMark/>
          </w:tcPr>
          <w:p w14:paraId="127397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4,87</w:t>
            </w:r>
          </w:p>
        </w:tc>
        <w:tc>
          <w:tcPr>
            <w:tcW w:w="0" w:type="auto"/>
            <w:tcBorders>
              <w:top w:val="nil"/>
              <w:left w:val="nil"/>
              <w:bottom w:val="single" w:sz="4" w:space="0" w:color="auto"/>
              <w:right w:val="single" w:sz="4" w:space="0" w:color="auto"/>
            </w:tcBorders>
            <w:shd w:val="clear" w:color="auto" w:fill="auto"/>
            <w:vAlign w:val="center"/>
            <w:hideMark/>
          </w:tcPr>
          <w:p w14:paraId="77765B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98D4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2258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A013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059D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7CC6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DA48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0BB8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5,22</w:t>
            </w:r>
          </w:p>
        </w:tc>
      </w:tr>
      <w:tr w:rsidR="002C603E" w:rsidRPr="002C603E" w14:paraId="30859F0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B08A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ТС-06.003.0293.(337)</w:t>
            </w:r>
          </w:p>
        </w:tc>
        <w:tc>
          <w:tcPr>
            <w:tcW w:w="0" w:type="auto"/>
            <w:tcBorders>
              <w:top w:val="nil"/>
              <w:left w:val="nil"/>
              <w:bottom w:val="single" w:sz="4" w:space="0" w:color="auto"/>
              <w:right w:val="single" w:sz="4" w:space="0" w:color="auto"/>
            </w:tcBorders>
            <w:shd w:val="clear" w:color="auto" w:fill="auto"/>
            <w:vAlign w:val="center"/>
            <w:hideMark/>
          </w:tcPr>
          <w:p w14:paraId="08ABC4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ТК-56 до ТК-57 Свердлова, 51а</w:t>
            </w:r>
          </w:p>
        </w:tc>
        <w:tc>
          <w:tcPr>
            <w:tcW w:w="0" w:type="auto"/>
            <w:tcBorders>
              <w:top w:val="nil"/>
              <w:left w:val="nil"/>
              <w:bottom w:val="single" w:sz="4" w:space="0" w:color="auto"/>
              <w:right w:val="single" w:sz="4" w:space="0" w:color="auto"/>
            </w:tcBorders>
            <w:shd w:val="clear" w:color="auto" w:fill="auto"/>
            <w:vAlign w:val="center"/>
            <w:hideMark/>
          </w:tcPr>
          <w:p w14:paraId="40A3DE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8F8E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60BE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6E0F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476C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12EE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4E38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E214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0,37</w:t>
            </w:r>
          </w:p>
        </w:tc>
        <w:tc>
          <w:tcPr>
            <w:tcW w:w="0" w:type="auto"/>
            <w:tcBorders>
              <w:top w:val="nil"/>
              <w:left w:val="nil"/>
              <w:bottom w:val="single" w:sz="4" w:space="0" w:color="auto"/>
              <w:right w:val="single" w:sz="4" w:space="0" w:color="auto"/>
            </w:tcBorders>
            <w:shd w:val="clear" w:color="auto" w:fill="auto"/>
            <w:vAlign w:val="center"/>
            <w:hideMark/>
          </w:tcPr>
          <w:p w14:paraId="6D3D2F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5,07</w:t>
            </w:r>
          </w:p>
        </w:tc>
        <w:tc>
          <w:tcPr>
            <w:tcW w:w="0" w:type="auto"/>
            <w:tcBorders>
              <w:top w:val="nil"/>
              <w:left w:val="nil"/>
              <w:bottom w:val="single" w:sz="4" w:space="0" w:color="auto"/>
              <w:right w:val="single" w:sz="4" w:space="0" w:color="auto"/>
            </w:tcBorders>
            <w:shd w:val="clear" w:color="auto" w:fill="auto"/>
            <w:vAlign w:val="center"/>
            <w:hideMark/>
          </w:tcPr>
          <w:p w14:paraId="5F4A02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3EF8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CC95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9538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9BC5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EBAF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BD69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5,44</w:t>
            </w:r>
          </w:p>
        </w:tc>
      </w:tr>
      <w:tr w:rsidR="002C603E" w:rsidRPr="002C603E" w14:paraId="3D9336F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31D0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ТС-06.003.0294.(338)</w:t>
            </w:r>
          </w:p>
        </w:tc>
        <w:tc>
          <w:tcPr>
            <w:tcW w:w="0" w:type="auto"/>
            <w:tcBorders>
              <w:top w:val="nil"/>
              <w:left w:val="nil"/>
              <w:bottom w:val="single" w:sz="4" w:space="0" w:color="auto"/>
              <w:right w:val="single" w:sz="4" w:space="0" w:color="auto"/>
            </w:tcBorders>
            <w:shd w:val="clear" w:color="auto" w:fill="auto"/>
            <w:vAlign w:val="center"/>
            <w:hideMark/>
          </w:tcPr>
          <w:p w14:paraId="3F08DD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 до ТК-5 (2-я Шоссейная,2)</w:t>
            </w:r>
          </w:p>
        </w:tc>
        <w:tc>
          <w:tcPr>
            <w:tcW w:w="0" w:type="auto"/>
            <w:tcBorders>
              <w:top w:val="nil"/>
              <w:left w:val="nil"/>
              <w:bottom w:val="single" w:sz="4" w:space="0" w:color="auto"/>
              <w:right w:val="single" w:sz="4" w:space="0" w:color="auto"/>
            </w:tcBorders>
            <w:shd w:val="clear" w:color="auto" w:fill="auto"/>
            <w:vAlign w:val="center"/>
            <w:hideMark/>
          </w:tcPr>
          <w:p w14:paraId="521F59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C88E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0F4B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D4D0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3E72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CA6B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88CD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3AE6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B964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0,27</w:t>
            </w:r>
          </w:p>
        </w:tc>
        <w:tc>
          <w:tcPr>
            <w:tcW w:w="0" w:type="auto"/>
            <w:tcBorders>
              <w:top w:val="nil"/>
              <w:left w:val="nil"/>
              <w:bottom w:val="single" w:sz="4" w:space="0" w:color="auto"/>
              <w:right w:val="single" w:sz="4" w:space="0" w:color="auto"/>
            </w:tcBorders>
            <w:shd w:val="clear" w:color="auto" w:fill="auto"/>
            <w:vAlign w:val="center"/>
            <w:hideMark/>
          </w:tcPr>
          <w:p w14:paraId="5641B2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3,76</w:t>
            </w:r>
          </w:p>
        </w:tc>
        <w:tc>
          <w:tcPr>
            <w:tcW w:w="0" w:type="auto"/>
            <w:tcBorders>
              <w:top w:val="nil"/>
              <w:left w:val="nil"/>
              <w:bottom w:val="single" w:sz="4" w:space="0" w:color="auto"/>
              <w:right w:val="single" w:sz="4" w:space="0" w:color="auto"/>
            </w:tcBorders>
            <w:shd w:val="clear" w:color="auto" w:fill="auto"/>
            <w:vAlign w:val="center"/>
            <w:hideMark/>
          </w:tcPr>
          <w:p w14:paraId="316310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7E57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F63D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A7CC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693A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FBF2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4,03</w:t>
            </w:r>
          </w:p>
        </w:tc>
      </w:tr>
      <w:tr w:rsidR="002C603E" w:rsidRPr="002C603E" w14:paraId="6D9F885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B0CE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ТС-06.003.0295.(339)</w:t>
            </w:r>
          </w:p>
        </w:tc>
        <w:tc>
          <w:tcPr>
            <w:tcW w:w="0" w:type="auto"/>
            <w:tcBorders>
              <w:top w:val="nil"/>
              <w:left w:val="nil"/>
              <w:bottom w:val="single" w:sz="4" w:space="0" w:color="auto"/>
              <w:right w:val="single" w:sz="4" w:space="0" w:color="auto"/>
            </w:tcBorders>
            <w:shd w:val="clear" w:color="auto" w:fill="auto"/>
            <w:vAlign w:val="center"/>
            <w:hideMark/>
          </w:tcPr>
          <w:p w14:paraId="40FAF2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 д.№4 до ТК д.№3 ул. 4-я Нижневокзальная</w:t>
            </w:r>
          </w:p>
        </w:tc>
        <w:tc>
          <w:tcPr>
            <w:tcW w:w="0" w:type="auto"/>
            <w:tcBorders>
              <w:top w:val="nil"/>
              <w:left w:val="nil"/>
              <w:bottom w:val="single" w:sz="4" w:space="0" w:color="auto"/>
              <w:right w:val="single" w:sz="4" w:space="0" w:color="auto"/>
            </w:tcBorders>
            <w:shd w:val="clear" w:color="auto" w:fill="auto"/>
            <w:vAlign w:val="center"/>
            <w:hideMark/>
          </w:tcPr>
          <w:p w14:paraId="7623E9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AFC6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6799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88D0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A40E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E024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D7CC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BA02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ED95B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94B9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0,79</w:t>
            </w:r>
          </w:p>
        </w:tc>
        <w:tc>
          <w:tcPr>
            <w:tcW w:w="0" w:type="auto"/>
            <w:tcBorders>
              <w:top w:val="nil"/>
              <w:left w:val="nil"/>
              <w:bottom w:val="single" w:sz="4" w:space="0" w:color="auto"/>
              <w:right w:val="single" w:sz="4" w:space="0" w:color="auto"/>
            </w:tcBorders>
            <w:shd w:val="clear" w:color="auto" w:fill="auto"/>
            <w:vAlign w:val="center"/>
            <w:hideMark/>
          </w:tcPr>
          <w:p w14:paraId="11AB11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10,87</w:t>
            </w:r>
          </w:p>
        </w:tc>
        <w:tc>
          <w:tcPr>
            <w:tcW w:w="0" w:type="auto"/>
            <w:tcBorders>
              <w:top w:val="nil"/>
              <w:left w:val="nil"/>
              <w:bottom w:val="single" w:sz="4" w:space="0" w:color="auto"/>
              <w:right w:val="single" w:sz="4" w:space="0" w:color="auto"/>
            </w:tcBorders>
            <w:shd w:val="clear" w:color="auto" w:fill="auto"/>
            <w:vAlign w:val="center"/>
            <w:hideMark/>
          </w:tcPr>
          <w:p w14:paraId="6AD8A5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4D0A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A413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8CAB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9783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11,66</w:t>
            </w:r>
          </w:p>
        </w:tc>
      </w:tr>
      <w:tr w:rsidR="002C603E" w:rsidRPr="002C603E" w14:paraId="1A8E2B1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3EB8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ТС-06.003.0296.(340)</w:t>
            </w:r>
          </w:p>
        </w:tc>
        <w:tc>
          <w:tcPr>
            <w:tcW w:w="0" w:type="auto"/>
            <w:tcBorders>
              <w:top w:val="nil"/>
              <w:left w:val="nil"/>
              <w:bottom w:val="single" w:sz="4" w:space="0" w:color="auto"/>
              <w:right w:val="single" w:sz="4" w:space="0" w:color="auto"/>
            </w:tcBorders>
            <w:shd w:val="clear" w:color="auto" w:fill="auto"/>
            <w:vAlign w:val="center"/>
            <w:hideMark/>
          </w:tcPr>
          <w:p w14:paraId="2D34AA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ТК-80 до ТК МЖК</w:t>
            </w:r>
          </w:p>
        </w:tc>
        <w:tc>
          <w:tcPr>
            <w:tcW w:w="0" w:type="auto"/>
            <w:tcBorders>
              <w:top w:val="nil"/>
              <w:left w:val="nil"/>
              <w:bottom w:val="single" w:sz="4" w:space="0" w:color="auto"/>
              <w:right w:val="single" w:sz="4" w:space="0" w:color="auto"/>
            </w:tcBorders>
            <w:shd w:val="clear" w:color="auto" w:fill="auto"/>
            <w:vAlign w:val="center"/>
            <w:hideMark/>
          </w:tcPr>
          <w:p w14:paraId="586F40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01B5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9E4F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5C5E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B0A9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7172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3342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7DFC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4330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96D5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7C64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0,40</w:t>
            </w:r>
          </w:p>
        </w:tc>
        <w:tc>
          <w:tcPr>
            <w:tcW w:w="0" w:type="auto"/>
            <w:tcBorders>
              <w:top w:val="nil"/>
              <w:left w:val="nil"/>
              <w:bottom w:val="single" w:sz="4" w:space="0" w:color="auto"/>
              <w:right w:val="single" w:sz="4" w:space="0" w:color="auto"/>
            </w:tcBorders>
            <w:shd w:val="clear" w:color="auto" w:fill="auto"/>
            <w:vAlign w:val="center"/>
            <w:hideMark/>
          </w:tcPr>
          <w:p w14:paraId="752698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5,51</w:t>
            </w:r>
          </w:p>
        </w:tc>
        <w:tc>
          <w:tcPr>
            <w:tcW w:w="0" w:type="auto"/>
            <w:tcBorders>
              <w:top w:val="nil"/>
              <w:left w:val="nil"/>
              <w:bottom w:val="single" w:sz="4" w:space="0" w:color="auto"/>
              <w:right w:val="single" w:sz="4" w:space="0" w:color="auto"/>
            </w:tcBorders>
            <w:shd w:val="clear" w:color="auto" w:fill="auto"/>
            <w:vAlign w:val="center"/>
            <w:hideMark/>
          </w:tcPr>
          <w:p w14:paraId="64C192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21B7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781B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C11D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5,91</w:t>
            </w:r>
          </w:p>
        </w:tc>
      </w:tr>
      <w:tr w:rsidR="002C603E" w:rsidRPr="002C603E" w14:paraId="4EEAAB2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176D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ТС-06.003.0297.(341)</w:t>
            </w:r>
          </w:p>
        </w:tc>
        <w:tc>
          <w:tcPr>
            <w:tcW w:w="0" w:type="auto"/>
            <w:tcBorders>
              <w:top w:val="nil"/>
              <w:left w:val="nil"/>
              <w:bottom w:val="single" w:sz="4" w:space="0" w:color="auto"/>
              <w:right w:val="single" w:sz="4" w:space="0" w:color="auto"/>
            </w:tcBorders>
            <w:shd w:val="clear" w:color="auto" w:fill="auto"/>
            <w:vAlign w:val="center"/>
            <w:hideMark/>
          </w:tcPr>
          <w:p w14:paraId="2CDAC7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ТК-81 до ТК Насосная, 28</w:t>
            </w:r>
          </w:p>
        </w:tc>
        <w:tc>
          <w:tcPr>
            <w:tcW w:w="0" w:type="auto"/>
            <w:tcBorders>
              <w:top w:val="nil"/>
              <w:left w:val="nil"/>
              <w:bottom w:val="single" w:sz="4" w:space="0" w:color="auto"/>
              <w:right w:val="single" w:sz="4" w:space="0" w:color="auto"/>
            </w:tcBorders>
            <w:shd w:val="clear" w:color="auto" w:fill="auto"/>
            <w:vAlign w:val="center"/>
            <w:hideMark/>
          </w:tcPr>
          <w:p w14:paraId="601DB4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9570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FC20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83E8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8DFD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436E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05EF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BDEF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A64E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182D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9790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950C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1,41</w:t>
            </w:r>
          </w:p>
        </w:tc>
        <w:tc>
          <w:tcPr>
            <w:tcW w:w="0" w:type="auto"/>
            <w:tcBorders>
              <w:top w:val="nil"/>
              <w:left w:val="nil"/>
              <w:bottom w:val="single" w:sz="4" w:space="0" w:color="auto"/>
              <w:right w:val="single" w:sz="4" w:space="0" w:color="auto"/>
            </w:tcBorders>
            <w:shd w:val="clear" w:color="auto" w:fill="auto"/>
            <w:vAlign w:val="center"/>
            <w:hideMark/>
          </w:tcPr>
          <w:p w14:paraId="75179A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19,31</w:t>
            </w:r>
          </w:p>
        </w:tc>
        <w:tc>
          <w:tcPr>
            <w:tcW w:w="0" w:type="auto"/>
            <w:tcBorders>
              <w:top w:val="nil"/>
              <w:left w:val="nil"/>
              <w:bottom w:val="single" w:sz="4" w:space="0" w:color="auto"/>
              <w:right w:val="single" w:sz="4" w:space="0" w:color="auto"/>
            </w:tcBorders>
            <w:shd w:val="clear" w:color="auto" w:fill="auto"/>
            <w:vAlign w:val="center"/>
            <w:hideMark/>
          </w:tcPr>
          <w:p w14:paraId="25924F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F14D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33EB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20,72</w:t>
            </w:r>
          </w:p>
        </w:tc>
      </w:tr>
      <w:tr w:rsidR="002C603E" w:rsidRPr="002C603E" w14:paraId="417EC86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B41B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ТС-06.003.0298.(342)</w:t>
            </w:r>
          </w:p>
        </w:tc>
        <w:tc>
          <w:tcPr>
            <w:tcW w:w="0" w:type="auto"/>
            <w:tcBorders>
              <w:top w:val="nil"/>
              <w:left w:val="nil"/>
              <w:bottom w:val="single" w:sz="4" w:space="0" w:color="auto"/>
              <w:right w:val="single" w:sz="4" w:space="0" w:color="auto"/>
            </w:tcBorders>
            <w:shd w:val="clear" w:color="auto" w:fill="auto"/>
            <w:vAlign w:val="center"/>
            <w:hideMark/>
          </w:tcPr>
          <w:p w14:paraId="677CE5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ТК-42 до ТК 3-я Тесьминская,127</w:t>
            </w:r>
          </w:p>
        </w:tc>
        <w:tc>
          <w:tcPr>
            <w:tcW w:w="0" w:type="auto"/>
            <w:tcBorders>
              <w:top w:val="nil"/>
              <w:left w:val="nil"/>
              <w:bottom w:val="single" w:sz="4" w:space="0" w:color="auto"/>
              <w:right w:val="single" w:sz="4" w:space="0" w:color="auto"/>
            </w:tcBorders>
            <w:shd w:val="clear" w:color="auto" w:fill="auto"/>
            <w:vAlign w:val="center"/>
            <w:hideMark/>
          </w:tcPr>
          <w:p w14:paraId="3D7E69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8FE4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2F44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5218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73DA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8C12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A6CD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272D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1B8E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2F59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864D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4FED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5BA9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14:paraId="257526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0,79</w:t>
            </w:r>
          </w:p>
        </w:tc>
        <w:tc>
          <w:tcPr>
            <w:tcW w:w="0" w:type="auto"/>
            <w:tcBorders>
              <w:top w:val="nil"/>
              <w:left w:val="nil"/>
              <w:bottom w:val="single" w:sz="4" w:space="0" w:color="auto"/>
              <w:right w:val="single" w:sz="4" w:space="0" w:color="auto"/>
            </w:tcBorders>
            <w:shd w:val="clear" w:color="auto" w:fill="auto"/>
            <w:vAlign w:val="center"/>
            <w:hideMark/>
          </w:tcPr>
          <w:p w14:paraId="1A509E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E74C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0,85</w:t>
            </w:r>
          </w:p>
        </w:tc>
      </w:tr>
      <w:tr w:rsidR="002C603E" w:rsidRPr="002C603E" w14:paraId="2A47CDB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DB33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ТС-06.003.0299.(343)</w:t>
            </w:r>
          </w:p>
        </w:tc>
        <w:tc>
          <w:tcPr>
            <w:tcW w:w="0" w:type="auto"/>
            <w:tcBorders>
              <w:top w:val="nil"/>
              <w:left w:val="nil"/>
              <w:bottom w:val="single" w:sz="4" w:space="0" w:color="auto"/>
              <w:right w:val="single" w:sz="4" w:space="0" w:color="auto"/>
            </w:tcBorders>
            <w:shd w:val="clear" w:color="auto" w:fill="auto"/>
            <w:vAlign w:val="center"/>
            <w:hideMark/>
          </w:tcPr>
          <w:p w14:paraId="6F4D90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ТК-49 до ТК Румянцева,23</w:t>
            </w:r>
          </w:p>
        </w:tc>
        <w:tc>
          <w:tcPr>
            <w:tcW w:w="0" w:type="auto"/>
            <w:tcBorders>
              <w:top w:val="nil"/>
              <w:left w:val="nil"/>
              <w:bottom w:val="single" w:sz="4" w:space="0" w:color="auto"/>
              <w:right w:val="single" w:sz="4" w:space="0" w:color="auto"/>
            </w:tcBorders>
            <w:shd w:val="clear" w:color="auto" w:fill="auto"/>
            <w:vAlign w:val="center"/>
            <w:hideMark/>
          </w:tcPr>
          <w:p w14:paraId="0DB087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41D4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8DB6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AEB4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4E90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FBF3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B42B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F68D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9A39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9307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9446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6CAC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241F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D269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0,61</w:t>
            </w:r>
          </w:p>
        </w:tc>
        <w:tc>
          <w:tcPr>
            <w:tcW w:w="0" w:type="auto"/>
            <w:tcBorders>
              <w:top w:val="nil"/>
              <w:left w:val="nil"/>
              <w:bottom w:val="single" w:sz="4" w:space="0" w:color="auto"/>
              <w:right w:val="single" w:sz="4" w:space="0" w:color="auto"/>
            </w:tcBorders>
            <w:shd w:val="clear" w:color="auto" w:fill="auto"/>
            <w:vAlign w:val="center"/>
            <w:hideMark/>
          </w:tcPr>
          <w:p w14:paraId="7F367A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8,36</w:t>
            </w:r>
          </w:p>
        </w:tc>
        <w:tc>
          <w:tcPr>
            <w:tcW w:w="0" w:type="auto"/>
            <w:tcBorders>
              <w:top w:val="nil"/>
              <w:left w:val="nil"/>
              <w:bottom w:val="single" w:sz="4" w:space="0" w:color="auto"/>
              <w:right w:val="single" w:sz="4" w:space="0" w:color="auto"/>
            </w:tcBorders>
            <w:shd w:val="clear" w:color="auto" w:fill="auto"/>
            <w:vAlign w:val="center"/>
            <w:hideMark/>
          </w:tcPr>
          <w:p w14:paraId="680531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8,97</w:t>
            </w:r>
          </w:p>
        </w:tc>
      </w:tr>
      <w:tr w:rsidR="002C603E" w:rsidRPr="002C603E" w14:paraId="40C7690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ACC3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ТС-06.003.0300.(344)</w:t>
            </w:r>
          </w:p>
        </w:tc>
        <w:tc>
          <w:tcPr>
            <w:tcW w:w="0" w:type="auto"/>
            <w:tcBorders>
              <w:top w:val="nil"/>
              <w:left w:val="nil"/>
              <w:bottom w:val="single" w:sz="4" w:space="0" w:color="auto"/>
              <w:right w:val="single" w:sz="4" w:space="0" w:color="auto"/>
            </w:tcBorders>
            <w:shd w:val="clear" w:color="auto" w:fill="auto"/>
            <w:vAlign w:val="center"/>
            <w:hideMark/>
          </w:tcPr>
          <w:p w14:paraId="41CB1D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ТК-15 до ТК-16</w:t>
            </w:r>
          </w:p>
        </w:tc>
        <w:tc>
          <w:tcPr>
            <w:tcW w:w="0" w:type="auto"/>
            <w:tcBorders>
              <w:top w:val="nil"/>
              <w:left w:val="nil"/>
              <w:bottom w:val="single" w:sz="4" w:space="0" w:color="auto"/>
              <w:right w:val="single" w:sz="4" w:space="0" w:color="auto"/>
            </w:tcBorders>
            <w:shd w:val="clear" w:color="auto" w:fill="auto"/>
            <w:vAlign w:val="center"/>
            <w:hideMark/>
          </w:tcPr>
          <w:p w14:paraId="284434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0,33</w:t>
            </w:r>
          </w:p>
        </w:tc>
        <w:tc>
          <w:tcPr>
            <w:tcW w:w="0" w:type="auto"/>
            <w:tcBorders>
              <w:top w:val="nil"/>
              <w:left w:val="nil"/>
              <w:bottom w:val="single" w:sz="4" w:space="0" w:color="auto"/>
              <w:right w:val="single" w:sz="4" w:space="0" w:color="auto"/>
            </w:tcBorders>
            <w:shd w:val="clear" w:color="auto" w:fill="auto"/>
            <w:vAlign w:val="center"/>
            <w:hideMark/>
          </w:tcPr>
          <w:p w14:paraId="5BB0D7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4,77</w:t>
            </w:r>
          </w:p>
        </w:tc>
        <w:tc>
          <w:tcPr>
            <w:tcW w:w="0" w:type="auto"/>
            <w:tcBorders>
              <w:top w:val="nil"/>
              <w:left w:val="nil"/>
              <w:bottom w:val="single" w:sz="4" w:space="0" w:color="auto"/>
              <w:right w:val="single" w:sz="4" w:space="0" w:color="auto"/>
            </w:tcBorders>
            <w:shd w:val="clear" w:color="auto" w:fill="auto"/>
            <w:vAlign w:val="center"/>
            <w:hideMark/>
          </w:tcPr>
          <w:p w14:paraId="2A4BE9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50EE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D52F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7B6B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D337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0B3C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2CB3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F999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8E6A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93A5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53AE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66E5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848A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B903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5,10</w:t>
            </w:r>
          </w:p>
        </w:tc>
      </w:tr>
      <w:tr w:rsidR="002C603E" w:rsidRPr="002C603E" w14:paraId="188DEE3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1578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ТС-06.003.0301.(345)</w:t>
            </w:r>
          </w:p>
        </w:tc>
        <w:tc>
          <w:tcPr>
            <w:tcW w:w="0" w:type="auto"/>
            <w:tcBorders>
              <w:top w:val="nil"/>
              <w:left w:val="nil"/>
              <w:bottom w:val="single" w:sz="4" w:space="0" w:color="auto"/>
              <w:right w:val="single" w:sz="4" w:space="0" w:color="auto"/>
            </w:tcBorders>
            <w:shd w:val="clear" w:color="auto" w:fill="auto"/>
            <w:vAlign w:val="center"/>
            <w:hideMark/>
          </w:tcPr>
          <w:p w14:paraId="7BCD03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ТК-55 до ТК-56</w:t>
            </w:r>
          </w:p>
        </w:tc>
        <w:tc>
          <w:tcPr>
            <w:tcW w:w="0" w:type="auto"/>
            <w:tcBorders>
              <w:top w:val="nil"/>
              <w:left w:val="nil"/>
              <w:bottom w:val="single" w:sz="4" w:space="0" w:color="auto"/>
              <w:right w:val="single" w:sz="4" w:space="0" w:color="auto"/>
            </w:tcBorders>
            <w:shd w:val="clear" w:color="auto" w:fill="auto"/>
            <w:vAlign w:val="center"/>
            <w:hideMark/>
          </w:tcPr>
          <w:p w14:paraId="030092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130D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0,44</w:t>
            </w:r>
          </w:p>
        </w:tc>
        <w:tc>
          <w:tcPr>
            <w:tcW w:w="0" w:type="auto"/>
            <w:tcBorders>
              <w:top w:val="nil"/>
              <w:left w:val="nil"/>
              <w:bottom w:val="single" w:sz="4" w:space="0" w:color="auto"/>
              <w:right w:val="single" w:sz="4" w:space="0" w:color="auto"/>
            </w:tcBorders>
            <w:shd w:val="clear" w:color="auto" w:fill="auto"/>
            <w:vAlign w:val="center"/>
            <w:hideMark/>
          </w:tcPr>
          <w:p w14:paraId="1DE7DD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6,22</w:t>
            </w:r>
          </w:p>
        </w:tc>
        <w:tc>
          <w:tcPr>
            <w:tcW w:w="0" w:type="auto"/>
            <w:tcBorders>
              <w:top w:val="nil"/>
              <w:left w:val="nil"/>
              <w:bottom w:val="single" w:sz="4" w:space="0" w:color="auto"/>
              <w:right w:val="single" w:sz="4" w:space="0" w:color="auto"/>
            </w:tcBorders>
            <w:shd w:val="clear" w:color="auto" w:fill="auto"/>
            <w:vAlign w:val="center"/>
            <w:hideMark/>
          </w:tcPr>
          <w:p w14:paraId="631810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4AEF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C4BB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666A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15D9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3334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66D9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B5D4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9546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C70A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D8EB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CFF5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FDB1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6,65</w:t>
            </w:r>
          </w:p>
        </w:tc>
      </w:tr>
      <w:tr w:rsidR="002C603E" w:rsidRPr="002C603E" w14:paraId="6421338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F848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ТС-06.003.0302.(346)</w:t>
            </w:r>
          </w:p>
        </w:tc>
        <w:tc>
          <w:tcPr>
            <w:tcW w:w="0" w:type="auto"/>
            <w:tcBorders>
              <w:top w:val="nil"/>
              <w:left w:val="nil"/>
              <w:bottom w:val="single" w:sz="4" w:space="0" w:color="auto"/>
              <w:right w:val="single" w:sz="4" w:space="0" w:color="auto"/>
            </w:tcBorders>
            <w:shd w:val="clear" w:color="auto" w:fill="auto"/>
            <w:vAlign w:val="center"/>
            <w:hideMark/>
          </w:tcPr>
          <w:p w14:paraId="2AF43B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ТК-77 до ТК-81 (АСУ)</w:t>
            </w:r>
          </w:p>
        </w:tc>
        <w:tc>
          <w:tcPr>
            <w:tcW w:w="0" w:type="auto"/>
            <w:tcBorders>
              <w:top w:val="nil"/>
              <w:left w:val="nil"/>
              <w:bottom w:val="single" w:sz="4" w:space="0" w:color="auto"/>
              <w:right w:val="single" w:sz="4" w:space="0" w:color="auto"/>
            </w:tcBorders>
            <w:shd w:val="clear" w:color="auto" w:fill="auto"/>
            <w:vAlign w:val="center"/>
            <w:hideMark/>
          </w:tcPr>
          <w:p w14:paraId="769142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AEB4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4130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0,18</w:t>
            </w:r>
          </w:p>
        </w:tc>
        <w:tc>
          <w:tcPr>
            <w:tcW w:w="0" w:type="auto"/>
            <w:tcBorders>
              <w:top w:val="nil"/>
              <w:left w:val="nil"/>
              <w:bottom w:val="single" w:sz="4" w:space="0" w:color="auto"/>
              <w:right w:val="single" w:sz="4" w:space="0" w:color="auto"/>
            </w:tcBorders>
            <w:shd w:val="clear" w:color="auto" w:fill="auto"/>
            <w:vAlign w:val="center"/>
            <w:hideMark/>
          </w:tcPr>
          <w:p w14:paraId="49E029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2,62</w:t>
            </w:r>
          </w:p>
        </w:tc>
        <w:tc>
          <w:tcPr>
            <w:tcW w:w="0" w:type="auto"/>
            <w:tcBorders>
              <w:top w:val="nil"/>
              <w:left w:val="nil"/>
              <w:bottom w:val="single" w:sz="4" w:space="0" w:color="auto"/>
              <w:right w:val="single" w:sz="4" w:space="0" w:color="auto"/>
            </w:tcBorders>
            <w:shd w:val="clear" w:color="auto" w:fill="auto"/>
            <w:vAlign w:val="center"/>
            <w:hideMark/>
          </w:tcPr>
          <w:p w14:paraId="379846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C3CB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5AD8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1E98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C5A3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16BF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B5DB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BC57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6A22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BAAD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9034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32AC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2,81</w:t>
            </w:r>
          </w:p>
        </w:tc>
      </w:tr>
      <w:tr w:rsidR="002C603E" w:rsidRPr="002C603E" w14:paraId="48D463E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C383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ТС-06.003.0303.(347)</w:t>
            </w:r>
          </w:p>
        </w:tc>
        <w:tc>
          <w:tcPr>
            <w:tcW w:w="0" w:type="auto"/>
            <w:tcBorders>
              <w:top w:val="nil"/>
              <w:left w:val="nil"/>
              <w:bottom w:val="single" w:sz="4" w:space="0" w:color="auto"/>
              <w:right w:val="single" w:sz="4" w:space="0" w:color="auto"/>
            </w:tcBorders>
            <w:shd w:val="clear" w:color="auto" w:fill="auto"/>
            <w:vAlign w:val="center"/>
            <w:hideMark/>
          </w:tcPr>
          <w:p w14:paraId="2F8C8F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ТК-42 до ТК-46 д/с №137</w:t>
            </w:r>
          </w:p>
        </w:tc>
        <w:tc>
          <w:tcPr>
            <w:tcW w:w="0" w:type="auto"/>
            <w:tcBorders>
              <w:top w:val="nil"/>
              <w:left w:val="nil"/>
              <w:bottom w:val="single" w:sz="4" w:space="0" w:color="auto"/>
              <w:right w:val="single" w:sz="4" w:space="0" w:color="auto"/>
            </w:tcBorders>
            <w:shd w:val="clear" w:color="auto" w:fill="auto"/>
            <w:vAlign w:val="center"/>
            <w:hideMark/>
          </w:tcPr>
          <w:p w14:paraId="3E6BAF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43F8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B28C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BD09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14:paraId="491EFE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3,54</w:t>
            </w:r>
          </w:p>
        </w:tc>
        <w:tc>
          <w:tcPr>
            <w:tcW w:w="0" w:type="auto"/>
            <w:tcBorders>
              <w:top w:val="nil"/>
              <w:left w:val="nil"/>
              <w:bottom w:val="single" w:sz="4" w:space="0" w:color="auto"/>
              <w:right w:val="single" w:sz="4" w:space="0" w:color="auto"/>
            </w:tcBorders>
            <w:shd w:val="clear" w:color="auto" w:fill="auto"/>
            <w:vAlign w:val="center"/>
            <w:hideMark/>
          </w:tcPr>
          <w:p w14:paraId="450ACA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04F1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ABA1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6BE1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C496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C7F3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D362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63E1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DB92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A073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6F60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3,79</w:t>
            </w:r>
          </w:p>
        </w:tc>
      </w:tr>
      <w:tr w:rsidR="002C603E" w:rsidRPr="002C603E" w14:paraId="3DF7A11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09C1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ТС-06.003.0304.(348)</w:t>
            </w:r>
          </w:p>
        </w:tc>
        <w:tc>
          <w:tcPr>
            <w:tcW w:w="0" w:type="auto"/>
            <w:tcBorders>
              <w:top w:val="nil"/>
              <w:left w:val="nil"/>
              <w:bottom w:val="single" w:sz="4" w:space="0" w:color="auto"/>
              <w:right w:val="single" w:sz="4" w:space="0" w:color="auto"/>
            </w:tcBorders>
            <w:shd w:val="clear" w:color="auto" w:fill="auto"/>
            <w:vAlign w:val="center"/>
            <w:hideMark/>
          </w:tcPr>
          <w:p w14:paraId="6C58EA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ТК-74 до ТК-75</w:t>
            </w:r>
          </w:p>
        </w:tc>
        <w:tc>
          <w:tcPr>
            <w:tcW w:w="0" w:type="auto"/>
            <w:tcBorders>
              <w:top w:val="nil"/>
              <w:left w:val="nil"/>
              <w:bottom w:val="single" w:sz="4" w:space="0" w:color="auto"/>
              <w:right w:val="single" w:sz="4" w:space="0" w:color="auto"/>
            </w:tcBorders>
            <w:shd w:val="clear" w:color="auto" w:fill="auto"/>
            <w:vAlign w:val="center"/>
            <w:hideMark/>
          </w:tcPr>
          <w:p w14:paraId="2A3BA2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C8C5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5B16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7D48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4164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0,27</w:t>
            </w:r>
          </w:p>
        </w:tc>
        <w:tc>
          <w:tcPr>
            <w:tcW w:w="0" w:type="auto"/>
            <w:tcBorders>
              <w:top w:val="nil"/>
              <w:left w:val="nil"/>
              <w:bottom w:val="single" w:sz="4" w:space="0" w:color="auto"/>
              <w:right w:val="single" w:sz="4" w:space="0" w:color="auto"/>
            </w:tcBorders>
            <w:shd w:val="clear" w:color="auto" w:fill="auto"/>
            <w:vAlign w:val="center"/>
            <w:hideMark/>
          </w:tcPr>
          <w:p w14:paraId="2EACE3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3,85</w:t>
            </w:r>
          </w:p>
        </w:tc>
        <w:tc>
          <w:tcPr>
            <w:tcW w:w="0" w:type="auto"/>
            <w:tcBorders>
              <w:top w:val="nil"/>
              <w:left w:val="nil"/>
              <w:bottom w:val="single" w:sz="4" w:space="0" w:color="auto"/>
              <w:right w:val="single" w:sz="4" w:space="0" w:color="auto"/>
            </w:tcBorders>
            <w:shd w:val="clear" w:color="auto" w:fill="auto"/>
            <w:vAlign w:val="center"/>
            <w:hideMark/>
          </w:tcPr>
          <w:p w14:paraId="3994CE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CAAB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242A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6FCD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3758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3949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BE0E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47C3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2F34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0BCE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4,13</w:t>
            </w:r>
          </w:p>
        </w:tc>
      </w:tr>
      <w:tr w:rsidR="002C603E" w:rsidRPr="002C603E" w14:paraId="17E92EC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EBE6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ТС-06.003.0305.(349)</w:t>
            </w:r>
          </w:p>
        </w:tc>
        <w:tc>
          <w:tcPr>
            <w:tcW w:w="0" w:type="auto"/>
            <w:tcBorders>
              <w:top w:val="nil"/>
              <w:left w:val="nil"/>
              <w:bottom w:val="single" w:sz="4" w:space="0" w:color="auto"/>
              <w:right w:val="single" w:sz="4" w:space="0" w:color="auto"/>
            </w:tcBorders>
            <w:shd w:val="clear" w:color="auto" w:fill="auto"/>
            <w:vAlign w:val="center"/>
            <w:hideMark/>
          </w:tcPr>
          <w:p w14:paraId="77EDA2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ТК-18 до ТК-19</w:t>
            </w:r>
          </w:p>
        </w:tc>
        <w:tc>
          <w:tcPr>
            <w:tcW w:w="0" w:type="auto"/>
            <w:tcBorders>
              <w:top w:val="nil"/>
              <w:left w:val="nil"/>
              <w:bottom w:val="single" w:sz="4" w:space="0" w:color="auto"/>
              <w:right w:val="single" w:sz="4" w:space="0" w:color="auto"/>
            </w:tcBorders>
            <w:shd w:val="clear" w:color="auto" w:fill="auto"/>
            <w:vAlign w:val="center"/>
            <w:hideMark/>
          </w:tcPr>
          <w:p w14:paraId="7285EC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D6C8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CFF9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A8A1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5244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0D5A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0,42</w:t>
            </w:r>
          </w:p>
        </w:tc>
        <w:tc>
          <w:tcPr>
            <w:tcW w:w="0" w:type="auto"/>
            <w:tcBorders>
              <w:top w:val="nil"/>
              <w:left w:val="nil"/>
              <w:bottom w:val="single" w:sz="4" w:space="0" w:color="auto"/>
              <w:right w:val="single" w:sz="4" w:space="0" w:color="auto"/>
            </w:tcBorders>
            <w:shd w:val="clear" w:color="auto" w:fill="auto"/>
            <w:vAlign w:val="center"/>
            <w:hideMark/>
          </w:tcPr>
          <w:p w14:paraId="6F4EC0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5,83</w:t>
            </w:r>
          </w:p>
        </w:tc>
        <w:tc>
          <w:tcPr>
            <w:tcW w:w="0" w:type="auto"/>
            <w:tcBorders>
              <w:top w:val="nil"/>
              <w:left w:val="nil"/>
              <w:bottom w:val="single" w:sz="4" w:space="0" w:color="auto"/>
              <w:right w:val="single" w:sz="4" w:space="0" w:color="auto"/>
            </w:tcBorders>
            <w:shd w:val="clear" w:color="auto" w:fill="auto"/>
            <w:vAlign w:val="center"/>
            <w:hideMark/>
          </w:tcPr>
          <w:p w14:paraId="3B4177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8D54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DE36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E5C2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6769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4D38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7BC5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661F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D6F1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6,24</w:t>
            </w:r>
          </w:p>
        </w:tc>
      </w:tr>
      <w:tr w:rsidR="002C603E" w:rsidRPr="002C603E" w14:paraId="0A63283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B33E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ТС-06.003.0306.(350)</w:t>
            </w:r>
          </w:p>
        </w:tc>
        <w:tc>
          <w:tcPr>
            <w:tcW w:w="0" w:type="auto"/>
            <w:tcBorders>
              <w:top w:val="nil"/>
              <w:left w:val="nil"/>
              <w:bottom w:val="single" w:sz="4" w:space="0" w:color="auto"/>
              <w:right w:val="single" w:sz="4" w:space="0" w:color="auto"/>
            </w:tcBorders>
            <w:shd w:val="clear" w:color="auto" w:fill="auto"/>
            <w:vAlign w:val="center"/>
            <w:hideMark/>
          </w:tcPr>
          <w:p w14:paraId="627D7A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ТК-50 до ТК-53</w:t>
            </w:r>
          </w:p>
        </w:tc>
        <w:tc>
          <w:tcPr>
            <w:tcW w:w="0" w:type="auto"/>
            <w:tcBorders>
              <w:top w:val="nil"/>
              <w:left w:val="nil"/>
              <w:bottom w:val="single" w:sz="4" w:space="0" w:color="auto"/>
              <w:right w:val="single" w:sz="4" w:space="0" w:color="auto"/>
            </w:tcBorders>
            <w:shd w:val="clear" w:color="auto" w:fill="auto"/>
            <w:vAlign w:val="center"/>
            <w:hideMark/>
          </w:tcPr>
          <w:p w14:paraId="02DE7C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61A1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8D2F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6FB9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225D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636F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BD4C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0,10</w:t>
            </w:r>
          </w:p>
        </w:tc>
        <w:tc>
          <w:tcPr>
            <w:tcW w:w="0" w:type="auto"/>
            <w:tcBorders>
              <w:top w:val="nil"/>
              <w:left w:val="nil"/>
              <w:bottom w:val="single" w:sz="4" w:space="0" w:color="auto"/>
              <w:right w:val="single" w:sz="4" w:space="0" w:color="auto"/>
            </w:tcBorders>
            <w:shd w:val="clear" w:color="auto" w:fill="auto"/>
            <w:vAlign w:val="center"/>
            <w:hideMark/>
          </w:tcPr>
          <w:p w14:paraId="271D3D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1,34</w:t>
            </w:r>
          </w:p>
        </w:tc>
        <w:tc>
          <w:tcPr>
            <w:tcW w:w="0" w:type="auto"/>
            <w:tcBorders>
              <w:top w:val="nil"/>
              <w:left w:val="nil"/>
              <w:bottom w:val="single" w:sz="4" w:space="0" w:color="auto"/>
              <w:right w:val="single" w:sz="4" w:space="0" w:color="auto"/>
            </w:tcBorders>
            <w:shd w:val="clear" w:color="auto" w:fill="auto"/>
            <w:vAlign w:val="center"/>
            <w:hideMark/>
          </w:tcPr>
          <w:p w14:paraId="27C045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2AD6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661A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1401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9C03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3384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66A6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06EA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1,43</w:t>
            </w:r>
          </w:p>
        </w:tc>
      </w:tr>
      <w:tr w:rsidR="002C603E" w:rsidRPr="002C603E" w14:paraId="72DA96B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0A42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ТС-06.003.0307.(351)</w:t>
            </w:r>
          </w:p>
        </w:tc>
        <w:tc>
          <w:tcPr>
            <w:tcW w:w="0" w:type="auto"/>
            <w:tcBorders>
              <w:top w:val="nil"/>
              <w:left w:val="nil"/>
              <w:bottom w:val="single" w:sz="4" w:space="0" w:color="auto"/>
              <w:right w:val="single" w:sz="4" w:space="0" w:color="auto"/>
            </w:tcBorders>
            <w:shd w:val="clear" w:color="auto" w:fill="auto"/>
            <w:vAlign w:val="center"/>
            <w:hideMark/>
          </w:tcPr>
          <w:p w14:paraId="399EAE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ТК-50 до ТК-58</w:t>
            </w:r>
          </w:p>
        </w:tc>
        <w:tc>
          <w:tcPr>
            <w:tcW w:w="0" w:type="auto"/>
            <w:tcBorders>
              <w:top w:val="nil"/>
              <w:left w:val="nil"/>
              <w:bottom w:val="single" w:sz="4" w:space="0" w:color="auto"/>
              <w:right w:val="single" w:sz="4" w:space="0" w:color="auto"/>
            </w:tcBorders>
            <w:shd w:val="clear" w:color="auto" w:fill="auto"/>
            <w:vAlign w:val="center"/>
            <w:hideMark/>
          </w:tcPr>
          <w:p w14:paraId="1793DB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4D6D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745A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C5F7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A882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B617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B433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343C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0,24</w:t>
            </w:r>
          </w:p>
        </w:tc>
        <w:tc>
          <w:tcPr>
            <w:tcW w:w="0" w:type="auto"/>
            <w:tcBorders>
              <w:top w:val="nil"/>
              <w:left w:val="nil"/>
              <w:bottom w:val="single" w:sz="4" w:space="0" w:color="auto"/>
              <w:right w:val="single" w:sz="4" w:space="0" w:color="auto"/>
            </w:tcBorders>
            <w:shd w:val="clear" w:color="auto" w:fill="auto"/>
            <w:vAlign w:val="center"/>
            <w:hideMark/>
          </w:tcPr>
          <w:p w14:paraId="201146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3,37</w:t>
            </w:r>
          </w:p>
        </w:tc>
        <w:tc>
          <w:tcPr>
            <w:tcW w:w="0" w:type="auto"/>
            <w:tcBorders>
              <w:top w:val="nil"/>
              <w:left w:val="nil"/>
              <w:bottom w:val="single" w:sz="4" w:space="0" w:color="auto"/>
              <w:right w:val="single" w:sz="4" w:space="0" w:color="auto"/>
            </w:tcBorders>
            <w:shd w:val="clear" w:color="auto" w:fill="auto"/>
            <w:vAlign w:val="center"/>
            <w:hideMark/>
          </w:tcPr>
          <w:p w14:paraId="51C2F6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810A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7BC5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4C48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8B0A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1BCB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5891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3,62</w:t>
            </w:r>
          </w:p>
        </w:tc>
      </w:tr>
      <w:tr w:rsidR="002C603E" w:rsidRPr="002C603E" w14:paraId="4F127FE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D482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ТС-06.003.0308.(352)</w:t>
            </w:r>
          </w:p>
        </w:tc>
        <w:tc>
          <w:tcPr>
            <w:tcW w:w="0" w:type="auto"/>
            <w:tcBorders>
              <w:top w:val="nil"/>
              <w:left w:val="nil"/>
              <w:bottom w:val="single" w:sz="4" w:space="0" w:color="auto"/>
              <w:right w:val="single" w:sz="4" w:space="0" w:color="auto"/>
            </w:tcBorders>
            <w:shd w:val="clear" w:color="auto" w:fill="auto"/>
            <w:vAlign w:val="center"/>
            <w:hideMark/>
          </w:tcPr>
          <w:p w14:paraId="6197E1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ТК-24 до ТП-4</w:t>
            </w:r>
          </w:p>
        </w:tc>
        <w:tc>
          <w:tcPr>
            <w:tcW w:w="0" w:type="auto"/>
            <w:tcBorders>
              <w:top w:val="nil"/>
              <w:left w:val="nil"/>
              <w:bottom w:val="single" w:sz="4" w:space="0" w:color="auto"/>
              <w:right w:val="single" w:sz="4" w:space="0" w:color="auto"/>
            </w:tcBorders>
            <w:shd w:val="clear" w:color="auto" w:fill="auto"/>
            <w:vAlign w:val="center"/>
            <w:hideMark/>
          </w:tcPr>
          <w:p w14:paraId="1AB491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37F2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5907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935B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1A11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30FD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6DF1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E7FD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F3F1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0,33</w:t>
            </w:r>
          </w:p>
        </w:tc>
        <w:tc>
          <w:tcPr>
            <w:tcW w:w="0" w:type="auto"/>
            <w:tcBorders>
              <w:top w:val="nil"/>
              <w:left w:val="nil"/>
              <w:bottom w:val="single" w:sz="4" w:space="0" w:color="auto"/>
              <w:right w:val="single" w:sz="4" w:space="0" w:color="auto"/>
            </w:tcBorders>
            <w:shd w:val="clear" w:color="auto" w:fill="auto"/>
            <w:vAlign w:val="center"/>
            <w:hideMark/>
          </w:tcPr>
          <w:p w14:paraId="1F74A2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4,57</w:t>
            </w:r>
          </w:p>
        </w:tc>
        <w:tc>
          <w:tcPr>
            <w:tcW w:w="0" w:type="auto"/>
            <w:tcBorders>
              <w:top w:val="nil"/>
              <w:left w:val="nil"/>
              <w:bottom w:val="single" w:sz="4" w:space="0" w:color="auto"/>
              <w:right w:val="single" w:sz="4" w:space="0" w:color="auto"/>
            </w:tcBorders>
            <w:shd w:val="clear" w:color="auto" w:fill="auto"/>
            <w:vAlign w:val="center"/>
            <w:hideMark/>
          </w:tcPr>
          <w:p w14:paraId="588DA3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BD34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96F9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F012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12E8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6433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4,90</w:t>
            </w:r>
          </w:p>
        </w:tc>
      </w:tr>
      <w:tr w:rsidR="002C603E" w:rsidRPr="002C603E" w14:paraId="5C224C8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C091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ТС-06.003.0309.(353)</w:t>
            </w:r>
          </w:p>
        </w:tc>
        <w:tc>
          <w:tcPr>
            <w:tcW w:w="0" w:type="auto"/>
            <w:tcBorders>
              <w:top w:val="nil"/>
              <w:left w:val="nil"/>
              <w:bottom w:val="single" w:sz="4" w:space="0" w:color="auto"/>
              <w:right w:val="single" w:sz="4" w:space="0" w:color="auto"/>
            </w:tcBorders>
            <w:shd w:val="clear" w:color="auto" w:fill="auto"/>
            <w:vAlign w:val="center"/>
            <w:hideMark/>
          </w:tcPr>
          <w:p w14:paraId="5DA69F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ТК-23 до ТК-24</w:t>
            </w:r>
          </w:p>
        </w:tc>
        <w:tc>
          <w:tcPr>
            <w:tcW w:w="0" w:type="auto"/>
            <w:tcBorders>
              <w:top w:val="nil"/>
              <w:left w:val="nil"/>
              <w:bottom w:val="single" w:sz="4" w:space="0" w:color="auto"/>
              <w:right w:val="single" w:sz="4" w:space="0" w:color="auto"/>
            </w:tcBorders>
            <w:shd w:val="clear" w:color="auto" w:fill="auto"/>
            <w:vAlign w:val="center"/>
            <w:hideMark/>
          </w:tcPr>
          <w:p w14:paraId="5C3FAB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AF04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48EC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9E8D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A4A3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0F54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1F2B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D8C0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68B2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A597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0,92</w:t>
            </w:r>
          </w:p>
        </w:tc>
        <w:tc>
          <w:tcPr>
            <w:tcW w:w="0" w:type="auto"/>
            <w:tcBorders>
              <w:top w:val="nil"/>
              <w:left w:val="nil"/>
              <w:bottom w:val="single" w:sz="4" w:space="0" w:color="auto"/>
              <w:right w:val="single" w:sz="4" w:space="0" w:color="auto"/>
            </w:tcBorders>
            <w:shd w:val="clear" w:color="auto" w:fill="auto"/>
            <w:vAlign w:val="center"/>
            <w:hideMark/>
          </w:tcPr>
          <w:p w14:paraId="1FAAAC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12,63</w:t>
            </w:r>
          </w:p>
        </w:tc>
        <w:tc>
          <w:tcPr>
            <w:tcW w:w="0" w:type="auto"/>
            <w:tcBorders>
              <w:top w:val="nil"/>
              <w:left w:val="nil"/>
              <w:bottom w:val="single" w:sz="4" w:space="0" w:color="auto"/>
              <w:right w:val="single" w:sz="4" w:space="0" w:color="auto"/>
            </w:tcBorders>
            <w:shd w:val="clear" w:color="auto" w:fill="auto"/>
            <w:vAlign w:val="center"/>
            <w:hideMark/>
          </w:tcPr>
          <w:p w14:paraId="71A5E6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7694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214E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C613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E137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13,55</w:t>
            </w:r>
          </w:p>
        </w:tc>
      </w:tr>
      <w:tr w:rsidR="002C603E" w:rsidRPr="002C603E" w14:paraId="238A944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DEBE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ТС-06.003.0310.(354)</w:t>
            </w:r>
          </w:p>
        </w:tc>
        <w:tc>
          <w:tcPr>
            <w:tcW w:w="0" w:type="auto"/>
            <w:tcBorders>
              <w:top w:val="nil"/>
              <w:left w:val="nil"/>
              <w:bottom w:val="single" w:sz="4" w:space="0" w:color="auto"/>
              <w:right w:val="single" w:sz="4" w:space="0" w:color="auto"/>
            </w:tcBorders>
            <w:shd w:val="clear" w:color="auto" w:fill="auto"/>
            <w:vAlign w:val="center"/>
            <w:hideMark/>
          </w:tcPr>
          <w:p w14:paraId="3E5107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ТК-22 до ТК-23</w:t>
            </w:r>
          </w:p>
        </w:tc>
        <w:tc>
          <w:tcPr>
            <w:tcW w:w="0" w:type="auto"/>
            <w:tcBorders>
              <w:top w:val="nil"/>
              <w:left w:val="nil"/>
              <w:bottom w:val="single" w:sz="4" w:space="0" w:color="auto"/>
              <w:right w:val="single" w:sz="4" w:space="0" w:color="auto"/>
            </w:tcBorders>
            <w:shd w:val="clear" w:color="auto" w:fill="auto"/>
            <w:vAlign w:val="center"/>
            <w:hideMark/>
          </w:tcPr>
          <w:p w14:paraId="45980B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0826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ABCE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20D0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F3EB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93D5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6DC4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21E3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2BFD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AC81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FD01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0,46</w:t>
            </w:r>
          </w:p>
        </w:tc>
        <w:tc>
          <w:tcPr>
            <w:tcW w:w="0" w:type="auto"/>
            <w:tcBorders>
              <w:top w:val="nil"/>
              <w:left w:val="nil"/>
              <w:bottom w:val="single" w:sz="4" w:space="0" w:color="auto"/>
              <w:right w:val="single" w:sz="4" w:space="0" w:color="auto"/>
            </w:tcBorders>
            <w:shd w:val="clear" w:color="auto" w:fill="auto"/>
            <w:vAlign w:val="center"/>
            <w:hideMark/>
          </w:tcPr>
          <w:p w14:paraId="4D2C65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6,25</w:t>
            </w:r>
          </w:p>
        </w:tc>
        <w:tc>
          <w:tcPr>
            <w:tcW w:w="0" w:type="auto"/>
            <w:tcBorders>
              <w:top w:val="nil"/>
              <w:left w:val="nil"/>
              <w:bottom w:val="single" w:sz="4" w:space="0" w:color="auto"/>
              <w:right w:val="single" w:sz="4" w:space="0" w:color="auto"/>
            </w:tcBorders>
            <w:shd w:val="clear" w:color="auto" w:fill="auto"/>
            <w:vAlign w:val="center"/>
            <w:hideMark/>
          </w:tcPr>
          <w:p w14:paraId="3B4099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4CD3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5CE0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1F65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6,70</w:t>
            </w:r>
          </w:p>
        </w:tc>
      </w:tr>
      <w:tr w:rsidR="002C603E" w:rsidRPr="002C603E" w14:paraId="11FC7F0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662F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ТС-06.003.0311.(355)</w:t>
            </w:r>
          </w:p>
        </w:tc>
        <w:tc>
          <w:tcPr>
            <w:tcW w:w="0" w:type="auto"/>
            <w:tcBorders>
              <w:top w:val="nil"/>
              <w:left w:val="nil"/>
              <w:bottom w:val="single" w:sz="4" w:space="0" w:color="auto"/>
              <w:right w:val="single" w:sz="4" w:space="0" w:color="auto"/>
            </w:tcBorders>
            <w:shd w:val="clear" w:color="auto" w:fill="auto"/>
            <w:vAlign w:val="center"/>
            <w:hideMark/>
          </w:tcPr>
          <w:p w14:paraId="6926AF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ТП-1 до ТК-50</w:t>
            </w:r>
          </w:p>
        </w:tc>
        <w:tc>
          <w:tcPr>
            <w:tcW w:w="0" w:type="auto"/>
            <w:tcBorders>
              <w:top w:val="nil"/>
              <w:left w:val="nil"/>
              <w:bottom w:val="single" w:sz="4" w:space="0" w:color="auto"/>
              <w:right w:val="single" w:sz="4" w:space="0" w:color="auto"/>
            </w:tcBorders>
            <w:shd w:val="clear" w:color="auto" w:fill="auto"/>
            <w:vAlign w:val="center"/>
            <w:hideMark/>
          </w:tcPr>
          <w:p w14:paraId="0C27B5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75DC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9DC2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3ED3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531A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3EEA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B7DA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3D36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5CBC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C2C9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CB51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09AC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0,34</w:t>
            </w:r>
          </w:p>
        </w:tc>
        <w:tc>
          <w:tcPr>
            <w:tcW w:w="0" w:type="auto"/>
            <w:tcBorders>
              <w:top w:val="nil"/>
              <w:left w:val="nil"/>
              <w:bottom w:val="single" w:sz="4" w:space="0" w:color="auto"/>
              <w:right w:val="single" w:sz="4" w:space="0" w:color="auto"/>
            </w:tcBorders>
            <w:shd w:val="clear" w:color="auto" w:fill="auto"/>
            <w:vAlign w:val="center"/>
            <w:hideMark/>
          </w:tcPr>
          <w:p w14:paraId="783BA7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4,70</w:t>
            </w:r>
          </w:p>
        </w:tc>
        <w:tc>
          <w:tcPr>
            <w:tcW w:w="0" w:type="auto"/>
            <w:tcBorders>
              <w:top w:val="nil"/>
              <w:left w:val="nil"/>
              <w:bottom w:val="single" w:sz="4" w:space="0" w:color="auto"/>
              <w:right w:val="single" w:sz="4" w:space="0" w:color="auto"/>
            </w:tcBorders>
            <w:shd w:val="clear" w:color="auto" w:fill="auto"/>
            <w:vAlign w:val="center"/>
            <w:hideMark/>
          </w:tcPr>
          <w:p w14:paraId="239335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68EF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CA1E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5,04</w:t>
            </w:r>
          </w:p>
        </w:tc>
      </w:tr>
      <w:tr w:rsidR="002C603E" w:rsidRPr="002C603E" w14:paraId="08266A6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A1F8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ТС-06.003.0312.(356)</w:t>
            </w:r>
          </w:p>
        </w:tc>
        <w:tc>
          <w:tcPr>
            <w:tcW w:w="0" w:type="auto"/>
            <w:tcBorders>
              <w:top w:val="nil"/>
              <w:left w:val="nil"/>
              <w:bottom w:val="single" w:sz="4" w:space="0" w:color="auto"/>
              <w:right w:val="single" w:sz="4" w:space="0" w:color="auto"/>
            </w:tcBorders>
            <w:shd w:val="clear" w:color="auto" w:fill="auto"/>
            <w:vAlign w:val="center"/>
            <w:hideMark/>
          </w:tcPr>
          <w:p w14:paraId="46D382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ТК-9 до ТК-14</w:t>
            </w:r>
          </w:p>
        </w:tc>
        <w:tc>
          <w:tcPr>
            <w:tcW w:w="0" w:type="auto"/>
            <w:tcBorders>
              <w:top w:val="nil"/>
              <w:left w:val="nil"/>
              <w:bottom w:val="single" w:sz="4" w:space="0" w:color="auto"/>
              <w:right w:val="single" w:sz="4" w:space="0" w:color="auto"/>
            </w:tcBorders>
            <w:shd w:val="clear" w:color="auto" w:fill="auto"/>
            <w:vAlign w:val="center"/>
            <w:hideMark/>
          </w:tcPr>
          <w:p w14:paraId="3B4FDA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90BD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CA79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96DA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45BC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5124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F6E7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2AE0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FA5E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0E3F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93D9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0784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733C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0,60</w:t>
            </w:r>
          </w:p>
        </w:tc>
        <w:tc>
          <w:tcPr>
            <w:tcW w:w="0" w:type="auto"/>
            <w:tcBorders>
              <w:top w:val="nil"/>
              <w:left w:val="nil"/>
              <w:bottom w:val="single" w:sz="4" w:space="0" w:color="auto"/>
              <w:right w:val="single" w:sz="4" w:space="0" w:color="auto"/>
            </w:tcBorders>
            <w:shd w:val="clear" w:color="auto" w:fill="auto"/>
            <w:vAlign w:val="center"/>
            <w:hideMark/>
          </w:tcPr>
          <w:p w14:paraId="0DD2B9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8,26</w:t>
            </w:r>
          </w:p>
        </w:tc>
        <w:tc>
          <w:tcPr>
            <w:tcW w:w="0" w:type="auto"/>
            <w:tcBorders>
              <w:top w:val="nil"/>
              <w:left w:val="nil"/>
              <w:bottom w:val="single" w:sz="4" w:space="0" w:color="auto"/>
              <w:right w:val="single" w:sz="4" w:space="0" w:color="auto"/>
            </w:tcBorders>
            <w:shd w:val="clear" w:color="auto" w:fill="auto"/>
            <w:vAlign w:val="center"/>
            <w:hideMark/>
          </w:tcPr>
          <w:p w14:paraId="681D7F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A76D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8,87</w:t>
            </w:r>
          </w:p>
        </w:tc>
      </w:tr>
      <w:tr w:rsidR="002C603E" w:rsidRPr="002C603E" w14:paraId="5A6B44D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CB9C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ТС-06.003.0313.(357)</w:t>
            </w:r>
          </w:p>
        </w:tc>
        <w:tc>
          <w:tcPr>
            <w:tcW w:w="0" w:type="auto"/>
            <w:tcBorders>
              <w:top w:val="nil"/>
              <w:left w:val="nil"/>
              <w:bottom w:val="single" w:sz="4" w:space="0" w:color="auto"/>
              <w:right w:val="single" w:sz="4" w:space="0" w:color="auto"/>
            </w:tcBorders>
            <w:shd w:val="clear" w:color="auto" w:fill="auto"/>
            <w:vAlign w:val="center"/>
            <w:hideMark/>
          </w:tcPr>
          <w:p w14:paraId="522D60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ТК-61 до ТК-62</w:t>
            </w:r>
          </w:p>
        </w:tc>
        <w:tc>
          <w:tcPr>
            <w:tcW w:w="0" w:type="auto"/>
            <w:tcBorders>
              <w:top w:val="nil"/>
              <w:left w:val="nil"/>
              <w:bottom w:val="single" w:sz="4" w:space="0" w:color="auto"/>
              <w:right w:val="single" w:sz="4" w:space="0" w:color="auto"/>
            </w:tcBorders>
            <w:shd w:val="clear" w:color="auto" w:fill="auto"/>
            <w:vAlign w:val="center"/>
            <w:hideMark/>
          </w:tcPr>
          <w:p w14:paraId="31C9E2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F6DF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E11F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78E6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38D0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A78C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B381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6D4B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063F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ADCD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C124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A63A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250B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3E0B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0,73</w:t>
            </w:r>
          </w:p>
        </w:tc>
        <w:tc>
          <w:tcPr>
            <w:tcW w:w="0" w:type="auto"/>
            <w:tcBorders>
              <w:top w:val="nil"/>
              <w:left w:val="nil"/>
              <w:bottom w:val="single" w:sz="4" w:space="0" w:color="auto"/>
              <w:right w:val="single" w:sz="4" w:space="0" w:color="auto"/>
            </w:tcBorders>
            <w:shd w:val="clear" w:color="auto" w:fill="auto"/>
            <w:vAlign w:val="center"/>
            <w:hideMark/>
          </w:tcPr>
          <w:p w14:paraId="6949EA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9,98</w:t>
            </w:r>
          </w:p>
        </w:tc>
        <w:tc>
          <w:tcPr>
            <w:tcW w:w="0" w:type="auto"/>
            <w:tcBorders>
              <w:top w:val="nil"/>
              <w:left w:val="nil"/>
              <w:bottom w:val="single" w:sz="4" w:space="0" w:color="auto"/>
              <w:right w:val="single" w:sz="4" w:space="0" w:color="auto"/>
            </w:tcBorders>
            <w:shd w:val="clear" w:color="auto" w:fill="auto"/>
            <w:vAlign w:val="center"/>
            <w:hideMark/>
          </w:tcPr>
          <w:p w14:paraId="53AACC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10,71</w:t>
            </w:r>
          </w:p>
        </w:tc>
      </w:tr>
      <w:tr w:rsidR="002C603E" w:rsidRPr="002C603E" w14:paraId="1E98929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3BBF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ТС-06.003.0314.(358)</w:t>
            </w:r>
          </w:p>
        </w:tc>
        <w:tc>
          <w:tcPr>
            <w:tcW w:w="0" w:type="auto"/>
            <w:tcBorders>
              <w:top w:val="nil"/>
              <w:left w:val="nil"/>
              <w:bottom w:val="single" w:sz="4" w:space="0" w:color="auto"/>
              <w:right w:val="single" w:sz="4" w:space="0" w:color="auto"/>
            </w:tcBorders>
            <w:shd w:val="clear" w:color="auto" w:fill="auto"/>
            <w:vAlign w:val="center"/>
            <w:hideMark/>
          </w:tcPr>
          <w:p w14:paraId="6F3E8A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ТК-7 до ТП-1</w:t>
            </w:r>
          </w:p>
        </w:tc>
        <w:tc>
          <w:tcPr>
            <w:tcW w:w="0" w:type="auto"/>
            <w:tcBorders>
              <w:top w:val="nil"/>
              <w:left w:val="nil"/>
              <w:bottom w:val="single" w:sz="4" w:space="0" w:color="auto"/>
              <w:right w:val="single" w:sz="4" w:space="0" w:color="auto"/>
            </w:tcBorders>
            <w:shd w:val="clear" w:color="auto" w:fill="auto"/>
            <w:vAlign w:val="center"/>
            <w:hideMark/>
          </w:tcPr>
          <w:p w14:paraId="4D6126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0494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1,45</w:t>
            </w:r>
          </w:p>
        </w:tc>
        <w:tc>
          <w:tcPr>
            <w:tcW w:w="0" w:type="auto"/>
            <w:tcBorders>
              <w:top w:val="nil"/>
              <w:left w:val="nil"/>
              <w:bottom w:val="single" w:sz="4" w:space="0" w:color="auto"/>
              <w:right w:val="single" w:sz="4" w:space="0" w:color="auto"/>
            </w:tcBorders>
            <w:shd w:val="clear" w:color="auto" w:fill="auto"/>
            <w:vAlign w:val="center"/>
            <w:hideMark/>
          </w:tcPr>
          <w:p w14:paraId="01B84D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20,65</w:t>
            </w:r>
          </w:p>
        </w:tc>
        <w:tc>
          <w:tcPr>
            <w:tcW w:w="0" w:type="auto"/>
            <w:tcBorders>
              <w:top w:val="nil"/>
              <w:left w:val="nil"/>
              <w:bottom w:val="single" w:sz="4" w:space="0" w:color="auto"/>
              <w:right w:val="single" w:sz="4" w:space="0" w:color="auto"/>
            </w:tcBorders>
            <w:shd w:val="clear" w:color="auto" w:fill="auto"/>
            <w:vAlign w:val="center"/>
            <w:hideMark/>
          </w:tcPr>
          <w:p w14:paraId="1690FA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DC20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E107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DCD6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2D7D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3E88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157D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6E02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5903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FB1E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CE17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7AD1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C102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22,10</w:t>
            </w:r>
          </w:p>
        </w:tc>
      </w:tr>
      <w:tr w:rsidR="002C603E" w:rsidRPr="002C603E" w14:paraId="78395B8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3D43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ТС-06.003.0315.(359)</w:t>
            </w:r>
          </w:p>
        </w:tc>
        <w:tc>
          <w:tcPr>
            <w:tcW w:w="0" w:type="auto"/>
            <w:tcBorders>
              <w:top w:val="nil"/>
              <w:left w:val="nil"/>
              <w:bottom w:val="single" w:sz="4" w:space="0" w:color="auto"/>
              <w:right w:val="single" w:sz="4" w:space="0" w:color="auto"/>
            </w:tcBorders>
            <w:shd w:val="clear" w:color="auto" w:fill="auto"/>
            <w:vAlign w:val="center"/>
            <w:hideMark/>
          </w:tcPr>
          <w:p w14:paraId="6F6048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 до ТК-7</w:t>
            </w:r>
          </w:p>
        </w:tc>
        <w:tc>
          <w:tcPr>
            <w:tcW w:w="0" w:type="auto"/>
            <w:tcBorders>
              <w:top w:val="nil"/>
              <w:left w:val="nil"/>
              <w:bottom w:val="single" w:sz="4" w:space="0" w:color="auto"/>
              <w:right w:val="single" w:sz="4" w:space="0" w:color="auto"/>
            </w:tcBorders>
            <w:shd w:val="clear" w:color="auto" w:fill="auto"/>
            <w:vAlign w:val="center"/>
            <w:hideMark/>
          </w:tcPr>
          <w:p w14:paraId="5BC755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3018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2260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4,07</w:t>
            </w:r>
          </w:p>
        </w:tc>
        <w:tc>
          <w:tcPr>
            <w:tcW w:w="0" w:type="auto"/>
            <w:tcBorders>
              <w:top w:val="nil"/>
              <w:left w:val="nil"/>
              <w:bottom w:val="single" w:sz="4" w:space="0" w:color="auto"/>
              <w:right w:val="single" w:sz="4" w:space="0" w:color="auto"/>
            </w:tcBorders>
            <w:shd w:val="clear" w:color="auto" w:fill="auto"/>
            <w:vAlign w:val="center"/>
            <w:hideMark/>
          </w:tcPr>
          <w:p w14:paraId="62D63C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57,70</w:t>
            </w:r>
          </w:p>
        </w:tc>
        <w:tc>
          <w:tcPr>
            <w:tcW w:w="0" w:type="auto"/>
            <w:tcBorders>
              <w:top w:val="nil"/>
              <w:left w:val="nil"/>
              <w:bottom w:val="single" w:sz="4" w:space="0" w:color="auto"/>
              <w:right w:val="single" w:sz="4" w:space="0" w:color="auto"/>
            </w:tcBorders>
            <w:shd w:val="clear" w:color="auto" w:fill="auto"/>
            <w:vAlign w:val="center"/>
            <w:hideMark/>
          </w:tcPr>
          <w:p w14:paraId="4FCD67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0E24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A84E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DD60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C69C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6F27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4878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48B8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D0F0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B0C1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FC3D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DD41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61,77</w:t>
            </w:r>
          </w:p>
        </w:tc>
      </w:tr>
      <w:tr w:rsidR="002C603E" w:rsidRPr="002C603E" w14:paraId="5E73A7B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7840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ТС-06.003.0316.(360)</w:t>
            </w:r>
          </w:p>
        </w:tc>
        <w:tc>
          <w:tcPr>
            <w:tcW w:w="0" w:type="auto"/>
            <w:tcBorders>
              <w:top w:val="nil"/>
              <w:left w:val="nil"/>
              <w:bottom w:val="single" w:sz="4" w:space="0" w:color="auto"/>
              <w:right w:val="single" w:sz="4" w:space="0" w:color="auto"/>
            </w:tcBorders>
            <w:shd w:val="clear" w:color="auto" w:fill="auto"/>
            <w:vAlign w:val="center"/>
            <w:hideMark/>
          </w:tcPr>
          <w:p w14:paraId="5F4E4F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т.14 до ТК-24 (ул. 9-го Января, 8)</w:t>
            </w:r>
          </w:p>
        </w:tc>
        <w:tc>
          <w:tcPr>
            <w:tcW w:w="0" w:type="auto"/>
            <w:tcBorders>
              <w:top w:val="nil"/>
              <w:left w:val="nil"/>
              <w:bottom w:val="single" w:sz="4" w:space="0" w:color="auto"/>
              <w:right w:val="single" w:sz="4" w:space="0" w:color="auto"/>
            </w:tcBorders>
            <w:shd w:val="clear" w:color="auto" w:fill="auto"/>
            <w:vAlign w:val="center"/>
            <w:hideMark/>
          </w:tcPr>
          <w:p w14:paraId="5A4431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1EA7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113B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1CF0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0,03</w:t>
            </w:r>
          </w:p>
        </w:tc>
        <w:tc>
          <w:tcPr>
            <w:tcW w:w="0" w:type="auto"/>
            <w:tcBorders>
              <w:top w:val="nil"/>
              <w:left w:val="nil"/>
              <w:bottom w:val="single" w:sz="4" w:space="0" w:color="auto"/>
              <w:right w:val="single" w:sz="4" w:space="0" w:color="auto"/>
            </w:tcBorders>
            <w:shd w:val="clear" w:color="auto" w:fill="auto"/>
            <w:vAlign w:val="center"/>
            <w:hideMark/>
          </w:tcPr>
          <w:p w14:paraId="053714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0,48</w:t>
            </w:r>
          </w:p>
        </w:tc>
        <w:tc>
          <w:tcPr>
            <w:tcW w:w="0" w:type="auto"/>
            <w:tcBorders>
              <w:top w:val="nil"/>
              <w:left w:val="nil"/>
              <w:bottom w:val="single" w:sz="4" w:space="0" w:color="auto"/>
              <w:right w:val="single" w:sz="4" w:space="0" w:color="auto"/>
            </w:tcBorders>
            <w:shd w:val="clear" w:color="auto" w:fill="auto"/>
            <w:vAlign w:val="center"/>
            <w:hideMark/>
          </w:tcPr>
          <w:p w14:paraId="2D1BC7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BAA9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F7E3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D252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C2DB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5C72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9D99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2448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FDCC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A517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7603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0,52</w:t>
            </w:r>
          </w:p>
        </w:tc>
      </w:tr>
      <w:tr w:rsidR="002C603E" w:rsidRPr="002C603E" w14:paraId="7A96288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F51F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ТС-06.003.0317.(361)</w:t>
            </w:r>
          </w:p>
        </w:tc>
        <w:tc>
          <w:tcPr>
            <w:tcW w:w="0" w:type="auto"/>
            <w:tcBorders>
              <w:top w:val="nil"/>
              <w:left w:val="nil"/>
              <w:bottom w:val="single" w:sz="4" w:space="0" w:color="auto"/>
              <w:right w:val="single" w:sz="4" w:space="0" w:color="auto"/>
            </w:tcBorders>
            <w:shd w:val="clear" w:color="auto" w:fill="auto"/>
            <w:vAlign w:val="center"/>
            <w:hideMark/>
          </w:tcPr>
          <w:p w14:paraId="77BB93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т.21 до ТК-32 (ул. Советская, 1)</w:t>
            </w:r>
          </w:p>
        </w:tc>
        <w:tc>
          <w:tcPr>
            <w:tcW w:w="0" w:type="auto"/>
            <w:tcBorders>
              <w:top w:val="nil"/>
              <w:left w:val="nil"/>
              <w:bottom w:val="single" w:sz="4" w:space="0" w:color="auto"/>
              <w:right w:val="single" w:sz="4" w:space="0" w:color="auto"/>
            </w:tcBorders>
            <w:shd w:val="clear" w:color="auto" w:fill="auto"/>
            <w:vAlign w:val="center"/>
            <w:hideMark/>
          </w:tcPr>
          <w:p w14:paraId="7206BA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3A89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C239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350A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CE42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0,02</w:t>
            </w:r>
          </w:p>
        </w:tc>
        <w:tc>
          <w:tcPr>
            <w:tcW w:w="0" w:type="auto"/>
            <w:tcBorders>
              <w:top w:val="nil"/>
              <w:left w:val="nil"/>
              <w:bottom w:val="single" w:sz="4" w:space="0" w:color="auto"/>
              <w:right w:val="single" w:sz="4" w:space="0" w:color="auto"/>
            </w:tcBorders>
            <w:shd w:val="clear" w:color="auto" w:fill="auto"/>
            <w:vAlign w:val="center"/>
            <w:hideMark/>
          </w:tcPr>
          <w:p w14:paraId="39D062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0,23</w:t>
            </w:r>
          </w:p>
        </w:tc>
        <w:tc>
          <w:tcPr>
            <w:tcW w:w="0" w:type="auto"/>
            <w:tcBorders>
              <w:top w:val="nil"/>
              <w:left w:val="nil"/>
              <w:bottom w:val="single" w:sz="4" w:space="0" w:color="auto"/>
              <w:right w:val="single" w:sz="4" w:space="0" w:color="auto"/>
            </w:tcBorders>
            <w:shd w:val="clear" w:color="auto" w:fill="auto"/>
            <w:vAlign w:val="center"/>
            <w:hideMark/>
          </w:tcPr>
          <w:p w14:paraId="0A58D2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8337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FDA3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6F8F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D969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A75B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6B07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037F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40D3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F65E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0,25</w:t>
            </w:r>
          </w:p>
        </w:tc>
      </w:tr>
      <w:tr w:rsidR="002C603E" w:rsidRPr="002C603E" w14:paraId="5E7AF35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9EA7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ТС-06.003.0318.(362)</w:t>
            </w:r>
          </w:p>
        </w:tc>
        <w:tc>
          <w:tcPr>
            <w:tcW w:w="0" w:type="auto"/>
            <w:tcBorders>
              <w:top w:val="nil"/>
              <w:left w:val="nil"/>
              <w:bottom w:val="single" w:sz="4" w:space="0" w:color="auto"/>
              <w:right w:val="single" w:sz="4" w:space="0" w:color="auto"/>
            </w:tcBorders>
            <w:shd w:val="clear" w:color="auto" w:fill="auto"/>
            <w:vAlign w:val="center"/>
            <w:hideMark/>
          </w:tcPr>
          <w:p w14:paraId="7A8EAF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т.21 до ТК-32 (ул. Советская, 1)</w:t>
            </w:r>
          </w:p>
        </w:tc>
        <w:tc>
          <w:tcPr>
            <w:tcW w:w="0" w:type="auto"/>
            <w:tcBorders>
              <w:top w:val="nil"/>
              <w:left w:val="nil"/>
              <w:bottom w:val="single" w:sz="4" w:space="0" w:color="auto"/>
              <w:right w:val="single" w:sz="4" w:space="0" w:color="auto"/>
            </w:tcBorders>
            <w:shd w:val="clear" w:color="auto" w:fill="auto"/>
            <w:vAlign w:val="center"/>
            <w:hideMark/>
          </w:tcPr>
          <w:p w14:paraId="4EF575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9691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545D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98BB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4E0D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656D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14:paraId="503435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0,72</w:t>
            </w:r>
          </w:p>
        </w:tc>
        <w:tc>
          <w:tcPr>
            <w:tcW w:w="0" w:type="auto"/>
            <w:tcBorders>
              <w:top w:val="nil"/>
              <w:left w:val="nil"/>
              <w:bottom w:val="single" w:sz="4" w:space="0" w:color="auto"/>
              <w:right w:val="single" w:sz="4" w:space="0" w:color="auto"/>
            </w:tcBorders>
            <w:shd w:val="clear" w:color="auto" w:fill="auto"/>
            <w:vAlign w:val="center"/>
            <w:hideMark/>
          </w:tcPr>
          <w:p w14:paraId="7E0607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61BA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2BCA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02D1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35BE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D9B8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86C5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5303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B972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0,77</w:t>
            </w:r>
          </w:p>
        </w:tc>
      </w:tr>
      <w:tr w:rsidR="002C603E" w:rsidRPr="002C603E" w14:paraId="4BE9DF4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D6D8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ТС-06.003.0319.(363)</w:t>
            </w:r>
          </w:p>
        </w:tc>
        <w:tc>
          <w:tcPr>
            <w:tcW w:w="0" w:type="auto"/>
            <w:tcBorders>
              <w:top w:val="nil"/>
              <w:left w:val="nil"/>
              <w:bottom w:val="single" w:sz="4" w:space="0" w:color="auto"/>
              <w:right w:val="single" w:sz="4" w:space="0" w:color="auto"/>
            </w:tcBorders>
            <w:shd w:val="clear" w:color="auto" w:fill="auto"/>
            <w:vAlign w:val="center"/>
            <w:hideMark/>
          </w:tcPr>
          <w:p w14:paraId="264DDB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т.14 до ТК-24 (ул. 9-го Января, 8)</w:t>
            </w:r>
          </w:p>
        </w:tc>
        <w:tc>
          <w:tcPr>
            <w:tcW w:w="0" w:type="auto"/>
            <w:tcBorders>
              <w:top w:val="nil"/>
              <w:left w:val="nil"/>
              <w:bottom w:val="single" w:sz="4" w:space="0" w:color="auto"/>
              <w:right w:val="single" w:sz="4" w:space="0" w:color="auto"/>
            </w:tcBorders>
            <w:shd w:val="clear" w:color="auto" w:fill="auto"/>
            <w:vAlign w:val="center"/>
            <w:hideMark/>
          </w:tcPr>
          <w:p w14:paraId="13F965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C0C8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C82E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9FA9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3BF5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3708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5445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14:paraId="7DF1FD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0,60</w:t>
            </w:r>
          </w:p>
        </w:tc>
        <w:tc>
          <w:tcPr>
            <w:tcW w:w="0" w:type="auto"/>
            <w:tcBorders>
              <w:top w:val="nil"/>
              <w:left w:val="nil"/>
              <w:bottom w:val="single" w:sz="4" w:space="0" w:color="auto"/>
              <w:right w:val="single" w:sz="4" w:space="0" w:color="auto"/>
            </w:tcBorders>
            <w:shd w:val="clear" w:color="auto" w:fill="auto"/>
            <w:vAlign w:val="center"/>
            <w:hideMark/>
          </w:tcPr>
          <w:p w14:paraId="4799A8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F157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C5CB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2E08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095E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7204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25C2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937B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0,64</w:t>
            </w:r>
          </w:p>
        </w:tc>
      </w:tr>
      <w:tr w:rsidR="002C603E" w:rsidRPr="002C603E" w14:paraId="4F5B3AE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2807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ТС-06.003.0320.(364)</w:t>
            </w:r>
          </w:p>
        </w:tc>
        <w:tc>
          <w:tcPr>
            <w:tcW w:w="0" w:type="auto"/>
            <w:tcBorders>
              <w:top w:val="nil"/>
              <w:left w:val="nil"/>
              <w:bottom w:val="single" w:sz="4" w:space="0" w:color="auto"/>
              <w:right w:val="single" w:sz="4" w:space="0" w:color="auto"/>
            </w:tcBorders>
            <w:shd w:val="clear" w:color="auto" w:fill="auto"/>
            <w:vAlign w:val="center"/>
            <w:hideMark/>
          </w:tcPr>
          <w:p w14:paraId="28B78F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ТК-22 до т.13</w:t>
            </w:r>
          </w:p>
        </w:tc>
        <w:tc>
          <w:tcPr>
            <w:tcW w:w="0" w:type="auto"/>
            <w:tcBorders>
              <w:top w:val="nil"/>
              <w:left w:val="nil"/>
              <w:bottom w:val="single" w:sz="4" w:space="0" w:color="auto"/>
              <w:right w:val="single" w:sz="4" w:space="0" w:color="auto"/>
            </w:tcBorders>
            <w:shd w:val="clear" w:color="auto" w:fill="auto"/>
            <w:vAlign w:val="center"/>
            <w:hideMark/>
          </w:tcPr>
          <w:p w14:paraId="250D1B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D78B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20A8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EDB5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5825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99BB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BB00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1406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14:paraId="2B4045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1,97</w:t>
            </w:r>
          </w:p>
        </w:tc>
        <w:tc>
          <w:tcPr>
            <w:tcW w:w="0" w:type="auto"/>
            <w:tcBorders>
              <w:top w:val="nil"/>
              <w:left w:val="nil"/>
              <w:bottom w:val="single" w:sz="4" w:space="0" w:color="auto"/>
              <w:right w:val="single" w:sz="4" w:space="0" w:color="auto"/>
            </w:tcBorders>
            <w:shd w:val="clear" w:color="auto" w:fill="auto"/>
            <w:vAlign w:val="center"/>
            <w:hideMark/>
          </w:tcPr>
          <w:p w14:paraId="5BC1A1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5163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59DD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8DA1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7E98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B989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D826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2,11</w:t>
            </w:r>
          </w:p>
        </w:tc>
      </w:tr>
      <w:tr w:rsidR="002C603E" w:rsidRPr="002C603E" w14:paraId="6192B70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EE94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ТС-06.003.0321.(365)</w:t>
            </w:r>
          </w:p>
        </w:tc>
        <w:tc>
          <w:tcPr>
            <w:tcW w:w="0" w:type="auto"/>
            <w:tcBorders>
              <w:top w:val="nil"/>
              <w:left w:val="nil"/>
              <w:bottom w:val="single" w:sz="4" w:space="0" w:color="auto"/>
              <w:right w:val="single" w:sz="4" w:space="0" w:color="auto"/>
            </w:tcBorders>
            <w:shd w:val="clear" w:color="auto" w:fill="auto"/>
            <w:vAlign w:val="center"/>
            <w:hideMark/>
          </w:tcPr>
          <w:p w14:paraId="50B8F0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т.6 до ул. Свободы, 24</w:t>
            </w:r>
          </w:p>
        </w:tc>
        <w:tc>
          <w:tcPr>
            <w:tcW w:w="0" w:type="auto"/>
            <w:tcBorders>
              <w:top w:val="nil"/>
              <w:left w:val="nil"/>
              <w:bottom w:val="single" w:sz="4" w:space="0" w:color="auto"/>
              <w:right w:val="single" w:sz="4" w:space="0" w:color="auto"/>
            </w:tcBorders>
            <w:shd w:val="clear" w:color="auto" w:fill="auto"/>
            <w:vAlign w:val="center"/>
            <w:hideMark/>
          </w:tcPr>
          <w:p w14:paraId="620074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84B3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F259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6AD1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F039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DCCD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D613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C5A3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2A2C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0627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0,18</w:t>
            </w:r>
          </w:p>
        </w:tc>
        <w:tc>
          <w:tcPr>
            <w:tcW w:w="0" w:type="auto"/>
            <w:tcBorders>
              <w:top w:val="nil"/>
              <w:left w:val="nil"/>
              <w:bottom w:val="single" w:sz="4" w:space="0" w:color="auto"/>
              <w:right w:val="single" w:sz="4" w:space="0" w:color="auto"/>
            </w:tcBorders>
            <w:shd w:val="clear" w:color="auto" w:fill="auto"/>
            <w:vAlign w:val="center"/>
            <w:hideMark/>
          </w:tcPr>
          <w:p w14:paraId="4238FB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2,53</w:t>
            </w:r>
          </w:p>
        </w:tc>
        <w:tc>
          <w:tcPr>
            <w:tcW w:w="0" w:type="auto"/>
            <w:tcBorders>
              <w:top w:val="nil"/>
              <w:left w:val="nil"/>
              <w:bottom w:val="single" w:sz="4" w:space="0" w:color="auto"/>
              <w:right w:val="single" w:sz="4" w:space="0" w:color="auto"/>
            </w:tcBorders>
            <w:shd w:val="clear" w:color="auto" w:fill="auto"/>
            <w:vAlign w:val="center"/>
            <w:hideMark/>
          </w:tcPr>
          <w:p w14:paraId="1F14B7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D0F2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0391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F9CE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7222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2,72</w:t>
            </w:r>
          </w:p>
        </w:tc>
      </w:tr>
      <w:tr w:rsidR="002C603E" w:rsidRPr="002C603E" w14:paraId="4C022AD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8560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ТС-06.003.0322.(366)</w:t>
            </w:r>
          </w:p>
        </w:tc>
        <w:tc>
          <w:tcPr>
            <w:tcW w:w="0" w:type="auto"/>
            <w:tcBorders>
              <w:top w:val="nil"/>
              <w:left w:val="nil"/>
              <w:bottom w:val="single" w:sz="4" w:space="0" w:color="auto"/>
              <w:right w:val="single" w:sz="4" w:space="0" w:color="auto"/>
            </w:tcBorders>
            <w:shd w:val="clear" w:color="auto" w:fill="auto"/>
            <w:vAlign w:val="center"/>
            <w:hideMark/>
          </w:tcPr>
          <w:p w14:paraId="1BDD05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ТК-22 до т.13</w:t>
            </w:r>
          </w:p>
        </w:tc>
        <w:tc>
          <w:tcPr>
            <w:tcW w:w="0" w:type="auto"/>
            <w:tcBorders>
              <w:top w:val="nil"/>
              <w:left w:val="nil"/>
              <w:bottom w:val="single" w:sz="4" w:space="0" w:color="auto"/>
              <w:right w:val="single" w:sz="4" w:space="0" w:color="auto"/>
            </w:tcBorders>
            <w:shd w:val="clear" w:color="auto" w:fill="auto"/>
            <w:vAlign w:val="center"/>
            <w:hideMark/>
          </w:tcPr>
          <w:p w14:paraId="092A08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8965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0957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64C5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0839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8772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3BE2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5C25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2026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8395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1837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0,10</w:t>
            </w:r>
          </w:p>
        </w:tc>
        <w:tc>
          <w:tcPr>
            <w:tcW w:w="0" w:type="auto"/>
            <w:tcBorders>
              <w:top w:val="nil"/>
              <w:left w:val="nil"/>
              <w:bottom w:val="single" w:sz="4" w:space="0" w:color="auto"/>
              <w:right w:val="single" w:sz="4" w:space="0" w:color="auto"/>
            </w:tcBorders>
            <w:shd w:val="clear" w:color="auto" w:fill="auto"/>
            <w:vAlign w:val="center"/>
            <w:hideMark/>
          </w:tcPr>
          <w:p w14:paraId="460DF8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1,38</w:t>
            </w:r>
          </w:p>
        </w:tc>
        <w:tc>
          <w:tcPr>
            <w:tcW w:w="0" w:type="auto"/>
            <w:tcBorders>
              <w:top w:val="nil"/>
              <w:left w:val="nil"/>
              <w:bottom w:val="single" w:sz="4" w:space="0" w:color="auto"/>
              <w:right w:val="single" w:sz="4" w:space="0" w:color="auto"/>
            </w:tcBorders>
            <w:shd w:val="clear" w:color="auto" w:fill="auto"/>
            <w:vAlign w:val="center"/>
            <w:hideMark/>
          </w:tcPr>
          <w:p w14:paraId="20F334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3376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460F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D3FF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1,48</w:t>
            </w:r>
          </w:p>
        </w:tc>
      </w:tr>
      <w:tr w:rsidR="002C603E" w:rsidRPr="002C603E" w14:paraId="43CFC19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3236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ТС-06.003.0323.(367)</w:t>
            </w:r>
          </w:p>
        </w:tc>
        <w:tc>
          <w:tcPr>
            <w:tcW w:w="0" w:type="auto"/>
            <w:tcBorders>
              <w:top w:val="nil"/>
              <w:left w:val="nil"/>
              <w:bottom w:val="single" w:sz="4" w:space="0" w:color="auto"/>
              <w:right w:val="single" w:sz="4" w:space="0" w:color="auto"/>
            </w:tcBorders>
            <w:shd w:val="clear" w:color="auto" w:fill="auto"/>
            <w:vAlign w:val="center"/>
            <w:hideMark/>
          </w:tcPr>
          <w:p w14:paraId="436D0E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ТК-19 до ТК-21</w:t>
            </w:r>
          </w:p>
        </w:tc>
        <w:tc>
          <w:tcPr>
            <w:tcW w:w="0" w:type="auto"/>
            <w:tcBorders>
              <w:top w:val="nil"/>
              <w:left w:val="nil"/>
              <w:bottom w:val="single" w:sz="4" w:space="0" w:color="auto"/>
              <w:right w:val="single" w:sz="4" w:space="0" w:color="auto"/>
            </w:tcBorders>
            <w:shd w:val="clear" w:color="auto" w:fill="auto"/>
            <w:vAlign w:val="center"/>
            <w:hideMark/>
          </w:tcPr>
          <w:p w14:paraId="49E138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3E10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09F2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B1B9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23DE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26FB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7E90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742C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E699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9F4B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1176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F35B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14:paraId="74FB08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1,63</w:t>
            </w:r>
          </w:p>
        </w:tc>
        <w:tc>
          <w:tcPr>
            <w:tcW w:w="0" w:type="auto"/>
            <w:tcBorders>
              <w:top w:val="nil"/>
              <w:left w:val="nil"/>
              <w:bottom w:val="single" w:sz="4" w:space="0" w:color="auto"/>
              <w:right w:val="single" w:sz="4" w:space="0" w:color="auto"/>
            </w:tcBorders>
            <w:shd w:val="clear" w:color="auto" w:fill="auto"/>
            <w:vAlign w:val="center"/>
            <w:hideMark/>
          </w:tcPr>
          <w:p w14:paraId="5D7F33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F464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C028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1,74</w:t>
            </w:r>
          </w:p>
        </w:tc>
      </w:tr>
      <w:tr w:rsidR="002C603E" w:rsidRPr="002C603E" w14:paraId="3EB5F53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41BA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ТС-06.003.0324.(368)</w:t>
            </w:r>
          </w:p>
        </w:tc>
        <w:tc>
          <w:tcPr>
            <w:tcW w:w="0" w:type="auto"/>
            <w:tcBorders>
              <w:top w:val="nil"/>
              <w:left w:val="nil"/>
              <w:bottom w:val="single" w:sz="4" w:space="0" w:color="auto"/>
              <w:right w:val="single" w:sz="4" w:space="0" w:color="auto"/>
            </w:tcBorders>
            <w:shd w:val="clear" w:color="auto" w:fill="auto"/>
            <w:vAlign w:val="center"/>
            <w:hideMark/>
          </w:tcPr>
          <w:p w14:paraId="388E8E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ТК-19 до ТК-21</w:t>
            </w:r>
          </w:p>
        </w:tc>
        <w:tc>
          <w:tcPr>
            <w:tcW w:w="0" w:type="auto"/>
            <w:tcBorders>
              <w:top w:val="nil"/>
              <w:left w:val="nil"/>
              <w:bottom w:val="single" w:sz="4" w:space="0" w:color="auto"/>
              <w:right w:val="single" w:sz="4" w:space="0" w:color="auto"/>
            </w:tcBorders>
            <w:shd w:val="clear" w:color="auto" w:fill="auto"/>
            <w:vAlign w:val="center"/>
            <w:hideMark/>
          </w:tcPr>
          <w:p w14:paraId="50076B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A9D6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A745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1490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012C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0896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8E6E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220C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5521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ED5F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652C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69FB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E624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0,34</w:t>
            </w:r>
          </w:p>
        </w:tc>
        <w:tc>
          <w:tcPr>
            <w:tcW w:w="0" w:type="auto"/>
            <w:tcBorders>
              <w:top w:val="nil"/>
              <w:left w:val="nil"/>
              <w:bottom w:val="single" w:sz="4" w:space="0" w:color="auto"/>
              <w:right w:val="single" w:sz="4" w:space="0" w:color="auto"/>
            </w:tcBorders>
            <w:shd w:val="clear" w:color="auto" w:fill="auto"/>
            <w:vAlign w:val="center"/>
            <w:hideMark/>
          </w:tcPr>
          <w:p w14:paraId="26132F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4,62</w:t>
            </w:r>
          </w:p>
        </w:tc>
        <w:tc>
          <w:tcPr>
            <w:tcW w:w="0" w:type="auto"/>
            <w:tcBorders>
              <w:top w:val="nil"/>
              <w:left w:val="nil"/>
              <w:bottom w:val="single" w:sz="4" w:space="0" w:color="auto"/>
              <w:right w:val="single" w:sz="4" w:space="0" w:color="auto"/>
            </w:tcBorders>
            <w:shd w:val="clear" w:color="auto" w:fill="auto"/>
            <w:vAlign w:val="center"/>
            <w:hideMark/>
          </w:tcPr>
          <w:p w14:paraId="4912E6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14EC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4,96</w:t>
            </w:r>
          </w:p>
        </w:tc>
      </w:tr>
      <w:tr w:rsidR="002C603E" w:rsidRPr="002C603E" w14:paraId="7F99167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8CD1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ТС-06.003.0325.(369)</w:t>
            </w:r>
          </w:p>
        </w:tc>
        <w:tc>
          <w:tcPr>
            <w:tcW w:w="0" w:type="auto"/>
            <w:tcBorders>
              <w:top w:val="nil"/>
              <w:left w:val="nil"/>
              <w:bottom w:val="single" w:sz="4" w:space="0" w:color="auto"/>
              <w:right w:val="single" w:sz="4" w:space="0" w:color="auto"/>
            </w:tcBorders>
            <w:shd w:val="clear" w:color="auto" w:fill="auto"/>
            <w:vAlign w:val="center"/>
            <w:hideMark/>
          </w:tcPr>
          <w:p w14:paraId="6641FD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ТК-19 до ТК-20</w:t>
            </w:r>
          </w:p>
        </w:tc>
        <w:tc>
          <w:tcPr>
            <w:tcW w:w="0" w:type="auto"/>
            <w:tcBorders>
              <w:top w:val="nil"/>
              <w:left w:val="nil"/>
              <w:bottom w:val="single" w:sz="4" w:space="0" w:color="auto"/>
              <w:right w:val="single" w:sz="4" w:space="0" w:color="auto"/>
            </w:tcBorders>
            <w:shd w:val="clear" w:color="auto" w:fill="auto"/>
            <w:vAlign w:val="center"/>
            <w:hideMark/>
          </w:tcPr>
          <w:p w14:paraId="0CAAA4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6D45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1DCB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104C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6181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A242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D069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768C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044D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0C7E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5092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06C9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5F06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7CCA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0,45</w:t>
            </w:r>
          </w:p>
        </w:tc>
        <w:tc>
          <w:tcPr>
            <w:tcW w:w="0" w:type="auto"/>
            <w:tcBorders>
              <w:top w:val="nil"/>
              <w:left w:val="nil"/>
              <w:bottom w:val="single" w:sz="4" w:space="0" w:color="auto"/>
              <w:right w:val="single" w:sz="4" w:space="0" w:color="auto"/>
            </w:tcBorders>
            <w:shd w:val="clear" w:color="auto" w:fill="auto"/>
            <w:vAlign w:val="center"/>
            <w:hideMark/>
          </w:tcPr>
          <w:p w14:paraId="1E75897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6,19</w:t>
            </w:r>
          </w:p>
        </w:tc>
        <w:tc>
          <w:tcPr>
            <w:tcW w:w="0" w:type="auto"/>
            <w:tcBorders>
              <w:top w:val="nil"/>
              <w:left w:val="nil"/>
              <w:bottom w:val="single" w:sz="4" w:space="0" w:color="auto"/>
              <w:right w:val="single" w:sz="4" w:space="0" w:color="auto"/>
            </w:tcBorders>
            <w:shd w:val="clear" w:color="auto" w:fill="auto"/>
            <w:vAlign w:val="center"/>
            <w:hideMark/>
          </w:tcPr>
          <w:p w14:paraId="1E2800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6,64</w:t>
            </w:r>
          </w:p>
        </w:tc>
      </w:tr>
      <w:tr w:rsidR="002C603E" w:rsidRPr="002C603E" w14:paraId="7C38188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010E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ТС-06.003.0326.(370)</w:t>
            </w:r>
          </w:p>
        </w:tc>
        <w:tc>
          <w:tcPr>
            <w:tcW w:w="0" w:type="auto"/>
            <w:tcBorders>
              <w:top w:val="nil"/>
              <w:left w:val="nil"/>
              <w:bottom w:val="single" w:sz="4" w:space="0" w:color="auto"/>
              <w:right w:val="single" w:sz="4" w:space="0" w:color="auto"/>
            </w:tcBorders>
            <w:shd w:val="clear" w:color="auto" w:fill="auto"/>
            <w:vAlign w:val="center"/>
            <w:hideMark/>
          </w:tcPr>
          <w:p w14:paraId="569C1B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т.3 до т.4 (ул. Пар. Ком., 18)</w:t>
            </w:r>
          </w:p>
        </w:tc>
        <w:tc>
          <w:tcPr>
            <w:tcW w:w="0" w:type="auto"/>
            <w:tcBorders>
              <w:top w:val="nil"/>
              <w:left w:val="nil"/>
              <w:bottom w:val="single" w:sz="4" w:space="0" w:color="auto"/>
              <w:right w:val="single" w:sz="4" w:space="0" w:color="auto"/>
            </w:tcBorders>
            <w:shd w:val="clear" w:color="auto" w:fill="auto"/>
            <w:vAlign w:val="center"/>
            <w:hideMark/>
          </w:tcPr>
          <w:p w14:paraId="3DC76B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267EED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0,96</w:t>
            </w:r>
          </w:p>
        </w:tc>
        <w:tc>
          <w:tcPr>
            <w:tcW w:w="0" w:type="auto"/>
            <w:tcBorders>
              <w:top w:val="nil"/>
              <w:left w:val="nil"/>
              <w:bottom w:val="single" w:sz="4" w:space="0" w:color="auto"/>
              <w:right w:val="single" w:sz="4" w:space="0" w:color="auto"/>
            </w:tcBorders>
            <w:shd w:val="clear" w:color="auto" w:fill="auto"/>
            <w:vAlign w:val="center"/>
            <w:hideMark/>
          </w:tcPr>
          <w:p w14:paraId="6E6D7F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B168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122D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72E6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F870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F943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A3D1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B191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2500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7EE8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BACA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05DA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8CF2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3C6D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1,02</w:t>
            </w:r>
          </w:p>
        </w:tc>
      </w:tr>
      <w:tr w:rsidR="002C603E" w:rsidRPr="002C603E" w14:paraId="31BC7BC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12AD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ТС-06.003.0327.(371)</w:t>
            </w:r>
          </w:p>
        </w:tc>
        <w:tc>
          <w:tcPr>
            <w:tcW w:w="0" w:type="auto"/>
            <w:tcBorders>
              <w:top w:val="nil"/>
              <w:left w:val="nil"/>
              <w:bottom w:val="single" w:sz="4" w:space="0" w:color="auto"/>
              <w:right w:val="single" w:sz="4" w:space="0" w:color="auto"/>
            </w:tcBorders>
            <w:shd w:val="clear" w:color="auto" w:fill="auto"/>
            <w:vAlign w:val="center"/>
            <w:hideMark/>
          </w:tcPr>
          <w:p w14:paraId="5A8648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т.16 до т.17  (ул. Чернышевского, 2)</w:t>
            </w:r>
          </w:p>
        </w:tc>
        <w:tc>
          <w:tcPr>
            <w:tcW w:w="0" w:type="auto"/>
            <w:tcBorders>
              <w:top w:val="nil"/>
              <w:left w:val="nil"/>
              <w:bottom w:val="single" w:sz="4" w:space="0" w:color="auto"/>
              <w:right w:val="single" w:sz="4" w:space="0" w:color="auto"/>
            </w:tcBorders>
            <w:shd w:val="clear" w:color="auto" w:fill="auto"/>
            <w:vAlign w:val="center"/>
            <w:hideMark/>
          </w:tcPr>
          <w:p w14:paraId="6CA7BD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0C94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0,10</w:t>
            </w:r>
          </w:p>
        </w:tc>
        <w:tc>
          <w:tcPr>
            <w:tcW w:w="0" w:type="auto"/>
            <w:tcBorders>
              <w:top w:val="nil"/>
              <w:left w:val="nil"/>
              <w:bottom w:val="single" w:sz="4" w:space="0" w:color="auto"/>
              <w:right w:val="single" w:sz="4" w:space="0" w:color="auto"/>
            </w:tcBorders>
            <w:shd w:val="clear" w:color="auto" w:fill="auto"/>
            <w:vAlign w:val="center"/>
            <w:hideMark/>
          </w:tcPr>
          <w:p w14:paraId="4FACF1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1,48</w:t>
            </w:r>
          </w:p>
        </w:tc>
        <w:tc>
          <w:tcPr>
            <w:tcW w:w="0" w:type="auto"/>
            <w:tcBorders>
              <w:top w:val="nil"/>
              <w:left w:val="nil"/>
              <w:bottom w:val="single" w:sz="4" w:space="0" w:color="auto"/>
              <w:right w:val="single" w:sz="4" w:space="0" w:color="auto"/>
            </w:tcBorders>
            <w:shd w:val="clear" w:color="auto" w:fill="auto"/>
            <w:vAlign w:val="center"/>
            <w:hideMark/>
          </w:tcPr>
          <w:p w14:paraId="38BA49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A705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7C3E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67E6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F55D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17AB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0F15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AB1B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5B84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F52D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EB25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0E89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B20D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1,58</w:t>
            </w:r>
          </w:p>
        </w:tc>
      </w:tr>
      <w:tr w:rsidR="002C603E" w:rsidRPr="002C603E" w14:paraId="420A162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E670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ТС-06.003.0328.(372)</w:t>
            </w:r>
          </w:p>
        </w:tc>
        <w:tc>
          <w:tcPr>
            <w:tcW w:w="0" w:type="auto"/>
            <w:tcBorders>
              <w:top w:val="nil"/>
              <w:left w:val="nil"/>
              <w:bottom w:val="single" w:sz="4" w:space="0" w:color="auto"/>
              <w:right w:val="single" w:sz="4" w:space="0" w:color="auto"/>
            </w:tcBorders>
            <w:shd w:val="clear" w:color="auto" w:fill="auto"/>
            <w:vAlign w:val="center"/>
            <w:hideMark/>
          </w:tcPr>
          <w:p w14:paraId="716EBA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т.5 до т.6 (ул. Свободы, 22)</w:t>
            </w:r>
          </w:p>
        </w:tc>
        <w:tc>
          <w:tcPr>
            <w:tcW w:w="0" w:type="auto"/>
            <w:tcBorders>
              <w:top w:val="nil"/>
              <w:left w:val="nil"/>
              <w:bottom w:val="single" w:sz="4" w:space="0" w:color="auto"/>
              <w:right w:val="single" w:sz="4" w:space="0" w:color="auto"/>
            </w:tcBorders>
            <w:shd w:val="clear" w:color="auto" w:fill="auto"/>
            <w:vAlign w:val="center"/>
            <w:hideMark/>
          </w:tcPr>
          <w:p w14:paraId="3FFB3E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8B71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864D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0,42</w:t>
            </w:r>
          </w:p>
        </w:tc>
        <w:tc>
          <w:tcPr>
            <w:tcW w:w="0" w:type="auto"/>
            <w:tcBorders>
              <w:top w:val="nil"/>
              <w:left w:val="nil"/>
              <w:bottom w:val="single" w:sz="4" w:space="0" w:color="auto"/>
              <w:right w:val="single" w:sz="4" w:space="0" w:color="auto"/>
            </w:tcBorders>
            <w:shd w:val="clear" w:color="auto" w:fill="auto"/>
            <w:vAlign w:val="center"/>
            <w:hideMark/>
          </w:tcPr>
          <w:p w14:paraId="7F530A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5,94</w:t>
            </w:r>
          </w:p>
        </w:tc>
        <w:tc>
          <w:tcPr>
            <w:tcW w:w="0" w:type="auto"/>
            <w:tcBorders>
              <w:top w:val="nil"/>
              <w:left w:val="nil"/>
              <w:bottom w:val="single" w:sz="4" w:space="0" w:color="auto"/>
              <w:right w:val="single" w:sz="4" w:space="0" w:color="auto"/>
            </w:tcBorders>
            <w:shd w:val="clear" w:color="auto" w:fill="auto"/>
            <w:vAlign w:val="center"/>
            <w:hideMark/>
          </w:tcPr>
          <w:p w14:paraId="2FC309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5FBF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4C2A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1986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5603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D11D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72A0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921D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7D8C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7A12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1EA2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49C4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6,36</w:t>
            </w:r>
          </w:p>
        </w:tc>
      </w:tr>
      <w:tr w:rsidR="002C603E" w:rsidRPr="002C603E" w14:paraId="49DE825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00CE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ТС-06.003.0329.(373)</w:t>
            </w:r>
          </w:p>
        </w:tc>
        <w:tc>
          <w:tcPr>
            <w:tcW w:w="0" w:type="auto"/>
            <w:tcBorders>
              <w:top w:val="nil"/>
              <w:left w:val="nil"/>
              <w:bottom w:val="single" w:sz="4" w:space="0" w:color="auto"/>
              <w:right w:val="single" w:sz="4" w:space="0" w:color="auto"/>
            </w:tcBorders>
            <w:shd w:val="clear" w:color="auto" w:fill="auto"/>
            <w:vAlign w:val="center"/>
            <w:hideMark/>
          </w:tcPr>
          <w:p w14:paraId="71F09A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т.12 до ТК-19 (ул. Металлистов)</w:t>
            </w:r>
          </w:p>
        </w:tc>
        <w:tc>
          <w:tcPr>
            <w:tcW w:w="0" w:type="auto"/>
            <w:tcBorders>
              <w:top w:val="nil"/>
              <w:left w:val="nil"/>
              <w:bottom w:val="single" w:sz="4" w:space="0" w:color="auto"/>
              <w:right w:val="single" w:sz="4" w:space="0" w:color="auto"/>
            </w:tcBorders>
            <w:shd w:val="clear" w:color="auto" w:fill="auto"/>
            <w:vAlign w:val="center"/>
            <w:hideMark/>
          </w:tcPr>
          <w:p w14:paraId="366080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2E2D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89E0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77D9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0,19</w:t>
            </w:r>
          </w:p>
        </w:tc>
        <w:tc>
          <w:tcPr>
            <w:tcW w:w="0" w:type="auto"/>
            <w:tcBorders>
              <w:top w:val="nil"/>
              <w:left w:val="nil"/>
              <w:bottom w:val="single" w:sz="4" w:space="0" w:color="auto"/>
              <w:right w:val="single" w:sz="4" w:space="0" w:color="auto"/>
            </w:tcBorders>
            <w:shd w:val="clear" w:color="auto" w:fill="auto"/>
            <w:vAlign w:val="center"/>
            <w:hideMark/>
          </w:tcPr>
          <w:p w14:paraId="65D1E6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2,71</w:t>
            </w:r>
          </w:p>
        </w:tc>
        <w:tc>
          <w:tcPr>
            <w:tcW w:w="0" w:type="auto"/>
            <w:tcBorders>
              <w:top w:val="nil"/>
              <w:left w:val="nil"/>
              <w:bottom w:val="single" w:sz="4" w:space="0" w:color="auto"/>
              <w:right w:val="single" w:sz="4" w:space="0" w:color="auto"/>
            </w:tcBorders>
            <w:shd w:val="clear" w:color="auto" w:fill="auto"/>
            <w:vAlign w:val="center"/>
            <w:hideMark/>
          </w:tcPr>
          <w:p w14:paraId="408D9E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F443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C74C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DED3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5360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BC4D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E504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D94B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23FF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02AC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A974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2,90</w:t>
            </w:r>
          </w:p>
        </w:tc>
      </w:tr>
      <w:tr w:rsidR="002C603E" w:rsidRPr="002C603E" w14:paraId="1214A58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3A0B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ТС-06.003.0330.(374)</w:t>
            </w:r>
          </w:p>
        </w:tc>
        <w:tc>
          <w:tcPr>
            <w:tcW w:w="0" w:type="auto"/>
            <w:tcBorders>
              <w:top w:val="nil"/>
              <w:left w:val="nil"/>
              <w:bottom w:val="single" w:sz="4" w:space="0" w:color="auto"/>
              <w:right w:val="single" w:sz="4" w:space="0" w:color="auto"/>
            </w:tcBorders>
            <w:shd w:val="clear" w:color="auto" w:fill="auto"/>
            <w:vAlign w:val="center"/>
            <w:hideMark/>
          </w:tcPr>
          <w:p w14:paraId="65DB28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ТК-25 до т.15 (ул. Чернышевского, 21)</w:t>
            </w:r>
          </w:p>
        </w:tc>
        <w:tc>
          <w:tcPr>
            <w:tcW w:w="0" w:type="auto"/>
            <w:tcBorders>
              <w:top w:val="nil"/>
              <w:left w:val="nil"/>
              <w:bottom w:val="single" w:sz="4" w:space="0" w:color="auto"/>
              <w:right w:val="single" w:sz="4" w:space="0" w:color="auto"/>
            </w:tcBorders>
            <w:shd w:val="clear" w:color="auto" w:fill="auto"/>
            <w:vAlign w:val="center"/>
            <w:hideMark/>
          </w:tcPr>
          <w:p w14:paraId="23B7FF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C1A9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93BA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7900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1CEB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14:paraId="0B7826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3,48</w:t>
            </w:r>
          </w:p>
        </w:tc>
        <w:tc>
          <w:tcPr>
            <w:tcW w:w="0" w:type="auto"/>
            <w:tcBorders>
              <w:top w:val="nil"/>
              <w:left w:val="nil"/>
              <w:bottom w:val="single" w:sz="4" w:space="0" w:color="auto"/>
              <w:right w:val="single" w:sz="4" w:space="0" w:color="auto"/>
            </w:tcBorders>
            <w:shd w:val="clear" w:color="auto" w:fill="auto"/>
            <w:vAlign w:val="center"/>
            <w:hideMark/>
          </w:tcPr>
          <w:p w14:paraId="1B7252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C8B4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C6B4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1878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DACA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94DD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07A3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2518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2E31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1AB1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3,72</w:t>
            </w:r>
          </w:p>
        </w:tc>
      </w:tr>
      <w:tr w:rsidR="002C603E" w:rsidRPr="002C603E" w14:paraId="250E78B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1F99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ТС-06.003.0331.(375)</w:t>
            </w:r>
          </w:p>
        </w:tc>
        <w:tc>
          <w:tcPr>
            <w:tcW w:w="0" w:type="auto"/>
            <w:tcBorders>
              <w:top w:val="nil"/>
              <w:left w:val="nil"/>
              <w:bottom w:val="single" w:sz="4" w:space="0" w:color="auto"/>
              <w:right w:val="single" w:sz="4" w:space="0" w:color="auto"/>
            </w:tcBorders>
            <w:shd w:val="clear" w:color="auto" w:fill="auto"/>
            <w:vAlign w:val="center"/>
            <w:hideMark/>
          </w:tcPr>
          <w:p w14:paraId="0047A2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ТК-31 до т.20</w:t>
            </w:r>
          </w:p>
        </w:tc>
        <w:tc>
          <w:tcPr>
            <w:tcW w:w="0" w:type="auto"/>
            <w:tcBorders>
              <w:top w:val="nil"/>
              <w:left w:val="nil"/>
              <w:bottom w:val="single" w:sz="4" w:space="0" w:color="auto"/>
              <w:right w:val="single" w:sz="4" w:space="0" w:color="auto"/>
            </w:tcBorders>
            <w:shd w:val="clear" w:color="auto" w:fill="auto"/>
            <w:vAlign w:val="center"/>
            <w:hideMark/>
          </w:tcPr>
          <w:p w14:paraId="572DA4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0327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1CE7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E65B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4C16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FA39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0,08</w:t>
            </w:r>
          </w:p>
        </w:tc>
        <w:tc>
          <w:tcPr>
            <w:tcW w:w="0" w:type="auto"/>
            <w:tcBorders>
              <w:top w:val="nil"/>
              <w:left w:val="nil"/>
              <w:bottom w:val="single" w:sz="4" w:space="0" w:color="auto"/>
              <w:right w:val="single" w:sz="4" w:space="0" w:color="auto"/>
            </w:tcBorders>
            <w:shd w:val="clear" w:color="auto" w:fill="auto"/>
            <w:vAlign w:val="center"/>
            <w:hideMark/>
          </w:tcPr>
          <w:p w14:paraId="1F815A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1,09</w:t>
            </w:r>
          </w:p>
        </w:tc>
        <w:tc>
          <w:tcPr>
            <w:tcW w:w="0" w:type="auto"/>
            <w:tcBorders>
              <w:top w:val="nil"/>
              <w:left w:val="nil"/>
              <w:bottom w:val="single" w:sz="4" w:space="0" w:color="auto"/>
              <w:right w:val="single" w:sz="4" w:space="0" w:color="auto"/>
            </w:tcBorders>
            <w:shd w:val="clear" w:color="auto" w:fill="auto"/>
            <w:vAlign w:val="center"/>
            <w:hideMark/>
          </w:tcPr>
          <w:p w14:paraId="4082AD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3B3B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5D93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E96E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4AC4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5862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D92D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AF2D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7AB8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1,17</w:t>
            </w:r>
          </w:p>
        </w:tc>
      </w:tr>
      <w:tr w:rsidR="002C603E" w:rsidRPr="002C603E" w14:paraId="73571AA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39CB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ТС-06.003.0332.(376)</w:t>
            </w:r>
          </w:p>
        </w:tc>
        <w:tc>
          <w:tcPr>
            <w:tcW w:w="0" w:type="auto"/>
            <w:tcBorders>
              <w:top w:val="nil"/>
              <w:left w:val="nil"/>
              <w:bottom w:val="single" w:sz="4" w:space="0" w:color="auto"/>
              <w:right w:val="single" w:sz="4" w:space="0" w:color="auto"/>
            </w:tcBorders>
            <w:shd w:val="clear" w:color="auto" w:fill="auto"/>
            <w:vAlign w:val="center"/>
            <w:hideMark/>
          </w:tcPr>
          <w:p w14:paraId="3F4421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ТК-31 до ул. Мельнова, 1</w:t>
            </w:r>
          </w:p>
        </w:tc>
        <w:tc>
          <w:tcPr>
            <w:tcW w:w="0" w:type="auto"/>
            <w:tcBorders>
              <w:top w:val="nil"/>
              <w:left w:val="nil"/>
              <w:bottom w:val="single" w:sz="4" w:space="0" w:color="auto"/>
              <w:right w:val="single" w:sz="4" w:space="0" w:color="auto"/>
            </w:tcBorders>
            <w:shd w:val="clear" w:color="auto" w:fill="auto"/>
            <w:vAlign w:val="center"/>
            <w:hideMark/>
          </w:tcPr>
          <w:p w14:paraId="33D13C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0E50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337B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11A8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7597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4243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1AAC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14:paraId="1061BB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1,47</w:t>
            </w:r>
          </w:p>
        </w:tc>
        <w:tc>
          <w:tcPr>
            <w:tcW w:w="0" w:type="auto"/>
            <w:tcBorders>
              <w:top w:val="nil"/>
              <w:left w:val="nil"/>
              <w:bottom w:val="single" w:sz="4" w:space="0" w:color="auto"/>
              <w:right w:val="single" w:sz="4" w:space="0" w:color="auto"/>
            </w:tcBorders>
            <w:shd w:val="clear" w:color="auto" w:fill="auto"/>
            <w:vAlign w:val="center"/>
            <w:hideMark/>
          </w:tcPr>
          <w:p w14:paraId="1058A7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2EA1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0642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3901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0121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7426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E2F2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827F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1,57</w:t>
            </w:r>
          </w:p>
        </w:tc>
      </w:tr>
      <w:tr w:rsidR="002C603E" w:rsidRPr="002C603E" w14:paraId="62F0E9B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A733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ТС-06.003.0333.(377)</w:t>
            </w:r>
          </w:p>
        </w:tc>
        <w:tc>
          <w:tcPr>
            <w:tcW w:w="0" w:type="auto"/>
            <w:tcBorders>
              <w:top w:val="nil"/>
              <w:left w:val="nil"/>
              <w:bottom w:val="single" w:sz="4" w:space="0" w:color="auto"/>
              <w:right w:val="single" w:sz="4" w:space="0" w:color="auto"/>
            </w:tcBorders>
            <w:shd w:val="clear" w:color="auto" w:fill="auto"/>
            <w:vAlign w:val="center"/>
            <w:hideMark/>
          </w:tcPr>
          <w:p w14:paraId="7C6D52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т.15 до т.16  (ул. Чернышевского, 8)</w:t>
            </w:r>
          </w:p>
        </w:tc>
        <w:tc>
          <w:tcPr>
            <w:tcW w:w="0" w:type="auto"/>
            <w:tcBorders>
              <w:top w:val="nil"/>
              <w:left w:val="nil"/>
              <w:bottom w:val="single" w:sz="4" w:space="0" w:color="auto"/>
              <w:right w:val="single" w:sz="4" w:space="0" w:color="auto"/>
            </w:tcBorders>
            <w:shd w:val="clear" w:color="auto" w:fill="auto"/>
            <w:vAlign w:val="center"/>
            <w:hideMark/>
          </w:tcPr>
          <w:p w14:paraId="090BEA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3632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431C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A9F5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4D71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F8B5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6384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F1BF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14:paraId="315F44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2,04</w:t>
            </w:r>
          </w:p>
        </w:tc>
        <w:tc>
          <w:tcPr>
            <w:tcW w:w="0" w:type="auto"/>
            <w:tcBorders>
              <w:top w:val="nil"/>
              <w:left w:val="nil"/>
              <w:bottom w:val="single" w:sz="4" w:space="0" w:color="auto"/>
              <w:right w:val="single" w:sz="4" w:space="0" w:color="auto"/>
            </w:tcBorders>
            <w:shd w:val="clear" w:color="auto" w:fill="auto"/>
            <w:vAlign w:val="center"/>
            <w:hideMark/>
          </w:tcPr>
          <w:p w14:paraId="2EC812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7E48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B61D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84D1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648A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34CD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C411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2,19</w:t>
            </w:r>
          </w:p>
        </w:tc>
      </w:tr>
      <w:tr w:rsidR="002C603E" w:rsidRPr="002C603E" w14:paraId="341E42F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4327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ТС-06.003.0334.(378)</w:t>
            </w:r>
          </w:p>
        </w:tc>
        <w:tc>
          <w:tcPr>
            <w:tcW w:w="0" w:type="auto"/>
            <w:tcBorders>
              <w:top w:val="nil"/>
              <w:left w:val="nil"/>
              <w:bottom w:val="single" w:sz="4" w:space="0" w:color="auto"/>
              <w:right w:val="single" w:sz="4" w:space="0" w:color="auto"/>
            </w:tcBorders>
            <w:shd w:val="clear" w:color="auto" w:fill="auto"/>
            <w:vAlign w:val="center"/>
            <w:hideMark/>
          </w:tcPr>
          <w:p w14:paraId="5E4613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т.2 до т.3 (ул. Пар. Ком., 17)</w:t>
            </w:r>
          </w:p>
        </w:tc>
        <w:tc>
          <w:tcPr>
            <w:tcW w:w="0" w:type="auto"/>
            <w:tcBorders>
              <w:top w:val="nil"/>
              <w:left w:val="nil"/>
              <w:bottom w:val="single" w:sz="4" w:space="0" w:color="auto"/>
              <w:right w:val="single" w:sz="4" w:space="0" w:color="auto"/>
            </w:tcBorders>
            <w:shd w:val="clear" w:color="auto" w:fill="auto"/>
            <w:vAlign w:val="center"/>
            <w:hideMark/>
          </w:tcPr>
          <w:p w14:paraId="4153C2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6486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8571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6D1D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011E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082B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7E11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68FF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0D42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0,18</w:t>
            </w:r>
          </w:p>
        </w:tc>
        <w:tc>
          <w:tcPr>
            <w:tcW w:w="0" w:type="auto"/>
            <w:tcBorders>
              <w:top w:val="nil"/>
              <w:left w:val="nil"/>
              <w:bottom w:val="single" w:sz="4" w:space="0" w:color="auto"/>
              <w:right w:val="single" w:sz="4" w:space="0" w:color="auto"/>
            </w:tcBorders>
            <w:shd w:val="clear" w:color="auto" w:fill="auto"/>
            <w:vAlign w:val="center"/>
            <w:hideMark/>
          </w:tcPr>
          <w:p w14:paraId="7AC3E6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2,47</w:t>
            </w:r>
          </w:p>
        </w:tc>
        <w:tc>
          <w:tcPr>
            <w:tcW w:w="0" w:type="auto"/>
            <w:tcBorders>
              <w:top w:val="nil"/>
              <w:left w:val="nil"/>
              <w:bottom w:val="single" w:sz="4" w:space="0" w:color="auto"/>
              <w:right w:val="single" w:sz="4" w:space="0" w:color="auto"/>
            </w:tcBorders>
            <w:shd w:val="clear" w:color="auto" w:fill="auto"/>
            <w:vAlign w:val="center"/>
            <w:hideMark/>
          </w:tcPr>
          <w:p w14:paraId="486CB0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B940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DD24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E044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A2F1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0BD6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2,65</w:t>
            </w:r>
          </w:p>
        </w:tc>
      </w:tr>
      <w:tr w:rsidR="002C603E" w:rsidRPr="002C603E" w14:paraId="57192D6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FC3D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ТС-06.003.0335.(379)</w:t>
            </w:r>
          </w:p>
        </w:tc>
        <w:tc>
          <w:tcPr>
            <w:tcW w:w="0" w:type="auto"/>
            <w:tcBorders>
              <w:top w:val="nil"/>
              <w:left w:val="nil"/>
              <w:bottom w:val="single" w:sz="4" w:space="0" w:color="auto"/>
              <w:right w:val="single" w:sz="4" w:space="0" w:color="auto"/>
            </w:tcBorders>
            <w:shd w:val="clear" w:color="auto" w:fill="auto"/>
            <w:vAlign w:val="center"/>
            <w:hideMark/>
          </w:tcPr>
          <w:p w14:paraId="72CF1D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ТК-35 до т.5 (ул. Свободы, 16)</w:t>
            </w:r>
          </w:p>
        </w:tc>
        <w:tc>
          <w:tcPr>
            <w:tcW w:w="0" w:type="auto"/>
            <w:tcBorders>
              <w:top w:val="nil"/>
              <w:left w:val="nil"/>
              <w:bottom w:val="single" w:sz="4" w:space="0" w:color="auto"/>
              <w:right w:val="single" w:sz="4" w:space="0" w:color="auto"/>
            </w:tcBorders>
            <w:shd w:val="clear" w:color="auto" w:fill="auto"/>
            <w:vAlign w:val="center"/>
            <w:hideMark/>
          </w:tcPr>
          <w:p w14:paraId="0EB823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4295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6610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9799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F4D7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0669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FD97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9E4D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16D0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5C96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0,89</w:t>
            </w:r>
          </w:p>
        </w:tc>
        <w:tc>
          <w:tcPr>
            <w:tcW w:w="0" w:type="auto"/>
            <w:tcBorders>
              <w:top w:val="nil"/>
              <w:left w:val="nil"/>
              <w:bottom w:val="single" w:sz="4" w:space="0" w:color="auto"/>
              <w:right w:val="single" w:sz="4" w:space="0" w:color="auto"/>
            </w:tcBorders>
            <w:shd w:val="clear" w:color="auto" w:fill="auto"/>
            <w:vAlign w:val="center"/>
            <w:hideMark/>
          </w:tcPr>
          <w:p w14:paraId="4A0F8A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12,23</w:t>
            </w:r>
          </w:p>
        </w:tc>
        <w:tc>
          <w:tcPr>
            <w:tcW w:w="0" w:type="auto"/>
            <w:tcBorders>
              <w:top w:val="nil"/>
              <w:left w:val="nil"/>
              <w:bottom w:val="single" w:sz="4" w:space="0" w:color="auto"/>
              <w:right w:val="single" w:sz="4" w:space="0" w:color="auto"/>
            </w:tcBorders>
            <w:shd w:val="clear" w:color="auto" w:fill="auto"/>
            <w:vAlign w:val="center"/>
            <w:hideMark/>
          </w:tcPr>
          <w:p w14:paraId="514CD8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28F3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170A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F424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1A40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13,12</w:t>
            </w:r>
          </w:p>
        </w:tc>
      </w:tr>
      <w:tr w:rsidR="002C603E" w:rsidRPr="002C603E" w14:paraId="786E74C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EFFA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ТС-06.003.0336.(380)</w:t>
            </w:r>
          </w:p>
        </w:tc>
        <w:tc>
          <w:tcPr>
            <w:tcW w:w="0" w:type="auto"/>
            <w:tcBorders>
              <w:top w:val="nil"/>
              <w:left w:val="nil"/>
              <w:bottom w:val="single" w:sz="4" w:space="0" w:color="auto"/>
              <w:right w:val="single" w:sz="4" w:space="0" w:color="auto"/>
            </w:tcBorders>
            <w:shd w:val="clear" w:color="auto" w:fill="auto"/>
            <w:vAlign w:val="center"/>
            <w:hideMark/>
          </w:tcPr>
          <w:p w14:paraId="407A86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ТК-25 до т.15 (ул. Чернышевского, 21)</w:t>
            </w:r>
          </w:p>
        </w:tc>
        <w:tc>
          <w:tcPr>
            <w:tcW w:w="0" w:type="auto"/>
            <w:tcBorders>
              <w:top w:val="nil"/>
              <w:left w:val="nil"/>
              <w:bottom w:val="single" w:sz="4" w:space="0" w:color="auto"/>
              <w:right w:val="single" w:sz="4" w:space="0" w:color="auto"/>
            </w:tcBorders>
            <w:shd w:val="clear" w:color="auto" w:fill="auto"/>
            <w:vAlign w:val="center"/>
            <w:hideMark/>
          </w:tcPr>
          <w:p w14:paraId="378BA6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74F3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BA25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4C5F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FAF8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2D29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99B4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9FFE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F15E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D308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F555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0,27</w:t>
            </w:r>
          </w:p>
        </w:tc>
        <w:tc>
          <w:tcPr>
            <w:tcW w:w="0" w:type="auto"/>
            <w:tcBorders>
              <w:top w:val="nil"/>
              <w:left w:val="nil"/>
              <w:bottom w:val="single" w:sz="4" w:space="0" w:color="auto"/>
              <w:right w:val="single" w:sz="4" w:space="0" w:color="auto"/>
            </w:tcBorders>
            <w:shd w:val="clear" w:color="auto" w:fill="auto"/>
            <w:vAlign w:val="center"/>
            <w:hideMark/>
          </w:tcPr>
          <w:p w14:paraId="03CF3E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3,76</w:t>
            </w:r>
          </w:p>
        </w:tc>
        <w:tc>
          <w:tcPr>
            <w:tcW w:w="0" w:type="auto"/>
            <w:tcBorders>
              <w:top w:val="nil"/>
              <w:left w:val="nil"/>
              <w:bottom w:val="single" w:sz="4" w:space="0" w:color="auto"/>
              <w:right w:val="single" w:sz="4" w:space="0" w:color="auto"/>
            </w:tcBorders>
            <w:shd w:val="clear" w:color="auto" w:fill="auto"/>
            <w:vAlign w:val="center"/>
            <w:hideMark/>
          </w:tcPr>
          <w:p w14:paraId="40A490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53B8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C8B1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5503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4,03</w:t>
            </w:r>
          </w:p>
        </w:tc>
      </w:tr>
      <w:tr w:rsidR="002C603E" w:rsidRPr="002C603E" w14:paraId="2356392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83C5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ТС-06.003.0337.(381)</w:t>
            </w:r>
          </w:p>
        </w:tc>
        <w:tc>
          <w:tcPr>
            <w:tcW w:w="0" w:type="auto"/>
            <w:tcBorders>
              <w:top w:val="nil"/>
              <w:left w:val="nil"/>
              <w:bottom w:val="single" w:sz="4" w:space="0" w:color="auto"/>
              <w:right w:val="single" w:sz="4" w:space="0" w:color="auto"/>
            </w:tcBorders>
            <w:shd w:val="clear" w:color="auto" w:fill="auto"/>
            <w:vAlign w:val="center"/>
            <w:hideMark/>
          </w:tcPr>
          <w:p w14:paraId="1A4BD1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т.18 до ТК-31</w:t>
            </w:r>
          </w:p>
        </w:tc>
        <w:tc>
          <w:tcPr>
            <w:tcW w:w="0" w:type="auto"/>
            <w:tcBorders>
              <w:top w:val="nil"/>
              <w:left w:val="nil"/>
              <w:bottom w:val="single" w:sz="4" w:space="0" w:color="auto"/>
              <w:right w:val="single" w:sz="4" w:space="0" w:color="auto"/>
            </w:tcBorders>
            <w:shd w:val="clear" w:color="auto" w:fill="auto"/>
            <w:vAlign w:val="center"/>
            <w:hideMark/>
          </w:tcPr>
          <w:p w14:paraId="69C0AA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65DF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31A2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45B0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A339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D212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0E4F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10E2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CB1F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8088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F098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263C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0,62</w:t>
            </w:r>
          </w:p>
        </w:tc>
        <w:tc>
          <w:tcPr>
            <w:tcW w:w="0" w:type="auto"/>
            <w:tcBorders>
              <w:top w:val="nil"/>
              <w:left w:val="nil"/>
              <w:bottom w:val="single" w:sz="4" w:space="0" w:color="auto"/>
              <w:right w:val="single" w:sz="4" w:space="0" w:color="auto"/>
            </w:tcBorders>
            <w:shd w:val="clear" w:color="auto" w:fill="auto"/>
            <w:vAlign w:val="center"/>
            <w:hideMark/>
          </w:tcPr>
          <w:p w14:paraId="4BF7FD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8,46</w:t>
            </w:r>
          </w:p>
        </w:tc>
        <w:tc>
          <w:tcPr>
            <w:tcW w:w="0" w:type="auto"/>
            <w:tcBorders>
              <w:top w:val="nil"/>
              <w:left w:val="nil"/>
              <w:bottom w:val="single" w:sz="4" w:space="0" w:color="auto"/>
              <w:right w:val="single" w:sz="4" w:space="0" w:color="auto"/>
            </w:tcBorders>
            <w:shd w:val="clear" w:color="auto" w:fill="auto"/>
            <w:vAlign w:val="center"/>
            <w:hideMark/>
          </w:tcPr>
          <w:p w14:paraId="03C641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DBA3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1652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9,08</w:t>
            </w:r>
          </w:p>
        </w:tc>
      </w:tr>
      <w:tr w:rsidR="002C603E" w:rsidRPr="002C603E" w14:paraId="2D56303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DA65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ТС-06.003.0338.(382)</w:t>
            </w:r>
          </w:p>
        </w:tc>
        <w:tc>
          <w:tcPr>
            <w:tcW w:w="0" w:type="auto"/>
            <w:tcBorders>
              <w:top w:val="nil"/>
              <w:left w:val="nil"/>
              <w:bottom w:val="single" w:sz="4" w:space="0" w:color="auto"/>
              <w:right w:val="single" w:sz="4" w:space="0" w:color="auto"/>
            </w:tcBorders>
            <w:shd w:val="clear" w:color="auto" w:fill="auto"/>
            <w:vAlign w:val="center"/>
            <w:hideMark/>
          </w:tcPr>
          <w:p w14:paraId="7E6B46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ТК-25 до т.15 (ул. Чернышевского, 21)</w:t>
            </w:r>
          </w:p>
        </w:tc>
        <w:tc>
          <w:tcPr>
            <w:tcW w:w="0" w:type="auto"/>
            <w:tcBorders>
              <w:top w:val="nil"/>
              <w:left w:val="nil"/>
              <w:bottom w:val="single" w:sz="4" w:space="0" w:color="auto"/>
              <w:right w:val="single" w:sz="4" w:space="0" w:color="auto"/>
            </w:tcBorders>
            <w:shd w:val="clear" w:color="auto" w:fill="auto"/>
            <w:vAlign w:val="center"/>
            <w:hideMark/>
          </w:tcPr>
          <w:p w14:paraId="7473FF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2015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DA0F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A205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B85E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02BE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596E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EE30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BFD8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E59B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9CE4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EAEB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61A2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0,39</w:t>
            </w:r>
          </w:p>
        </w:tc>
        <w:tc>
          <w:tcPr>
            <w:tcW w:w="0" w:type="auto"/>
            <w:tcBorders>
              <w:top w:val="nil"/>
              <w:left w:val="nil"/>
              <w:bottom w:val="single" w:sz="4" w:space="0" w:color="auto"/>
              <w:right w:val="single" w:sz="4" w:space="0" w:color="auto"/>
            </w:tcBorders>
            <w:shd w:val="clear" w:color="auto" w:fill="auto"/>
            <w:vAlign w:val="center"/>
            <w:hideMark/>
          </w:tcPr>
          <w:p w14:paraId="62B6F0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5,31</w:t>
            </w:r>
          </w:p>
        </w:tc>
        <w:tc>
          <w:tcPr>
            <w:tcW w:w="0" w:type="auto"/>
            <w:tcBorders>
              <w:top w:val="nil"/>
              <w:left w:val="nil"/>
              <w:bottom w:val="single" w:sz="4" w:space="0" w:color="auto"/>
              <w:right w:val="single" w:sz="4" w:space="0" w:color="auto"/>
            </w:tcBorders>
            <w:shd w:val="clear" w:color="auto" w:fill="auto"/>
            <w:vAlign w:val="center"/>
            <w:hideMark/>
          </w:tcPr>
          <w:p w14:paraId="1F3411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95CF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5,70</w:t>
            </w:r>
          </w:p>
        </w:tc>
      </w:tr>
      <w:tr w:rsidR="002C603E" w:rsidRPr="002C603E" w14:paraId="6B3C6E6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841F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ТС-06.003.0339.(383)</w:t>
            </w:r>
          </w:p>
        </w:tc>
        <w:tc>
          <w:tcPr>
            <w:tcW w:w="0" w:type="auto"/>
            <w:tcBorders>
              <w:top w:val="nil"/>
              <w:left w:val="nil"/>
              <w:bottom w:val="single" w:sz="4" w:space="0" w:color="auto"/>
              <w:right w:val="single" w:sz="4" w:space="0" w:color="auto"/>
            </w:tcBorders>
            <w:shd w:val="clear" w:color="auto" w:fill="auto"/>
            <w:vAlign w:val="center"/>
            <w:hideMark/>
          </w:tcPr>
          <w:p w14:paraId="0DC588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коллектора кот. до ТК-2</w:t>
            </w:r>
          </w:p>
        </w:tc>
        <w:tc>
          <w:tcPr>
            <w:tcW w:w="0" w:type="auto"/>
            <w:tcBorders>
              <w:top w:val="nil"/>
              <w:left w:val="nil"/>
              <w:bottom w:val="single" w:sz="4" w:space="0" w:color="auto"/>
              <w:right w:val="single" w:sz="4" w:space="0" w:color="auto"/>
            </w:tcBorders>
            <w:shd w:val="clear" w:color="auto" w:fill="auto"/>
            <w:vAlign w:val="center"/>
            <w:hideMark/>
          </w:tcPr>
          <w:p w14:paraId="6E111A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3319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5CFA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1528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B715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BB8E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5170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46B2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34C1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EE06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75D5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8C7B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6C80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9800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0,19</w:t>
            </w:r>
          </w:p>
        </w:tc>
        <w:tc>
          <w:tcPr>
            <w:tcW w:w="0" w:type="auto"/>
            <w:tcBorders>
              <w:top w:val="nil"/>
              <w:left w:val="nil"/>
              <w:bottom w:val="single" w:sz="4" w:space="0" w:color="auto"/>
              <w:right w:val="single" w:sz="4" w:space="0" w:color="auto"/>
            </w:tcBorders>
            <w:shd w:val="clear" w:color="auto" w:fill="auto"/>
            <w:vAlign w:val="center"/>
            <w:hideMark/>
          </w:tcPr>
          <w:p w14:paraId="185C6F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2,56</w:t>
            </w:r>
          </w:p>
        </w:tc>
        <w:tc>
          <w:tcPr>
            <w:tcW w:w="0" w:type="auto"/>
            <w:tcBorders>
              <w:top w:val="nil"/>
              <w:left w:val="nil"/>
              <w:bottom w:val="single" w:sz="4" w:space="0" w:color="auto"/>
              <w:right w:val="single" w:sz="4" w:space="0" w:color="auto"/>
            </w:tcBorders>
            <w:shd w:val="clear" w:color="auto" w:fill="auto"/>
            <w:vAlign w:val="center"/>
            <w:hideMark/>
          </w:tcPr>
          <w:p w14:paraId="2D1DCC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2,75</w:t>
            </w:r>
          </w:p>
        </w:tc>
      </w:tr>
      <w:tr w:rsidR="002C603E" w:rsidRPr="002C603E" w14:paraId="593BA24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6585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ТС-06.003.0340.(384)</w:t>
            </w:r>
          </w:p>
        </w:tc>
        <w:tc>
          <w:tcPr>
            <w:tcW w:w="0" w:type="auto"/>
            <w:tcBorders>
              <w:top w:val="nil"/>
              <w:left w:val="nil"/>
              <w:bottom w:val="single" w:sz="4" w:space="0" w:color="auto"/>
              <w:right w:val="single" w:sz="4" w:space="0" w:color="auto"/>
            </w:tcBorders>
            <w:shd w:val="clear" w:color="auto" w:fill="auto"/>
            <w:vAlign w:val="center"/>
            <w:hideMark/>
          </w:tcPr>
          <w:p w14:paraId="39C095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 до т.18 (МДОУ №4)</w:t>
            </w:r>
          </w:p>
        </w:tc>
        <w:tc>
          <w:tcPr>
            <w:tcW w:w="0" w:type="auto"/>
            <w:tcBorders>
              <w:top w:val="nil"/>
              <w:left w:val="nil"/>
              <w:bottom w:val="single" w:sz="4" w:space="0" w:color="auto"/>
              <w:right w:val="single" w:sz="4" w:space="0" w:color="auto"/>
            </w:tcBorders>
            <w:shd w:val="clear" w:color="auto" w:fill="auto"/>
            <w:vAlign w:val="center"/>
            <w:hideMark/>
          </w:tcPr>
          <w:p w14:paraId="2C358E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A977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14:paraId="096509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2,04</w:t>
            </w:r>
          </w:p>
        </w:tc>
        <w:tc>
          <w:tcPr>
            <w:tcW w:w="0" w:type="auto"/>
            <w:tcBorders>
              <w:top w:val="nil"/>
              <w:left w:val="nil"/>
              <w:bottom w:val="single" w:sz="4" w:space="0" w:color="auto"/>
              <w:right w:val="single" w:sz="4" w:space="0" w:color="auto"/>
            </w:tcBorders>
            <w:shd w:val="clear" w:color="auto" w:fill="auto"/>
            <w:vAlign w:val="center"/>
            <w:hideMark/>
          </w:tcPr>
          <w:p w14:paraId="043C78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F677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5BFD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1AE2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5E6E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D442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03BA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1438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D3C9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E009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DE95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2575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2A9F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2,18</w:t>
            </w:r>
          </w:p>
        </w:tc>
      </w:tr>
      <w:tr w:rsidR="002C603E" w:rsidRPr="002C603E" w14:paraId="0C5C617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CE85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ТС-06.003.0341.(385)</w:t>
            </w:r>
          </w:p>
        </w:tc>
        <w:tc>
          <w:tcPr>
            <w:tcW w:w="0" w:type="auto"/>
            <w:tcBorders>
              <w:top w:val="nil"/>
              <w:left w:val="nil"/>
              <w:bottom w:val="single" w:sz="4" w:space="0" w:color="auto"/>
              <w:right w:val="single" w:sz="4" w:space="0" w:color="auto"/>
            </w:tcBorders>
            <w:shd w:val="clear" w:color="auto" w:fill="auto"/>
            <w:vAlign w:val="center"/>
            <w:hideMark/>
          </w:tcPr>
          <w:p w14:paraId="10F649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 до т.18 (МДОУ №4)</w:t>
            </w:r>
          </w:p>
        </w:tc>
        <w:tc>
          <w:tcPr>
            <w:tcW w:w="0" w:type="auto"/>
            <w:tcBorders>
              <w:top w:val="nil"/>
              <w:left w:val="nil"/>
              <w:bottom w:val="single" w:sz="4" w:space="0" w:color="auto"/>
              <w:right w:val="single" w:sz="4" w:space="0" w:color="auto"/>
            </w:tcBorders>
            <w:shd w:val="clear" w:color="auto" w:fill="auto"/>
            <w:vAlign w:val="center"/>
            <w:hideMark/>
          </w:tcPr>
          <w:p w14:paraId="5375F9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00A3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9D9D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30BD9D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1,04</w:t>
            </w:r>
          </w:p>
        </w:tc>
        <w:tc>
          <w:tcPr>
            <w:tcW w:w="0" w:type="auto"/>
            <w:tcBorders>
              <w:top w:val="nil"/>
              <w:left w:val="nil"/>
              <w:bottom w:val="single" w:sz="4" w:space="0" w:color="auto"/>
              <w:right w:val="single" w:sz="4" w:space="0" w:color="auto"/>
            </w:tcBorders>
            <w:shd w:val="clear" w:color="auto" w:fill="auto"/>
            <w:vAlign w:val="center"/>
            <w:hideMark/>
          </w:tcPr>
          <w:p w14:paraId="7554A6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72C0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4434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8CBF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A1D5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92A7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2EF2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1AA9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D2C9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9B7F9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7BBD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2736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1,11</w:t>
            </w:r>
          </w:p>
        </w:tc>
      </w:tr>
      <w:tr w:rsidR="002C603E" w:rsidRPr="002C603E" w14:paraId="3097800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135B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ТС-06.003.0342.(386)</w:t>
            </w:r>
          </w:p>
        </w:tc>
        <w:tc>
          <w:tcPr>
            <w:tcW w:w="0" w:type="auto"/>
            <w:tcBorders>
              <w:top w:val="nil"/>
              <w:left w:val="nil"/>
              <w:bottom w:val="single" w:sz="4" w:space="0" w:color="auto"/>
              <w:right w:val="single" w:sz="4" w:space="0" w:color="auto"/>
            </w:tcBorders>
            <w:shd w:val="clear" w:color="auto" w:fill="auto"/>
            <w:vAlign w:val="center"/>
            <w:hideMark/>
          </w:tcPr>
          <w:p w14:paraId="34A2BA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 до ТК-3</w:t>
            </w:r>
          </w:p>
        </w:tc>
        <w:tc>
          <w:tcPr>
            <w:tcW w:w="0" w:type="auto"/>
            <w:tcBorders>
              <w:top w:val="nil"/>
              <w:left w:val="nil"/>
              <w:bottom w:val="single" w:sz="4" w:space="0" w:color="auto"/>
              <w:right w:val="single" w:sz="4" w:space="0" w:color="auto"/>
            </w:tcBorders>
            <w:shd w:val="clear" w:color="auto" w:fill="auto"/>
            <w:vAlign w:val="center"/>
            <w:hideMark/>
          </w:tcPr>
          <w:p w14:paraId="61C90C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E7A0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F9EA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A5CA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14:paraId="31566B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3,55</w:t>
            </w:r>
          </w:p>
        </w:tc>
        <w:tc>
          <w:tcPr>
            <w:tcW w:w="0" w:type="auto"/>
            <w:tcBorders>
              <w:top w:val="nil"/>
              <w:left w:val="nil"/>
              <w:bottom w:val="single" w:sz="4" w:space="0" w:color="auto"/>
              <w:right w:val="single" w:sz="4" w:space="0" w:color="auto"/>
            </w:tcBorders>
            <w:shd w:val="clear" w:color="auto" w:fill="auto"/>
            <w:vAlign w:val="center"/>
            <w:hideMark/>
          </w:tcPr>
          <w:p w14:paraId="5B657B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397A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1EFA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76BF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9437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145D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42E1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CD84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54C4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F61E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FD0A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3,81</w:t>
            </w:r>
          </w:p>
        </w:tc>
      </w:tr>
      <w:tr w:rsidR="002C603E" w:rsidRPr="002C603E" w14:paraId="068472F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1682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ТС-06.003.0343.(387)</w:t>
            </w:r>
          </w:p>
        </w:tc>
        <w:tc>
          <w:tcPr>
            <w:tcW w:w="0" w:type="auto"/>
            <w:tcBorders>
              <w:top w:val="nil"/>
              <w:left w:val="nil"/>
              <w:bottom w:val="single" w:sz="4" w:space="0" w:color="auto"/>
              <w:right w:val="single" w:sz="4" w:space="0" w:color="auto"/>
            </w:tcBorders>
            <w:shd w:val="clear" w:color="auto" w:fill="auto"/>
            <w:vAlign w:val="center"/>
            <w:hideMark/>
          </w:tcPr>
          <w:p w14:paraId="5D9A38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ТК-45 до здания кот. (перемычка)</w:t>
            </w:r>
          </w:p>
        </w:tc>
        <w:tc>
          <w:tcPr>
            <w:tcW w:w="0" w:type="auto"/>
            <w:tcBorders>
              <w:top w:val="nil"/>
              <w:left w:val="nil"/>
              <w:bottom w:val="single" w:sz="4" w:space="0" w:color="auto"/>
              <w:right w:val="single" w:sz="4" w:space="0" w:color="auto"/>
            </w:tcBorders>
            <w:shd w:val="clear" w:color="auto" w:fill="auto"/>
            <w:vAlign w:val="center"/>
            <w:hideMark/>
          </w:tcPr>
          <w:p w14:paraId="00786C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E012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41F9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10FA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704E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14:paraId="1C7B7C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1,60</w:t>
            </w:r>
          </w:p>
        </w:tc>
        <w:tc>
          <w:tcPr>
            <w:tcW w:w="0" w:type="auto"/>
            <w:tcBorders>
              <w:top w:val="nil"/>
              <w:left w:val="nil"/>
              <w:bottom w:val="single" w:sz="4" w:space="0" w:color="auto"/>
              <w:right w:val="single" w:sz="4" w:space="0" w:color="auto"/>
            </w:tcBorders>
            <w:shd w:val="clear" w:color="auto" w:fill="auto"/>
            <w:vAlign w:val="center"/>
            <w:hideMark/>
          </w:tcPr>
          <w:p w14:paraId="485CCE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772C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E964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C32B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7307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EF9D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8AB7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AB0B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F6CD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4538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1,71</w:t>
            </w:r>
          </w:p>
        </w:tc>
      </w:tr>
      <w:tr w:rsidR="002C603E" w:rsidRPr="002C603E" w14:paraId="0F8840E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3A32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ТС-06.003.0344.(388)</w:t>
            </w:r>
          </w:p>
        </w:tc>
        <w:tc>
          <w:tcPr>
            <w:tcW w:w="0" w:type="auto"/>
            <w:tcBorders>
              <w:top w:val="nil"/>
              <w:left w:val="nil"/>
              <w:bottom w:val="single" w:sz="4" w:space="0" w:color="auto"/>
              <w:right w:val="single" w:sz="4" w:space="0" w:color="auto"/>
            </w:tcBorders>
            <w:shd w:val="clear" w:color="auto" w:fill="auto"/>
            <w:vAlign w:val="center"/>
            <w:hideMark/>
          </w:tcPr>
          <w:p w14:paraId="2DBB1B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ТК-7 до ТК-11</w:t>
            </w:r>
          </w:p>
        </w:tc>
        <w:tc>
          <w:tcPr>
            <w:tcW w:w="0" w:type="auto"/>
            <w:tcBorders>
              <w:top w:val="nil"/>
              <w:left w:val="nil"/>
              <w:bottom w:val="single" w:sz="4" w:space="0" w:color="auto"/>
              <w:right w:val="single" w:sz="4" w:space="0" w:color="auto"/>
            </w:tcBorders>
            <w:shd w:val="clear" w:color="auto" w:fill="auto"/>
            <w:vAlign w:val="center"/>
            <w:hideMark/>
          </w:tcPr>
          <w:p w14:paraId="7E1890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6864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E1C5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74BE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BDBE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4A80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0,45</w:t>
            </w:r>
          </w:p>
        </w:tc>
        <w:tc>
          <w:tcPr>
            <w:tcW w:w="0" w:type="auto"/>
            <w:tcBorders>
              <w:top w:val="nil"/>
              <w:left w:val="nil"/>
              <w:bottom w:val="single" w:sz="4" w:space="0" w:color="auto"/>
              <w:right w:val="single" w:sz="4" w:space="0" w:color="auto"/>
            </w:tcBorders>
            <w:shd w:val="clear" w:color="auto" w:fill="auto"/>
            <w:vAlign w:val="center"/>
            <w:hideMark/>
          </w:tcPr>
          <w:p w14:paraId="0A3DBC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6,35</w:t>
            </w:r>
          </w:p>
        </w:tc>
        <w:tc>
          <w:tcPr>
            <w:tcW w:w="0" w:type="auto"/>
            <w:tcBorders>
              <w:top w:val="nil"/>
              <w:left w:val="nil"/>
              <w:bottom w:val="single" w:sz="4" w:space="0" w:color="auto"/>
              <w:right w:val="single" w:sz="4" w:space="0" w:color="auto"/>
            </w:tcBorders>
            <w:shd w:val="clear" w:color="auto" w:fill="auto"/>
            <w:vAlign w:val="center"/>
            <w:hideMark/>
          </w:tcPr>
          <w:p w14:paraId="7D80F8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CE67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5F59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F4EA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C9B2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CE91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B0EB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47DE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3A38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6,81</w:t>
            </w:r>
          </w:p>
        </w:tc>
      </w:tr>
      <w:tr w:rsidR="002C603E" w:rsidRPr="002C603E" w14:paraId="7E15FA3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2EB2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ТС-06.003.0345.(389)</w:t>
            </w:r>
          </w:p>
        </w:tc>
        <w:tc>
          <w:tcPr>
            <w:tcW w:w="0" w:type="auto"/>
            <w:tcBorders>
              <w:top w:val="nil"/>
              <w:left w:val="nil"/>
              <w:bottom w:val="single" w:sz="4" w:space="0" w:color="auto"/>
              <w:right w:val="single" w:sz="4" w:space="0" w:color="auto"/>
            </w:tcBorders>
            <w:shd w:val="clear" w:color="auto" w:fill="auto"/>
            <w:vAlign w:val="center"/>
            <w:hideMark/>
          </w:tcPr>
          <w:p w14:paraId="0F8328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ТК-45 до здания кот. (перемычка)</w:t>
            </w:r>
          </w:p>
        </w:tc>
        <w:tc>
          <w:tcPr>
            <w:tcW w:w="0" w:type="auto"/>
            <w:tcBorders>
              <w:top w:val="nil"/>
              <w:left w:val="nil"/>
              <w:bottom w:val="single" w:sz="4" w:space="0" w:color="auto"/>
              <w:right w:val="single" w:sz="4" w:space="0" w:color="auto"/>
            </w:tcBorders>
            <w:shd w:val="clear" w:color="auto" w:fill="auto"/>
            <w:vAlign w:val="center"/>
            <w:hideMark/>
          </w:tcPr>
          <w:p w14:paraId="35AA19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AE74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AC7E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7440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CE0F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30D5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832F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0,48</w:t>
            </w:r>
          </w:p>
        </w:tc>
        <w:tc>
          <w:tcPr>
            <w:tcW w:w="0" w:type="auto"/>
            <w:tcBorders>
              <w:top w:val="nil"/>
              <w:left w:val="nil"/>
              <w:bottom w:val="single" w:sz="4" w:space="0" w:color="auto"/>
              <w:right w:val="single" w:sz="4" w:space="0" w:color="auto"/>
            </w:tcBorders>
            <w:shd w:val="clear" w:color="auto" w:fill="auto"/>
            <w:vAlign w:val="center"/>
            <w:hideMark/>
          </w:tcPr>
          <w:p w14:paraId="31C555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6,65</w:t>
            </w:r>
          </w:p>
        </w:tc>
        <w:tc>
          <w:tcPr>
            <w:tcW w:w="0" w:type="auto"/>
            <w:tcBorders>
              <w:top w:val="nil"/>
              <w:left w:val="nil"/>
              <w:bottom w:val="single" w:sz="4" w:space="0" w:color="auto"/>
              <w:right w:val="single" w:sz="4" w:space="0" w:color="auto"/>
            </w:tcBorders>
            <w:shd w:val="clear" w:color="auto" w:fill="auto"/>
            <w:vAlign w:val="center"/>
            <w:hideMark/>
          </w:tcPr>
          <w:p w14:paraId="7A5F78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B0EC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6187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8A2F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405C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1E6A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E84C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D247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7,13</w:t>
            </w:r>
          </w:p>
        </w:tc>
      </w:tr>
      <w:tr w:rsidR="002C603E" w:rsidRPr="002C603E" w14:paraId="773EF4B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2DF0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ТС-06.003.0346.(390)</w:t>
            </w:r>
          </w:p>
        </w:tc>
        <w:tc>
          <w:tcPr>
            <w:tcW w:w="0" w:type="auto"/>
            <w:tcBorders>
              <w:top w:val="nil"/>
              <w:left w:val="nil"/>
              <w:bottom w:val="single" w:sz="4" w:space="0" w:color="auto"/>
              <w:right w:val="single" w:sz="4" w:space="0" w:color="auto"/>
            </w:tcBorders>
            <w:shd w:val="clear" w:color="auto" w:fill="auto"/>
            <w:vAlign w:val="center"/>
            <w:hideMark/>
          </w:tcPr>
          <w:p w14:paraId="79684A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 до ТК-5 (с/к ЗМС)</w:t>
            </w:r>
          </w:p>
        </w:tc>
        <w:tc>
          <w:tcPr>
            <w:tcW w:w="0" w:type="auto"/>
            <w:tcBorders>
              <w:top w:val="nil"/>
              <w:left w:val="nil"/>
              <w:bottom w:val="single" w:sz="4" w:space="0" w:color="auto"/>
              <w:right w:val="single" w:sz="4" w:space="0" w:color="auto"/>
            </w:tcBorders>
            <w:shd w:val="clear" w:color="auto" w:fill="auto"/>
            <w:vAlign w:val="center"/>
            <w:hideMark/>
          </w:tcPr>
          <w:p w14:paraId="30EEE3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9A26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D416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7EAC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A101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B18E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AD56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ED71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0,75</w:t>
            </w:r>
          </w:p>
        </w:tc>
        <w:tc>
          <w:tcPr>
            <w:tcW w:w="0" w:type="auto"/>
            <w:tcBorders>
              <w:top w:val="nil"/>
              <w:left w:val="nil"/>
              <w:bottom w:val="single" w:sz="4" w:space="0" w:color="auto"/>
              <w:right w:val="single" w:sz="4" w:space="0" w:color="auto"/>
            </w:tcBorders>
            <w:shd w:val="clear" w:color="auto" w:fill="auto"/>
            <w:vAlign w:val="center"/>
            <w:hideMark/>
          </w:tcPr>
          <w:p w14:paraId="552D27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10,40</w:t>
            </w:r>
          </w:p>
        </w:tc>
        <w:tc>
          <w:tcPr>
            <w:tcW w:w="0" w:type="auto"/>
            <w:tcBorders>
              <w:top w:val="nil"/>
              <w:left w:val="nil"/>
              <w:bottom w:val="single" w:sz="4" w:space="0" w:color="auto"/>
              <w:right w:val="single" w:sz="4" w:space="0" w:color="auto"/>
            </w:tcBorders>
            <w:shd w:val="clear" w:color="auto" w:fill="auto"/>
            <w:vAlign w:val="center"/>
            <w:hideMark/>
          </w:tcPr>
          <w:p w14:paraId="403EDC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9D49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1C86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4DF3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7DFB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1A80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CB6D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11,15</w:t>
            </w:r>
          </w:p>
        </w:tc>
      </w:tr>
      <w:tr w:rsidR="002C603E" w:rsidRPr="002C603E" w14:paraId="2ED0048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3FA5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ТС-06.003.0347.(391)</w:t>
            </w:r>
          </w:p>
        </w:tc>
        <w:tc>
          <w:tcPr>
            <w:tcW w:w="0" w:type="auto"/>
            <w:tcBorders>
              <w:top w:val="nil"/>
              <w:left w:val="nil"/>
              <w:bottom w:val="single" w:sz="4" w:space="0" w:color="auto"/>
              <w:right w:val="single" w:sz="4" w:space="0" w:color="auto"/>
            </w:tcBorders>
            <w:shd w:val="clear" w:color="auto" w:fill="auto"/>
            <w:vAlign w:val="center"/>
            <w:hideMark/>
          </w:tcPr>
          <w:p w14:paraId="35C819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ТК-11 до т.8 (ул. Строительная, 10а)</w:t>
            </w:r>
          </w:p>
        </w:tc>
        <w:tc>
          <w:tcPr>
            <w:tcW w:w="0" w:type="auto"/>
            <w:tcBorders>
              <w:top w:val="nil"/>
              <w:left w:val="nil"/>
              <w:bottom w:val="single" w:sz="4" w:space="0" w:color="auto"/>
              <w:right w:val="single" w:sz="4" w:space="0" w:color="auto"/>
            </w:tcBorders>
            <w:shd w:val="clear" w:color="auto" w:fill="auto"/>
            <w:vAlign w:val="center"/>
            <w:hideMark/>
          </w:tcPr>
          <w:p w14:paraId="5898DB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2C24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7DCF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7DDA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2E8F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3E55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6989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CC70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0D74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0,91</w:t>
            </w:r>
          </w:p>
        </w:tc>
        <w:tc>
          <w:tcPr>
            <w:tcW w:w="0" w:type="auto"/>
            <w:tcBorders>
              <w:top w:val="nil"/>
              <w:left w:val="nil"/>
              <w:bottom w:val="single" w:sz="4" w:space="0" w:color="auto"/>
              <w:right w:val="single" w:sz="4" w:space="0" w:color="auto"/>
            </w:tcBorders>
            <w:shd w:val="clear" w:color="auto" w:fill="auto"/>
            <w:vAlign w:val="center"/>
            <w:hideMark/>
          </w:tcPr>
          <w:p w14:paraId="122CC0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12,59</w:t>
            </w:r>
          </w:p>
        </w:tc>
        <w:tc>
          <w:tcPr>
            <w:tcW w:w="0" w:type="auto"/>
            <w:tcBorders>
              <w:top w:val="nil"/>
              <w:left w:val="nil"/>
              <w:bottom w:val="single" w:sz="4" w:space="0" w:color="auto"/>
              <w:right w:val="single" w:sz="4" w:space="0" w:color="auto"/>
            </w:tcBorders>
            <w:shd w:val="clear" w:color="auto" w:fill="auto"/>
            <w:vAlign w:val="center"/>
            <w:hideMark/>
          </w:tcPr>
          <w:p w14:paraId="59DAFB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F61F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28EA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AD06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EBF9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D2D2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13,50</w:t>
            </w:r>
          </w:p>
        </w:tc>
      </w:tr>
      <w:tr w:rsidR="002C603E" w:rsidRPr="002C603E" w14:paraId="7643F08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4B5C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ТС-06.003.0348.(392)</w:t>
            </w:r>
          </w:p>
        </w:tc>
        <w:tc>
          <w:tcPr>
            <w:tcW w:w="0" w:type="auto"/>
            <w:tcBorders>
              <w:top w:val="nil"/>
              <w:left w:val="nil"/>
              <w:bottom w:val="single" w:sz="4" w:space="0" w:color="auto"/>
              <w:right w:val="single" w:sz="4" w:space="0" w:color="auto"/>
            </w:tcBorders>
            <w:shd w:val="clear" w:color="auto" w:fill="auto"/>
            <w:vAlign w:val="center"/>
            <w:hideMark/>
          </w:tcPr>
          <w:p w14:paraId="4F38E9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 до ТК-3</w:t>
            </w:r>
          </w:p>
        </w:tc>
        <w:tc>
          <w:tcPr>
            <w:tcW w:w="0" w:type="auto"/>
            <w:tcBorders>
              <w:top w:val="nil"/>
              <w:left w:val="nil"/>
              <w:bottom w:val="single" w:sz="4" w:space="0" w:color="auto"/>
              <w:right w:val="single" w:sz="4" w:space="0" w:color="auto"/>
            </w:tcBorders>
            <w:shd w:val="clear" w:color="auto" w:fill="auto"/>
            <w:vAlign w:val="center"/>
            <w:hideMark/>
          </w:tcPr>
          <w:p w14:paraId="556D76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7715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8DD3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F647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203B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94C2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EFE2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CDC4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F5E4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5BB1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0,81</w:t>
            </w:r>
          </w:p>
        </w:tc>
        <w:tc>
          <w:tcPr>
            <w:tcW w:w="0" w:type="auto"/>
            <w:tcBorders>
              <w:top w:val="nil"/>
              <w:left w:val="nil"/>
              <w:bottom w:val="single" w:sz="4" w:space="0" w:color="auto"/>
              <w:right w:val="single" w:sz="4" w:space="0" w:color="auto"/>
            </w:tcBorders>
            <w:shd w:val="clear" w:color="auto" w:fill="auto"/>
            <w:vAlign w:val="center"/>
            <w:hideMark/>
          </w:tcPr>
          <w:p w14:paraId="51C412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11,15</w:t>
            </w:r>
          </w:p>
        </w:tc>
        <w:tc>
          <w:tcPr>
            <w:tcW w:w="0" w:type="auto"/>
            <w:tcBorders>
              <w:top w:val="nil"/>
              <w:left w:val="nil"/>
              <w:bottom w:val="single" w:sz="4" w:space="0" w:color="auto"/>
              <w:right w:val="single" w:sz="4" w:space="0" w:color="auto"/>
            </w:tcBorders>
            <w:shd w:val="clear" w:color="auto" w:fill="auto"/>
            <w:vAlign w:val="center"/>
            <w:hideMark/>
          </w:tcPr>
          <w:p w14:paraId="6A150B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5A4A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F2E2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D5C9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9020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11,96</w:t>
            </w:r>
          </w:p>
        </w:tc>
      </w:tr>
      <w:tr w:rsidR="002C603E" w:rsidRPr="002C603E" w14:paraId="136409B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6E97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ТС-06.003.0349.(393)</w:t>
            </w:r>
          </w:p>
        </w:tc>
        <w:tc>
          <w:tcPr>
            <w:tcW w:w="0" w:type="auto"/>
            <w:tcBorders>
              <w:top w:val="nil"/>
              <w:left w:val="nil"/>
              <w:bottom w:val="single" w:sz="4" w:space="0" w:color="auto"/>
              <w:right w:val="single" w:sz="4" w:space="0" w:color="auto"/>
            </w:tcBorders>
            <w:shd w:val="clear" w:color="auto" w:fill="auto"/>
            <w:vAlign w:val="center"/>
            <w:hideMark/>
          </w:tcPr>
          <w:p w14:paraId="58C52E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 до ТК-7</w:t>
            </w:r>
          </w:p>
        </w:tc>
        <w:tc>
          <w:tcPr>
            <w:tcW w:w="0" w:type="auto"/>
            <w:tcBorders>
              <w:top w:val="nil"/>
              <w:left w:val="nil"/>
              <w:bottom w:val="single" w:sz="4" w:space="0" w:color="auto"/>
              <w:right w:val="single" w:sz="4" w:space="0" w:color="auto"/>
            </w:tcBorders>
            <w:shd w:val="clear" w:color="auto" w:fill="auto"/>
            <w:vAlign w:val="center"/>
            <w:hideMark/>
          </w:tcPr>
          <w:p w14:paraId="1F9726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AD93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0492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78E9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B5C3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1962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F075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CDAC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6EEA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313A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A487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1,51</w:t>
            </w:r>
          </w:p>
        </w:tc>
        <w:tc>
          <w:tcPr>
            <w:tcW w:w="0" w:type="auto"/>
            <w:tcBorders>
              <w:top w:val="nil"/>
              <w:left w:val="nil"/>
              <w:bottom w:val="single" w:sz="4" w:space="0" w:color="auto"/>
              <w:right w:val="single" w:sz="4" w:space="0" w:color="auto"/>
            </w:tcBorders>
            <w:shd w:val="clear" w:color="auto" w:fill="auto"/>
            <w:vAlign w:val="center"/>
            <w:hideMark/>
          </w:tcPr>
          <w:p w14:paraId="10E7F6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20,70</w:t>
            </w:r>
          </w:p>
        </w:tc>
        <w:tc>
          <w:tcPr>
            <w:tcW w:w="0" w:type="auto"/>
            <w:tcBorders>
              <w:top w:val="nil"/>
              <w:left w:val="nil"/>
              <w:bottom w:val="single" w:sz="4" w:space="0" w:color="auto"/>
              <w:right w:val="single" w:sz="4" w:space="0" w:color="auto"/>
            </w:tcBorders>
            <w:shd w:val="clear" w:color="auto" w:fill="auto"/>
            <w:vAlign w:val="center"/>
            <w:hideMark/>
          </w:tcPr>
          <w:p w14:paraId="2DD769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02BA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C663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E9FB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22,21</w:t>
            </w:r>
          </w:p>
        </w:tc>
      </w:tr>
      <w:tr w:rsidR="002C603E" w:rsidRPr="002C603E" w14:paraId="0D78A5B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D4B1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ТС-06.003.0350.(394)</w:t>
            </w:r>
          </w:p>
        </w:tc>
        <w:tc>
          <w:tcPr>
            <w:tcW w:w="0" w:type="auto"/>
            <w:tcBorders>
              <w:top w:val="nil"/>
              <w:left w:val="nil"/>
              <w:bottom w:val="single" w:sz="4" w:space="0" w:color="auto"/>
              <w:right w:val="single" w:sz="4" w:space="0" w:color="auto"/>
            </w:tcBorders>
            <w:shd w:val="clear" w:color="auto" w:fill="auto"/>
            <w:vAlign w:val="center"/>
            <w:hideMark/>
          </w:tcPr>
          <w:p w14:paraId="1DA4B2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 до ТК-2а (ул. Спорт., 101)</w:t>
            </w:r>
          </w:p>
        </w:tc>
        <w:tc>
          <w:tcPr>
            <w:tcW w:w="0" w:type="auto"/>
            <w:tcBorders>
              <w:top w:val="nil"/>
              <w:left w:val="nil"/>
              <w:bottom w:val="single" w:sz="4" w:space="0" w:color="auto"/>
              <w:right w:val="single" w:sz="4" w:space="0" w:color="auto"/>
            </w:tcBorders>
            <w:shd w:val="clear" w:color="auto" w:fill="auto"/>
            <w:vAlign w:val="center"/>
            <w:hideMark/>
          </w:tcPr>
          <w:p w14:paraId="526736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9E86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9028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6031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4F99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B932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DC11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8F35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0AC4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1D87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ED8C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3868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0,02</w:t>
            </w:r>
          </w:p>
        </w:tc>
        <w:tc>
          <w:tcPr>
            <w:tcW w:w="0" w:type="auto"/>
            <w:tcBorders>
              <w:top w:val="nil"/>
              <w:left w:val="nil"/>
              <w:bottom w:val="single" w:sz="4" w:space="0" w:color="auto"/>
              <w:right w:val="single" w:sz="4" w:space="0" w:color="auto"/>
            </w:tcBorders>
            <w:shd w:val="clear" w:color="auto" w:fill="auto"/>
            <w:vAlign w:val="center"/>
            <w:hideMark/>
          </w:tcPr>
          <w:p w14:paraId="750484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0,30</w:t>
            </w:r>
          </w:p>
        </w:tc>
        <w:tc>
          <w:tcPr>
            <w:tcW w:w="0" w:type="auto"/>
            <w:tcBorders>
              <w:top w:val="nil"/>
              <w:left w:val="nil"/>
              <w:bottom w:val="single" w:sz="4" w:space="0" w:color="auto"/>
              <w:right w:val="single" w:sz="4" w:space="0" w:color="auto"/>
            </w:tcBorders>
            <w:shd w:val="clear" w:color="auto" w:fill="auto"/>
            <w:vAlign w:val="center"/>
            <w:hideMark/>
          </w:tcPr>
          <w:p w14:paraId="4954F7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9BA5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219C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0,33</w:t>
            </w:r>
          </w:p>
        </w:tc>
      </w:tr>
      <w:tr w:rsidR="002C603E" w:rsidRPr="002C603E" w14:paraId="5B7CD7E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7AB9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ТС-06.003.0351.(395)</w:t>
            </w:r>
          </w:p>
        </w:tc>
        <w:tc>
          <w:tcPr>
            <w:tcW w:w="0" w:type="auto"/>
            <w:tcBorders>
              <w:top w:val="nil"/>
              <w:left w:val="nil"/>
              <w:bottom w:val="single" w:sz="4" w:space="0" w:color="auto"/>
              <w:right w:val="single" w:sz="4" w:space="0" w:color="auto"/>
            </w:tcBorders>
            <w:shd w:val="clear" w:color="auto" w:fill="auto"/>
            <w:vAlign w:val="center"/>
            <w:hideMark/>
          </w:tcPr>
          <w:p w14:paraId="473875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 до ТК-2а (ул. Спорт., 101)</w:t>
            </w:r>
          </w:p>
        </w:tc>
        <w:tc>
          <w:tcPr>
            <w:tcW w:w="0" w:type="auto"/>
            <w:tcBorders>
              <w:top w:val="nil"/>
              <w:left w:val="nil"/>
              <w:bottom w:val="single" w:sz="4" w:space="0" w:color="auto"/>
              <w:right w:val="single" w:sz="4" w:space="0" w:color="auto"/>
            </w:tcBorders>
            <w:shd w:val="clear" w:color="auto" w:fill="auto"/>
            <w:vAlign w:val="center"/>
            <w:hideMark/>
          </w:tcPr>
          <w:p w14:paraId="5BF413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A821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16FB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B8AAF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829C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B3B5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3A72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536B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5E7A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819E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B927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22E8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3246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0,01</w:t>
            </w:r>
          </w:p>
        </w:tc>
        <w:tc>
          <w:tcPr>
            <w:tcW w:w="0" w:type="auto"/>
            <w:tcBorders>
              <w:top w:val="nil"/>
              <w:left w:val="nil"/>
              <w:bottom w:val="single" w:sz="4" w:space="0" w:color="auto"/>
              <w:right w:val="single" w:sz="4" w:space="0" w:color="auto"/>
            </w:tcBorders>
            <w:shd w:val="clear" w:color="auto" w:fill="auto"/>
            <w:vAlign w:val="center"/>
            <w:hideMark/>
          </w:tcPr>
          <w:p w14:paraId="24C8F2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4C0A09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1011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0,10</w:t>
            </w:r>
          </w:p>
        </w:tc>
      </w:tr>
      <w:tr w:rsidR="002C603E" w:rsidRPr="002C603E" w14:paraId="6B1A60E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74C3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ТС-06.003.0352.(396)</w:t>
            </w:r>
          </w:p>
        </w:tc>
        <w:tc>
          <w:tcPr>
            <w:tcW w:w="0" w:type="auto"/>
            <w:tcBorders>
              <w:top w:val="nil"/>
              <w:left w:val="nil"/>
              <w:bottom w:val="single" w:sz="4" w:space="0" w:color="auto"/>
              <w:right w:val="single" w:sz="4" w:space="0" w:color="auto"/>
            </w:tcBorders>
            <w:shd w:val="clear" w:color="auto" w:fill="auto"/>
            <w:vAlign w:val="center"/>
            <w:hideMark/>
          </w:tcPr>
          <w:p w14:paraId="1D823F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 до ТК-4 (ул. Трудовая, 105)</w:t>
            </w:r>
          </w:p>
        </w:tc>
        <w:tc>
          <w:tcPr>
            <w:tcW w:w="0" w:type="auto"/>
            <w:tcBorders>
              <w:top w:val="nil"/>
              <w:left w:val="nil"/>
              <w:bottom w:val="single" w:sz="4" w:space="0" w:color="auto"/>
              <w:right w:val="single" w:sz="4" w:space="0" w:color="auto"/>
            </w:tcBorders>
            <w:shd w:val="clear" w:color="auto" w:fill="auto"/>
            <w:vAlign w:val="center"/>
            <w:hideMark/>
          </w:tcPr>
          <w:p w14:paraId="28DB16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F3727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7A5D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62BC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F631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DC9D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9047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1F37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AE58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820F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99A8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E2DC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2A0B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FE86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0,10</w:t>
            </w:r>
          </w:p>
        </w:tc>
        <w:tc>
          <w:tcPr>
            <w:tcW w:w="0" w:type="auto"/>
            <w:tcBorders>
              <w:top w:val="nil"/>
              <w:left w:val="nil"/>
              <w:bottom w:val="single" w:sz="4" w:space="0" w:color="auto"/>
              <w:right w:val="single" w:sz="4" w:space="0" w:color="auto"/>
            </w:tcBorders>
            <w:shd w:val="clear" w:color="auto" w:fill="auto"/>
            <w:vAlign w:val="center"/>
            <w:hideMark/>
          </w:tcPr>
          <w:p w14:paraId="137D4D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1,34</w:t>
            </w:r>
          </w:p>
        </w:tc>
        <w:tc>
          <w:tcPr>
            <w:tcW w:w="0" w:type="auto"/>
            <w:tcBorders>
              <w:top w:val="nil"/>
              <w:left w:val="nil"/>
              <w:bottom w:val="single" w:sz="4" w:space="0" w:color="auto"/>
              <w:right w:val="single" w:sz="4" w:space="0" w:color="auto"/>
            </w:tcBorders>
            <w:shd w:val="clear" w:color="auto" w:fill="auto"/>
            <w:vAlign w:val="center"/>
            <w:hideMark/>
          </w:tcPr>
          <w:p w14:paraId="4908A1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1,44</w:t>
            </w:r>
          </w:p>
        </w:tc>
      </w:tr>
      <w:tr w:rsidR="002C603E" w:rsidRPr="002C603E" w14:paraId="7557EDA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0375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ТС-06.003.0353.(397)</w:t>
            </w:r>
          </w:p>
        </w:tc>
        <w:tc>
          <w:tcPr>
            <w:tcW w:w="0" w:type="auto"/>
            <w:tcBorders>
              <w:top w:val="nil"/>
              <w:left w:val="nil"/>
              <w:bottom w:val="single" w:sz="4" w:space="0" w:color="auto"/>
              <w:right w:val="single" w:sz="4" w:space="0" w:color="auto"/>
            </w:tcBorders>
            <w:shd w:val="clear" w:color="auto" w:fill="auto"/>
            <w:vAlign w:val="center"/>
            <w:hideMark/>
          </w:tcPr>
          <w:p w14:paraId="15B306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кот. №8 до ТК-1 (столовая)</w:t>
            </w:r>
          </w:p>
        </w:tc>
        <w:tc>
          <w:tcPr>
            <w:tcW w:w="0" w:type="auto"/>
            <w:tcBorders>
              <w:top w:val="nil"/>
              <w:left w:val="nil"/>
              <w:bottom w:val="single" w:sz="4" w:space="0" w:color="auto"/>
              <w:right w:val="single" w:sz="4" w:space="0" w:color="auto"/>
            </w:tcBorders>
            <w:shd w:val="clear" w:color="auto" w:fill="auto"/>
            <w:vAlign w:val="center"/>
            <w:hideMark/>
          </w:tcPr>
          <w:p w14:paraId="1005B8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14:paraId="468E66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0,77</w:t>
            </w:r>
          </w:p>
        </w:tc>
        <w:tc>
          <w:tcPr>
            <w:tcW w:w="0" w:type="auto"/>
            <w:tcBorders>
              <w:top w:val="nil"/>
              <w:left w:val="nil"/>
              <w:bottom w:val="single" w:sz="4" w:space="0" w:color="auto"/>
              <w:right w:val="single" w:sz="4" w:space="0" w:color="auto"/>
            </w:tcBorders>
            <w:shd w:val="clear" w:color="auto" w:fill="auto"/>
            <w:vAlign w:val="center"/>
            <w:hideMark/>
          </w:tcPr>
          <w:p w14:paraId="6011B0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A67E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4081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B099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0D95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3B93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95BF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D15E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2154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AD83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9681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0038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882C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1E6D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0,82</w:t>
            </w:r>
          </w:p>
        </w:tc>
      </w:tr>
      <w:tr w:rsidR="002C603E" w:rsidRPr="002C603E" w14:paraId="1E77AD5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44BB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ТС-06.003.0354.(398)</w:t>
            </w:r>
          </w:p>
        </w:tc>
        <w:tc>
          <w:tcPr>
            <w:tcW w:w="0" w:type="auto"/>
            <w:tcBorders>
              <w:top w:val="nil"/>
              <w:left w:val="nil"/>
              <w:bottom w:val="single" w:sz="4" w:space="0" w:color="auto"/>
              <w:right w:val="single" w:sz="4" w:space="0" w:color="auto"/>
            </w:tcBorders>
            <w:shd w:val="clear" w:color="auto" w:fill="auto"/>
            <w:vAlign w:val="center"/>
            <w:hideMark/>
          </w:tcPr>
          <w:p w14:paraId="6CECCC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кот. №8 до ТК-1 (столовая)</w:t>
            </w:r>
          </w:p>
        </w:tc>
        <w:tc>
          <w:tcPr>
            <w:tcW w:w="0" w:type="auto"/>
            <w:tcBorders>
              <w:top w:val="nil"/>
              <w:left w:val="nil"/>
              <w:bottom w:val="single" w:sz="4" w:space="0" w:color="auto"/>
              <w:right w:val="single" w:sz="4" w:space="0" w:color="auto"/>
            </w:tcBorders>
            <w:shd w:val="clear" w:color="auto" w:fill="auto"/>
            <w:vAlign w:val="center"/>
            <w:hideMark/>
          </w:tcPr>
          <w:p w14:paraId="536395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6948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14:paraId="1812FE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2,15</w:t>
            </w:r>
          </w:p>
        </w:tc>
        <w:tc>
          <w:tcPr>
            <w:tcW w:w="0" w:type="auto"/>
            <w:tcBorders>
              <w:top w:val="nil"/>
              <w:left w:val="nil"/>
              <w:bottom w:val="single" w:sz="4" w:space="0" w:color="auto"/>
              <w:right w:val="single" w:sz="4" w:space="0" w:color="auto"/>
            </w:tcBorders>
            <w:shd w:val="clear" w:color="auto" w:fill="auto"/>
            <w:vAlign w:val="center"/>
            <w:hideMark/>
          </w:tcPr>
          <w:p w14:paraId="2BA85A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ABED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BD60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2246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06C2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6508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0FA5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5755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808E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DED4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954C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9286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4A53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2,30</w:t>
            </w:r>
          </w:p>
        </w:tc>
      </w:tr>
      <w:tr w:rsidR="002C603E" w:rsidRPr="002C603E" w14:paraId="4EF183F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42D3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ТС-06.003.0355.(399)</w:t>
            </w:r>
          </w:p>
        </w:tc>
        <w:tc>
          <w:tcPr>
            <w:tcW w:w="0" w:type="auto"/>
            <w:tcBorders>
              <w:top w:val="nil"/>
              <w:left w:val="nil"/>
              <w:bottom w:val="single" w:sz="4" w:space="0" w:color="auto"/>
              <w:right w:val="single" w:sz="4" w:space="0" w:color="auto"/>
            </w:tcBorders>
            <w:shd w:val="clear" w:color="auto" w:fill="auto"/>
            <w:vAlign w:val="center"/>
            <w:hideMark/>
          </w:tcPr>
          <w:p w14:paraId="4EB7D1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ТК-11а до ТК-15</w:t>
            </w:r>
          </w:p>
        </w:tc>
        <w:tc>
          <w:tcPr>
            <w:tcW w:w="0" w:type="auto"/>
            <w:tcBorders>
              <w:top w:val="nil"/>
              <w:left w:val="nil"/>
              <w:bottom w:val="single" w:sz="4" w:space="0" w:color="auto"/>
              <w:right w:val="single" w:sz="4" w:space="0" w:color="auto"/>
            </w:tcBorders>
            <w:shd w:val="clear" w:color="auto" w:fill="auto"/>
            <w:vAlign w:val="center"/>
            <w:hideMark/>
          </w:tcPr>
          <w:p w14:paraId="7CEC0D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C96C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5ACB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14:paraId="4E4ACA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0,61</w:t>
            </w:r>
          </w:p>
        </w:tc>
        <w:tc>
          <w:tcPr>
            <w:tcW w:w="0" w:type="auto"/>
            <w:tcBorders>
              <w:top w:val="nil"/>
              <w:left w:val="nil"/>
              <w:bottom w:val="single" w:sz="4" w:space="0" w:color="auto"/>
              <w:right w:val="single" w:sz="4" w:space="0" w:color="auto"/>
            </w:tcBorders>
            <w:shd w:val="clear" w:color="auto" w:fill="auto"/>
            <w:vAlign w:val="center"/>
            <w:hideMark/>
          </w:tcPr>
          <w:p w14:paraId="263ED1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EE34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5B52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6802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4189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35C7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4461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59D2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EBC0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365B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6109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A70E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0,65</w:t>
            </w:r>
          </w:p>
        </w:tc>
      </w:tr>
      <w:tr w:rsidR="002C603E" w:rsidRPr="002C603E" w14:paraId="3B40BC3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21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ТС-06.003.0356.(400)</w:t>
            </w:r>
          </w:p>
        </w:tc>
        <w:tc>
          <w:tcPr>
            <w:tcW w:w="0" w:type="auto"/>
            <w:tcBorders>
              <w:top w:val="nil"/>
              <w:left w:val="nil"/>
              <w:bottom w:val="single" w:sz="4" w:space="0" w:color="auto"/>
              <w:right w:val="single" w:sz="4" w:space="0" w:color="auto"/>
            </w:tcBorders>
            <w:shd w:val="clear" w:color="auto" w:fill="auto"/>
            <w:vAlign w:val="center"/>
            <w:hideMark/>
          </w:tcPr>
          <w:p w14:paraId="5CFC85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ТК-25 до ТК-26</w:t>
            </w:r>
          </w:p>
        </w:tc>
        <w:tc>
          <w:tcPr>
            <w:tcW w:w="0" w:type="auto"/>
            <w:tcBorders>
              <w:top w:val="nil"/>
              <w:left w:val="nil"/>
              <w:bottom w:val="single" w:sz="4" w:space="0" w:color="auto"/>
              <w:right w:val="single" w:sz="4" w:space="0" w:color="auto"/>
            </w:tcBorders>
            <w:shd w:val="clear" w:color="auto" w:fill="auto"/>
            <w:vAlign w:val="center"/>
            <w:hideMark/>
          </w:tcPr>
          <w:p w14:paraId="5E9ECC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1162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F899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184C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14:paraId="093D9F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0,97</w:t>
            </w:r>
          </w:p>
        </w:tc>
        <w:tc>
          <w:tcPr>
            <w:tcW w:w="0" w:type="auto"/>
            <w:tcBorders>
              <w:top w:val="nil"/>
              <w:left w:val="nil"/>
              <w:bottom w:val="single" w:sz="4" w:space="0" w:color="auto"/>
              <w:right w:val="single" w:sz="4" w:space="0" w:color="auto"/>
            </w:tcBorders>
            <w:shd w:val="clear" w:color="auto" w:fill="auto"/>
            <w:vAlign w:val="center"/>
            <w:hideMark/>
          </w:tcPr>
          <w:p w14:paraId="1C2C43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1BC7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C2A6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8758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5365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745B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D536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9E31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E2D7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7577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67D4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1,04</w:t>
            </w:r>
          </w:p>
        </w:tc>
      </w:tr>
      <w:tr w:rsidR="002C603E" w:rsidRPr="002C603E" w14:paraId="151A118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8265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ТС-06.003.0357.(401)</w:t>
            </w:r>
          </w:p>
        </w:tc>
        <w:tc>
          <w:tcPr>
            <w:tcW w:w="0" w:type="auto"/>
            <w:tcBorders>
              <w:top w:val="nil"/>
              <w:left w:val="nil"/>
              <w:bottom w:val="single" w:sz="4" w:space="0" w:color="auto"/>
              <w:right w:val="single" w:sz="4" w:space="0" w:color="auto"/>
            </w:tcBorders>
            <w:shd w:val="clear" w:color="auto" w:fill="auto"/>
            <w:vAlign w:val="center"/>
            <w:hideMark/>
          </w:tcPr>
          <w:p w14:paraId="4E76E4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ТК-5 до ТК-6</w:t>
            </w:r>
          </w:p>
        </w:tc>
        <w:tc>
          <w:tcPr>
            <w:tcW w:w="0" w:type="auto"/>
            <w:tcBorders>
              <w:top w:val="nil"/>
              <w:left w:val="nil"/>
              <w:bottom w:val="single" w:sz="4" w:space="0" w:color="auto"/>
              <w:right w:val="single" w:sz="4" w:space="0" w:color="auto"/>
            </w:tcBorders>
            <w:shd w:val="clear" w:color="auto" w:fill="auto"/>
            <w:vAlign w:val="center"/>
            <w:hideMark/>
          </w:tcPr>
          <w:p w14:paraId="4227A0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5707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CBCA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1FDB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423A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1FD2AC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1,30</w:t>
            </w:r>
          </w:p>
        </w:tc>
        <w:tc>
          <w:tcPr>
            <w:tcW w:w="0" w:type="auto"/>
            <w:tcBorders>
              <w:top w:val="nil"/>
              <w:left w:val="nil"/>
              <w:bottom w:val="single" w:sz="4" w:space="0" w:color="auto"/>
              <w:right w:val="single" w:sz="4" w:space="0" w:color="auto"/>
            </w:tcBorders>
            <w:shd w:val="clear" w:color="auto" w:fill="auto"/>
            <w:vAlign w:val="center"/>
            <w:hideMark/>
          </w:tcPr>
          <w:p w14:paraId="702573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D0A8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DFC9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4C77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91BA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ABA4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D855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4EA6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60CE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D727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1,39</w:t>
            </w:r>
          </w:p>
        </w:tc>
      </w:tr>
      <w:tr w:rsidR="002C603E" w:rsidRPr="002C603E" w14:paraId="7D35504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1F67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ТС-06.003.0358.(402)</w:t>
            </w:r>
          </w:p>
        </w:tc>
        <w:tc>
          <w:tcPr>
            <w:tcW w:w="0" w:type="auto"/>
            <w:tcBorders>
              <w:top w:val="nil"/>
              <w:left w:val="nil"/>
              <w:bottom w:val="single" w:sz="4" w:space="0" w:color="auto"/>
              <w:right w:val="single" w:sz="4" w:space="0" w:color="auto"/>
            </w:tcBorders>
            <w:shd w:val="clear" w:color="auto" w:fill="auto"/>
            <w:vAlign w:val="center"/>
            <w:hideMark/>
          </w:tcPr>
          <w:p w14:paraId="63D80B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ТК-17 до ТК-18</w:t>
            </w:r>
          </w:p>
        </w:tc>
        <w:tc>
          <w:tcPr>
            <w:tcW w:w="0" w:type="auto"/>
            <w:tcBorders>
              <w:top w:val="nil"/>
              <w:left w:val="nil"/>
              <w:bottom w:val="single" w:sz="4" w:space="0" w:color="auto"/>
              <w:right w:val="single" w:sz="4" w:space="0" w:color="auto"/>
            </w:tcBorders>
            <w:shd w:val="clear" w:color="auto" w:fill="auto"/>
            <w:vAlign w:val="center"/>
            <w:hideMark/>
          </w:tcPr>
          <w:p w14:paraId="72419A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C5FB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4308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9DA4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AC65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B1C4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0,19</w:t>
            </w:r>
          </w:p>
        </w:tc>
        <w:tc>
          <w:tcPr>
            <w:tcW w:w="0" w:type="auto"/>
            <w:tcBorders>
              <w:top w:val="nil"/>
              <w:left w:val="nil"/>
              <w:bottom w:val="single" w:sz="4" w:space="0" w:color="auto"/>
              <w:right w:val="single" w:sz="4" w:space="0" w:color="auto"/>
            </w:tcBorders>
            <w:shd w:val="clear" w:color="auto" w:fill="auto"/>
            <w:vAlign w:val="center"/>
            <w:hideMark/>
          </w:tcPr>
          <w:p w14:paraId="41C32D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2,71</w:t>
            </w:r>
          </w:p>
        </w:tc>
        <w:tc>
          <w:tcPr>
            <w:tcW w:w="0" w:type="auto"/>
            <w:tcBorders>
              <w:top w:val="nil"/>
              <w:left w:val="nil"/>
              <w:bottom w:val="single" w:sz="4" w:space="0" w:color="auto"/>
              <w:right w:val="single" w:sz="4" w:space="0" w:color="auto"/>
            </w:tcBorders>
            <w:shd w:val="clear" w:color="auto" w:fill="auto"/>
            <w:vAlign w:val="center"/>
            <w:hideMark/>
          </w:tcPr>
          <w:p w14:paraId="77B6A9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9261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BFEE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2B12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646F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1E51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1C8D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5A23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1296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2,90</w:t>
            </w:r>
          </w:p>
        </w:tc>
      </w:tr>
      <w:tr w:rsidR="002C603E" w:rsidRPr="002C603E" w14:paraId="54B8DFF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566F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ТС-06.003.0359.(403)</w:t>
            </w:r>
          </w:p>
        </w:tc>
        <w:tc>
          <w:tcPr>
            <w:tcW w:w="0" w:type="auto"/>
            <w:tcBorders>
              <w:top w:val="nil"/>
              <w:left w:val="nil"/>
              <w:bottom w:val="single" w:sz="4" w:space="0" w:color="auto"/>
              <w:right w:val="single" w:sz="4" w:space="0" w:color="auto"/>
            </w:tcBorders>
            <w:shd w:val="clear" w:color="auto" w:fill="auto"/>
            <w:vAlign w:val="center"/>
            <w:hideMark/>
          </w:tcPr>
          <w:p w14:paraId="6BEDCC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ТК-22а до ТК-23</w:t>
            </w:r>
          </w:p>
        </w:tc>
        <w:tc>
          <w:tcPr>
            <w:tcW w:w="0" w:type="auto"/>
            <w:tcBorders>
              <w:top w:val="nil"/>
              <w:left w:val="nil"/>
              <w:bottom w:val="single" w:sz="4" w:space="0" w:color="auto"/>
              <w:right w:val="single" w:sz="4" w:space="0" w:color="auto"/>
            </w:tcBorders>
            <w:shd w:val="clear" w:color="auto" w:fill="auto"/>
            <w:vAlign w:val="center"/>
            <w:hideMark/>
          </w:tcPr>
          <w:p w14:paraId="1CCE72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FA67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52B0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3DBD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8BCFC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AFF1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CB93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0,20</w:t>
            </w:r>
          </w:p>
        </w:tc>
        <w:tc>
          <w:tcPr>
            <w:tcW w:w="0" w:type="auto"/>
            <w:tcBorders>
              <w:top w:val="nil"/>
              <w:left w:val="nil"/>
              <w:bottom w:val="single" w:sz="4" w:space="0" w:color="auto"/>
              <w:right w:val="single" w:sz="4" w:space="0" w:color="auto"/>
            </w:tcBorders>
            <w:shd w:val="clear" w:color="auto" w:fill="auto"/>
            <w:vAlign w:val="center"/>
            <w:hideMark/>
          </w:tcPr>
          <w:p w14:paraId="7BF0A0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2,82</w:t>
            </w:r>
          </w:p>
        </w:tc>
        <w:tc>
          <w:tcPr>
            <w:tcW w:w="0" w:type="auto"/>
            <w:tcBorders>
              <w:top w:val="nil"/>
              <w:left w:val="nil"/>
              <w:bottom w:val="single" w:sz="4" w:space="0" w:color="auto"/>
              <w:right w:val="single" w:sz="4" w:space="0" w:color="auto"/>
            </w:tcBorders>
            <w:shd w:val="clear" w:color="auto" w:fill="auto"/>
            <w:vAlign w:val="center"/>
            <w:hideMark/>
          </w:tcPr>
          <w:p w14:paraId="594137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F852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6E98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CCF5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E2FA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BE36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4F7D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867E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3,02</w:t>
            </w:r>
          </w:p>
        </w:tc>
      </w:tr>
      <w:tr w:rsidR="002C603E" w:rsidRPr="002C603E" w14:paraId="57895C6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75EA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ТС-06.003.0360.(404)</w:t>
            </w:r>
          </w:p>
        </w:tc>
        <w:tc>
          <w:tcPr>
            <w:tcW w:w="0" w:type="auto"/>
            <w:tcBorders>
              <w:top w:val="nil"/>
              <w:left w:val="nil"/>
              <w:bottom w:val="single" w:sz="4" w:space="0" w:color="auto"/>
              <w:right w:val="single" w:sz="4" w:space="0" w:color="auto"/>
            </w:tcBorders>
            <w:shd w:val="clear" w:color="auto" w:fill="auto"/>
            <w:vAlign w:val="center"/>
            <w:hideMark/>
          </w:tcPr>
          <w:p w14:paraId="6DA348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ТК-12 до ТК-13</w:t>
            </w:r>
          </w:p>
        </w:tc>
        <w:tc>
          <w:tcPr>
            <w:tcW w:w="0" w:type="auto"/>
            <w:tcBorders>
              <w:top w:val="nil"/>
              <w:left w:val="nil"/>
              <w:bottom w:val="single" w:sz="4" w:space="0" w:color="auto"/>
              <w:right w:val="single" w:sz="4" w:space="0" w:color="auto"/>
            </w:tcBorders>
            <w:shd w:val="clear" w:color="auto" w:fill="auto"/>
            <w:vAlign w:val="center"/>
            <w:hideMark/>
          </w:tcPr>
          <w:p w14:paraId="2C1C96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B3FD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02C7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ABBA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1E0A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7666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3CB6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3820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0,19</w:t>
            </w:r>
          </w:p>
        </w:tc>
        <w:tc>
          <w:tcPr>
            <w:tcW w:w="0" w:type="auto"/>
            <w:tcBorders>
              <w:top w:val="nil"/>
              <w:left w:val="nil"/>
              <w:bottom w:val="single" w:sz="4" w:space="0" w:color="auto"/>
              <w:right w:val="single" w:sz="4" w:space="0" w:color="auto"/>
            </w:tcBorders>
            <w:shd w:val="clear" w:color="auto" w:fill="auto"/>
            <w:vAlign w:val="center"/>
            <w:hideMark/>
          </w:tcPr>
          <w:p w14:paraId="3755D7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2,57</w:t>
            </w:r>
          </w:p>
        </w:tc>
        <w:tc>
          <w:tcPr>
            <w:tcW w:w="0" w:type="auto"/>
            <w:tcBorders>
              <w:top w:val="nil"/>
              <w:left w:val="nil"/>
              <w:bottom w:val="single" w:sz="4" w:space="0" w:color="auto"/>
              <w:right w:val="single" w:sz="4" w:space="0" w:color="auto"/>
            </w:tcBorders>
            <w:shd w:val="clear" w:color="auto" w:fill="auto"/>
            <w:vAlign w:val="center"/>
            <w:hideMark/>
          </w:tcPr>
          <w:p w14:paraId="7335A0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60E1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B462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3644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EAA9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862E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B129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2,75</w:t>
            </w:r>
          </w:p>
        </w:tc>
      </w:tr>
      <w:tr w:rsidR="002C603E" w:rsidRPr="002C603E" w14:paraId="049DA9B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AB34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ТС-06.003.0361.(405)</w:t>
            </w:r>
          </w:p>
        </w:tc>
        <w:tc>
          <w:tcPr>
            <w:tcW w:w="0" w:type="auto"/>
            <w:tcBorders>
              <w:top w:val="nil"/>
              <w:left w:val="nil"/>
              <w:bottom w:val="single" w:sz="4" w:space="0" w:color="auto"/>
              <w:right w:val="single" w:sz="4" w:space="0" w:color="auto"/>
            </w:tcBorders>
            <w:shd w:val="clear" w:color="auto" w:fill="auto"/>
            <w:vAlign w:val="center"/>
            <w:hideMark/>
          </w:tcPr>
          <w:p w14:paraId="02039B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 до ТК-4</w:t>
            </w:r>
          </w:p>
        </w:tc>
        <w:tc>
          <w:tcPr>
            <w:tcW w:w="0" w:type="auto"/>
            <w:tcBorders>
              <w:top w:val="nil"/>
              <w:left w:val="nil"/>
              <w:bottom w:val="single" w:sz="4" w:space="0" w:color="auto"/>
              <w:right w:val="single" w:sz="4" w:space="0" w:color="auto"/>
            </w:tcBorders>
            <w:shd w:val="clear" w:color="auto" w:fill="auto"/>
            <w:vAlign w:val="center"/>
            <w:hideMark/>
          </w:tcPr>
          <w:p w14:paraId="5F6A1E4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17AD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72C0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4BF4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F85E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4115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E38C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8738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963A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0,27</w:t>
            </w:r>
          </w:p>
        </w:tc>
        <w:tc>
          <w:tcPr>
            <w:tcW w:w="0" w:type="auto"/>
            <w:tcBorders>
              <w:top w:val="nil"/>
              <w:left w:val="nil"/>
              <w:bottom w:val="single" w:sz="4" w:space="0" w:color="auto"/>
              <w:right w:val="single" w:sz="4" w:space="0" w:color="auto"/>
            </w:tcBorders>
            <w:shd w:val="clear" w:color="auto" w:fill="auto"/>
            <w:vAlign w:val="center"/>
            <w:hideMark/>
          </w:tcPr>
          <w:p w14:paraId="4B4028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3,73</w:t>
            </w:r>
          </w:p>
        </w:tc>
        <w:tc>
          <w:tcPr>
            <w:tcW w:w="0" w:type="auto"/>
            <w:tcBorders>
              <w:top w:val="nil"/>
              <w:left w:val="nil"/>
              <w:bottom w:val="single" w:sz="4" w:space="0" w:color="auto"/>
              <w:right w:val="single" w:sz="4" w:space="0" w:color="auto"/>
            </w:tcBorders>
            <w:shd w:val="clear" w:color="auto" w:fill="auto"/>
            <w:vAlign w:val="center"/>
            <w:hideMark/>
          </w:tcPr>
          <w:p w14:paraId="7755F9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3FFF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3015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B905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1293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BADC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4,00</w:t>
            </w:r>
          </w:p>
        </w:tc>
      </w:tr>
      <w:tr w:rsidR="002C603E" w:rsidRPr="002C603E" w14:paraId="39FCB4C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8516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ТС-06.003.0362.(406)</w:t>
            </w:r>
          </w:p>
        </w:tc>
        <w:tc>
          <w:tcPr>
            <w:tcW w:w="0" w:type="auto"/>
            <w:tcBorders>
              <w:top w:val="nil"/>
              <w:left w:val="nil"/>
              <w:bottom w:val="single" w:sz="4" w:space="0" w:color="auto"/>
              <w:right w:val="single" w:sz="4" w:space="0" w:color="auto"/>
            </w:tcBorders>
            <w:shd w:val="clear" w:color="auto" w:fill="auto"/>
            <w:vAlign w:val="center"/>
            <w:hideMark/>
          </w:tcPr>
          <w:p w14:paraId="1FB601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 до ТК-5</w:t>
            </w:r>
          </w:p>
        </w:tc>
        <w:tc>
          <w:tcPr>
            <w:tcW w:w="0" w:type="auto"/>
            <w:tcBorders>
              <w:top w:val="nil"/>
              <w:left w:val="nil"/>
              <w:bottom w:val="single" w:sz="4" w:space="0" w:color="auto"/>
              <w:right w:val="single" w:sz="4" w:space="0" w:color="auto"/>
            </w:tcBorders>
            <w:shd w:val="clear" w:color="auto" w:fill="auto"/>
            <w:vAlign w:val="center"/>
            <w:hideMark/>
          </w:tcPr>
          <w:p w14:paraId="246F46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E205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03859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27FE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543FD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211F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BB8A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B542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C8E2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9C25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0,28</w:t>
            </w:r>
          </w:p>
        </w:tc>
        <w:tc>
          <w:tcPr>
            <w:tcW w:w="0" w:type="auto"/>
            <w:tcBorders>
              <w:top w:val="nil"/>
              <w:left w:val="nil"/>
              <w:bottom w:val="single" w:sz="4" w:space="0" w:color="auto"/>
              <w:right w:val="single" w:sz="4" w:space="0" w:color="auto"/>
            </w:tcBorders>
            <w:shd w:val="clear" w:color="auto" w:fill="auto"/>
            <w:vAlign w:val="center"/>
            <w:hideMark/>
          </w:tcPr>
          <w:p w14:paraId="134E52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3,85</w:t>
            </w:r>
          </w:p>
        </w:tc>
        <w:tc>
          <w:tcPr>
            <w:tcW w:w="0" w:type="auto"/>
            <w:tcBorders>
              <w:top w:val="nil"/>
              <w:left w:val="nil"/>
              <w:bottom w:val="single" w:sz="4" w:space="0" w:color="auto"/>
              <w:right w:val="single" w:sz="4" w:space="0" w:color="auto"/>
            </w:tcBorders>
            <w:shd w:val="clear" w:color="auto" w:fill="auto"/>
            <w:vAlign w:val="center"/>
            <w:hideMark/>
          </w:tcPr>
          <w:p w14:paraId="3ECA9B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BD27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A0CF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326F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EA3B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4,13</w:t>
            </w:r>
          </w:p>
        </w:tc>
      </w:tr>
      <w:tr w:rsidR="002C603E" w:rsidRPr="002C603E" w14:paraId="2151C33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B0BE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ТС-06.003.0363.(407)</w:t>
            </w:r>
          </w:p>
        </w:tc>
        <w:tc>
          <w:tcPr>
            <w:tcW w:w="0" w:type="auto"/>
            <w:tcBorders>
              <w:top w:val="nil"/>
              <w:left w:val="nil"/>
              <w:bottom w:val="single" w:sz="4" w:space="0" w:color="auto"/>
              <w:right w:val="single" w:sz="4" w:space="0" w:color="auto"/>
            </w:tcBorders>
            <w:shd w:val="clear" w:color="auto" w:fill="auto"/>
            <w:vAlign w:val="center"/>
            <w:hideMark/>
          </w:tcPr>
          <w:p w14:paraId="4D8E6C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ТК-22 до ТК шк.№28</w:t>
            </w:r>
          </w:p>
        </w:tc>
        <w:tc>
          <w:tcPr>
            <w:tcW w:w="0" w:type="auto"/>
            <w:tcBorders>
              <w:top w:val="nil"/>
              <w:left w:val="nil"/>
              <w:bottom w:val="single" w:sz="4" w:space="0" w:color="auto"/>
              <w:right w:val="single" w:sz="4" w:space="0" w:color="auto"/>
            </w:tcBorders>
            <w:shd w:val="clear" w:color="auto" w:fill="auto"/>
            <w:vAlign w:val="center"/>
            <w:hideMark/>
          </w:tcPr>
          <w:p w14:paraId="6BF1AC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83C4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1682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A96D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D8CD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4480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FB10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B3A7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2361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6F51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92B3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0,44</w:t>
            </w:r>
          </w:p>
        </w:tc>
        <w:tc>
          <w:tcPr>
            <w:tcW w:w="0" w:type="auto"/>
            <w:tcBorders>
              <w:top w:val="nil"/>
              <w:left w:val="nil"/>
              <w:bottom w:val="single" w:sz="4" w:space="0" w:color="auto"/>
              <w:right w:val="single" w:sz="4" w:space="0" w:color="auto"/>
            </w:tcBorders>
            <w:shd w:val="clear" w:color="auto" w:fill="auto"/>
            <w:vAlign w:val="center"/>
            <w:hideMark/>
          </w:tcPr>
          <w:p w14:paraId="3A0518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6,09</w:t>
            </w:r>
          </w:p>
        </w:tc>
        <w:tc>
          <w:tcPr>
            <w:tcW w:w="0" w:type="auto"/>
            <w:tcBorders>
              <w:top w:val="nil"/>
              <w:left w:val="nil"/>
              <w:bottom w:val="single" w:sz="4" w:space="0" w:color="auto"/>
              <w:right w:val="single" w:sz="4" w:space="0" w:color="auto"/>
            </w:tcBorders>
            <w:shd w:val="clear" w:color="auto" w:fill="auto"/>
            <w:vAlign w:val="center"/>
            <w:hideMark/>
          </w:tcPr>
          <w:p w14:paraId="707850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B1B3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530E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5405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6,53</w:t>
            </w:r>
          </w:p>
        </w:tc>
      </w:tr>
      <w:tr w:rsidR="002C603E" w:rsidRPr="002C603E" w14:paraId="583E497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BB27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ТС-06.003.0364.(408)</w:t>
            </w:r>
          </w:p>
        </w:tc>
        <w:tc>
          <w:tcPr>
            <w:tcW w:w="0" w:type="auto"/>
            <w:tcBorders>
              <w:top w:val="nil"/>
              <w:left w:val="nil"/>
              <w:bottom w:val="single" w:sz="4" w:space="0" w:color="auto"/>
              <w:right w:val="single" w:sz="4" w:space="0" w:color="auto"/>
            </w:tcBorders>
            <w:shd w:val="clear" w:color="auto" w:fill="auto"/>
            <w:vAlign w:val="center"/>
            <w:hideMark/>
          </w:tcPr>
          <w:p w14:paraId="1EF43D8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 до ТК-3</w:t>
            </w:r>
          </w:p>
        </w:tc>
        <w:tc>
          <w:tcPr>
            <w:tcW w:w="0" w:type="auto"/>
            <w:tcBorders>
              <w:top w:val="nil"/>
              <w:left w:val="nil"/>
              <w:bottom w:val="single" w:sz="4" w:space="0" w:color="auto"/>
              <w:right w:val="single" w:sz="4" w:space="0" w:color="auto"/>
            </w:tcBorders>
            <w:shd w:val="clear" w:color="auto" w:fill="auto"/>
            <w:vAlign w:val="center"/>
            <w:hideMark/>
          </w:tcPr>
          <w:p w14:paraId="1AE9E0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5860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67FD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8629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E830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947C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8BAC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66C7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F7E1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A174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1013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BE4B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0,24</w:t>
            </w:r>
          </w:p>
        </w:tc>
        <w:tc>
          <w:tcPr>
            <w:tcW w:w="0" w:type="auto"/>
            <w:tcBorders>
              <w:top w:val="nil"/>
              <w:left w:val="nil"/>
              <w:bottom w:val="single" w:sz="4" w:space="0" w:color="auto"/>
              <w:right w:val="single" w:sz="4" w:space="0" w:color="auto"/>
            </w:tcBorders>
            <w:shd w:val="clear" w:color="auto" w:fill="auto"/>
            <w:vAlign w:val="center"/>
            <w:hideMark/>
          </w:tcPr>
          <w:p w14:paraId="3553E3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3,25</w:t>
            </w:r>
          </w:p>
        </w:tc>
        <w:tc>
          <w:tcPr>
            <w:tcW w:w="0" w:type="auto"/>
            <w:tcBorders>
              <w:top w:val="nil"/>
              <w:left w:val="nil"/>
              <w:bottom w:val="single" w:sz="4" w:space="0" w:color="auto"/>
              <w:right w:val="single" w:sz="4" w:space="0" w:color="auto"/>
            </w:tcBorders>
            <w:shd w:val="clear" w:color="auto" w:fill="auto"/>
            <w:vAlign w:val="center"/>
            <w:hideMark/>
          </w:tcPr>
          <w:p w14:paraId="6E43DA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2CBF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B3B5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3,49</w:t>
            </w:r>
          </w:p>
        </w:tc>
      </w:tr>
      <w:tr w:rsidR="002C603E" w:rsidRPr="002C603E" w14:paraId="40B448C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966B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ТС-06.003.0365.(409)</w:t>
            </w:r>
          </w:p>
        </w:tc>
        <w:tc>
          <w:tcPr>
            <w:tcW w:w="0" w:type="auto"/>
            <w:tcBorders>
              <w:top w:val="nil"/>
              <w:left w:val="nil"/>
              <w:bottom w:val="single" w:sz="4" w:space="0" w:color="auto"/>
              <w:right w:val="single" w:sz="4" w:space="0" w:color="auto"/>
            </w:tcBorders>
            <w:shd w:val="clear" w:color="auto" w:fill="auto"/>
            <w:vAlign w:val="center"/>
            <w:hideMark/>
          </w:tcPr>
          <w:p w14:paraId="6DB14E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ТК-9 до ТК-10</w:t>
            </w:r>
          </w:p>
        </w:tc>
        <w:tc>
          <w:tcPr>
            <w:tcW w:w="0" w:type="auto"/>
            <w:tcBorders>
              <w:top w:val="nil"/>
              <w:left w:val="nil"/>
              <w:bottom w:val="single" w:sz="4" w:space="0" w:color="auto"/>
              <w:right w:val="single" w:sz="4" w:space="0" w:color="auto"/>
            </w:tcBorders>
            <w:shd w:val="clear" w:color="auto" w:fill="auto"/>
            <w:vAlign w:val="center"/>
            <w:hideMark/>
          </w:tcPr>
          <w:p w14:paraId="461272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B29B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05AE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FC06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8C90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9CB8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5497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453B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099A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6820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B363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EDDA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EEC1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0,24</w:t>
            </w:r>
          </w:p>
        </w:tc>
        <w:tc>
          <w:tcPr>
            <w:tcW w:w="0" w:type="auto"/>
            <w:tcBorders>
              <w:top w:val="nil"/>
              <w:left w:val="nil"/>
              <w:bottom w:val="single" w:sz="4" w:space="0" w:color="auto"/>
              <w:right w:val="single" w:sz="4" w:space="0" w:color="auto"/>
            </w:tcBorders>
            <w:shd w:val="clear" w:color="auto" w:fill="auto"/>
            <w:vAlign w:val="center"/>
            <w:hideMark/>
          </w:tcPr>
          <w:p w14:paraId="387CC1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3,35</w:t>
            </w:r>
          </w:p>
        </w:tc>
        <w:tc>
          <w:tcPr>
            <w:tcW w:w="0" w:type="auto"/>
            <w:tcBorders>
              <w:top w:val="nil"/>
              <w:left w:val="nil"/>
              <w:bottom w:val="single" w:sz="4" w:space="0" w:color="auto"/>
              <w:right w:val="single" w:sz="4" w:space="0" w:color="auto"/>
            </w:tcBorders>
            <w:shd w:val="clear" w:color="auto" w:fill="auto"/>
            <w:vAlign w:val="center"/>
            <w:hideMark/>
          </w:tcPr>
          <w:p w14:paraId="251F39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EFD4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3,59</w:t>
            </w:r>
          </w:p>
        </w:tc>
      </w:tr>
      <w:tr w:rsidR="002C603E" w:rsidRPr="002C603E" w14:paraId="67592F0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5836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ТС-06.003.0366.(410)</w:t>
            </w:r>
          </w:p>
        </w:tc>
        <w:tc>
          <w:tcPr>
            <w:tcW w:w="0" w:type="auto"/>
            <w:tcBorders>
              <w:top w:val="nil"/>
              <w:left w:val="nil"/>
              <w:bottom w:val="single" w:sz="4" w:space="0" w:color="auto"/>
              <w:right w:val="single" w:sz="4" w:space="0" w:color="auto"/>
            </w:tcBorders>
            <w:shd w:val="clear" w:color="auto" w:fill="auto"/>
            <w:vAlign w:val="center"/>
            <w:hideMark/>
          </w:tcPr>
          <w:p w14:paraId="562C1E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ТК-22 до ТК-22а</w:t>
            </w:r>
          </w:p>
        </w:tc>
        <w:tc>
          <w:tcPr>
            <w:tcW w:w="0" w:type="auto"/>
            <w:tcBorders>
              <w:top w:val="nil"/>
              <w:left w:val="nil"/>
              <w:bottom w:val="single" w:sz="4" w:space="0" w:color="auto"/>
              <w:right w:val="single" w:sz="4" w:space="0" w:color="auto"/>
            </w:tcBorders>
            <w:shd w:val="clear" w:color="auto" w:fill="auto"/>
            <w:vAlign w:val="center"/>
            <w:hideMark/>
          </w:tcPr>
          <w:p w14:paraId="759181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2A75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E844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A40A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2BC4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1D3F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06FC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12A7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BE23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6E30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3A12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F2D2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832C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502C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14:paraId="1ACEEF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3,45</w:t>
            </w:r>
          </w:p>
        </w:tc>
        <w:tc>
          <w:tcPr>
            <w:tcW w:w="0" w:type="auto"/>
            <w:tcBorders>
              <w:top w:val="nil"/>
              <w:left w:val="nil"/>
              <w:bottom w:val="single" w:sz="4" w:space="0" w:color="auto"/>
              <w:right w:val="single" w:sz="4" w:space="0" w:color="auto"/>
            </w:tcBorders>
            <w:shd w:val="clear" w:color="auto" w:fill="auto"/>
            <w:vAlign w:val="center"/>
            <w:hideMark/>
          </w:tcPr>
          <w:p w14:paraId="0FD7DD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3,70</w:t>
            </w:r>
          </w:p>
        </w:tc>
      </w:tr>
      <w:tr w:rsidR="002C603E" w:rsidRPr="002C603E" w14:paraId="5A13756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6DC3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ТС-06.003.0367.(411)</w:t>
            </w:r>
          </w:p>
        </w:tc>
        <w:tc>
          <w:tcPr>
            <w:tcW w:w="0" w:type="auto"/>
            <w:tcBorders>
              <w:top w:val="nil"/>
              <w:left w:val="nil"/>
              <w:bottom w:val="single" w:sz="4" w:space="0" w:color="auto"/>
              <w:right w:val="single" w:sz="4" w:space="0" w:color="auto"/>
            </w:tcBorders>
            <w:shd w:val="clear" w:color="auto" w:fill="auto"/>
            <w:vAlign w:val="center"/>
            <w:hideMark/>
          </w:tcPr>
          <w:p w14:paraId="04F233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ТК-21 до ТК-24</w:t>
            </w:r>
          </w:p>
        </w:tc>
        <w:tc>
          <w:tcPr>
            <w:tcW w:w="0" w:type="auto"/>
            <w:tcBorders>
              <w:top w:val="nil"/>
              <w:left w:val="nil"/>
              <w:bottom w:val="single" w:sz="4" w:space="0" w:color="auto"/>
              <w:right w:val="single" w:sz="4" w:space="0" w:color="auto"/>
            </w:tcBorders>
            <w:shd w:val="clear" w:color="auto" w:fill="auto"/>
            <w:vAlign w:val="center"/>
            <w:hideMark/>
          </w:tcPr>
          <w:p w14:paraId="5AA54D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9868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14:paraId="7BF673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2,47</w:t>
            </w:r>
          </w:p>
        </w:tc>
        <w:tc>
          <w:tcPr>
            <w:tcW w:w="0" w:type="auto"/>
            <w:tcBorders>
              <w:top w:val="nil"/>
              <w:left w:val="nil"/>
              <w:bottom w:val="single" w:sz="4" w:space="0" w:color="auto"/>
              <w:right w:val="single" w:sz="4" w:space="0" w:color="auto"/>
            </w:tcBorders>
            <w:shd w:val="clear" w:color="auto" w:fill="auto"/>
            <w:vAlign w:val="center"/>
            <w:hideMark/>
          </w:tcPr>
          <w:p w14:paraId="38B5E3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D253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E714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0E4C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924F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1075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8B24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FCA3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162C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C7EB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A468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5070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EFBC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2,65</w:t>
            </w:r>
          </w:p>
        </w:tc>
      </w:tr>
      <w:tr w:rsidR="002C603E" w:rsidRPr="002C603E" w14:paraId="346BA4D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8B9C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ТС-06.003.0368.(412)</w:t>
            </w:r>
          </w:p>
        </w:tc>
        <w:tc>
          <w:tcPr>
            <w:tcW w:w="0" w:type="auto"/>
            <w:tcBorders>
              <w:top w:val="nil"/>
              <w:left w:val="nil"/>
              <w:bottom w:val="single" w:sz="4" w:space="0" w:color="auto"/>
              <w:right w:val="single" w:sz="4" w:space="0" w:color="auto"/>
            </w:tcBorders>
            <w:shd w:val="clear" w:color="auto" w:fill="auto"/>
            <w:vAlign w:val="center"/>
            <w:hideMark/>
          </w:tcPr>
          <w:p w14:paraId="0201A6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ТК-7 до ТК-8</w:t>
            </w:r>
          </w:p>
        </w:tc>
        <w:tc>
          <w:tcPr>
            <w:tcW w:w="0" w:type="auto"/>
            <w:tcBorders>
              <w:top w:val="nil"/>
              <w:left w:val="nil"/>
              <w:bottom w:val="single" w:sz="4" w:space="0" w:color="auto"/>
              <w:right w:val="single" w:sz="4" w:space="0" w:color="auto"/>
            </w:tcBorders>
            <w:shd w:val="clear" w:color="auto" w:fill="auto"/>
            <w:vAlign w:val="center"/>
            <w:hideMark/>
          </w:tcPr>
          <w:p w14:paraId="145EC3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7AA3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D3E4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14:paraId="2CF1B7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1,67</w:t>
            </w:r>
          </w:p>
        </w:tc>
        <w:tc>
          <w:tcPr>
            <w:tcW w:w="0" w:type="auto"/>
            <w:tcBorders>
              <w:top w:val="nil"/>
              <w:left w:val="nil"/>
              <w:bottom w:val="single" w:sz="4" w:space="0" w:color="auto"/>
              <w:right w:val="single" w:sz="4" w:space="0" w:color="auto"/>
            </w:tcBorders>
            <w:shd w:val="clear" w:color="auto" w:fill="auto"/>
            <w:vAlign w:val="center"/>
            <w:hideMark/>
          </w:tcPr>
          <w:p w14:paraId="501886E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FC45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155D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B249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AE3F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C9F0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25C3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C51A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9A99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F630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AF68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556E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1,79</w:t>
            </w:r>
          </w:p>
        </w:tc>
      </w:tr>
      <w:tr w:rsidR="002C603E" w:rsidRPr="002C603E" w14:paraId="79CC3FF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EB3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ТС-06.003.0369.(413)</w:t>
            </w:r>
          </w:p>
        </w:tc>
        <w:tc>
          <w:tcPr>
            <w:tcW w:w="0" w:type="auto"/>
            <w:tcBorders>
              <w:top w:val="nil"/>
              <w:left w:val="nil"/>
              <w:bottom w:val="single" w:sz="4" w:space="0" w:color="auto"/>
              <w:right w:val="single" w:sz="4" w:space="0" w:color="auto"/>
            </w:tcBorders>
            <w:shd w:val="clear" w:color="auto" w:fill="auto"/>
            <w:vAlign w:val="center"/>
            <w:hideMark/>
          </w:tcPr>
          <w:p w14:paraId="035269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ТК-8 до ТК-11</w:t>
            </w:r>
          </w:p>
        </w:tc>
        <w:tc>
          <w:tcPr>
            <w:tcW w:w="0" w:type="auto"/>
            <w:tcBorders>
              <w:top w:val="nil"/>
              <w:left w:val="nil"/>
              <w:bottom w:val="single" w:sz="4" w:space="0" w:color="auto"/>
              <w:right w:val="single" w:sz="4" w:space="0" w:color="auto"/>
            </w:tcBorders>
            <w:shd w:val="clear" w:color="auto" w:fill="auto"/>
            <w:vAlign w:val="center"/>
            <w:hideMark/>
          </w:tcPr>
          <w:p w14:paraId="0BA027E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2818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4B29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8227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0,36</w:t>
            </w:r>
          </w:p>
        </w:tc>
        <w:tc>
          <w:tcPr>
            <w:tcW w:w="0" w:type="auto"/>
            <w:tcBorders>
              <w:top w:val="nil"/>
              <w:left w:val="nil"/>
              <w:bottom w:val="single" w:sz="4" w:space="0" w:color="auto"/>
              <w:right w:val="single" w:sz="4" w:space="0" w:color="auto"/>
            </w:tcBorders>
            <w:shd w:val="clear" w:color="auto" w:fill="auto"/>
            <w:vAlign w:val="center"/>
            <w:hideMark/>
          </w:tcPr>
          <w:p w14:paraId="092AF3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5,07</w:t>
            </w:r>
          </w:p>
        </w:tc>
        <w:tc>
          <w:tcPr>
            <w:tcW w:w="0" w:type="auto"/>
            <w:tcBorders>
              <w:top w:val="nil"/>
              <w:left w:val="nil"/>
              <w:bottom w:val="single" w:sz="4" w:space="0" w:color="auto"/>
              <w:right w:val="single" w:sz="4" w:space="0" w:color="auto"/>
            </w:tcBorders>
            <w:shd w:val="clear" w:color="auto" w:fill="auto"/>
            <w:vAlign w:val="center"/>
            <w:hideMark/>
          </w:tcPr>
          <w:p w14:paraId="4FDCB4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0EE1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F084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0E0F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6509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2A0C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2C84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DB4B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FA66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42E6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851D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5,43</w:t>
            </w:r>
          </w:p>
        </w:tc>
      </w:tr>
      <w:tr w:rsidR="002C603E" w:rsidRPr="002C603E" w14:paraId="718C52A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BF67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ТС-06.003.0370.(414)</w:t>
            </w:r>
          </w:p>
        </w:tc>
        <w:tc>
          <w:tcPr>
            <w:tcW w:w="0" w:type="auto"/>
            <w:tcBorders>
              <w:top w:val="nil"/>
              <w:left w:val="nil"/>
              <w:bottom w:val="single" w:sz="4" w:space="0" w:color="auto"/>
              <w:right w:val="single" w:sz="4" w:space="0" w:color="auto"/>
            </w:tcBorders>
            <w:shd w:val="clear" w:color="auto" w:fill="auto"/>
            <w:vAlign w:val="center"/>
            <w:hideMark/>
          </w:tcPr>
          <w:p w14:paraId="68E473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ТК-11 до ТК-16</w:t>
            </w:r>
          </w:p>
        </w:tc>
        <w:tc>
          <w:tcPr>
            <w:tcW w:w="0" w:type="auto"/>
            <w:tcBorders>
              <w:top w:val="nil"/>
              <w:left w:val="nil"/>
              <w:bottom w:val="single" w:sz="4" w:space="0" w:color="auto"/>
              <w:right w:val="single" w:sz="4" w:space="0" w:color="auto"/>
            </w:tcBorders>
            <w:shd w:val="clear" w:color="auto" w:fill="auto"/>
            <w:vAlign w:val="center"/>
            <w:hideMark/>
          </w:tcPr>
          <w:p w14:paraId="1F2ACC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E854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1111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DC1F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C193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0,57</w:t>
            </w:r>
          </w:p>
        </w:tc>
        <w:tc>
          <w:tcPr>
            <w:tcW w:w="0" w:type="auto"/>
            <w:tcBorders>
              <w:top w:val="nil"/>
              <w:left w:val="nil"/>
              <w:bottom w:val="single" w:sz="4" w:space="0" w:color="auto"/>
              <w:right w:val="single" w:sz="4" w:space="0" w:color="auto"/>
            </w:tcBorders>
            <w:shd w:val="clear" w:color="auto" w:fill="auto"/>
            <w:vAlign w:val="center"/>
            <w:hideMark/>
          </w:tcPr>
          <w:p w14:paraId="3C4B1F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8,08</w:t>
            </w:r>
          </w:p>
        </w:tc>
        <w:tc>
          <w:tcPr>
            <w:tcW w:w="0" w:type="auto"/>
            <w:tcBorders>
              <w:top w:val="nil"/>
              <w:left w:val="nil"/>
              <w:bottom w:val="single" w:sz="4" w:space="0" w:color="auto"/>
              <w:right w:val="single" w:sz="4" w:space="0" w:color="auto"/>
            </w:tcBorders>
            <w:shd w:val="clear" w:color="auto" w:fill="auto"/>
            <w:vAlign w:val="center"/>
            <w:hideMark/>
          </w:tcPr>
          <w:p w14:paraId="290DE2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BD6C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F45A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39F0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D5E4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A5E1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D099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9009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D193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0B4C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8,65</w:t>
            </w:r>
          </w:p>
        </w:tc>
      </w:tr>
      <w:tr w:rsidR="002C603E" w:rsidRPr="002C603E" w14:paraId="79F8C5D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4C39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ТС-06.003.0371.(415)</w:t>
            </w:r>
          </w:p>
        </w:tc>
        <w:tc>
          <w:tcPr>
            <w:tcW w:w="0" w:type="auto"/>
            <w:tcBorders>
              <w:top w:val="nil"/>
              <w:left w:val="nil"/>
              <w:bottom w:val="single" w:sz="4" w:space="0" w:color="auto"/>
              <w:right w:val="single" w:sz="4" w:space="0" w:color="auto"/>
            </w:tcBorders>
            <w:shd w:val="clear" w:color="auto" w:fill="auto"/>
            <w:vAlign w:val="center"/>
            <w:hideMark/>
          </w:tcPr>
          <w:p w14:paraId="1A4E37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кот. п. Дегтярка до ТК-1</w:t>
            </w:r>
          </w:p>
        </w:tc>
        <w:tc>
          <w:tcPr>
            <w:tcW w:w="0" w:type="auto"/>
            <w:tcBorders>
              <w:top w:val="nil"/>
              <w:left w:val="nil"/>
              <w:bottom w:val="single" w:sz="4" w:space="0" w:color="auto"/>
              <w:right w:val="single" w:sz="4" w:space="0" w:color="auto"/>
            </w:tcBorders>
            <w:shd w:val="clear" w:color="auto" w:fill="auto"/>
            <w:vAlign w:val="center"/>
            <w:hideMark/>
          </w:tcPr>
          <w:p w14:paraId="45C39B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3AA7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3523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9B68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FD3B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F380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14:paraId="6B8DDB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2,05</w:t>
            </w:r>
          </w:p>
        </w:tc>
        <w:tc>
          <w:tcPr>
            <w:tcW w:w="0" w:type="auto"/>
            <w:tcBorders>
              <w:top w:val="nil"/>
              <w:left w:val="nil"/>
              <w:bottom w:val="single" w:sz="4" w:space="0" w:color="auto"/>
              <w:right w:val="single" w:sz="4" w:space="0" w:color="auto"/>
            </w:tcBorders>
            <w:shd w:val="clear" w:color="auto" w:fill="auto"/>
            <w:vAlign w:val="center"/>
            <w:hideMark/>
          </w:tcPr>
          <w:p w14:paraId="3C2D42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5E5B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DC02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4A2B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6104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F3D0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9FD1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3020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6432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2,20</w:t>
            </w:r>
          </w:p>
        </w:tc>
      </w:tr>
      <w:tr w:rsidR="002C603E" w:rsidRPr="002C603E" w14:paraId="7E2D31C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CA2B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ТС-06.003.0372.(416)</w:t>
            </w:r>
          </w:p>
        </w:tc>
        <w:tc>
          <w:tcPr>
            <w:tcW w:w="0" w:type="auto"/>
            <w:tcBorders>
              <w:top w:val="nil"/>
              <w:left w:val="nil"/>
              <w:bottom w:val="single" w:sz="4" w:space="0" w:color="auto"/>
              <w:right w:val="single" w:sz="4" w:space="0" w:color="auto"/>
            </w:tcBorders>
            <w:shd w:val="clear" w:color="auto" w:fill="auto"/>
            <w:vAlign w:val="center"/>
            <w:hideMark/>
          </w:tcPr>
          <w:p w14:paraId="01F6DD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кот. п. Дегтярка до ТК-1</w:t>
            </w:r>
          </w:p>
        </w:tc>
        <w:tc>
          <w:tcPr>
            <w:tcW w:w="0" w:type="auto"/>
            <w:tcBorders>
              <w:top w:val="nil"/>
              <w:left w:val="nil"/>
              <w:bottom w:val="single" w:sz="4" w:space="0" w:color="auto"/>
              <w:right w:val="single" w:sz="4" w:space="0" w:color="auto"/>
            </w:tcBorders>
            <w:shd w:val="clear" w:color="auto" w:fill="auto"/>
            <w:vAlign w:val="center"/>
            <w:hideMark/>
          </w:tcPr>
          <w:p w14:paraId="76A5FA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933B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4F40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7858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D95E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FADD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091A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0,68</w:t>
            </w:r>
          </w:p>
        </w:tc>
        <w:tc>
          <w:tcPr>
            <w:tcW w:w="0" w:type="auto"/>
            <w:tcBorders>
              <w:top w:val="nil"/>
              <w:left w:val="nil"/>
              <w:bottom w:val="single" w:sz="4" w:space="0" w:color="auto"/>
              <w:right w:val="single" w:sz="4" w:space="0" w:color="auto"/>
            </w:tcBorders>
            <w:shd w:val="clear" w:color="auto" w:fill="auto"/>
            <w:vAlign w:val="center"/>
            <w:hideMark/>
          </w:tcPr>
          <w:p w14:paraId="55563B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9,47</w:t>
            </w:r>
          </w:p>
        </w:tc>
        <w:tc>
          <w:tcPr>
            <w:tcW w:w="0" w:type="auto"/>
            <w:tcBorders>
              <w:top w:val="nil"/>
              <w:left w:val="nil"/>
              <w:bottom w:val="single" w:sz="4" w:space="0" w:color="auto"/>
              <w:right w:val="single" w:sz="4" w:space="0" w:color="auto"/>
            </w:tcBorders>
            <w:shd w:val="clear" w:color="auto" w:fill="auto"/>
            <w:vAlign w:val="center"/>
            <w:hideMark/>
          </w:tcPr>
          <w:p w14:paraId="683103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6710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FBE2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29A5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BEBA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01BC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B919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01E7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10,15</w:t>
            </w:r>
          </w:p>
        </w:tc>
      </w:tr>
      <w:tr w:rsidR="002C603E" w:rsidRPr="002C603E" w14:paraId="316C30F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DB25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ТС-06.003.0373.(417)</w:t>
            </w:r>
          </w:p>
        </w:tc>
        <w:tc>
          <w:tcPr>
            <w:tcW w:w="0" w:type="auto"/>
            <w:tcBorders>
              <w:top w:val="nil"/>
              <w:left w:val="nil"/>
              <w:bottom w:val="single" w:sz="4" w:space="0" w:color="auto"/>
              <w:right w:val="single" w:sz="4" w:space="0" w:color="auto"/>
            </w:tcBorders>
            <w:shd w:val="clear" w:color="auto" w:fill="auto"/>
            <w:vAlign w:val="center"/>
            <w:hideMark/>
          </w:tcPr>
          <w:p w14:paraId="402C90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 до Водоканала</w:t>
            </w:r>
          </w:p>
        </w:tc>
        <w:tc>
          <w:tcPr>
            <w:tcW w:w="0" w:type="auto"/>
            <w:tcBorders>
              <w:top w:val="nil"/>
              <w:left w:val="nil"/>
              <w:bottom w:val="single" w:sz="4" w:space="0" w:color="auto"/>
              <w:right w:val="single" w:sz="4" w:space="0" w:color="auto"/>
            </w:tcBorders>
            <w:shd w:val="clear" w:color="auto" w:fill="auto"/>
            <w:vAlign w:val="center"/>
            <w:hideMark/>
          </w:tcPr>
          <w:p w14:paraId="08A2D2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80C9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C86D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12C6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4695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D7E4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6DC7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781D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4F07CA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1,18</w:t>
            </w:r>
          </w:p>
        </w:tc>
        <w:tc>
          <w:tcPr>
            <w:tcW w:w="0" w:type="auto"/>
            <w:tcBorders>
              <w:top w:val="nil"/>
              <w:left w:val="nil"/>
              <w:bottom w:val="single" w:sz="4" w:space="0" w:color="auto"/>
              <w:right w:val="single" w:sz="4" w:space="0" w:color="auto"/>
            </w:tcBorders>
            <w:shd w:val="clear" w:color="auto" w:fill="auto"/>
            <w:vAlign w:val="center"/>
            <w:hideMark/>
          </w:tcPr>
          <w:p w14:paraId="78FD6D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6747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27EB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706E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46EB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CC62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F559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1,27</w:t>
            </w:r>
          </w:p>
        </w:tc>
      </w:tr>
      <w:tr w:rsidR="002C603E" w:rsidRPr="002C603E" w14:paraId="2AAE5FE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9ECD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ТС-06.003.0374.(418)</w:t>
            </w:r>
          </w:p>
        </w:tc>
        <w:tc>
          <w:tcPr>
            <w:tcW w:w="0" w:type="auto"/>
            <w:tcBorders>
              <w:top w:val="nil"/>
              <w:left w:val="nil"/>
              <w:bottom w:val="single" w:sz="4" w:space="0" w:color="auto"/>
              <w:right w:val="single" w:sz="4" w:space="0" w:color="auto"/>
            </w:tcBorders>
            <w:shd w:val="clear" w:color="auto" w:fill="auto"/>
            <w:vAlign w:val="center"/>
            <w:hideMark/>
          </w:tcPr>
          <w:p w14:paraId="4D3689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ТК-6 до управления</w:t>
            </w:r>
          </w:p>
        </w:tc>
        <w:tc>
          <w:tcPr>
            <w:tcW w:w="0" w:type="auto"/>
            <w:tcBorders>
              <w:top w:val="nil"/>
              <w:left w:val="nil"/>
              <w:bottom w:val="single" w:sz="4" w:space="0" w:color="auto"/>
              <w:right w:val="single" w:sz="4" w:space="0" w:color="auto"/>
            </w:tcBorders>
            <w:shd w:val="clear" w:color="auto" w:fill="auto"/>
            <w:vAlign w:val="center"/>
            <w:hideMark/>
          </w:tcPr>
          <w:p w14:paraId="403719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E174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3819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2A8D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7D33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1D2C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2EF7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D477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E877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0,62</w:t>
            </w:r>
          </w:p>
        </w:tc>
        <w:tc>
          <w:tcPr>
            <w:tcW w:w="0" w:type="auto"/>
            <w:tcBorders>
              <w:top w:val="nil"/>
              <w:left w:val="nil"/>
              <w:bottom w:val="single" w:sz="4" w:space="0" w:color="auto"/>
              <w:right w:val="single" w:sz="4" w:space="0" w:color="auto"/>
            </w:tcBorders>
            <w:shd w:val="clear" w:color="auto" w:fill="auto"/>
            <w:vAlign w:val="center"/>
            <w:hideMark/>
          </w:tcPr>
          <w:p w14:paraId="5C31F0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8,58</w:t>
            </w:r>
          </w:p>
        </w:tc>
        <w:tc>
          <w:tcPr>
            <w:tcW w:w="0" w:type="auto"/>
            <w:tcBorders>
              <w:top w:val="nil"/>
              <w:left w:val="nil"/>
              <w:bottom w:val="single" w:sz="4" w:space="0" w:color="auto"/>
              <w:right w:val="single" w:sz="4" w:space="0" w:color="auto"/>
            </w:tcBorders>
            <w:shd w:val="clear" w:color="auto" w:fill="auto"/>
            <w:vAlign w:val="center"/>
            <w:hideMark/>
          </w:tcPr>
          <w:p w14:paraId="02DEFD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BF19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3F3F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6B0E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0FE6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1070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9,20</w:t>
            </w:r>
          </w:p>
        </w:tc>
      </w:tr>
      <w:tr w:rsidR="002C603E" w:rsidRPr="002C603E" w14:paraId="5CE51A2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A2CE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ТС-06.003.0375.(419)</w:t>
            </w:r>
          </w:p>
        </w:tc>
        <w:tc>
          <w:tcPr>
            <w:tcW w:w="0" w:type="auto"/>
            <w:tcBorders>
              <w:top w:val="nil"/>
              <w:left w:val="nil"/>
              <w:bottom w:val="single" w:sz="4" w:space="0" w:color="auto"/>
              <w:right w:val="single" w:sz="4" w:space="0" w:color="auto"/>
            </w:tcBorders>
            <w:shd w:val="clear" w:color="auto" w:fill="auto"/>
            <w:vAlign w:val="center"/>
            <w:hideMark/>
          </w:tcPr>
          <w:p w14:paraId="46D908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ТК-5 до ТК-7</w:t>
            </w:r>
          </w:p>
        </w:tc>
        <w:tc>
          <w:tcPr>
            <w:tcW w:w="0" w:type="auto"/>
            <w:tcBorders>
              <w:top w:val="nil"/>
              <w:left w:val="nil"/>
              <w:bottom w:val="single" w:sz="4" w:space="0" w:color="auto"/>
              <w:right w:val="single" w:sz="4" w:space="0" w:color="auto"/>
            </w:tcBorders>
            <w:shd w:val="clear" w:color="auto" w:fill="auto"/>
            <w:vAlign w:val="center"/>
            <w:hideMark/>
          </w:tcPr>
          <w:p w14:paraId="0F2E983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920E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3F8D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32283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3D59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A686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72C8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9496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6A25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3F59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14:paraId="475401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2,31</w:t>
            </w:r>
          </w:p>
        </w:tc>
        <w:tc>
          <w:tcPr>
            <w:tcW w:w="0" w:type="auto"/>
            <w:tcBorders>
              <w:top w:val="nil"/>
              <w:left w:val="nil"/>
              <w:bottom w:val="single" w:sz="4" w:space="0" w:color="auto"/>
              <w:right w:val="single" w:sz="4" w:space="0" w:color="auto"/>
            </w:tcBorders>
            <w:shd w:val="clear" w:color="auto" w:fill="auto"/>
            <w:vAlign w:val="center"/>
            <w:hideMark/>
          </w:tcPr>
          <w:p w14:paraId="7CCC63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243AE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F546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9024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C2D1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2,48</w:t>
            </w:r>
          </w:p>
        </w:tc>
      </w:tr>
      <w:tr w:rsidR="002C603E" w:rsidRPr="002C603E" w14:paraId="701A3AC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28D1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ТС-06.003.0376.(420)</w:t>
            </w:r>
          </w:p>
        </w:tc>
        <w:tc>
          <w:tcPr>
            <w:tcW w:w="0" w:type="auto"/>
            <w:tcBorders>
              <w:top w:val="nil"/>
              <w:left w:val="nil"/>
              <w:bottom w:val="single" w:sz="4" w:space="0" w:color="auto"/>
              <w:right w:val="single" w:sz="4" w:space="0" w:color="auto"/>
            </w:tcBorders>
            <w:shd w:val="clear" w:color="auto" w:fill="auto"/>
            <w:vAlign w:val="center"/>
            <w:hideMark/>
          </w:tcPr>
          <w:p w14:paraId="250300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ТК-7 до ТК-8</w:t>
            </w:r>
          </w:p>
        </w:tc>
        <w:tc>
          <w:tcPr>
            <w:tcW w:w="0" w:type="auto"/>
            <w:tcBorders>
              <w:top w:val="nil"/>
              <w:left w:val="nil"/>
              <w:bottom w:val="single" w:sz="4" w:space="0" w:color="auto"/>
              <w:right w:val="single" w:sz="4" w:space="0" w:color="auto"/>
            </w:tcBorders>
            <w:shd w:val="clear" w:color="auto" w:fill="auto"/>
            <w:vAlign w:val="center"/>
            <w:hideMark/>
          </w:tcPr>
          <w:p w14:paraId="7F3320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7281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CBC7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AA8B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AFD6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C9B2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CE2A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3D9D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CEB5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10E0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8F78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1,24</w:t>
            </w:r>
          </w:p>
        </w:tc>
        <w:tc>
          <w:tcPr>
            <w:tcW w:w="0" w:type="auto"/>
            <w:tcBorders>
              <w:top w:val="nil"/>
              <w:left w:val="nil"/>
              <w:bottom w:val="single" w:sz="4" w:space="0" w:color="auto"/>
              <w:right w:val="single" w:sz="4" w:space="0" w:color="auto"/>
            </w:tcBorders>
            <w:shd w:val="clear" w:color="auto" w:fill="auto"/>
            <w:vAlign w:val="center"/>
            <w:hideMark/>
          </w:tcPr>
          <w:p w14:paraId="2F1F9C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17,04</w:t>
            </w:r>
          </w:p>
        </w:tc>
        <w:tc>
          <w:tcPr>
            <w:tcW w:w="0" w:type="auto"/>
            <w:tcBorders>
              <w:top w:val="nil"/>
              <w:left w:val="nil"/>
              <w:bottom w:val="single" w:sz="4" w:space="0" w:color="auto"/>
              <w:right w:val="single" w:sz="4" w:space="0" w:color="auto"/>
            </w:tcBorders>
            <w:shd w:val="clear" w:color="auto" w:fill="auto"/>
            <w:vAlign w:val="center"/>
            <w:hideMark/>
          </w:tcPr>
          <w:p w14:paraId="6AC98A1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C42D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009C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8443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18,28</w:t>
            </w:r>
          </w:p>
        </w:tc>
      </w:tr>
      <w:tr w:rsidR="002C603E" w:rsidRPr="002C603E" w14:paraId="2D6A90F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4EC4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ТС-06.003.0377.(421)</w:t>
            </w:r>
          </w:p>
        </w:tc>
        <w:tc>
          <w:tcPr>
            <w:tcW w:w="0" w:type="auto"/>
            <w:tcBorders>
              <w:top w:val="nil"/>
              <w:left w:val="nil"/>
              <w:bottom w:val="single" w:sz="4" w:space="0" w:color="auto"/>
              <w:right w:val="single" w:sz="4" w:space="0" w:color="auto"/>
            </w:tcBorders>
            <w:shd w:val="clear" w:color="auto" w:fill="auto"/>
            <w:vAlign w:val="center"/>
            <w:hideMark/>
          </w:tcPr>
          <w:p w14:paraId="1DDF0A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 до ТК-4</w:t>
            </w:r>
          </w:p>
        </w:tc>
        <w:tc>
          <w:tcPr>
            <w:tcW w:w="0" w:type="auto"/>
            <w:tcBorders>
              <w:top w:val="nil"/>
              <w:left w:val="nil"/>
              <w:bottom w:val="single" w:sz="4" w:space="0" w:color="auto"/>
              <w:right w:val="single" w:sz="4" w:space="0" w:color="auto"/>
            </w:tcBorders>
            <w:shd w:val="clear" w:color="auto" w:fill="auto"/>
            <w:vAlign w:val="center"/>
            <w:hideMark/>
          </w:tcPr>
          <w:p w14:paraId="10ABBA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1898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B0EA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2BFD8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AB17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9EB3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5AB3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9AF9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63D6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2730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8065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C5AC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0,19</w:t>
            </w:r>
          </w:p>
        </w:tc>
        <w:tc>
          <w:tcPr>
            <w:tcW w:w="0" w:type="auto"/>
            <w:tcBorders>
              <w:top w:val="nil"/>
              <w:left w:val="nil"/>
              <w:bottom w:val="single" w:sz="4" w:space="0" w:color="auto"/>
              <w:right w:val="single" w:sz="4" w:space="0" w:color="auto"/>
            </w:tcBorders>
            <w:shd w:val="clear" w:color="auto" w:fill="auto"/>
            <w:vAlign w:val="center"/>
            <w:hideMark/>
          </w:tcPr>
          <w:p w14:paraId="056D99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2,67</w:t>
            </w:r>
          </w:p>
        </w:tc>
        <w:tc>
          <w:tcPr>
            <w:tcW w:w="0" w:type="auto"/>
            <w:tcBorders>
              <w:top w:val="nil"/>
              <w:left w:val="nil"/>
              <w:bottom w:val="single" w:sz="4" w:space="0" w:color="auto"/>
              <w:right w:val="single" w:sz="4" w:space="0" w:color="auto"/>
            </w:tcBorders>
            <w:shd w:val="clear" w:color="auto" w:fill="auto"/>
            <w:vAlign w:val="center"/>
            <w:hideMark/>
          </w:tcPr>
          <w:p w14:paraId="589FAD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D43D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3B92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2,86</w:t>
            </w:r>
          </w:p>
        </w:tc>
      </w:tr>
      <w:tr w:rsidR="002C603E" w:rsidRPr="002C603E" w14:paraId="2A5973E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4731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ТС-06.003.0378.(422)</w:t>
            </w:r>
          </w:p>
        </w:tc>
        <w:tc>
          <w:tcPr>
            <w:tcW w:w="0" w:type="auto"/>
            <w:tcBorders>
              <w:top w:val="nil"/>
              <w:left w:val="nil"/>
              <w:bottom w:val="single" w:sz="4" w:space="0" w:color="auto"/>
              <w:right w:val="single" w:sz="4" w:space="0" w:color="auto"/>
            </w:tcBorders>
            <w:shd w:val="clear" w:color="auto" w:fill="auto"/>
            <w:vAlign w:val="center"/>
            <w:hideMark/>
          </w:tcPr>
          <w:p w14:paraId="023D7F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 до ТК-3 (школа)</w:t>
            </w:r>
          </w:p>
        </w:tc>
        <w:tc>
          <w:tcPr>
            <w:tcW w:w="0" w:type="auto"/>
            <w:tcBorders>
              <w:top w:val="nil"/>
              <w:left w:val="nil"/>
              <w:bottom w:val="single" w:sz="4" w:space="0" w:color="auto"/>
              <w:right w:val="single" w:sz="4" w:space="0" w:color="auto"/>
            </w:tcBorders>
            <w:shd w:val="clear" w:color="auto" w:fill="auto"/>
            <w:vAlign w:val="center"/>
            <w:hideMark/>
          </w:tcPr>
          <w:p w14:paraId="0C3ED2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1FA4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0793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BFC2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90AED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9089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00AF0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47DF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64C5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F40F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F9BF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43B67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BCD4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0,35</w:t>
            </w:r>
          </w:p>
        </w:tc>
        <w:tc>
          <w:tcPr>
            <w:tcW w:w="0" w:type="auto"/>
            <w:tcBorders>
              <w:top w:val="nil"/>
              <w:left w:val="nil"/>
              <w:bottom w:val="single" w:sz="4" w:space="0" w:color="auto"/>
              <w:right w:val="single" w:sz="4" w:space="0" w:color="auto"/>
            </w:tcBorders>
            <w:shd w:val="clear" w:color="auto" w:fill="auto"/>
            <w:vAlign w:val="center"/>
            <w:hideMark/>
          </w:tcPr>
          <w:p w14:paraId="7C3A561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4,81</w:t>
            </w:r>
          </w:p>
        </w:tc>
        <w:tc>
          <w:tcPr>
            <w:tcW w:w="0" w:type="auto"/>
            <w:tcBorders>
              <w:top w:val="nil"/>
              <w:left w:val="nil"/>
              <w:bottom w:val="single" w:sz="4" w:space="0" w:color="auto"/>
              <w:right w:val="single" w:sz="4" w:space="0" w:color="auto"/>
            </w:tcBorders>
            <w:shd w:val="clear" w:color="auto" w:fill="auto"/>
            <w:vAlign w:val="center"/>
            <w:hideMark/>
          </w:tcPr>
          <w:p w14:paraId="65066F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E6C6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5,16</w:t>
            </w:r>
          </w:p>
        </w:tc>
      </w:tr>
      <w:tr w:rsidR="002C603E" w:rsidRPr="002C603E" w14:paraId="34BAFEE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BFBA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ТС-06.003.0379.(423)</w:t>
            </w:r>
          </w:p>
        </w:tc>
        <w:tc>
          <w:tcPr>
            <w:tcW w:w="0" w:type="auto"/>
            <w:tcBorders>
              <w:top w:val="nil"/>
              <w:left w:val="nil"/>
              <w:bottom w:val="single" w:sz="4" w:space="0" w:color="auto"/>
              <w:right w:val="single" w:sz="4" w:space="0" w:color="auto"/>
            </w:tcBorders>
            <w:shd w:val="clear" w:color="auto" w:fill="auto"/>
            <w:vAlign w:val="center"/>
            <w:hideMark/>
          </w:tcPr>
          <w:p w14:paraId="0A600E8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 до ТК д. 106</w:t>
            </w:r>
          </w:p>
        </w:tc>
        <w:tc>
          <w:tcPr>
            <w:tcW w:w="0" w:type="auto"/>
            <w:tcBorders>
              <w:top w:val="nil"/>
              <w:left w:val="nil"/>
              <w:bottom w:val="single" w:sz="4" w:space="0" w:color="auto"/>
              <w:right w:val="single" w:sz="4" w:space="0" w:color="auto"/>
            </w:tcBorders>
            <w:shd w:val="clear" w:color="auto" w:fill="auto"/>
            <w:vAlign w:val="center"/>
            <w:hideMark/>
          </w:tcPr>
          <w:p w14:paraId="221A92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6ABF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39E3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D6F9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3E18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36B5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CAFD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72713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6D70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80753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1EE0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A7EB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0DA2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2803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0,81</w:t>
            </w:r>
          </w:p>
        </w:tc>
        <w:tc>
          <w:tcPr>
            <w:tcW w:w="0" w:type="auto"/>
            <w:tcBorders>
              <w:top w:val="nil"/>
              <w:left w:val="nil"/>
              <w:bottom w:val="single" w:sz="4" w:space="0" w:color="auto"/>
              <w:right w:val="single" w:sz="4" w:space="0" w:color="auto"/>
            </w:tcBorders>
            <w:shd w:val="clear" w:color="auto" w:fill="auto"/>
            <w:vAlign w:val="center"/>
            <w:hideMark/>
          </w:tcPr>
          <w:p w14:paraId="0C172D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11,03</w:t>
            </w:r>
          </w:p>
        </w:tc>
        <w:tc>
          <w:tcPr>
            <w:tcW w:w="0" w:type="auto"/>
            <w:tcBorders>
              <w:top w:val="nil"/>
              <w:left w:val="nil"/>
              <w:bottom w:val="single" w:sz="4" w:space="0" w:color="auto"/>
              <w:right w:val="single" w:sz="4" w:space="0" w:color="auto"/>
            </w:tcBorders>
            <w:shd w:val="clear" w:color="auto" w:fill="auto"/>
            <w:vAlign w:val="center"/>
            <w:hideMark/>
          </w:tcPr>
          <w:p w14:paraId="7034CD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11,84</w:t>
            </w:r>
          </w:p>
        </w:tc>
      </w:tr>
      <w:tr w:rsidR="002C603E" w:rsidRPr="002C603E" w14:paraId="6A0F7D4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D2F3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ТС-06.003.0380.(424)</w:t>
            </w:r>
          </w:p>
        </w:tc>
        <w:tc>
          <w:tcPr>
            <w:tcW w:w="0" w:type="auto"/>
            <w:tcBorders>
              <w:top w:val="nil"/>
              <w:left w:val="nil"/>
              <w:bottom w:val="single" w:sz="4" w:space="0" w:color="auto"/>
              <w:right w:val="single" w:sz="4" w:space="0" w:color="auto"/>
            </w:tcBorders>
            <w:shd w:val="clear" w:color="auto" w:fill="auto"/>
            <w:vAlign w:val="center"/>
            <w:hideMark/>
          </w:tcPr>
          <w:p w14:paraId="2BCEF6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кот. до ТК-1</w:t>
            </w:r>
          </w:p>
        </w:tc>
        <w:tc>
          <w:tcPr>
            <w:tcW w:w="0" w:type="auto"/>
            <w:tcBorders>
              <w:top w:val="nil"/>
              <w:left w:val="nil"/>
              <w:bottom w:val="single" w:sz="4" w:space="0" w:color="auto"/>
              <w:right w:val="single" w:sz="4" w:space="0" w:color="auto"/>
            </w:tcBorders>
            <w:shd w:val="clear" w:color="auto" w:fill="auto"/>
            <w:vAlign w:val="center"/>
            <w:hideMark/>
          </w:tcPr>
          <w:p w14:paraId="3DDDE8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0,03</w:t>
            </w:r>
          </w:p>
        </w:tc>
        <w:tc>
          <w:tcPr>
            <w:tcW w:w="0" w:type="auto"/>
            <w:tcBorders>
              <w:top w:val="nil"/>
              <w:left w:val="nil"/>
              <w:bottom w:val="single" w:sz="4" w:space="0" w:color="auto"/>
              <w:right w:val="single" w:sz="4" w:space="0" w:color="auto"/>
            </w:tcBorders>
            <w:shd w:val="clear" w:color="auto" w:fill="auto"/>
            <w:vAlign w:val="center"/>
            <w:hideMark/>
          </w:tcPr>
          <w:p w14:paraId="052A06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0,42</w:t>
            </w:r>
          </w:p>
        </w:tc>
        <w:tc>
          <w:tcPr>
            <w:tcW w:w="0" w:type="auto"/>
            <w:tcBorders>
              <w:top w:val="nil"/>
              <w:left w:val="nil"/>
              <w:bottom w:val="single" w:sz="4" w:space="0" w:color="auto"/>
              <w:right w:val="single" w:sz="4" w:space="0" w:color="auto"/>
            </w:tcBorders>
            <w:shd w:val="clear" w:color="auto" w:fill="auto"/>
            <w:vAlign w:val="center"/>
            <w:hideMark/>
          </w:tcPr>
          <w:p w14:paraId="383D78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4F03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33AE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B6B2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EDE0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B988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C4C2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6C73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8D944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7EF6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CC5C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1670E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F52D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E7EA2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0,45</w:t>
            </w:r>
          </w:p>
        </w:tc>
      </w:tr>
      <w:tr w:rsidR="002C603E" w:rsidRPr="002C603E" w14:paraId="7BC8B1A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4567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ТС-06.003.0381.(425)</w:t>
            </w:r>
          </w:p>
        </w:tc>
        <w:tc>
          <w:tcPr>
            <w:tcW w:w="0" w:type="auto"/>
            <w:tcBorders>
              <w:top w:val="nil"/>
              <w:left w:val="nil"/>
              <w:bottom w:val="single" w:sz="4" w:space="0" w:color="auto"/>
              <w:right w:val="single" w:sz="4" w:space="0" w:color="auto"/>
            </w:tcBorders>
            <w:shd w:val="clear" w:color="auto" w:fill="auto"/>
            <w:vAlign w:val="center"/>
            <w:hideMark/>
          </w:tcPr>
          <w:p w14:paraId="548E62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 до ТК-2</w:t>
            </w:r>
          </w:p>
        </w:tc>
        <w:tc>
          <w:tcPr>
            <w:tcW w:w="0" w:type="auto"/>
            <w:tcBorders>
              <w:top w:val="nil"/>
              <w:left w:val="nil"/>
              <w:bottom w:val="single" w:sz="4" w:space="0" w:color="auto"/>
              <w:right w:val="single" w:sz="4" w:space="0" w:color="auto"/>
            </w:tcBorders>
            <w:shd w:val="clear" w:color="auto" w:fill="auto"/>
            <w:vAlign w:val="center"/>
            <w:hideMark/>
          </w:tcPr>
          <w:p w14:paraId="756FD0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98A3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0,31</w:t>
            </w:r>
          </w:p>
        </w:tc>
        <w:tc>
          <w:tcPr>
            <w:tcW w:w="0" w:type="auto"/>
            <w:tcBorders>
              <w:top w:val="nil"/>
              <w:left w:val="nil"/>
              <w:bottom w:val="single" w:sz="4" w:space="0" w:color="auto"/>
              <w:right w:val="single" w:sz="4" w:space="0" w:color="auto"/>
            </w:tcBorders>
            <w:shd w:val="clear" w:color="auto" w:fill="auto"/>
            <w:vAlign w:val="center"/>
            <w:hideMark/>
          </w:tcPr>
          <w:p w14:paraId="43BE7B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4,47</w:t>
            </w:r>
          </w:p>
        </w:tc>
        <w:tc>
          <w:tcPr>
            <w:tcW w:w="0" w:type="auto"/>
            <w:tcBorders>
              <w:top w:val="nil"/>
              <w:left w:val="nil"/>
              <w:bottom w:val="single" w:sz="4" w:space="0" w:color="auto"/>
              <w:right w:val="single" w:sz="4" w:space="0" w:color="auto"/>
            </w:tcBorders>
            <w:shd w:val="clear" w:color="auto" w:fill="auto"/>
            <w:vAlign w:val="center"/>
            <w:hideMark/>
          </w:tcPr>
          <w:p w14:paraId="7D986B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5792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8FA2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481D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9B80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A846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9759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43D5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675E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A5F1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2E79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E56D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99AE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4,78</w:t>
            </w:r>
          </w:p>
        </w:tc>
      </w:tr>
      <w:tr w:rsidR="002C603E" w:rsidRPr="002C603E" w14:paraId="0D036C2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543A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ТС-06.003.0382.(426)</w:t>
            </w:r>
          </w:p>
        </w:tc>
        <w:tc>
          <w:tcPr>
            <w:tcW w:w="0" w:type="auto"/>
            <w:tcBorders>
              <w:top w:val="nil"/>
              <w:left w:val="nil"/>
              <w:bottom w:val="single" w:sz="4" w:space="0" w:color="auto"/>
              <w:right w:val="single" w:sz="4" w:space="0" w:color="auto"/>
            </w:tcBorders>
            <w:shd w:val="clear" w:color="auto" w:fill="auto"/>
            <w:vAlign w:val="center"/>
            <w:hideMark/>
          </w:tcPr>
          <w:p w14:paraId="034B4F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ТК-30 до ТК-31 (ул. Береговая, 10)</w:t>
            </w:r>
          </w:p>
        </w:tc>
        <w:tc>
          <w:tcPr>
            <w:tcW w:w="0" w:type="auto"/>
            <w:tcBorders>
              <w:top w:val="nil"/>
              <w:left w:val="nil"/>
              <w:bottom w:val="single" w:sz="4" w:space="0" w:color="auto"/>
              <w:right w:val="single" w:sz="4" w:space="0" w:color="auto"/>
            </w:tcBorders>
            <w:shd w:val="clear" w:color="auto" w:fill="auto"/>
            <w:vAlign w:val="center"/>
            <w:hideMark/>
          </w:tcPr>
          <w:p w14:paraId="7B48733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795B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B82F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240D4C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1,27</w:t>
            </w:r>
          </w:p>
        </w:tc>
        <w:tc>
          <w:tcPr>
            <w:tcW w:w="0" w:type="auto"/>
            <w:tcBorders>
              <w:top w:val="nil"/>
              <w:left w:val="nil"/>
              <w:bottom w:val="single" w:sz="4" w:space="0" w:color="auto"/>
              <w:right w:val="single" w:sz="4" w:space="0" w:color="auto"/>
            </w:tcBorders>
            <w:shd w:val="clear" w:color="auto" w:fill="auto"/>
            <w:vAlign w:val="center"/>
            <w:hideMark/>
          </w:tcPr>
          <w:p w14:paraId="2D2DF3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E4CA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35A0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48A8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63B2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B425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115C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072F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A41A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A4FC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7B30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EF65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1,36</w:t>
            </w:r>
          </w:p>
        </w:tc>
      </w:tr>
      <w:tr w:rsidR="002C603E" w:rsidRPr="002C603E" w14:paraId="2C85358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C6E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ТС-06.003.0383.(427)</w:t>
            </w:r>
          </w:p>
        </w:tc>
        <w:tc>
          <w:tcPr>
            <w:tcW w:w="0" w:type="auto"/>
            <w:tcBorders>
              <w:top w:val="nil"/>
              <w:left w:val="nil"/>
              <w:bottom w:val="single" w:sz="4" w:space="0" w:color="auto"/>
              <w:right w:val="single" w:sz="4" w:space="0" w:color="auto"/>
            </w:tcBorders>
            <w:shd w:val="clear" w:color="auto" w:fill="auto"/>
            <w:vAlign w:val="center"/>
            <w:hideMark/>
          </w:tcPr>
          <w:p w14:paraId="03D317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ТК-51 до ТК-52 (ул. Труда, 6)</w:t>
            </w:r>
          </w:p>
        </w:tc>
        <w:tc>
          <w:tcPr>
            <w:tcW w:w="0" w:type="auto"/>
            <w:tcBorders>
              <w:top w:val="nil"/>
              <w:left w:val="nil"/>
              <w:bottom w:val="single" w:sz="4" w:space="0" w:color="auto"/>
              <w:right w:val="single" w:sz="4" w:space="0" w:color="auto"/>
            </w:tcBorders>
            <w:shd w:val="clear" w:color="auto" w:fill="auto"/>
            <w:vAlign w:val="center"/>
            <w:hideMark/>
          </w:tcPr>
          <w:p w14:paraId="5448FB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E5E7C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FA45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5157B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14:paraId="3B9E15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1,61</w:t>
            </w:r>
          </w:p>
        </w:tc>
        <w:tc>
          <w:tcPr>
            <w:tcW w:w="0" w:type="auto"/>
            <w:tcBorders>
              <w:top w:val="nil"/>
              <w:left w:val="nil"/>
              <w:bottom w:val="single" w:sz="4" w:space="0" w:color="auto"/>
              <w:right w:val="single" w:sz="4" w:space="0" w:color="auto"/>
            </w:tcBorders>
            <w:shd w:val="clear" w:color="auto" w:fill="auto"/>
            <w:vAlign w:val="center"/>
            <w:hideMark/>
          </w:tcPr>
          <w:p w14:paraId="3AB7B7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0F91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42CB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8552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B8F0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DD05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325B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FFA6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93AE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9A3E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67A08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1,73</w:t>
            </w:r>
          </w:p>
        </w:tc>
      </w:tr>
      <w:tr w:rsidR="002C603E" w:rsidRPr="002C603E" w14:paraId="6D295D5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634C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ТС-06.003.0384.(428)</w:t>
            </w:r>
          </w:p>
        </w:tc>
        <w:tc>
          <w:tcPr>
            <w:tcW w:w="0" w:type="auto"/>
            <w:tcBorders>
              <w:top w:val="nil"/>
              <w:left w:val="nil"/>
              <w:bottom w:val="single" w:sz="4" w:space="0" w:color="auto"/>
              <w:right w:val="single" w:sz="4" w:space="0" w:color="auto"/>
            </w:tcBorders>
            <w:shd w:val="clear" w:color="auto" w:fill="auto"/>
            <w:vAlign w:val="center"/>
            <w:hideMark/>
          </w:tcPr>
          <w:p w14:paraId="357B40F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ТК-64 до ТК-65 (ул. Труда, 8)</w:t>
            </w:r>
          </w:p>
        </w:tc>
        <w:tc>
          <w:tcPr>
            <w:tcW w:w="0" w:type="auto"/>
            <w:tcBorders>
              <w:top w:val="nil"/>
              <w:left w:val="nil"/>
              <w:bottom w:val="single" w:sz="4" w:space="0" w:color="auto"/>
              <w:right w:val="single" w:sz="4" w:space="0" w:color="auto"/>
            </w:tcBorders>
            <w:shd w:val="clear" w:color="auto" w:fill="auto"/>
            <w:vAlign w:val="center"/>
            <w:hideMark/>
          </w:tcPr>
          <w:p w14:paraId="547720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394F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B231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11C4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9BF7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14:paraId="737C5B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2,06</w:t>
            </w:r>
          </w:p>
        </w:tc>
        <w:tc>
          <w:tcPr>
            <w:tcW w:w="0" w:type="auto"/>
            <w:tcBorders>
              <w:top w:val="nil"/>
              <w:left w:val="nil"/>
              <w:bottom w:val="single" w:sz="4" w:space="0" w:color="auto"/>
              <w:right w:val="single" w:sz="4" w:space="0" w:color="auto"/>
            </w:tcBorders>
            <w:shd w:val="clear" w:color="auto" w:fill="auto"/>
            <w:vAlign w:val="center"/>
            <w:hideMark/>
          </w:tcPr>
          <w:p w14:paraId="04C8E3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C24B5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D11A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F56E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A353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D5128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34F6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CF1F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F335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4B41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2,20</w:t>
            </w:r>
          </w:p>
        </w:tc>
      </w:tr>
      <w:tr w:rsidR="002C603E" w:rsidRPr="002C603E" w14:paraId="2EE4FD9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EEF8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ТС-06.003.0385.(429)</w:t>
            </w:r>
          </w:p>
        </w:tc>
        <w:tc>
          <w:tcPr>
            <w:tcW w:w="0" w:type="auto"/>
            <w:tcBorders>
              <w:top w:val="nil"/>
              <w:left w:val="nil"/>
              <w:bottom w:val="single" w:sz="4" w:space="0" w:color="auto"/>
              <w:right w:val="single" w:sz="4" w:space="0" w:color="auto"/>
            </w:tcBorders>
            <w:shd w:val="clear" w:color="auto" w:fill="auto"/>
            <w:vAlign w:val="center"/>
            <w:hideMark/>
          </w:tcPr>
          <w:p w14:paraId="78BD20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ТК-19 до ТК-20 (ул. Механизаторов, 6)</w:t>
            </w:r>
          </w:p>
        </w:tc>
        <w:tc>
          <w:tcPr>
            <w:tcW w:w="0" w:type="auto"/>
            <w:tcBorders>
              <w:top w:val="nil"/>
              <w:left w:val="nil"/>
              <w:bottom w:val="single" w:sz="4" w:space="0" w:color="auto"/>
              <w:right w:val="single" w:sz="4" w:space="0" w:color="auto"/>
            </w:tcBorders>
            <w:shd w:val="clear" w:color="auto" w:fill="auto"/>
            <w:vAlign w:val="center"/>
            <w:hideMark/>
          </w:tcPr>
          <w:p w14:paraId="0A8269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11C1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3256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1F2D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0FDE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EA10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0,18</w:t>
            </w:r>
          </w:p>
        </w:tc>
        <w:tc>
          <w:tcPr>
            <w:tcW w:w="0" w:type="auto"/>
            <w:tcBorders>
              <w:top w:val="nil"/>
              <w:left w:val="nil"/>
              <w:bottom w:val="single" w:sz="4" w:space="0" w:color="auto"/>
              <w:right w:val="single" w:sz="4" w:space="0" w:color="auto"/>
            </w:tcBorders>
            <w:shd w:val="clear" w:color="auto" w:fill="auto"/>
            <w:vAlign w:val="center"/>
            <w:hideMark/>
          </w:tcPr>
          <w:p w14:paraId="0693B5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2,52</w:t>
            </w:r>
          </w:p>
        </w:tc>
        <w:tc>
          <w:tcPr>
            <w:tcW w:w="0" w:type="auto"/>
            <w:tcBorders>
              <w:top w:val="nil"/>
              <w:left w:val="nil"/>
              <w:bottom w:val="single" w:sz="4" w:space="0" w:color="auto"/>
              <w:right w:val="single" w:sz="4" w:space="0" w:color="auto"/>
            </w:tcBorders>
            <w:shd w:val="clear" w:color="auto" w:fill="auto"/>
            <w:vAlign w:val="center"/>
            <w:hideMark/>
          </w:tcPr>
          <w:p w14:paraId="6BB758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C76B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7A49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6381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75AE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B108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A0EBB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7FF9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8F3B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2,71</w:t>
            </w:r>
          </w:p>
        </w:tc>
      </w:tr>
      <w:tr w:rsidR="002C603E" w:rsidRPr="002C603E" w14:paraId="280C99F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E109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ТС-06.003.0386.(430)</w:t>
            </w:r>
          </w:p>
        </w:tc>
        <w:tc>
          <w:tcPr>
            <w:tcW w:w="0" w:type="auto"/>
            <w:tcBorders>
              <w:top w:val="nil"/>
              <w:left w:val="nil"/>
              <w:bottom w:val="single" w:sz="4" w:space="0" w:color="auto"/>
              <w:right w:val="single" w:sz="4" w:space="0" w:color="auto"/>
            </w:tcBorders>
            <w:shd w:val="clear" w:color="auto" w:fill="auto"/>
            <w:vAlign w:val="center"/>
            <w:hideMark/>
          </w:tcPr>
          <w:p w14:paraId="513E30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ТК-28 до ТК-29 (ул. Береговая, 6/1)</w:t>
            </w:r>
          </w:p>
        </w:tc>
        <w:tc>
          <w:tcPr>
            <w:tcW w:w="0" w:type="auto"/>
            <w:tcBorders>
              <w:top w:val="nil"/>
              <w:left w:val="nil"/>
              <w:bottom w:val="single" w:sz="4" w:space="0" w:color="auto"/>
              <w:right w:val="single" w:sz="4" w:space="0" w:color="auto"/>
            </w:tcBorders>
            <w:shd w:val="clear" w:color="auto" w:fill="auto"/>
            <w:vAlign w:val="center"/>
            <w:hideMark/>
          </w:tcPr>
          <w:p w14:paraId="59DD76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28FA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20EE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7816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F6EB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A708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F894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14:paraId="02596B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0,74</w:t>
            </w:r>
          </w:p>
        </w:tc>
        <w:tc>
          <w:tcPr>
            <w:tcW w:w="0" w:type="auto"/>
            <w:tcBorders>
              <w:top w:val="nil"/>
              <w:left w:val="nil"/>
              <w:bottom w:val="single" w:sz="4" w:space="0" w:color="auto"/>
              <w:right w:val="single" w:sz="4" w:space="0" w:color="auto"/>
            </w:tcBorders>
            <w:shd w:val="clear" w:color="auto" w:fill="auto"/>
            <w:vAlign w:val="center"/>
            <w:hideMark/>
          </w:tcPr>
          <w:p w14:paraId="3B8294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8694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EA29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3FA8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2460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9AD7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39D9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5FE6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0,79</w:t>
            </w:r>
          </w:p>
        </w:tc>
      </w:tr>
      <w:tr w:rsidR="002C603E" w:rsidRPr="002C603E" w14:paraId="7D6A516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7B7C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ТС-06.003.0387.(431)</w:t>
            </w:r>
          </w:p>
        </w:tc>
        <w:tc>
          <w:tcPr>
            <w:tcW w:w="0" w:type="auto"/>
            <w:tcBorders>
              <w:top w:val="nil"/>
              <w:left w:val="nil"/>
              <w:bottom w:val="single" w:sz="4" w:space="0" w:color="auto"/>
              <w:right w:val="single" w:sz="4" w:space="0" w:color="auto"/>
            </w:tcBorders>
            <w:shd w:val="clear" w:color="auto" w:fill="auto"/>
            <w:vAlign w:val="center"/>
            <w:hideMark/>
          </w:tcPr>
          <w:p w14:paraId="4A76AA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ТК-63 до ТК-64 (ул. Садовая, 25)</w:t>
            </w:r>
          </w:p>
        </w:tc>
        <w:tc>
          <w:tcPr>
            <w:tcW w:w="0" w:type="auto"/>
            <w:tcBorders>
              <w:top w:val="nil"/>
              <w:left w:val="nil"/>
              <w:bottom w:val="single" w:sz="4" w:space="0" w:color="auto"/>
              <w:right w:val="single" w:sz="4" w:space="0" w:color="auto"/>
            </w:tcBorders>
            <w:shd w:val="clear" w:color="auto" w:fill="auto"/>
            <w:vAlign w:val="center"/>
            <w:hideMark/>
          </w:tcPr>
          <w:p w14:paraId="4580CA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DE14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CA86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8A92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1BED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7E39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6AD2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17FA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0,21</w:t>
            </w:r>
          </w:p>
        </w:tc>
        <w:tc>
          <w:tcPr>
            <w:tcW w:w="0" w:type="auto"/>
            <w:tcBorders>
              <w:top w:val="nil"/>
              <w:left w:val="nil"/>
              <w:bottom w:val="single" w:sz="4" w:space="0" w:color="auto"/>
              <w:right w:val="single" w:sz="4" w:space="0" w:color="auto"/>
            </w:tcBorders>
            <w:shd w:val="clear" w:color="auto" w:fill="auto"/>
            <w:vAlign w:val="center"/>
            <w:hideMark/>
          </w:tcPr>
          <w:p w14:paraId="78048F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2,88</w:t>
            </w:r>
          </w:p>
        </w:tc>
        <w:tc>
          <w:tcPr>
            <w:tcW w:w="0" w:type="auto"/>
            <w:tcBorders>
              <w:top w:val="nil"/>
              <w:left w:val="nil"/>
              <w:bottom w:val="single" w:sz="4" w:space="0" w:color="auto"/>
              <w:right w:val="single" w:sz="4" w:space="0" w:color="auto"/>
            </w:tcBorders>
            <w:shd w:val="clear" w:color="auto" w:fill="auto"/>
            <w:vAlign w:val="center"/>
            <w:hideMark/>
          </w:tcPr>
          <w:p w14:paraId="620BC2C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3BC9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AED7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9C56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BD0F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041E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05D2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3,08</w:t>
            </w:r>
          </w:p>
        </w:tc>
      </w:tr>
      <w:tr w:rsidR="002C603E" w:rsidRPr="002C603E" w14:paraId="0EC3A67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C16D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ТС-06.003.0388.(432)</w:t>
            </w:r>
          </w:p>
        </w:tc>
        <w:tc>
          <w:tcPr>
            <w:tcW w:w="0" w:type="auto"/>
            <w:tcBorders>
              <w:top w:val="nil"/>
              <w:left w:val="nil"/>
              <w:bottom w:val="single" w:sz="4" w:space="0" w:color="auto"/>
              <w:right w:val="single" w:sz="4" w:space="0" w:color="auto"/>
            </w:tcBorders>
            <w:shd w:val="clear" w:color="auto" w:fill="auto"/>
            <w:vAlign w:val="center"/>
            <w:hideMark/>
          </w:tcPr>
          <w:p w14:paraId="018172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ТК-50 до ТК-51 (ул. Труда, 4)</w:t>
            </w:r>
          </w:p>
        </w:tc>
        <w:tc>
          <w:tcPr>
            <w:tcW w:w="0" w:type="auto"/>
            <w:tcBorders>
              <w:top w:val="nil"/>
              <w:left w:val="nil"/>
              <w:bottom w:val="single" w:sz="4" w:space="0" w:color="auto"/>
              <w:right w:val="single" w:sz="4" w:space="0" w:color="auto"/>
            </w:tcBorders>
            <w:shd w:val="clear" w:color="auto" w:fill="auto"/>
            <w:vAlign w:val="center"/>
            <w:hideMark/>
          </w:tcPr>
          <w:p w14:paraId="5E05015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10F8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17CE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669BA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6ECF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2464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2B5A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45EB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5F84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0,27</w:t>
            </w:r>
          </w:p>
        </w:tc>
        <w:tc>
          <w:tcPr>
            <w:tcW w:w="0" w:type="auto"/>
            <w:tcBorders>
              <w:top w:val="nil"/>
              <w:left w:val="nil"/>
              <w:bottom w:val="single" w:sz="4" w:space="0" w:color="auto"/>
              <w:right w:val="single" w:sz="4" w:space="0" w:color="auto"/>
            </w:tcBorders>
            <w:shd w:val="clear" w:color="auto" w:fill="auto"/>
            <w:vAlign w:val="center"/>
            <w:hideMark/>
          </w:tcPr>
          <w:p w14:paraId="4170A4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3,73</w:t>
            </w:r>
          </w:p>
        </w:tc>
        <w:tc>
          <w:tcPr>
            <w:tcW w:w="0" w:type="auto"/>
            <w:tcBorders>
              <w:top w:val="nil"/>
              <w:left w:val="nil"/>
              <w:bottom w:val="single" w:sz="4" w:space="0" w:color="auto"/>
              <w:right w:val="single" w:sz="4" w:space="0" w:color="auto"/>
            </w:tcBorders>
            <w:shd w:val="clear" w:color="auto" w:fill="auto"/>
            <w:vAlign w:val="center"/>
            <w:hideMark/>
          </w:tcPr>
          <w:p w14:paraId="195F2B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26F0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EA56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00DE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59E4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9C50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4,00</w:t>
            </w:r>
          </w:p>
        </w:tc>
      </w:tr>
      <w:tr w:rsidR="002C603E" w:rsidRPr="002C603E" w14:paraId="4FD909DF"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D559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ТС-06.003.0389.(433)</w:t>
            </w:r>
          </w:p>
        </w:tc>
        <w:tc>
          <w:tcPr>
            <w:tcW w:w="0" w:type="auto"/>
            <w:tcBorders>
              <w:top w:val="nil"/>
              <w:left w:val="nil"/>
              <w:bottom w:val="single" w:sz="4" w:space="0" w:color="auto"/>
              <w:right w:val="single" w:sz="4" w:space="0" w:color="auto"/>
            </w:tcBorders>
            <w:shd w:val="clear" w:color="auto" w:fill="auto"/>
            <w:vAlign w:val="center"/>
            <w:hideMark/>
          </w:tcPr>
          <w:p w14:paraId="4DC908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ТК-18 до ТК-50 (ул. Труда, 2)</w:t>
            </w:r>
          </w:p>
        </w:tc>
        <w:tc>
          <w:tcPr>
            <w:tcW w:w="0" w:type="auto"/>
            <w:tcBorders>
              <w:top w:val="nil"/>
              <w:left w:val="nil"/>
              <w:bottom w:val="single" w:sz="4" w:space="0" w:color="auto"/>
              <w:right w:val="single" w:sz="4" w:space="0" w:color="auto"/>
            </w:tcBorders>
            <w:shd w:val="clear" w:color="auto" w:fill="auto"/>
            <w:vAlign w:val="center"/>
            <w:hideMark/>
          </w:tcPr>
          <w:p w14:paraId="344B81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A9D8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DBE55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F99B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DB3B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7ED0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0E4B6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6E65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4592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2202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0,40</w:t>
            </w:r>
          </w:p>
        </w:tc>
        <w:tc>
          <w:tcPr>
            <w:tcW w:w="0" w:type="auto"/>
            <w:tcBorders>
              <w:top w:val="nil"/>
              <w:left w:val="nil"/>
              <w:bottom w:val="single" w:sz="4" w:space="0" w:color="auto"/>
              <w:right w:val="single" w:sz="4" w:space="0" w:color="auto"/>
            </w:tcBorders>
            <w:shd w:val="clear" w:color="auto" w:fill="auto"/>
            <w:vAlign w:val="center"/>
            <w:hideMark/>
          </w:tcPr>
          <w:p w14:paraId="12CBE2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5,50</w:t>
            </w:r>
          </w:p>
        </w:tc>
        <w:tc>
          <w:tcPr>
            <w:tcW w:w="0" w:type="auto"/>
            <w:tcBorders>
              <w:top w:val="nil"/>
              <w:left w:val="nil"/>
              <w:bottom w:val="single" w:sz="4" w:space="0" w:color="auto"/>
              <w:right w:val="single" w:sz="4" w:space="0" w:color="auto"/>
            </w:tcBorders>
            <w:shd w:val="clear" w:color="auto" w:fill="auto"/>
            <w:vAlign w:val="center"/>
            <w:hideMark/>
          </w:tcPr>
          <w:p w14:paraId="32C51C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DAF0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5822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31B5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FD0C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5,91</w:t>
            </w:r>
          </w:p>
        </w:tc>
      </w:tr>
      <w:tr w:rsidR="002C603E" w:rsidRPr="002C603E" w14:paraId="5D56DDE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5C84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ТС-06.003.0390.(434)</w:t>
            </w:r>
          </w:p>
        </w:tc>
        <w:tc>
          <w:tcPr>
            <w:tcW w:w="0" w:type="auto"/>
            <w:tcBorders>
              <w:top w:val="nil"/>
              <w:left w:val="nil"/>
              <w:bottom w:val="single" w:sz="4" w:space="0" w:color="auto"/>
              <w:right w:val="single" w:sz="4" w:space="0" w:color="auto"/>
            </w:tcBorders>
            <w:shd w:val="clear" w:color="auto" w:fill="auto"/>
            <w:vAlign w:val="center"/>
            <w:hideMark/>
          </w:tcPr>
          <w:p w14:paraId="7C410B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кот. до ТК-49 (мастерские)</w:t>
            </w:r>
          </w:p>
        </w:tc>
        <w:tc>
          <w:tcPr>
            <w:tcW w:w="0" w:type="auto"/>
            <w:tcBorders>
              <w:top w:val="nil"/>
              <w:left w:val="nil"/>
              <w:bottom w:val="single" w:sz="4" w:space="0" w:color="auto"/>
              <w:right w:val="single" w:sz="4" w:space="0" w:color="auto"/>
            </w:tcBorders>
            <w:shd w:val="clear" w:color="auto" w:fill="auto"/>
            <w:vAlign w:val="center"/>
            <w:hideMark/>
          </w:tcPr>
          <w:p w14:paraId="667477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1BCD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98D0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8DB30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1962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EBE9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6FA5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2467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92BB9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333D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BC50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0,46</w:t>
            </w:r>
          </w:p>
        </w:tc>
        <w:tc>
          <w:tcPr>
            <w:tcW w:w="0" w:type="auto"/>
            <w:tcBorders>
              <w:top w:val="nil"/>
              <w:left w:val="nil"/>
              <w:bottom w:val="single" w:sz="4" w:space="0" w:color="auto"/>
              <w:right w:val="single" w:sz="4" w:space="0" w:color="auto"/>
            </w:tcBorders>
            <w:shd w:val="clear" w:color="auto" w:fill="auto"/>
            <w:vAlign w:val="center"/>
            <w:hideMark/>
          </w:tcPr>
          <w:p w14:paraId="2760D6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6,25</w:t>
            </w:r>
          </w:p>
        </w:tc>
        <w:tc>
          <w:tcPr>
            <w:tcW w:w="0" w:type="auto"/>
            <w:tcBorders>
              <w:top w:val="nil"/>
              <w:left w:val="nil"/>
              <w:bottom w:val="single" w:sz="4" w:space="0" w:color="auto"/>
              <w:right w:val="single" w:sz="4" w:space="0" w:color="auto"/>
            </w:tcBorders>
            <w:shd w:val="clear" w:color="auto" w:fill="auto"/>
            <w:vAlign w:val="center"/>
            <w:hideMark/>
          </w:tcPr>
          <w:p w14:paraId="4918F3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3FA6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E205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F85E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6,70</w:t>
            </w:r>
          </w:p>
        </w:tc>
      </w:tr>
      <w:tr w:rsidR="002C603E" w:rsidRPr="002C603E" w14:paraId="166B12D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8C13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ТС-06.003.0391.(435)</w:t>
            </w:r>
          </w:p>
        </w:tc>
        <w:tc>
          <w:tcPr>
            <w:tcW w:w="0" w:type="auto"/>
            <w:tcBorders>
              <w:top w:val="nil"/>
              <w:left w:val="nil"/>
              <w:bottom w:val="single" w:sz="4" w:space="0" w:color="auto"/>
              <w:right w:val="single" w:sz="4" w:space="0" w:color="auto"/>
            </w:tcBorders>
            <w:shd w:val="clear" w:color="auto" w:fill="auto"/>
            <w:vAlign w:val="center"/>
            <w:hideMark/>
          </w:tcPr>
          <w:p w14:paraId="60D135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ТК-47 до ТК-48 (ул. Береговая, 20)</w:t>
            </w:r>
          </w:p>
        </w:tc>
        <w:tc>
          <w:tcPr>
            <w:tcW w:w="0" w:type="auto"/>
            <w:tcBorders>
              <w:top w:val="nil"/>
              <w:left w:val="nil"/>
              <w:bottom w:val="single" w:sz="4" w:space="0" w:color="auto"/>
              <w:right w:val="single" w:sz="4" w:space="0" w:color="auto"/>
            </w:tcBorders>
            <w:shd w:val="clear" w:color="auto" w:fill="auto"/>
            <w:vAlign w:val="center"/>
            <w:hideMark/>
          </w:tcPr>
          <w:p w14:paraId="54FE5C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331F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3AAB1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C226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4865A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6FC9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9013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403DB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8D8F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CC88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9665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C612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0,53</w:t>
            </w:r>
          </w:p>
        </w:tc>
        <w:tc>
          <w:tcPr>
            <w:tcW w:w="0" w:type="auto"/>
            <w:tcBorders>
              <w:top w:val="nil"/>
              <w:left w:val="nil"/>
              <w:bottom w:val="single" w:sz="4" w:space="0" w:color="auto"/>
              <w:right w:val="single" w:sz="4" w:space="0" w:color="auto"/>
            </w:tcBorders>
            <w:shd w:val="clear" w:color="auto" w:fill="auto"/>
            <w:vAlign w:val="center"/>
            <w:hideMark/>
          </w:tcPr>
          <w:p w14:paraId="70C96B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7,26</w:t>
            </w:r>
          </w:p>
        </w:tc>
        <w:tc>
          <w:tcPr>
            <w:tcW w:w="0" w:type="auto"/>
            <w:tcBorders>
              <w:top w:val="nil"/>
              <w:left w:val="nil"/>
              <w:bottom w:val="single" w:sz="4" w:space="0" w:color="auto"/>
              <w:right w:val="single" w:sz="4" w:space="0" w:color="auto"/>
            </w:tcBorders>
            <w:shd w:val="clear" w:color="auto" w:fill="auto"/>
            <w:vAlign w:val="center"/>
            <w:hideMark/>
          </w:tcPr>
          <w:p w14:paraId="7A365F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F088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B121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7,79</w:t>
            </w:r>
          </w:p>
        </w:tc>
      </w:tr>
      <w:tr w:rsidR="002C603E" w:rsidRPr="002C603E" w14:paraId="267D176D"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BD7E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ТС-06.003.0392.(436)</w:t>
            </w:r>
          </w:p>
        </w:tc>
        <w:tc>
          <w:tcPr>
            <w:tcW w:w="0" w:type="auto"/>
            <w:tcBorders>
              <w:top w:val="nil"/>
              <w:left w:val="nil"/>
              <w:bottom w:val="single" w:sz="4" w:space="0" w:color="auto"/>
              <w:right w:val="single" w:sz="4" w:space="0" w:color="auto"/>
            </w:tcBorders>
            <w:shd w:val="clear" w:color="auto" w:fill="auto"/>
            <w:vAlign w:val="center"/>
            <w:hideMark/>
          </w:tcPr>
          <w:p w14:paraId="14B510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ТК-18 до ТК-53 (ул. Лесная, 3)</w:t>
            </w:r>
          </w:p>
        </w:tc>
        <w:tc>
          <w:tcPr>
            <w:tcW w:w="0" w:type="auto"/>
            <w:tcBorders>
              <w:top w:val="nil"/>
              <w:left w:val="nil"/>
              <w:bottom w:val="single" w:sz="4" w:space="0" w:color="auto"/>
              <w:right w:val="single" w:sz="4" w:space="0" w:color="auto"/>
            </w:tcBorders>
            <w:shd w:val="clear" w:color="auto" w:fill="auto"/>
            <w:vAlign w:val="center"/>
            <w:hideMark/>
          </w:tcPr>
          <w:p w14:paraId="01525C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A0F3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AE0E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7D619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15E3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BDEE2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65CD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97A1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2DD5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76AF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3FB5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22EE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1C00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0,13</w:t>
            </w:r>
          </w:p>
        </w:tc>
        <w:tc>
          <w:tcPr>
            <w:tcW w:w="0" w:type="auto"/>
            <w:tcBorders>
              <w:top w:val="nil"/>
              <w:left w:val="nil"/>
              <w:bottom w:val="single" w:sz="4" w:space="0" w:color="auto"/>
              <w:right w:val="single" w:sz="4" w:space="0" w:color="auto"/>
            </w:tcBorders>
            <w:shd w:val="clear" w:color="auto" w:fill="auto"/>
            <w:vAlign w:val="center"/>
            <w:hideMark/>
          </w:tcPr>
          <w:p w14:paraId="284CC9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1,74</w:t>
            </w:r>
          </w:p>
        </w:tc>
        <w:tc>
          <w:tcPr>
            <w:tcW w:w="0" w:type="auto"/>
            <w:tcBorders>
              <w:top w:val="nil"/>
              <w:left w:val="nil"/>
              <w:bottom w:val="single" w:sz="4" w:space="0" w:color="auto"/>
              <w:right w:val="single" w:sz="4" w:space="0" w:color="auto"/>
            </w:tcBorders>
            <w:shd w:val="clear" w:color="auto" w:fill="auto"/>
            <w:vAlign w:val="center"/>
            <w:hideMark/>
          </w:tcPr>
          <w:p w14:paraId="24D2964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DB70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1,87</w:t>
            </w:r>
          </w:p>
        </w:tc>
      </w:tr>
      <w:tr w:rsidR="002C603E" w:rsidRPr="002C603E" w14:paraId="7316C15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F86D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ТС-06.003.0393.(437)</w:t>
            </w:r>
          </w:p>
        </w:tc>
        <w:tc>
          <w:tcPr>
            <w:tcW w:w="0" w:type="auto"/>
            <w:tcBorders>
              <w:top w:val="nil"/>
              <w:left w:val="nil"/>
              <w:bottom w:val="single" w:sz="4" w:space="0" w:color="auto"/>
              <w:right w:val="single" w:sz="4" w:space="0" w:color="auto"/>
            </w:tcBorders>
            <w:shd w:val="clear" w:color="auto" w:fill="auto"/>
            <w:vAlign w:val="center"/>
            <w:hideMark/>
          </w:tcPr>
          <w:p w14:paraId="009C8DA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ТК-62 до ТК-63 (ул. Садовая, 23)</w:t>
            </w:r>
          </w:p>
        </w:tc>
        <w:tc>
          <w:tcPr>
            <w:tcW w:w="0" w:type="auto"/>
            <w:tcBorders>
              <w:top w:val="nil"/>
              <w:left w:val="nil"/>
              <w:bottom w:val="single" w:sz="4" w:space="0" w:color="auto"/>
              <w:right w:val="single" w:sz="4" w:space="0" w:color="auto"/>
            </w:tcBorders>
            <w:shd w:val="clear" w:color="auto" w:fill="auto"/>
            <w:vAlign w:val="center"/>
            <w:hideMark/>
          </w:tcPr>
          <w:p w14:paraId="10F256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EC12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8FE8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C6077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18A0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D69F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A14E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5DCE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CF01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80AF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D117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861C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FB17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CC91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14:paraId="200325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2,07</w:t>
            </w:r>
          </w:p>
        </w:tc>
        <w:tc>
          <w:tcPr>
            <w:tcW w:w="0" w:type="auto"/>
            <w:tcBorders>
              <w:top w:val="nil"/>
              <w:left w:val="nil"/>
              <w:bottom w:val="single" w:sz="4" w:space="0" w:color="auto"/>
              <w:right w:val="single" w:sz="4" w:space="0" w:color="auto"/>
            </w:tcBorders>
            <w:shd w:val="clear" w:color="auto" w:fill="auto"/>
            <w:vAlign w:val="center"/>
            <w:hideMark/>
          </w:tcPr>
          <w:p w14:paraId="33CDA3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2,22</w:t>
            </w:r>
          </w:p>
        </w:tc>
      </w:tr>
      <w:tr w:rsidR="002C603E" w:rsidRPr="002C603E" w14:paraId="21B3F07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0520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ТС-06.003.0394.(438)</w:t>
            </w:r>
          </w:p>
        </w:tc>
        <w:tc>
          <w:tcPr>
            <w:tcW w:w="0" w:type="auto"/>
            <w:tcBorders>
              <w:top w:val="nil"/>
              <w:left w:val="nil"/>
              <w:bottom w:val="single" w:sz="4" w:space="0" w:color="auto"/>
              <w:right w:val="single" w:sz="4" w:space="0" w:color="auto"/>
            </w:tcBorders>
            <w:shd w:val="clear" w:color="auto" w:fill="auto"/>
            <w:vAlign w:val="center"/>
            <w:hideMark/>
          </w:tcPr>
          <w:p w14:paraId="1EAFF6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ТК-43 до ТК-44 (ул. Октябрьская, 5)</w:t>
            </w:r>
          </w:p>
        </w:tc>
        <w:tc>
          <w:tcPr>
            <w:tcW w:w="0" w:type="auto"/>
            <w:tcBorders>
              <w:top w:val="nil"/>
              <w:left w:val="nil"/>
              <w:bottom w:val="single" w:sz="4" w:space="0" w:color="auto"/>
              <w:right w:val="single" w:sz="4" w:space="0" w:color="auto"/>
            </w:tcBorders>
            <w:shd w:val="clear" w:color="auto" w:fill="auto"/>
            <w:vAlign w:val="center"/>
            <w:hideMark/>
          </w:tcPr>
          <w:p w14:paraId="5F924C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89C2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14:paraId="61F162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1,32</w:t>
            </w:r>
          </w:p>
        </w:tc>
        <w:tc>
          <w:tcPr>
            <w:tcW w:w="0" w:type="auto"/>
            <w:tcBorders>
              <w:top w:val="nil"/>
              <w:left w:val="nil"/>
              <w:bottom w:val="single" w:sz="4" w:space="0" w:color="auto"/>
              <w:right w:val="single" w:sz="4" w:space="0" w:color="auto"/>
            </w:tcBorders>
            <w:shd w:val="clear" w:color="auto" w:fill="auto"/>
            <w:vAlign w:val="center"/>
            <w:hideMark/>
          </w:tcPr>
          <w:p w14:paraId="046C86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76476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9DFD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17E0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1443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7693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0B55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CE40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87F4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AA36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EAFA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A69B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9D90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1,41</w:t>
            </w:r>
          </w:p>
        </w:tc>
      </w:tr>
      <w:tr w:rsidR="002C603E" w:rsidRPr="002C603E" w14:paraId="6C0C0445"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1C0F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ТС-06.003.0395.(439)</w:t>
            </w:r>
          </w:p>
        </w:tc>
        <w:tc>
          <w:tcPr>
            <w:tcW w:w="0" w:type="auto"/>
            <w:tcBorders>
              <w:top w:val="nil"/>
              <w:left w:val="nil"/>
              <w:bottom w:val="single" w:sz="4" w:space="0" w:color="auto"/>
              <w:right w:val="single" w:sz="4" w:space="0" w:color="auto"/>
            </w:tcBorders>
            <w:shd w:val="clear" w:color="auto" w:fill="auto"/>
            <w:vAlign w:val="center"/>
            <w:hideMark/>
          </w:tcPr>
          <w:p w14:paraId="42866D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ТК-53 до ТК-54 (ул. Лесная, 5)</w:t>
            </w:r>
          </w:p>
        </w:tc>
        <w:tc>
          <w:tcPr>
            <w:tcW w:w="0" w:type="auto"/>
            <w:tcBorders>
              <w:top w:val="nil"/>
              <w:left w:val="nil"/>
              <w:bottom w:val="single" w:sz="4" w:space="0" w:color="auto"/>
              <w:right w:val="single" w:sz="4" w:space="0" w:color="auto"/>
            </w:tcBorders>
            <w:shd w:val="clear" w:color="auto" w:fill="auto"/>
            <w:vAlign w:val="center"/>
            <w:hideMark/>
          </w:tcPr>
          <w:p w14:paraId="3A2B63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8534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4A9F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14:paraId="4BD738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1,67</w:t>
            </w:r>
          </w:p>
        </w:tc>
        <w:tc>
          <w:tcPr>
            <w:tcW w:w="0" w:type="auto"/>
            <w:tcBorders>
              <w:top w:val="nil"/>
              <w:left w:val="nil"/>
              <w:bottom w:val="single" w:sz="4" w:space="0" w:color="auto"/>
              <w:right w:val="single" w:sz="4" w:space="0" w:color="auto"/>
            </w:tcBorders>
            <w:shd w:val="clear" w:color="auto" w:fill="auto"/>
            <w:vAlign w:val="center"/>
            <w:hideMark/>
          </w:tcPr>
          <w:p w14:paraId="1A8CC4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68990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C3F7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EDDA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E91A3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9EC3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BE45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74E8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FBB3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346F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A5D7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368E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1,79</w:t>
            </w:r>
          </w:p>
        </w:tc>
      </w:tr>
      <w:tr w:rsidR="002C603E" w:rsidRPr="002C603E" w14:paraId="65F3591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0CB6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ТС-06.003.0396.(440)</w:t>
            </w:r>
          </w:p>
        </w:tc>
        <w:tc>
          <w:tcPr>
            <w:tcW w:w="0" w:type="auto"/>
            <w:tcBorders>
              <w:top w:val="nil"/>
              <w:left w:val="nil"/>
              <w:bottom w:val="single" w:sz="4" w:space="0" w:color="auto"/>
              <w:right w:val="single" w:sz="4" w:space="0" w:color="auto"/>
            </w:tcBorders>
            <w:shd w:val="clear" w:color="auto" w:fill="auto"/>
            <w:vAlign w:val="center"/>
            <w:hideMark/>
          </w:tcPr>
          <w:p w14:paraId="16BA0C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ТК-39 до ТК-40 (ул. Береговая, 8а)</w:t>
            </w:r>
          </w:p>
        </w:tc>
        <w:tc>
          <w:tcPr>
            <w:tcW w:w="0" w:type="auto"/>
            <w:tcBorders>
              <w:top w:val="nil"/>
              <w:left w:val="nil"/>
              <w:bottom w:val="single" w:sz="4" w:space="0" w:color="auto"/>
              <w:right w:val="single" w:sz="4" w:space="0" w:color="auto"/>
            </w:tcBorders>
            <w:shd w:val="clear" w:color="auto" w:fill="auto"/>
            <w:vAlign w:val="center"/>
            <w:hideMark/>
          </w:tcPr>
          <w:p w14:paraId="7A6C25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E8CD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0FC5F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2B59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14:paraId="450E73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0,59</w:t>
            </w:r>
          </w:p>
        </w:tc>
        <w:tc>
          <w:tcPr>
            <w:tcW w:w="0" w:type="auto"/>
            <w:tcBorders>
              <w:top w:val="nil"/>
              <w:left w:val="nil"/>
              <w:bottom w:val="single" w:sz="4" w:space="0" w:color="auto"/>
              <w:right w:val="single" w:sz="4" w:space="0" w:color="auto"/>
            </w:tcBorders>
            <w:shd w:val="clear" w:color="auto" w:fill="auto"/>
            <w:vAlign w:val="center"/>
            <w:hideMark/>
          </w:tcPr>
          <w:p w14:paraId="567312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AAFF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2110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945C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9C18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6195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AFD2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386F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1782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07F37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138C2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0,63</w:t>
            </w:r>
          </w:p>
        </w:tc>
      </w:tr>
      <w:tr w:rsidR="002C603E" w:rsidRPr="002C603E" w14:paraId="5B23A5A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AD299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ТС-06.003.0397.(441)</w:t>
            </w:r>
          </w:p>
        </w:tc>
        <w:tc>
          <w:tcPr>
            <w:tcW w:w="0" w:type="auto"/>
            <w:tcBorders>
              <w:top w:val="nil"/>
              <w:left w:val="nil"/>
              <w:bottom w:val="single" w:sz="4" w:space="0" w:color="auto"/>
              <w:right w:val="single" w:sz="4" w:space="0" w:color="auto"/>
            </w:tcBorders>
            <w:shd w:val="clear" w:color="auto" w:fill="auto"/>
            <w:vAlign w:val="center"/>
            <w:hideMark/>
          </w:tcPr>
          <w:p w14:paraId="652226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ТК-45 до ТК-46 (ул. Октябрьская, 1)</w:t>
            </w:r>
          </w:p>
        </w:tc>
        <w:tc>
          <w:tcPr>
            <w:tcW w:w="0" w:type="auto"/>
            <w:tcBorders>
              <w:top w:val="nil"/>
              <w:left w:val="nil"/>
              <w:bottom w:val="single" w:sz="4" w:space="0" w:color="auto"/>
              <w:right w:val="single" w:sz="4" w:space="0" w:color="auto"/>
            </w:tcBorders>
            <w:shd w:val="clear" w:color="auto" w:fill="auto"/>
            <w:vAlign w:val="center"/>
            <w:hideMark/>
          </w:tcPr>
          <w:p w14:paraId="6A33A9D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07B7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0D44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0E81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7A6C4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14:paraId="30999A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2,19</w:t>
            </w:r>
          </w:p>
        </w:tc>
        <w:tc>
          <w:tcPr>
            <w:tcW w:w="0" w:type="auto"/>
            <w:tcBorders>
              <w:top w:val="nil"/>
              <w:left w:val="nil"/>
              <w:bottom w:val="single" w:sz="4" w:space="0" w:color="auto"/>
              <w:right w:val="single" w:sz="4" w:space="0" w:color="auto"/>
            </w:tcBorders>
            <w:shd w:val="clear" w:color="auto" w:fill="auto"/>
            <w:vAlign w:val="center"/>
            <w:hideMark/>
          </w:tcPr>
          <w:p w14:paraId="0FD708C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784A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CB2D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94F1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F468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65F9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174E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28D7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EAFD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0197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2,34</w:t>
            </w:r>
          </w:p>
        </w:tc>
      </w:tr>
      <w:tr w:rsidR="002C603E" w:rsidRPr="002C603E" w14:paraId="37742D7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95E1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ТС-06.003.0398.(442)</w:t>
            </w:r>
          </w:p>
        </w:tc>
        <w:tc>
          <w:tcPr>
            <w:tcW w:w="0" w:type="auto"/>
            <w:tcBorders>
              <w:top w:val="nil"/>
              <w:left w:val="nil"/>
              <w:bottom w:val="single" w:sz="4" w:space="0" w:color="auto"/>
              <w:right w:val="single" w:sz="4" w:space="0" w:color="auto"/>
            </w:tcBorders>
            <w:shd w:val="clear" w:color="auto" w:fill="auto"/>
            <w:vAlign w:val="center"/>
            <w:hideMark/>
          </w:tcPr>
          <w:p w14:paraId="6DFEF7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ТК-35 до ТК-36 (ул. Молодежная, 4)</w:t>
            </w:r>
          </w:p>
        </w:tc>
        <w:tc>
          <w:tcPr>
            <w:tcW w:w="0" w:type="auto"/>
            <w:tcBorders>
              <w:top w:val="nil"/>
              <w:left w:val="nil"/>
              <w:bottom w:val="single" w:sz="4" w:space="0" w:color="auto"/>
              <w:right w:val="single" w:sz="4" w:space="0" w:color="auto"/>
            </w:tcBorders>
            <w:shd w:val="clear" w:color="auto" w:fill="auto"/>
            <w:vAlign w:val="center"/>
            <w:hideMark/>
          </w:tcPr>
          <w:p w14:paraId="6977F9E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BC15A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965F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E47E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C2AE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B6D30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0,19</w:t>
            </w:r>
          </w:p>
        </w:tc>
        <w:tc>
          <w:tcPr>
            <w:tcW w:w="0" w:type="auto"/>
            <w:tcBorders>
              <w:top w:val="nil"/>
              <w:left w:val="nil"/>
              <w:bottom w:val="single" w:sz="4" w:space="0" w:color="auto"/>
              <w:right w:val="single" w:sz="4" w:space="0" w:color="auto"/>
            </w:tcBorders>
            <w:shd w:val="clear" w:color="auto" w:fill="auto"/>
            <w:vAlign w:val="center"/>
            <w:hideMark/>
          </w:tcPr>
          <w:p w14:paraId="2ECB17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2,61</w:t>
            </w:r>
          </w:p>
        </w:tc>
        <w:tc>
          <w:tcPr>
            <w:tcW w:w="0" w:type="auto"/>
            <w:tcBorders>
              <w:top w:val="nil"/>
              <w:left w:val="nil"/>
              <w:bottom w:val="single" w:sz="4" w:space="0" w:color="auto"/>
              <w:right w:val="single" w:sz="4" w:space="0" w:color="auto"/>
            </w:tcBorders>
            <w:shd w:val="clear" w:color="auto" w:fill="auto"/>
            <w:vAlign w:val="center"/>
            <w:hideMark/>
          </w:tcPr>
          <w:p w14:paraId="4061AB2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EFB8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8BD5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87B30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ECEE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8D9E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F9B5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AF46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3C82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2,80</w:t>
            </w:r>
          </w:p>
        </w:tc>
      </w:tr>
      <w:tr w:rsidR="002C603E" w:rsidRPr="002C603E" w14:paraId="45A4B11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00693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ТС-06.003.0399.(443)</w:t>
            </w:r>
          </w:p>
        </w:tc>
        <w:tc>
          <w:tcPr>
            <w:tcW w:w="0" w:type="auto"/>
            <w:tcBorders>
              <w:top w:val="nil"/>
              <w:left w:val="nil"/>
              <w:bottom w:val="single" w:sz="4" w:space="0" w:color="auto"/>
              <w:right w:val="single" w:sz="4" w:space="0" w:color="auto"/>
            </w:tcBorders>
            <w:shd w:val="clear" w:color="auto" w:fill="auto"/>
            <w:vAlign w:val="center"/>
            <w:hideMark/>
          </w:tcPr>
          <w:p w14:paraId="4DD17E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ТК-36 до ТК-37 (ул. Молодежная, 6)</w:t>
            </w:r>
          </w:p>
        </w:tc>
        <w:tc>
          <w:tcPr>
            <w:tcW w:w="0" w:type="auto"/>
            <w:tcBorders>
              <w:top w:val="nil"/>
              <w:left w:val="nil"/>
              <w:bottom w:val="single" w:sz="4" w:space="0" w:color="auto"/>
              <w:right w:val="single" w:sz="4" w:space="0" w:color="auto"/>
            </w:tcBorders>
            <w:shd w:val="clear" w:color="auto" w:fill="auto"/>
            <w:vAlign w:val="center"/>
            <w:hideMark/>
          </w:tcPr>
          <w:p w14:paraId="78EA44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6405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4071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3DF4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CCAD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1E45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6B07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0,22</w:t>
            </w:r>
          </w:p>
        </w:tc>
        <w:tc>
          <w:tcPr>
            <w:tcW w:w="0" w:type="auto"/>
            <w:tcBorders>
              <w:top w:val="nil"/>
              <w:left w:val="nil"/>
              <w:bottom w:val="single" w:sz="4" w:space="0" w:color="auto"/>
              <w:right w:val="single" w:sz="4" w:space="0" w:color="auto"/>
            </w:tcBorders>
            <w:shd w:val="clear" w:color="auto" w:fill="auto"/>
            <w:vAlign w:val="center"/>
            <w:hideMark/>
          </w:tcPr>
          <w:p w14:paraId="6FFF25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3,01</w:t>
            </w:r>
          </w:p>
        </w:tc>
        <w:tc>
          <w:tcPr>
            <w:tcW w:w="0" w:type="auto"/>
            <w:tcBorders>
              <w:top w:val="nil"/>
              <w:left w:val="nil"/>
              <w:bottom w:val="single" w:sz="4" w:space="0" w:color="auto"/>
              <w:right w:val="single" w:sz="4" w:space="0" w:color="auto"/>
            </w:tcBorders>
            <w:shd w:val="clear" w:color="auto" w:fill="auto"/>
            <w:vAlign w:val="center"/>
            <w:hideMark/>
          </w:tcPr>
          <w:p w14:paraId="2A5775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4BAD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59126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24F3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A16B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92D0F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6778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7899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3,23</w:t>
            </w:r>
          </w:p>
        </w:tc>
      </w:tr>
      <w:tr w:rsidR="002C603E" w:rsidRPr="002C603E" w14:paraId="2CD339F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2A9C3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ТС-06.003.0400.(444)</w:t>
            </w:r>
          </w:p>
        </w:tc>
        <w:tc>
          <w:tcPr>
            <w:tcW w:w="0" w:type="auto"/>
            <w:tcBorders>
              <w:top w:val="nil"/>
              <w:left w:val="nil"/>
              <w:bottom w:val="single" w:sz="4" w:space="0" w:color="auto"/>
              <w:right w:val="single" w:sz="4" w:space="0" w:color="auto"/>
            </w:tcBorders>
            <w:shd w:val="clear" w:color="auto" w:fill="auto"/>
            <w:vAlign w:val="center"/>
            <w:hideMark/>
          </w:tcPr>
          <w:p w14:paraId="2FB6DF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ТК-22 до ТК-23 (ул. Механизаторов, 9)</w:t>
            </w:r>
          </w:p>
        </w:tc>
        <w:tc>
          <w:tcPr>
            <w:tcW w:w="0" w:type="auto"/>
            <w:tcBorders>
              <w:top w:val="nil"/>
              <w:left w:val="nil"/>
              <w:bottom w:val="single" w:sz="4" w:space="0" w:color="auto"/>
              <w:right w:val="single" w:sz="4" w:space="0" w:color="auto"/>
            </w:tcBorders>
            <w:shd w:val="clear" w:color="auto" w:fill="auto"/>
            <w:vAlign w:val="center"/>
            <w:hideMark/>
          </w:tcPr>
          <w:p w14:paraId="15AF4A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D3D1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20254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42F48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ACAF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DFFD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127E0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7AB4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0,23</w:t>
            </w:r>
          </w:p>
        </w:tc>
        <w:tc>
          <w:tcPr>
            <w:tcW w:w="0" w:type="auto"/>
            <w:tcBorders>
              <w:top w:val="nil"/>
              <w:left w:val="nil"/>
              <w:bottom w:val="single" w:sz="4" w:space="0" w:color="auto"/>
              <w:right w:val="single" w:sz="4" w:space="0" w:color="auto"/>
            </w:tcBorders>
            <w:shd w:val="clear" w:color="auto" w:fill="auto"/>
            <w:vAlign w:val="center"/>
            <w:hideMark/>
          </w:tcPr>
          <w:p w14:paraId="115D360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3,20</w:t>
            </w:r>
          </w:p>
        </w:tc>
        <w:tc>
          <w:tcPr>
            <w:tcW w:w="0" w:type="auto"/>
            <w:tcBorders>
              <w:top w:val="nil"/>
              <w:left w:val="nil"/>
              <w:bottom w:val="single" w:sz="4" w:space="0" w:color="auto"/>
              <w:right w:val="single" w:sz="4" w:space="0" w:color="auto"/>
            </w:tcBorders>
            <w:shd w:val="clear" w:color="auto" w:fill="auto"/>
            <w:vAlign w:val="center"/>
            <w:hideMark/>
          </w:tcPr>
          <w:p w14:paraId="3FEF3E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4EF3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D6CB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4C7A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009D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A740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6C96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3,43</w:t>
            </w:r>
          </w:p>
        </w:tc>
      </w:tr>
      <w:tr w:rsidR="002C603E" w:rsidRPr="002C603E" w14:paraId="24C479B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63DA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ТС-06.003.0401.(445)</w:t>
            </w:r>
          </w:p>
        </w:tc>
        <w:tc>
          <w:tcPr>
            <w:tcW w:w="0" w:type="auto"/>
            <w:tcBorders>
              <w:top w:val="nil"/>
              <w:left w:val="nil"/>
              <w:bottom w:val="single" w:sz="4" w:space="0" w:color="auto"/>
              <w:right w:val="single" w:sz="4" w:space="0" w:color="auto"/>
            </w:tcBorders>
            <w:shd w:val="clear" w:color="auto" w:fill="auto"/>
            <w:vAlign w:val="center"/>
            <w:hideMark/>
          </w:tcPr>
          <w:p w14:paraId="17C8004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ТК-5 до ТК-26 (ул. Береговая, 2)</w:t>
            </w:r>
          </w:p>
        </w:tc>
        <w:tc>
          <w:tcPr>
            <w:tcW w:w="0" w:type="auto"/>
            <w:tcBorders>
              <w:top w:val="nil"/>
              <w:left w:val="nil"/>
              <w:bottom w:val="single" w:sz="4" w:space="0" w:color="auto"/>
              <w:right w:val="single" w:sz="4" w:space="0" w:color="auto"/>
            </w:tcBorders>
            <w:shd w:val="clear" w:color="auto" w:fill="auto"/>
            <w:vAlign w:val="center"/>
            <w:hideMark/>
          </w:tcPr>
          <w:p w14:paraId="6EC056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BC8B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4107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B709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03E0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D6B1D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7065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05B9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A5C5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14:paraId="3284BB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1,59</w:t>
            </w:r>
          </w:p>
        </w:tc>
        <w:tc>
          <w:tcPr>
            <w:tcW w:w="0" w:type="auto"/>
            <w:tcBorders>
              <w:top w:val="nil"/>
              <w:left w:val="nil"/>
              <w:bottom w:val="single" w:sz="4" w:space="0" w:color="auto"/>
              <w:right w:val="single" w:sz="4" w:space="0" w:color="auto"/>
            </w:tcBorders>
            <w:shd w:val="clear" w:color="auto" w:fill="auto"/>
            <w:vAlign w:val="center"/>
            <w:hideMark/>
          </w:tcPr>
          <w:p w14:paraId="2913E6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90CD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2E48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9D3F7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985E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7A66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1,70</w:t>
            </w:r>
          </w:p>
        </w:tc>
      </w:tr>
      <w:tr w:rsidR="002C603E" w:rsidRPr="002C603E" w14:paraId="5E060C5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7F250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ТС-06.003.0402.(446)</w:t>
            </w:r>
          </w:p>
        </w:tc>
        <w:tc>
          <w:tcPr>
            <w:tcW w:w="0" w:type="auto"/>
            <w:tcBorders>
              <w:top w:val="nil"/>
              <w:left w:val="nil"/>
              <w:bottom w:val="single" w:sz="4" w:space="0" w:color="auto"/>
              <w:right w:val="single" w:sz="4" w:space="0" w:color="auto"/>
            </w:tcBorders>
            <w:shd w:val="clear" w:color="auto" w:fill="auto"/>
            <w:vAlign w:val="center"/>
            <w:hideMark/>
          </w:tcPr>
          <w:p w14:paraId="48BC17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ТК-19 до ТК-21 (ул. Садовая, 1)</w:t>
            </w:r>
          </w:p>
        </w:tc>
        <w:tc>
          <w:tcPr>
            <w:tcW w:w="0" w:type="auto"/>
            <w:tcBorders>
              <w:top w:val="nil"/>
              <w:left w:val="nil"/>
              <w:bottom w:val="single" w:sz="4" w:space="0" w:color="auto"/>
              <w:right w:val="single" w:sz="4" w:space="0" w:color="auto"/>
            </w:tcBorders>
            <w:shd w:val="clear" w:color="auto" w:fill="auto"/>
            <w:vAlign w:val="center"/>
            <w:hideMark/>
          </w:tcPr>
          <w:p w14:paraId="72CECB3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579CA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20B2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7120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0B15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56D4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2944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26FB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99BD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0AC4A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0,43</w:t>
            </w:r>
          </w:p>
        </w:tc>
        <w:tc>
          <w:tcPr>
            <w:tcW w:w="0" w:type="auto"/>
            <w:tcBorders>
              <w:top w:val="nil"/>
              <w:left w:val="nil"/>
              <w:bottom w:val="single" w:sz="4" w:space="0" w:color="auto"/>
              <w:right w:val="single" w:sz="4" w:space="0" w:color="auto"/>
            </w:tcBorders>
            <w:shd w:val="clear" w:color="auto" w:fill="auto"/>
            <w:vAlign w:val="center"/>
            <w:hideMark/>
          </w:tcPr>
          <w:p w14:paraId="512859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5,93</w:t>
            </w:r>
          </w:p>
        </w:tc>
        <w:tc>
          <w:tcPr>
            <w:tcW w:w="0" w:type="auto"/>
            <w:tcBorders>
              <w:top w:val="nil"/>
              <w:left w:val="nil"/>
              <w:bottom w:val="single" w:sz="4" w:space="0" w:color="auto"/>
              <w:right w:val="single" w:sz="4" w:space="0" w:color="auto"/>
            </w:tcBorders>
            <w:shd w:val="clear" w:color="auto" w:fill="auto"/>
            <w:vAlign w:val="center"/>
            <w:hideMark/>
          </w:tcPr>
          <w:p w14:paraId="13F780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067C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EB24E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F3F3D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DE0F8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6,36</w:t>
            </w:r>
          </w:p>
        </w:tc>
      </w:tr>
      <w:tr w:rsidR="002C603E" w:rsidRPr="002C603E" w14:paraId="30C5C2C4"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13B0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ТС-06.003.0403.(447)</w:t>
            </w:r>
          </w:p>
        </w:tc>
        <w:tc>
          <w:tcPr>
            <w:tcW w:w="0" w:type="auto"/>
            <w:tcBorders>
              <w:top w:val="nil"/>
              <w:left w:val="nil"/>
              <w:bottom w:val="single" w:sz="4" w:space="0" w:color="auto"/>
              <w:right w:val="single" w:sz="4" w:space="0" w:color="auto"/>
            </w:tcBorders>
            <w:shd w:val="clear" w:color="auto" w:fill="auto"/>
            <w:vAlign w:val="center"/>
            <w:hideMark/>
          </w:tcPr>
          <w:p w14:paraId="735501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 до ТК-22 (ул. Механизаторов, 7)</w:t>
            </w:r>
          </w:p>
        </w:tc>
        <w:tc>
          <w:tcPr>
            <w:tcW w:w="0" w:type="auto"/>
            <w:tcBorders>
              <w:top w:val="nil"/>
              <w:left w:val="nil"/>
              <w:bottom w:val="single" w:sz="4" w:space="0" w:color="auto"/>
              <w:right w:val="single" w:sz="4" w:space="0" w:color="auto"/>
            </w:tcBorders>
            <w:shd w:val="clear" w:color="auto" w:fill="auto"/>
            <w:vAlign w:val="center"/>
            <w:hideMark/>
          </w:tcPr>
          <w:p w14:paraId="1F2BD4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89E4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1BA0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E498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C142B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285C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67652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9F7C1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67E3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A1F0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9129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0,50</w:t>
            </w:r>
          </w:p>
        </w:tc>
        <w:tc>
          <w:tcPr>
            <w:tcW w:w="0" w:type="auto"/>
            <w:tcBorders>
              <w:top w:val="nil"/>
              <w:left w:val="nil"/>
              <w:bottom w:val="single" w:sz="4" w:space="0" w:color="auto"/>
              <w:right w:val="single" w:sz="4" w:space="0" w:color="auto"/>
            </w:tcBorders>
            <w:shd w:val="clear" w:color="auto" w:fill="auto"/>
            <w:vAlign w:val="center"/>
            <w:hideMark/>
          </w:tcPr>
          <w:p w14:paraId="5EFA1A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6,88</w:t>
            </w:r>
          </w:p>
        </w:tc>
        <w:tc>
          <w:tcPr>
            <w:tcW w:w="0" w:type="auto"/>
            <w:tcBorders>
              <w:top w:val="nil"/>
              <w:left w:val="nil"/>
              <w:bottom w:val="single" w:sz="4" w:space="0" w:color="auto"/>
              <w:right w:val="single" w:sz="4" w:space="0" w:color="auto"/>
            </w:tcBorders>
            <w:shd w:val="clear" w:color="auto" w:fill="auto"/>
            <w:vAlign w:val="center"/>
            <w:hideMark/>
          </w:tcPr>
          <w:p w14:paraId="3BC7A3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DEC39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035E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5A1A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7,38</w:t>
            </w:r>
          </w:p>
        </w:tc>
      </w:tr>
      <w:tr w:rsidR="002C603E" w:rsidRPr="002C603E" w14:paraId="3C4BDA67"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CDA6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ТС-06.003.0404.(448)</w:t>
            </w:r>
          </w:p>
        </w:tc>
        <w:tc>
          <w:tcPr>
            <w:tcW w:w="0" w:type="auto"/>
            <w:tcBorders>
              <w:top w:val="nil"/>
              <w:left w:val="nil"/>
              <w:bottom w:val="single" w:sz="4" w:space="0" w:color="auto"/>
              <w:right w:val="single" w:sz="4" w:space="0" w:color="auto"/>
            </w:tcBorders>
            <w:shd w:val="clear" w:color="auto" w:fill="auto"/>
            <w:vAlign w:val="center"/>
            <w:hideMark/>
          </w:tcPr>
          <w:p w14:paraId="4571D4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ТК-21 до ТК-25 (ул. Садовая, 8)</w:t>
            </w:r>
          </w:p>
        </w:tc>
        <w:tc>
          <w:tcPr>
            <w:tcW w:w="0" w:type="auto"/>
            <w:tcBorders>
              <w:top w:val="nil"/>
              <w:left w:val="nil"/>
              <w:bottom w:val="single" w:sz="4" w:space="0" w:color="auto"/>
              <w:right w:val="single" w:sz="4" w:space="0" w:color="auto"/>
            </w:tcBorders>
            <w:shd w:val="clear" w:color="auto" w:fill="auto"/>
            <w:vAlign w:val="center"/>
            <w:hideMark/>
          </w:tcPr>
          <w:p w14:paraId="3AF7EE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7610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5DE2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D85C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51DA1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276D6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9C0C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A0803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6410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D2550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13EAF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2908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0,60</w:t>
            </w:r>
          </w:p>
        </w:tc>
        <w:tc>
          <w:tcPr>
            <w:tcW w:w="0" w:type="auto"/>
            <w:tcBorders>
              <w:top w:val="nil"/>
              <w:left w:val="nil"/>
              <w:bottom w:val="single" w:sz="4" w:space="0" w:color="auto"/>
              <w:right w:val="single" w:sz="4" w:space="0" w:color="auto"/>
            </w:tcBorders>
            <w:shd w:val="clear" w:color="auto" w:fill="auto"/>
            <w:vAlign w:val="center"/>
            <w:hideMark/>
          </w:tcPr>
          <w:p w14:paraId="6341887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8,26</w:t>
            </w:r>
          </w:p>
        </w:tc>
        <w:tc>
          <w:tcPr>
            <w:tcW w:w="0" w:type="auto"/>
            <w:tcBorders>
              <w:top w:val="nil"/>
              <w:left w:val="nil"/>
              <w:bottom w:val="single" w:sz="4" w:space="0" w:color="auto"/>
              <w:right w:val="single" w:sz="4" w:space="0" w:color="auto"/>
            </w:tcBorders>
            <w:shd w:val="clear" w:color="auto" w:fill="auto"/>
            <w:vAlign w:val="center"/>
            <w:hideMark/>
          </w:tcPr>
          <w:p w14:paraId="641DFB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5874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6B9BF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8,86</w:t>
            </w:r>
          </w:p>
        </w:tc>
      </w:tr>
      <w:tr w:rsidR="002C603E" w:rsidRPr="002C603E" w14:paraId="53D06E88"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0682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ТС-06.003.0405.(449)</w:t>
            </w:r>
          </w:p>
        </w:tc>
        <w:tc>
          <w:tcPr>
            <w:tcW w:w="0" w:type="auto"/>
            <w:tcBorders>
              <w:top w:val="nil"/>
              <w:left w:val="nil"/>
              <w:bottom w:val="single" w:sz="4" w:space="0" w:color="auto"/>
              <w:right w:val="single" w:sz="4" w:space="0" w:color="auto"/>
            </w:tcBorders>
            <w:shd w:val="clear" w:color="auto" w:fill="auto"/>
            <w:vAlign w:val="center"/>
            <w:hideMark/>
          </w:tcPr>
          <w:p w14:paraId="25D2D7B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ТК-32 до ТК-34 (ул. Механизаторов, 19)</w:t>
            </w:r>
          </w:p>
        </w:tc>
        <w:tc>
          <w:tcPr>
            <w:tcW w:w="0" w:type="auto"/>
            <w:tcBorders>
              <w:top w:val="nil"/>
              <w:left w:val="nil"/>
              <w:bottom w:val="single" w:sz="4" w:space="0" w:color="auto"/>
              <w:right w:val="single" w:sz="4" w:space="0" w:color="auto"/>
            </w:tcBorders>
            <w:shd w:val="clear" w:color="auto" w:fill="auto"/>
            <w:vAlign w:val="center"/>
            <w:hideMark/>
          </w:tcPr>
          <w:p w14:paraId="24AA6AC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CE882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4A9E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AEABC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FFC12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A1342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59BC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A993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8A438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4D2D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DBDA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506BA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3E5A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0,64</w:t>
            </w:r>
          </w:p>
        </w:tc>
        <w:tc>
          <w:tcPr>
            <w:tcW w:w="0" w:type="auto"/>
            <w:tcBorders>
              <w:top w:val="nil"/>
              <w:left w:val="nil"/>
              <w:bottom w:val="single" w:sz="4" w:space="0" w:color="auto"/>
              <w:right w:val="single" w:sz="4" w:space="0" w:color="auto"/>
            </w:tcBorders>
            <w:shd w:val="clear" w:color="auto" w:fill="auto"/>
            <w:vAlign w:val="center"/>
            <w:hideMark/>
          </w:tcPr>
          <w:p w14:paraId="4A2B7D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8,71</w:t>
            </w:r>
          </w:p>
        </w:tc>
        <w:tc>
          <w:tcPr>
            <w:tcW w:w="0" w:type="auto"/>
            <w:tcBorders>
              <w:top w:val="nil"/>
              <w:left w:val="nil"/>
              <w:bottom w:val="single" w:sz="4" w:space="0" w:color="auto"/>
              <w:right w:val="single" w:sz="4" w:space="0" w:color="auto"/>
            </w:tcBorders>
            <w:shd w:val="clear" w:color="auto" w:fill="auto"/>
            <w:vAlign w:val="center"/>
            <w:hideMark/>
          </w:tcPr>
          <w:p w14:paraId="01878D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3928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9,34</w:t>
            </w:r>
          </w:p>
        </w:tc>
      </w:tr>
      <w:tr w:rsidR="002C603E" w:rsidRPr="002C603E" w14:paraId="19169E9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2D3E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ТС-06.003.0406.(450)</w:t>
            </w:r>
          </w:p>
        </w:tc>
        <w:tc>
          <w:tcPr>
            <w:tcW w:w="0" w:type="auto"/>
            <w:tcBorders>
              <w:top w:val="nil"/>
              <w:left w:val="nil"/>
              <w:bottom w:val="single" w:sz="4" w:space="0" w:color="auto"/>
              <w:right w:val="single" w:sz="4" w:space="0" w:color="auto"/>
            </w:tcBorders>
            <w:shd w:val="clear" w:color="auto" w:fill="auto"/>
            <w:vAlign w:val="center"/>
            <w:hideMark/>
          </w:tcPr>
          <w:p w14:paraId="28C9986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ТК-18 до ТК-59 (ул. Механизаторов, 23)</w:t>
            </w:r>
          </w:p>
        </w:tc>
        <w:tc>
          <w:tcPr>
            <w:tcW w:w="0" w:type="auto"/>
            <w:tcBorders>
              <w:top w:val="nil"/>
              <w:left w:val="nil"/>
              <w:bottom w:val="single" w:sz="4" w:space="0" w:color="auto"/>
              <w:right w:val="single" w:sz="4" w:space="0" w:color="auto"/>
            </w:tcBorders>
            <w:shd w:val="clear" w:color="auto" w:fill="auto"/>
            <w:vAlign w:val="center"/>
            <w:hideMark/>
          </w:tcPr>
          <w:p w14:paraId="58E8C4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D45DF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26DD1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FBE8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211A4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FA3E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4662F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4F19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964FE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8385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A9C3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B1B2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0D22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F3F3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0,30</w:t>
            </w:r>
          </w:p>
        </w:tc>
        <w:tc>
          <w:tcPr>
            <w:tcW w:w="0" w:type="auto"/>
            <w:tcBorders>
              <w:top w:val="nil"/>
              <w:left w:val="nil"/>
              <w:bottom w:val="single" w:sz="4" w:space="0" w:color="auto"/>
              <w:right w:val="single" w:sz="4" w:space="0" w:color="auto"/>
            </w:tcBorders>
            <w:shd w:val="clear" w:color="auto" w:fill="auto"/>
            <w:vAlign w:val="center"/>
            <w:hideMark/>
          </w:tcPr>
          <w:p w14:paraId="54D87DB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4,10</w:t>
            </w:r>
          </w:p>
        </w:tc>
        <w:tc>
          <w:tcPr>
            <w:tcW w:w="0" w:type="auto"/>
            <w:tcBorders>
              <w:top w:val="nil"/>
              <w:left w:val="nil"/>
              <w:bottom w:val="single" w:sz="4" w:space="0" w:color="auto"/>
              <w:right w:val="single" w:sz="4" w:space="0" w:color="auto"/>
            </w:tcBorders>
            <w:shd w:val="clear" w:color="auto" w:fill="auto"/>
            <w:vAlign w:val="center"/>
            <w:hideMark/>
          </w:tcPr>
          <w:p w14:paraId="105B49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4,40</w:t>
            </w:r>
          </w:p>
        </w:tc>
      </w:tr>
      <w:tr w:rsidR="002C603E" w:rsidRPr="002C603E" w14:paraId="65DBEC92"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CF5F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ТС-06.003.0407.(451)</w:t>
            </w:r>
          </w:p>
        </w:tc>
        <w:tc>
          <w:tcPr>
            <w:tcW w:w="0" w:type="auto"/>
            <w:tcBorders>
              <w:top w:val="nil"/>
              <w:left w:val="nil"/>
              <w:bottom w:val="single" w:sz="4" w:space="0" w:color="auto"/>
              <w:right w:val="single" w:sz="4" w:space="0" w:color="auto"/>
            </w:tcBorders>
            <w:shd w:val="clear" w:color="auto" w:fill="auto"/>
            <w:vAlign w:val="center"/>
            <w:hideMark/>
          </w:tcPr>
          <w:p w14:paraId="158304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ТК-61 до ТК-62 (ул. Садовая)</w:t>
            </w:r>
          </w:p>
        </w:tc>
        <w:tc>
          <w:tcPr>
            <w:tcW w:w="0" w:type="auto"/>
            <w:tcBorders>
              <w:top w:val="nil"/>
              <w:left w:val="nil"/>
              <w:bottom w:val="single" w:sz="4" w:space="0" w:color="auto"/>
              <w:right w:val="single" w:sz="4" w:space="0" w:color="auto"/>
            </w:tcBorders>
            <w:shd w:val="clear" w:color="auto" w:fill="auto"/>
            <w:vAlign w:val="center"/>
            <w:hideMark/>
          </w:tcPr>
          <w:p w14:paraId="5E3E9A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14:paraId="22A9855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2,37</w:t>
            </w:r>
          </w:p>
        </w:tc>
        <w:tc>
          <w:tcPr>
            <w:tcW w:w="0" w:type="auto"/>
            <w:tcBorders>
              <w:top w:val="nil"/>
              <w:left w:val="nil"/>
              <w:bottom w:val="single" w:sz="4" w:space="0" w:color="auto"/>
              <w:right w:val="single" w:sz="4" w:space="0" w:color="auto"/>
            </w:tcBorders>
            <w:shd w:val="clear" w:color="auto" w:fill="auto"/>
            <w:vAlign w:val="center"/>
            <w:hideMark/>
          </w:tcPr>
          <w:p w14:paraId="5C6D74E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29DB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E49E5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9BC04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2C5EF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4467F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559C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5E69F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152D2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7254D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2C7E0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EB19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479A5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F9C3D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2,54</w:t>
            </w:r>
          </w:p>
        </w:tc>
      </w:tr>
      <w:tr w:rsidR="002C603E" w:rsidRPr="002C603E" w14:paraId="78F2B60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0F7D7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ТС-06.003.0408.(452)</w:t>
            </w:r>
          </w:p>
        </w:tc>
        <w:tc>
          <w:tcPr>
            <w:tcW w:w="0" w:type="auto"/>
            <w:tcBorders>
              <w:top w:val="nil"/>
              <w:left w:val="nil"/>
              <w:bottom w:val="single" w:sz="4" w:space="0" w:color="auto"/>
              <w:right w:val="single" w:sz="4" w:space="0" w:color="auto"/>
            </w:tcBorders>
            <w:shd w:val="clear" w:color="auto" w:fill="auto"/>
            <w:vAlign w:val="center"/>
            <w:hideMark/>
          </w:tcPr>
          <w:p w14:paraId="0A4D73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ТК-9 до ТК-10 (ул. Ленина, 30)</w:t>
            </w:r>
          </w:p>
        </w:tc>
        <w:tc>
          <w:tcPr>
            <w:tcW w:w="0" w:type="auto"/>
            <w:tcBorders>
              <w:top w:val="nil"/>
              <w:left w:val="nil"/>
              <w:bottom w:val="single" w:sz="4" w:space="0" w:color="auto"/>
              <w:right w:val="single" w:sz="4" w:space="0" w:color="auto"/>
            </w:tcBorders>
            <w:shd w:val="clear" w:color="auto" w:fill="auto"/>
            <w:vAlign w:val="center"/>
            <w:hideMark/>
          </w:tcPr>
          <w:p w14:paraId="5842DF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79E4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14:paraId="17371A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2,14</w:t>
            </w:r>
          </w:p>
        </w:tc>
        <w:tc>
          <w:tcPr>
            <w:tcW w:w="0" w:type="auto"/>
            <w:tcBorders>
              <w:top w:val="nil"/>
              <w:left w:val="nil"/>
              <w:bottom w:val="single" w:sz="4" w:space="0" w:color="auto"/>
              <w:right w:val="single" w:sz="4" w:space="0" w:color="auto"/>
            </w:tcBorders>
            <w:shd w:val="clear" w:color="auto" w:fill="auto"/>
            <w:vAlign w:val="center"/>
            <w:hideMark/>
          </w:tcPr>
          <w:p w14:paraId="37F185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95BE1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AA3D8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06BD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A1D6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A76E9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4B55A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22A3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D8847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5FEAB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BCE5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C3B3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D881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2,29</w:t>
            </w:r>
          </w:p>
        </w:tc>
      </w:tr>
      <w:tr w:rsidR="002C603E" w:rsidRPr="002C603E" w14:paraId="649774FC"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3D82D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ТС-06.003.0409.(453)</w:t>
            </w:r>
          </w:p>
        </w:tc>
        <w:tc>
          <w:tcPr>
            <w:tcW w:w="0" w:type="auto"/>
            <w:tcBorders>
              <w:top w:val="nil"/>
              <w:left w:val="nil"/>
              <w:bottom w:val="single" w:sz="4" w:space="0" w:color="auto"/>
              <w:right w:val="single" w:sz="4" w:space="0" w:color="auto"/>
            </w:tcBorders>
            <w:shd w:val="clear" w:color="auto" w:fill="auto"/>
            <w:vAlign w:val="center"/>
            <w:hideMark/>
          </w:tcPr>
          <w:p w14:paraId="5CD0F50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ТК-15 до ТК-16 (ул. Ленина, 40)</w:t>
            </w:r>
          </w:p>
        </w:tc>
        <w:tc>
          <w:tcPr>
            <w:tcW w:w="0" w:type="auto"/>
            <w:tcBorders>
              <w:top w:val="nil"/>
              <w:left w:val="nil"/>
              <w:bottom w:val="single" w:sz="4" w:space="0" w:color="auto"/>
              <w:right w:val="single" w:sz="4" w:space="0" w:color="auto"/>
            </w:tcBorders>
            <w:shd w:val="clear" w:color="auto" w:fill="auto"/>
            <w:vAlign w:val="center"/>
            <w:hideMark/>
          </w:tcPr>
          <w:p w14:paraId="5754EA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B906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435C1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14:paraId="3B31C93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2,45</w:t>
            </w:r>
          </w:p>
        </w:tc>
        <w:tc>
          <w:tcPr>
            <w:tcW w:w="0" w:type="auto"/>
            <w:tcBorders>
              <w:top w:val="nil"/>
              <w:left w:val="nil"/>
              <w:bottom w:val="single" w:sz="4" w:space="0" w:color="auto"/>
              <w:right w:val="single" w:sz="4" w:space="0" w:color="auto"/>
            </w:tcBorders>
            <w:shd w:val="clear" w:color="auto" w:fill="auto"/>
            <w:vAlign w:val="center"/>
            <w:hideMark/>
          </w:tcPr>
          <w:p w14:paraId="0001D09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AB5F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83877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F0800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6B5A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795D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0E20C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0D766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84E32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0C1C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A95F6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BE96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2,62</w:t>
            </w:r>
          </w:p>
        </w:tc>
      </w:tr>
      <w:tr w:rsidR="002C603E" w:rsidRPr="002C603E" w14:paraId="1EAFA30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6FCFE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ТС-06.003.0410.(454)</w:t>
            </w:r>
          </w:p>
        </w:tc>
        <w:tc>
          <w:tcPr>
            <w:tcW w:w="0" w:type="auto"/>
            <w:tcBorders>
              <w:top w:val="nil"/>
              <w:left w:val="nil"/>
              <w:bottom w:val="single" w:sz="4" w:space="0" w:color="auto"/>
              <w:right w:val="single" w:sz="4" w:space="0" w:color="auto"/>
            </w:tcBorders>
            <w:shd w:val="clear" w:color="auto" w:fill="auto"/>
            <w:vAlign w:val="center"/>
            <w:hideMark/>
          </w:tcPr>
          <w:p w14:paraId="5988828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ТК-16 до ТК-17 (ул. Ленина, 42)</w:t>
            </w:r>
          </w:p>
        </w:tc>
        <w:tc>
          <w:tcPr>
            <w:tcW w:w="0" w:type="auto"/>
            <w:tcBorders>
              <w:top w:val="nil"/>
              <w:left w:val="nil"/>
              <w:bottom w:val="single" w:sz="4" w:space="0" w:color="auto"/>
              <w:right w:val="single" w:sz="4" w:space="0" w:color="auto"/>
            </w:tcBorders>
            <w:shd w:val="clear" w:color="auto" w:fill="auto"/>
            <w:vAlign w:val="center"/>
            <w:hideMark/>
          </w:tcPr>
          <w:p w14:paraId="650531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501E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A7695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81AB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0,20</w:t>
            </w:r>
          </w:p>
        </w:tc>
        <w:tc>
          <w:tcPr>
            <w:tcW w:w="0" w:type="auto"/>
            <w:tcBorders>
              <w:top w:val="nil"/>
              <w:left w:val="nil"/>
              <w:bottom w:val="single" w:sz="4" w:space="0" w:color="auto"/>
              <w:right w:val="single" w:sz="4" w:space="0" w:color="auto"/>
            </w:tcBorders>
            <w:shd w:val="clear" w:color="auto" w:fill="auto"/>
            <w:vAlign w:val="center"/>
            <w:hideMark/>
          </w:tcPr>
          <w:p w14:paraId="31A8352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2,89</w:t>
            </w:r>
          </w:p>
        </w:tc>
        <w:tc>
          <w:tcPr>
            <w:tcW w:w="0" w:type="auto"/>
            <w:tcBorders>
              <w:top w:val="nil"/>
              <w:left w:val="nil"/>
              <w:bottom w:val="single" w:sz="4" w:space="0" w:color="auto"/>
              <w:right w:val="single" w:sz="4" w:space="0" w:color="auto"/>
            </w:tcBorders>
            <w:shd w:val="clear" w:color="auto" w:fill="auto"/>
            <w:vAlign w:val="center"/>
            <w:hideMark/>
          </w:tcPr>
          <w:p w14:paraId="1D0C12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1C6F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FC12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523EA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3AABF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E403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5A336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72EBC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CB36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EA98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EBD7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3,10</w:t>
            </w:r>
          </w:p>
        </w:tc>
      </w:tr>
      <w:tr w:rsidR="002C603E" w:rsidRPr="002C603E" w14:paraId="49350A6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0D24C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ТС-06.003.0411.(455)</w:t>
            </w:r>
          </w:p>
        </w:tc>
        <w:tc>
          <w:tcPr>
            <w:tcW w:w="0" w:type="auto"/>
            <w:tcBorders>
              <w:top w:val="nil"/>
              <w:left w:val="nil"/>
              <w:bottom w:val="single" w:sz="4" w:space="0" w:color="auto"/>
              <w:right w:val="single" w:sz="4" w:space="0" w:color="auto"/>
            </w:tcBorders>
            <w:shd w:val="clear" w:color="auto" w:fill="auto"/>
            <w:vAlign w:val="center"/>
            <w:hideMark/>
          </w:tcPr>
          <w:p w14:paraId="3A4877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ТК-13 до ТК-14 (ул. Ленина, 34)</w:t>
            </w:r>
          </w:p>
        </w:tc>
        <w:tc>
          <w:tcPr>
            <w:tcW w:w="0" w:type="auto"/>
            <w:tcBorders>
              <w:top w:val="nil"/>
              <w:left w:val="nil"/>
              <w:bottom w:val="single" w:sz="4" w:space="0" w:color="auto"/>
              <w:right w:val="single" w:sz="4" w:space="0" w:color="auto"/>
            </w:tcBorders>
            <w:shd w:val="clear" w:color="auto" w:fill="auto"/>
            <w:vAlign w:val="center"/>
            <w:hideMark/>
          </w:tcPr>
          <w:p w14:paraId="0918879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16DD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45576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35F52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0B06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0,24</w:t>
            </w:r>
          </w:p>
        </w:tc>
        <w:tc>
          <w:tcPr>
            <w:tcW w:w="0" w:type="auto"/>
            <w:tcBorders>
              <w:top w:val="nil"/>
              <w:left w:val="nil"/>
              <w:bottom w:val="single" w:sz="4" w:space="0" w:color="auto"/>
              <w:right w:val="single" w:sz="4" w:space="0" w:color="auto"/>
            </w:tcBorders>
            <w:shd w:val="clear" w:color="auto" w:fill="auto"/>
            <w:vAlign w:val="center"/>
            <w:hideMark/>
          </w:tcPr>
          <w:p w14:paraId="0AFE95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3,44</w:t>
            </w:r>
          </w:p>
        </w:tc>
        <w:tc>
          <w:tcPr>
            <w:tcW w:w="0" w:type="auto"/>
            <w:tcBorders>
              <w:top w:val="nil"/>
              <w:left w:val="nil"/>
              <w:bottom w:val="single" w:sz="4" w:space="0" w:color="auto"/>
              <w:right w:val="single" w:sz="4" w:space="0" w:color="auto"/>
            </w:tcBorders>
            <w:shd w:val="clear" w:color="auto" w:fill="auto"/>
            <w:vAlign w:val="center"/>
            <w:hideMark/>
          </w:tcPr>
          <w:p w14:paraId="63BD89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5EAC1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FDC3A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47C5E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7FAF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6C06F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53881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97F4A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927E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07B19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3,68</w:t>
            </w:r>
          </w:p>
        </w:tc>
      </w:tr>
      <w:tr w:rsidR="002C603E" w:rsidRPr="002C603E" w14:paraId="6526A61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DC16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lastRenderedPageBreak/>
              <w:t>ТС-06.003.0412.(456)</w:t>
            </w:r>
          </w:p>
        </w:tc>
        <w:tc>
          <w:tcPr>
            <w:tcW w:w="0" w:type="auto"/>
            <w:tcBorders>
              <w:top w:val="nil"/>
              <w:left w:val="nil"/>
              <w:bottom w:val="single" w:sz="4" w:space="0" w:color="auto"/>
              <w:right w:val="single" w:sz="4" w:space="0" w:color="auto"/>
            </w:tcBorders>
            <w:shd w:val="clear" w:color="auto" w:fill="auto"/>
            <w:vAlign w:val="center"/>
            <w:hideMark/>
          </w:tcPr>
          <w:p w14:paraId="204DE45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ТК-10 до ТК-12 (ул. Механизаторов, 17)</w:t>
            </w:r>
          </w:p>
        </w:tc>
        <w:tc>
          <w:tcPr>
            <w:tcW w:w="0" w:type="auto"/>
            <w:tcBorders>
              <w:top w:val="nil"/>
              <w:left w:val="nil"/>
              <w:bottom w:val="single" w:sz="4" w:space="0" w:color="auto"/>
              <w:right w:val="single" w:sz="4" w:space="0" w:color="auto"/>
            </w:tcBorders>
            <w:shd w:val="clear" w:color="auto" w:fill="auto"/>
            <w:vAlign w:val="center"/>
            <w:hideMark/>
          </w:tcPr>
          <w:p w14:paraId="673D068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30B36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6027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D932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63AA9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93737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0,32</w:t>
            </w:r>
          </w:p>
        </w:tc>
        <w:tc>
          <w:tcPr>
            <w:tcW w:w="0" w:type="auto"/>
            <w:tcBorders>
              <w:top w:val="nil"/>
              <w:left w:val="nil"/>
              <w:bottom w:val="single" w:sz="4" w:space="0" w:color="auto"/>
              <w:right w:val="single" w:sz="4" w:space="0" w:color="auto"/>
            </w:tcBorders>
            <w:shd w:val="clear" w:color="auto" w:fill="auto"/>
            <w:vAlign w:val="center"/>
            <w:hideMark/>
          </w:tcPr>
          <w:p w14:paraId="69C065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4,52</w:t>
            </w:r>
          </w:p>
        </w:tc>
        <w:tc>
          <w:tcPr>
            <w:tcW w:w="0" w:type="auto"/>
            <w:tcBorders>
              <w:top w:val="nil"/>
              <w:left w:val="nil"/>
              <w:bottom w:val="single" w:sz="4" w:space="0" w:color="auto"/>
              <w:right w:val="single" w:sz="4" w:space="0" w:color="auto"/>
            </w:tcBorders>
            <w:shd w:val="clear" w:color="auto" w:fill="auto"/>
            <w:vAlign w:val="center"/>
            <w:hideMark/>
          </w:tcPr>
          <w:p w14:paraId="150D78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C8645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BE191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D5B6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C5B9A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707E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B9B86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E4084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1F7D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4,85</w:t>
            </w:r>
          </w:p>
        </w:tc>
      </w:tr>
      <w:tr w:rsidR="002C603E" w:rsidRPr="002C603E" w14:paraId="0C4A0896"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BF1E5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ТС-06.003.0413.(457)</w:t>
            </w:r>
          </w:p>
        </w:tc>
        <w:tc>
          <w:tcPr>
            <w:tcW w:w="0" w:type="auto"/>
            <w:tcBorders>
              <w:top w:val="nil"/>
              <w:left w:val="nil"/>
              <w:bottom w:val="single" w:sz="4" w:space="0" w:color="auto"/>
              <w:right w:val="single" w:sz="4" w:space="0" w:color="auto"/>
            </w:tcBorders>
            <w:shd w:val="clear" w:color="auto" w:fill="auto"/>
            <w:vAlign w:val="center"/>
            <w:hideMark/>
          </w:tcPr>
          <w:p w14:paraId="3CFCDD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ТК-12 до ТК-13 (ул. Ленина, 35)</w:t>
            </w:r>
          </w:p>
        </w:tc>
        <w:tc>
          <w:tcPr>
            <w:tcW w:w="0" w:type="auto"/>
            <w:tcBorders>
              <w:top w:val="nil"/>
              <w:left w:val="nil"/>
              <w:bottom w:val="single" w:sz="4" w:space="0" w:color="auto"/>
              <w:right w:val="single" w:sz="4" w:space="0" w:color="auto"/>
            </w:tcBorders>
            <w:shd w:val="clear" w:color="auto" w:fill="auto"/>
            <w:vAlign w:val="center"/>
            <w:hideMark/>
          </w:tcPr>
          <w:p w14:paraId="4BD22F4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6BF4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86566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AE74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AEC7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2BCDD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85613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0,35</w:t>
            </w:r>
          </w:p>
        </w:tc>
        <w:tc>
          <w:tcPr>
            <w:tcW w:w="0" w:type="auto"/>
            <w:tcBorders>
              <w:top w:val="nil"/>
              <w:left w:val="nil"/>
              <w:bottom w:val="single" w:sz="4" w:space="0" w:color="auto"/>
              <w:right w:val="single" w:sz="4" w:space="0" w:color="auto"/>
            </w:tcBorders>
            <w:shd w:val="clear" w:color="auto" w:fill="auto"/>
            <w:vAlign w:val="center"/>
            <w:hideMark/>
          </w:tcPr>
          <w:p w14:paraId="72F045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4,87</w:t>
            </w:r>
          </w:p>
        </w:tc>
        <w:tc>
          <w:tcPr>
            <w:tcW w:w="0" w:type="auto"/>
            <w:tcBorders>
              <w:top w:val="nil"/>
              <w:left w:val="nil"/>
              <w:bottom w:val="single" w:sz="4" w:space="0" w:color="auto"/>
              <w:right w:val="single" w:sz="4" w:space="0" w:color="auto"/>
            </w:tcBorders>
            <w:shd w:val="clear" w:color="auto" w:fill="auto"/>
            <w:vAlign w:val="center"/>
            <w:hideMark/>
          </w:tcPr>
          <w:p w14:paraId="06AF4E2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5706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9A0F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5031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8243D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70F8B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01DF5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E0FCA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5,22</w:t>
            </w:r>
          </w:p>
        </w:tc>
      </w:tr>
      <w:tr w:rsidR="002C603E" w:rsidRPr="002C603E" w14:paraId="003B33A3"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381B8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ТС-06.003.0414.(458)</w:t>
            </w:r>
          </w:p>
        </w:tc>
        <w:tc>
          <w:tcPr>
            <w:tcW w:w="0" w:type="auto"/>
            <w:tcBorders>
              <w:top w:val="nil"/>
              <w:left w:val="nil"/>
              <w:bottom w:val="single" w:sz="4" w:space="0" w:color="auto"/>
              <w:right w:val="single" w:sz="4" w:space="0" w:color="auto"/>
            </w:tcBorders>
            <w:shd w:val="clear" w:color="auto" w:fill="auto"/>
            <w:vAlign w:val="center"/>
            <w:hideMark/>
          </w:tcPr>
          <w:p w14:paraId="76846A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ТК-4 до ТК-5 (ул. Ленина, 22)</w:t>
            </w:r>
          </w:p>
        </w:tc>
        <w:tc>
          <w:tcPr>
            <w:tcW w:w="0" w:type="auto"/>
            <w:tcBorders>
              <w:top w:val="nil"/>
              <w:left w:val="nil"/>
              <w:bottom w:val="single" w:sz="4" w:space="0" w:color="auto"/>
              <w:right w:val="single" w:sz="4" w:space="0" w:color="auto"/>
            </w:tcBorders>
            <w:shd w:val="clear" w:color="auto" w:fill="auto"/>
            <w:vAlign w:val="center"/>
            <w:hideMark/>
          </w:tcPr>
          <w:p w14:paraId="50EA9CD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8F23B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5B08B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6B16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5A400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5761E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52B41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D3B31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0,48</w:t>
            </w:r>
          </w:p>
        </w:tc>
        <w:tc>
          <w:tcPr>
            <w:tcW w:w="0" w:type="auto"/>
            <w:tcBorders>
              <w:top w:val="nil"/>
              <w:left w:val="nil"/>
              <w:bottom w:val="single" w:sz="4" w:space="0" w:color="auto"/>
              <w:right w:val="single" w:sz="4" w:space="0" w:color="auto"/>
            </w:tcBorders>
            <w:shd w:val="clear" w:color="auto" w:fill="auto"/>
            <w:vAlign w:val="center"/>
            <w:hideMark/>
          </w:tcPr>
          <w:p w14:paraId="7E8B5AC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6,63</w:t>
            </w:r>
          </w:p>
        </w:tc>
        <w:tc>
          <w:tcPr>
            <w:tcW w:w="0" w:type="auto"/>
            <w:tcBorders>
              <w:top w:val="nil"/>
              <w:left w:val="nil"/>
              <w:bottom w:val="single" w:sz="4" w:space="0" w:color="auto"/>
              <w:right w:val="single" w:sz="4" w:space="0" w:color="auto"/>
            </w:tcBorders>
            <w:shd w:val="clear" w:color="auto" w:fill="auto"/>
            <w:vAlign w:val="center"/>
            <w:hideMark/>
          </w:tcPr>
          <w:p w14:paraId="4326EFD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CCF47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CC14E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4AFCA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CB232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10678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5FC5F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7,11</w:t>
            </w:r>
          </w:p>
        </w:tc>
      </w:tr>
      <w:tr w:rsidR="002C603E" w:rsidRPr="002C603E" w14:paraId="550252BA"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3894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ТС-06.003.0415.(459)</w:t>
            </w:r>
          </w:p>
        </w:tc>
        <w:tc>
          <w:tcPr>
            <w:tcW w:w="0" w:type="auto"/>
            <w:tcBorders>
              <w:top w:val="nil"/>
              <w:left w:val="nil"/>
              <w:bottom w:val="single" w:sz="4" w:space="0" w:color="auto"/>
              <w:right w:val="single" w:sz="4" w:space="0" w:color="auto"/>
            </w:tcBorders>
            <w:shd w:val="clear" w:color="auto" w:fill="auto"/>
            <w:vAlign w:val="center"/>
            <w:hideMark/>
          </w:tcPr>
          <w:p w14:paraId="67A903F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ТК-17 до ТК-18 (ул. Лесная)</w:t>
            </w:r>
          </w:p>
        </w:tc>
        <w:tc>
          <w:tcPr>
            <w:tcW w:w="0" w:type="auto"/>
            <w:tcBorders>
              <w:top w:val="nil"/>
              <w:left w:val="nil"/>
              <w:bottom w:val="single" w:sz="4" w:space="0" w:color="auto"/>
              <w:right w:val="single" w:sz="4" w:space="0" w:color="auto"/>
            </w:tcBorders>
            <w:shd w:val="clear" w:color="auto" w:fill="auto"/>
            <w:vAlign w:val="center"/>
            <w:hideMark/>
          </w:tcPr>
          <w:p w14:paraId="5A09783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54AD6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8CBB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EF01D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272F5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50BF7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CE8A1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94FF0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08ABD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0,54</w:t>
            </w:r>
          </w:p>
        </w:tc>
        <w:tc>
          <w:tcPr>
            <w:tcW w:w="0" w:type="auto"/>
            <w:tcBorders>
              <w:top w:val="nil"/>
              <w:left w:val="nil"/>
              <w:bottom w:val="single" w:sz="4" w:space="0" w:color="auto"/>
              <w:right w:val="single" w:sz="4" w:space="0" w:color="auto"/>
            </w:tcBorders>
            <w:shd w:val="clear" w:color="auto" w:fill="auto"/>
            <w:vAlign w:val="center"/>
            <w:hideMark/>
          </w:tcPr>
          <w:p w14:paraId="7AB58A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7,46</w:t>
            </w:r>
          </w:p>
        </w:tc>
        <w:tc>
          <w:tcPr>
            <w:tcW w:w="0" w:type="auto"/>
            <w:tcBorders>
              <w:top w:val="nil"/>
              <w:left w:val="nil"/>
              <w:bottom w:val="single" w:sz="4" w:space="0" w:color="auto"/>
              <w:right w:val="single" w:sz="4" w:space="0" w:color="auto"/>
            </w:tcBorders>
            <w:shd w:val="clear" w:color="auto" w:fill="auto"/>
            <w:vAlign w:val="center"/>
            <w:hideMark/>
          </w:tcPr>
          <w:p w14:paraId="219A0A8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9297D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D8C35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C9BF9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C7AA2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D720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8,00</w:t>
            </w:r>
          </w:p>
        </w:tc>
      </w:tr>
      <w:tr w:rsidR="002C603E" w:rsidRPr="002C603E" w14:paraId="40A11DEB"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2C7E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ТС-06.003.0416.(460)</w:t>
            </w:r>
          </w:p>
        </w:tc>
        <w:tc>
          <w:tcPr>
            <w:tcW w:w="0" w:type="auto"/>
            <w:tcBorders>
              <w:top w:val="nil"/>
              <w:left w:val="nil"/>
              <w:bottom w:val="single" w:sz="4" w:space="0" w:color="auto"/>
              <w:right w:val="single" w:sz="4" w:space="0" w:color="auto"/>
            </w:tcBorders>
            <w:shd w:val="clear" w:color="auto" w:fill="auto"/>
            <w:vAlign w:val="center"/>
            <w:hideMark/>
          </w:tcPr>
          <w:p w14:paraId="26FC6D5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ТК-14 до ТК-15 (ул. Молодежная)</w:t>
            </w:r>
          </w:p>
        </w:tc>
        <w:tc>
          <w:tcPr>
            <w:tcW w:w="0" w:type="auto"/>
            <w:tcBorders>
              <w:top w:val="nil"/>
              <w:left w:val="nil"/>
              <w:bottom w:val="single" w:sz="4" w:space="0" w:color="auto"/>
              <w:right w:val="single" w:sz="4" w:space="0" w:color="auto"/>
            </w:tcBorders>
            <w:shd w:val="clear" w:color="auto" w:fill="auto"/>
            <w:vAlign w:val="center"/>
            <w:hideMark/>
          </w:tcPr>
          <w:p w14:paraId="3CFBF28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94274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B3501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137963"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24A3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99C71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77C2C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791F9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BCE9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56959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0,74</w:t>
            </w:r>
          </w:p>
        </w:tc>
        <w:tc>
          <w:tcPr>
            <w:tcW w:w="0" w:type="auto"/>
            <w:tcBorders>
              <w:top w:val="nil"/>
              <w:left w:val="nil"/>
              <w:bottom w:val="single" w:sz="4" w:space="0" w:color="auto"/>
              <w:right w:val="single" w:sz="4" w:space="0" w:color="auto"/>
            </w:tcBorders>
            <w:shd w:val="clear" w:color="auto" w:fill="auto"/>
            <w:vAlign w:val="center"/>
            <w:hideMark/>
          </w:tcPr>
          <w:p w14:paraId="4CB57D4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10,20</w:t>
            </w:r>
          </w:p>
        </w:tc>
        <w:tc>
          <w:tcPr>
            <w:tcW w:w="0" w:type="auto"/>
            <w:tcBorders>
              <w:top w:val="nil"/>
              <w:left w:val="nil"/>
              <w:bottom w:val="single" w:sz="4" w:space="0" w:color="auto"/>
              <w:right w:val="single" w:sz="4" w:space="0" w:color="auto"/>
            </w:tcBorders>
            <w:shd w:val="clear" w:color="auto" w:fill="auto"/>
            <w:vAlign w:val="center"/>
            <w:hideMark/>
          </w:tcPr>
          <w:p w14:paraId="6993C1D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8046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0B23C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67793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A1B4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10,95</w:t>
            </w:r>
          </w:p>
        </w:tc>
      </w:tr>
      <w:tr w:rsidR="002C603E" w:rsidRPr="002C603E" w14:paraId="6C63E8DE"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05A24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ТС-06.003.0417.(461)</w:t>
            </w:r>
          </w:p>
        </w:tc>
        <w:tc>
          <w:tcPr>
            <w:tcW w:w="0" w:type="auto"/>
            <w:tcBorders>
              <w:top w:val="nil"/>
              <w:left w:val="nil"/>
              <w:bottom w:val="single" w:sz="4" w:space="0" w:color="auto"/>
              <w:right w:val="single" w:sz="4" w:space="0" w:color="auto"/>
            </w:tcBorders>
            <w:shd w:val="clear" w:color="auto" w:fill="auto"/>
            <w:vAlign w:val="center"/>
            <w:hideMark/>
          </w:tcPr>
          <w:p w14:paraId="73304D5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ТК-0 до ТК-1</w:t>
            </w:r>
          </w:p>
        </w:tc>
        <w:tc>
          <w:tcPr>
            <w:tcW w:w="0" w:type="auto"/>
            <w:tcBorders>
              <w:top w:val="nil"/>
              <w:left w:val="nil"/>
              <w:bottom w:val="single" w:sz="4" w:space="0" w:color="auto"/>
              <w:right w:val="single" w:sz="4" w:space="0" w:color="auto"/>
            </w:tcBorders>
            <w:shd w:val="clear" w:color="auto" w:fill="auto"/>
            <w:vAlign w:val="center"/>
            <w:hideMark/>
          </w:tcPr>
          <w:p w14:paraId="1F132B7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77526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A192B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8620AA"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9FFDB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D514C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8B9C3D"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F5D0F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5E508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42FDE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12E0EF"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0,42</w:t>
            </w:r>
          </w:p>
        </w:tc>
        <w:tc>
          <w:tcPr>
            <w:tcW w:w="0" w:type="auto"/>
            <w:tcBorders>
              <w:top w:val="nil"/>
              <w:left w:val="nil"/>
              <w:bottom w:val="single" w:sz="4" w:space="0" w:color="auto"/>
              <w:right w:val="single" w:sz="4" w:space="0" w:color="auto"/>
            </w:tcBorders>
            <w:shd w:val="clear" w:color="auto" w:fill="auto"/>
            <w:vAlign w:val="center"/>
            <w:hideMark/>
          </w:tcPr>
          <w:p w14:paraId="6F4BE0C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5,75</w:t>
            </w:r>
          </w:p>
        </w:tc>
        <w:tc>
          <w:tcPr>
            <w:tcW w:w="0" w:type="auto"/>
            <w:tcBorders>
              <w:top w:val="nil"/>
              <w:left w:val="nil"/>
              <w:bottom w:val="single" w:sz="4" w:space="0" w:color="auto"/>
              <w:right w:val="single" w:sz="4" w:space="0" w:color="auto"/>
            </w:tcBorders>
            <w:shd w:val="clear" w:color="auto" w:fill="auto"/>
            <w:vAlign w:val="center"/>
            <w:hideMark/>
          </w:tcPr>
          <w:p w14:paraId="4CFB15B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7D432E"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8727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12D43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6,17</w:t>
            </w:r>
          </w:p>
        </w:tc>
      </w:tr>
      <w:tr w:rsidR="002C603E" w:rsidRPr="002C603E" w14:paraId="1EB00D50"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E970E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ТС-06.003.0418.(462)</w:t>
            </w:r>
          </w:p>
        </w:tc>
        <w:tc>
          <w:tcPr>
            <w:tcW w:w="0" w:type="auto"/>
            <w:tcBorders>
              <w:top w:val="nil"/>
              <w:left w:val="nil"/>
              <w:bottom w:val="single" w:sz="4" w:space="0" w:color="auto"/>
              <w:right w:val="single" w:sz="4" w:space="0" w:color="auto"/>
            </w:tcBorders>
            <w:shd w:val="clear" w:color="auto" w:fill="auto"/>
            <w:vAlign w:val="center"/>
            <w:hideMark/>
          </w:tcPr>
          <w:p w14:paraId="499D2941"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От ТК-2 до ТК-3</w:t>
            </w:r>
          </w:p>
        </w:tc>
        <w:tc>
          <w:tcPr>
            <w:tcW w:w="0" w:type="auto"/>
            <w:tcBorders>
              <w:top w:val="nil"/>
              <w:left w:val="nil"/>
              <w:bottom w:val="single" w:sz="4" w:space="0" w:color="auto"/>
              <w:right w:val="single" w:sz="4" w:space="0" w:color="auto"/>
            </w:tcBorders>
            <w:shd w:val="clear" w:color="auto" w:fill="auto"/>
            <w:vAlign w:val="center"/>
            <w:hideMark/>
          </w:tcPr>
          <w:p w14:paraId="2D448C9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D1440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2AD672"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71A577"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E575BC"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E28D4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52E7C9"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92E1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E8E45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8CE1C8"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BE7905"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35739B"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0,70</w:t>
            </w:r>
          </w:p>
        </w:tc>
        <w:tc>
          <w:tcPr>
            <w:tcW w:w="0" w:type="auto"/>
            <w:tcBorders>
              <w:top w:val="nil"/>
              <w:left w:val="nil"/>
              <w:bottom w:val="single" w:sz="4" w:space="0" w:color="auto"/>
              <w:right w:val="single" w:sz="4" w:space="0" w:color="auto"/>
            </w:tcBorders>
            <w:shd w:val="clear" w:color="auto" w:fill="auto"/>
            <w:vAlign w:val="center"/>
            <w:hideMark/>
          </w:tcPr>
          <w:p w14:paraId="42A0E364"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9,58</w:t>
            </w:r>
          </w:p>
        </w:tc>
        <w:tc>
          <w:tcPr>
            <w:tcW w:w="0" w:type="auto"/>
            <w:tcBorders>
              <w:top w:val="nil"/>
              <w:left w:val="nil"/>
              <w:bottom w:val="single" w:sz="4" w:space="0" w:color="auto"/>
              <w:right w:val="single" w:sz="4" w:space="0" w:color="auto"/>
            </w:tcBorders>
            <w:shd w:val="clear" w:color="auto" w:fill="auto"/>
            <w:vAlign w:val="center"/>
            <w:hideMark/>
          </w:tcPr>
          <w:p w14:paraId="3140444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872BB0"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A3A9A6" w14:textId="77777777" w:rsidR="002C603E" w:rsidRPr="002C603E" w:rsidRDefault="002C603E" w:rsidP="002C603E">
            <w:pPr>
              <w:widowControl/>
              <w:adjustRightInd/>
              <w:spacing w:before="0" w:after="0"/>
              <w:ind w:firstLine="0"/>
              <w:jc w:val="center"/>
              <w:textAlignment w:val="auto"/>
              <w:outlineLvl w:val="0"/>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10,28</w:t>
            </w:r>
          </w:p>
        </w:tc>
      </w:tr>
      <w:tr w:rsidR="002C603E" w:rsidRPr="002C603E" w14:paraId="7CD24089"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FB7EE4"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53FDFF2"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Итого по 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14:paraId="5E7F2F10"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15,73</w:t>
            </w:r>
          </w:p>
        </w:tc>
        <w:tc>
          <w:tcPr>
            <w:tcW w:w="0" w:type="auto"/>
            <w:tcBorders>
              <w:top w:val="nil"/>
              <w:left w:val="nil"/>
              <w:bottom w:val="single" w:sz="4" w:space="0" w:color="auto"/>
              <w:right w:val="single" w:sz="4" w:space="0" w:color="auto"/>
            </w:tcBorders>
            <w:shd w:val="clear" w:color="auto" w:fill="auto"/>
            <w:vAlign w:val="center"/>
            <w:hideMark/>
          </w:tcPr>
          <w:p w14:paraId="503D6515"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238,76</w:t>
            </w:r>
          </w:p>
        </w:tc>
        <w:tc>
          <w:tcPr>
            <w:tcW w:w="0" w:type="auto"/>
            <w:tcBorders>
              <w:top w:val="nil"/>
              <w:left w:val="nil"/>
              <w:bottom w:val="single" w:sz="4" w:space="0" w:color="auto"/>
              <w:right w:val="single" w:sz="4" w:space="0" w:color="auto"/>
            </w:tcBorders>
            <w:shd w:val="clear" w:color="auto" w:fill="auto"/>
            <w:vAlign w:val="center"/>
            <w:hideMark/>
          </w:tcPr>
          <w:p w14:paraId="5E5BC286"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206,72</w:t>
            </w:r>
          </w:p>
        </w:tc>
        <w:tc>
          <w:tcPr>
            <w:tcW w:w="0" w:type="auto"/>
            <w:tcBorders>
              <w:top w:val="nil"/>
              <w:left w:val="nil"/>
              <w:bottom w:val="single" w:sz="4" w:space="0" w:color="auto"/>
              <w:right w:val="single" w:sz="4" w:space="0" w:color="auto"/>
            </w:tcBorders>
            <w:shd w:val="clear" w:color="auto" w:fill="auto"/>
            <w:vAlign w:val="center"/>
            <w:hideMark/>
          </w:tcPr>
          <w:p w14:paraId="01427E1A"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122,45</w:t>
            </w:r>
          </w:p>
        </w:tc>
        <w:tc>
          <w:tcPr>
            <w:tcW w:w="0" w:type="auto"/>
            <w:tcBorders>
              <w:top w:val="nil"/>
              <w:left w:val="nil"/>
              <w:bottom w:val="single" w:sz="4" w:space="0" w:color="auto"/>
              <w:right w:val="single" w:sz="4" w:space="0" w:color="auto"/>
            </w:tcBorders>
            <w:shd w:val="clear" w:color="auto" w:fill="auto"/>
            <w:vAlign w:val="center"/>
            <w:hideMark/>
          </w:tcPr>
          <w:p w14:paraId="6EEC62BD"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57,85</w:t>
            </w:r>
          </w:p>
        </w:tc>
        <w:tc>
          <w:tcPr>
            <w:tcW w:w="0" w:type="auto"/>
            <w:tcBorders>
              <w:top w:val="nil"/>
              <w:left w:val="nil"/>
              <w:bottom w:val="single" w:sz="4" w:space="0" w:color="auto"/>
              <w:right w:val="single" w:sz="4" w:space="0" w:color="auto"/>
            </w:tcBorders>
            <w:shd w:val="clear" w:color="auto" w:fill="auto"/>
            <w:vAlign w:val="center"/>
            <w:hideMark/>
          </w:tcPr>
          <w:p w14:paraId="7D94EECF"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74,28</w:t>
            </w:r>
          </w:p>
        </w:tc>
        <w:tc>
          <w:tcPr>
            <w:tcW w:w="0" w:type="auto"/>
            <w:tcBorders>
              <w:top w:val="nil"/>
              <w:left w:val="nil"/>
              <w:bottom w:val="single" w:sz="4" w:space="0" w:color="auto"/>
              <w:right w:val="single" w:sz="4" w:space="0" w:color="auto"/>
            </w:tcBorders>
            <w:shd w:val="clear" w:color="auto" w:fill="auto"/>
            <w:vAlign w:val="center"/>
            <w:hideMark/>
          </w:tcPr>
          <w:p w14:paraId="559A7435"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95,67</w:t>
            </w:r>
          </w:p>
        </w:tc>
        <w:tc>
          <w:tcPr>
            <w:tcW w:w="0" w:type="auto"/>
            <w:tcBorders>
              <w:top w:val="nil"/>
              <w:left w:val="nil"/>
              <w:bottom w:val="single" w:sz="4" w:space="0" w:color="auto"/>
              <w:right w:val="single" w:sz="4" w:space="0" w:color="auto"/>
            </w:tcBorders>
            <w:shd w:val="clear" w:color="auto" w:fill="auto"/>
            <w:vAlign w:val="center"/>
            <w:hideMark/>
          </w:tcPr>
          <w:p w14:paraId="2168FC95"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93,54</w:t>
            </w:r>
          </w:p>
        </w:tc>
        <w:tc>
          <w:tcPr>
            <w:tcW w:w="0" w:type="auto"/>
            <w:tcBorders>
              <w:top w:val="nil"/>
              <w:left w:val="nil"/>
              <w:bottom w:val="single" w:sz="4" w:space="0" w:color="auto"/>
              <w:right w:val="single" w:sz="4" w:space="0" w:color="auto"/>
            </w:tcBorders>
            <w:shd w:val="clear" w:color="auto" w:fill="auto"/>
            <w:vAlign w:val="center"/>
            <w:hideMark/>
          </w:tcPr>
          <w:p w14:paraId="53AEA61C"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91,60</w:t>
            </w:r>
          </w:p>
        </w:tc>
        <w:tc>
          <w:tcPr>
            <w:tcW w:w="0" w:type="auto"/>
            <w:tcBorders>
              <w:top w:val="nil"/>
              <w:left w:val="nil"/>
              <w:bottom w:val="single" w:sz="4" w:space="0" w:color="auto"/>
              <w:right w:val="single" w:sz="4" w:space="0" w:color="auto"/>
            </w:tcBorders>
            <w:shd w:val="clear" w:color="auto" w:fill="auto"/>
            <w:vAlign w:val="center"/>
            <w:hideMark/>
          </w:tcPr>
          <w:p w14:paraId="6E277309"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127,86</w:t>
            </w:r>
          </w:p>
        </w:tc>
        <w:tc>
          <w:tcPr>
            <w:tcW w:w="0" w:type="auto"/>
            <w:tcBorders>
              <w:top w:val="nil"/>
              <w:left w:val="nil"/>
              <w:bottom w:val="single" w:sz="4" w:space="0" w:color="auto"/>
              <w:right w:val="single" w:sz="4" w:space="0" w:color="auto"/>
            </w:tcBorders>
            <w:shd w:val="clear" w:color="auto" w:fill="auto"/>
            <w:vAlign w:val="center"/>
            <w:hideMark/>
          </w:tcPr>
          <w:p w14:paraId="7A750B90"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163,68</w:t>
            </w:r>
          </w:p>
        </w:tc>
        <w:tc>
          <w:tcPr>
            <w:tcW w:w="0" w:type="auto"/>
            <w:tcBorders>
              <w:top w:val="nil"/>
              <w:left w:val="nil"/>
              <w:bottom w:val="single" w:sz="4" w:space="0" w:color="auto"/>
              <w:right w:val="single" w:sz="4" w:space="0" w:color="auto"/>
            </w:tcBorders>
            <w:shd w:val="clear" w:color="auto" w:fill="auto"/>
            <w:vAlign w:val="center"/>
            <w:hideMark/>
          </w:tcPr>
          <w:p w14:paraId="774997B5"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217,08</w:t>
            </w:r>
          </w:p>
        </w:tc>
        <w:tc>
          <w:tcPr>
            <w:tcW w:w="0" w:type="auto"/>
            <w:tcBorders>
              <w:top w:val="nil"/>
              <w:left w:val="nil"/>
              <w:bottom w:val="single" w:sz="4" w:space="0" w:color="auto"/>
              <w:right w:val="single" w:sz="4" w:space="0" w:color="auto"/>
            </w:tcBorders>
            <w:shd w:val="clear" w:color="auto" w:fill="auto"/>
            <w:vAlign w:val="center"/>
            <w:hideMark/>
          </w:tcPr>
          <w:p w14:paraId="5D4DF975"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117,44</w:t>
            </w:r>
          </w:p>
        </w:tc>
        <w:tc>
          <w:tcPr>
            <w:tcW w:w="0" w:type="auto"/>
            <w:tcBorders>
              <w:top w:val="nil"/>
              <w:left w:val="nil"/>
              <w:bottom w:val="single" w:sz="4" w:space="0" w:color="auto"/>
              <w:right w:val="single" w:sz="4" w:space="0" w:color="auto"/>
            </w:tcBorders>
            <w:shd w:val="clear" w:color="auto" w:fill="auto"/>
            <w:vAlign w:val="center"/>
            <w:hideMark/>
          </w:tcPr>
          <w:p w14:paraId="1367DD57"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129,33</w:t>
            </w:r>
          </w:p>
        </w:tc>
        <w:tc>
          <w:tcPr>
            <w:tcW w:w="0" w:type="auto"/>
            <w:tcBorders>
              <w:top w:val="nil"/>
              <w:left w:val="nil"/>
              <w:bottom w:val="single" w:sz="4" w:space="0" w:color="auto"/>
              <w:right w:val="single" w:sz="4" w:space="0" w:color="auto"/>
            </w:tcBorders>
            <w:shd w:val="clear" w:color="auto" w:fill="auto"/>
            <w:vAlign w:val="center"/>
            <w:hideMark/>
          </w:tcPr>
          <w:p w14:paraId="12A3124C"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144,72</w:t>
            </w:r>
          </w:p>
        </w:tc>
        <w:tc>
          <w:tcPr>
            <w:tcW w:w="0" w:type="auto"/>
            <w:tcBorders>
              <w:top w:val="nil"/>
              <w:left w:val="nil"/>
              <w:bottom w:val="single" w:sz="4" w:space="0" w:color="auto"/>
              <w:right w:val="single" w:sz="4" w:space="0" w:color="auto"/>
            </w:tcBorders>
            <w:shd w:val="clear" w:color="auto" w:fill="auto"/>
            <w:vAlign w:val="center"/>
            <w:hideMark/>
          </w:tcPr>
          <w:p w14:paraId="1501B039"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1896,71</w:t>
            </w:r>
          </w:p>
        </w:tc>
      </w:tr>
      <w:tr w:rsidR="002C603E" w:rsidRPr="002C603E" w14:paraId="73319F91" w14:textId="77777777" w:rsidTr="002C603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02D310"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C67DA10"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Итого по ООО «Златсеть»</w:t>
            </w:r>
          </w:p>
        </w:tc>
        <w:tc>
          <w:tcPr>
            <w:tcW w:w="0" w:type="auto"/>
            <w:tcBorders>
              <w:top w:val="nil"/>
              <w:left w:val="nil"/>
              <w:bottom w:val="single" w:sz="4" w:space="0" w:color="auto"/>
              <w:right w:val="single" w:sz="4" w:space="0" w:color="auto"/>
            </w:tcBorders>
            <w:shd w:val="clear" w:color="auto" w:fill="auto"/>
            <w:vAlign w:val="center"/>
            <w:hideMark/>
          </w:tcPr>
          <w:p w14:paraId="67257C11"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7,89</w:t>
            </w:r>
          </w:p>
        </w:tc>
        <w:tc>
          <w:tcPr>
            <w:tcW w:w="0" w:type="auto"/>
            <w:tcBorders>
              <w:top w:val="nil"/>
              <w:left w:val="nil"/>
              <w:bottom w:val="single" w:sz="4" w:space="0" w:color="auto"/>
              <w:right w:val="single" w:sz="4" w:space="0" w:color="auto"/>
            </w:tcBorders>
            <w:shd w:val="clear" w:color="auto" w:fill="auto"/>
            <w:vAlign w:val="center"/>
            <w:hideMark/>
          </w:tcPr>
          <w:p w14:paraId="24157384"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115,50</w:t>
            </w:r>
          </w:p>
        </w:tc>
        <w:tc>
          <w:tcPr>
            <w:tcW w:w="0" w:type="auto"/>
            <w:tcBorders>
              <w:top w:val="nil"/>
              <w:left w:val="nil"/>
              <w:bottom w:val="single" w:sz="4" w:space="0" w:color="auto"/>
              <w:right w:val="single" w:sz="4" w:space="0" w:color="auto"/>
            </w:tcBorders>
            <w:shd w:val="clear" w:color="auto" w:fill="auto"/>
            <w:vAlign w:val="center"/>
            <w:hideMark/>
          </w:tcPr>
          <w:p w14:paraId="65FD5289"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48,76</w:t>
            </w:r>
          </w:p>
        </w:tc>
        <w:tc>
          <w:tcPr>
            <w:tcW w:w="0" w:type="auto"/>
            <w:tcBorders>
              <w:top w:val="nil"/>
              <w:left w:val="nil"/>
              <w:bottom w:val="single" w:sz="4" w:space="0" w:color="auto"/>
              <w:right w:val="single" w:sz="4" w:space="0" w:color="auto"/>
            </w:tcBorders>
            <w:shd w:val="clear" w:color="auto" w:fill="auto"/>
            <w:vAlign w:val="center"/>
            <w:hideMark/>
          </w:tcPr>
          <w:p w14:paraId="42544BD4"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143,74</w:t>
            </w:r>
          </w:p>
        </w:tc>
        <w:tc>
          <w:tcPr>
            <w:tcW w:w="0" w:type="auto"/>
            <w:tcBorders>
              <w:top w:val="nil"/>
              <w:left w:val="nil"/>
              <w:bottom w:val="single" w:sz="4" w:space="0" w:color="auto"/>
              <w:right w:val="single" w:sz="4" w:space="0" w:color="auto"/>
            </w:tcBorders>
            <w:shd w:val="clear" w:color="auto" w:fill="auto"/>
            <w:vAlign w:val="center"/>
            <w:hideMark/>
          </w:tcPr>
          <w:p w14:paraId="36EDD9BC"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153,84</w:t>
            </w:r>
          </w:p>
        </w:tc>
        <w:tc>
          <w:tcPr>
            <w:tcW w:w="0" w:type="auto"/>
            <w:tcBorders>
              <w:top w:val="nil"/>
              <w:left w:val="nil"/>
              <w:bottom w:val="single" w:sz="4" w:space="0" w:color="auto"/>
              <w:right w:val="single" w:sz="4" w:space="0" w:color="auto"/>
            </w:tcBorders>
            <w:shd w:val="clear" w:color="auto" w:fill="auto"/>
            <w:vAlign w:val="center"/>
            <w:hideMark/>
          </w:tcPr>
          <w:p w14:paraId="5DC6D358"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524,49</w:t>
            </w:r>
          </w:p>
        </w:tc>
        <w:tc>
          <w:tcPr>
            <w:tcW w:w="0" w:type="auto"/>
            <w:tcBorders>
              <w:top w:val="nil"/>
              <w:left w:val="nil"/>
              <w:bottom w:val="single" w:sz="4" w:space="0" w:color="auto"/>
              <w:right w:val="single" w:sz="4" w:space="0" w:color="auto"/>
            </w:tcBorders>
            <w:shd w:val="clear" w:color="auto" w:fill="auto"/>
            <w:vAlign w:val="center"/>
            <w:hideMark/>
          </w:tcPr>
          <w:p w14:paraId="2FA6ACD7"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339,31</w:t>
            </w:r>
          </w:p>
        </w:tc>
        <w:tc>
          <w:tcPr>
            <w:tcW w:w="0" w:type="auto"/>
            <w:tcBorders>
              <w:top w:val="nil"/>
              <w:left w:val="nil"/>
              <w:bottom w:val="single" w:sz="4" w:space="0" w:color="auto"/>
              <w:right w:val="single" w:sz="4" w:space="0" w:color="auto"/>
            </w:tcBorders>
            <w:shd w:val="clear" w:color="auto" w:fill="auto"/>
            <w:vAlign w:val="center"/>
            <w:hideMark/>
          </w:tcPr>
          <w:p w14:paraId="28416DBA"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863,03</w:t>
            </w:r>
          </w:p>
        </w:tc>
        <w:tc>
          <w:tcPr>
            <w:tcW w:w="0" w:type="auto"/>
            <w:tcBorders>
              <w:top w:val="nil"/>
              <w:left w:val="nil"/>
              <w:bottom w:val="single" w:sz="4" w:space="0" w:color="auto"/>
              <w:right w:val="single" w:sz="4" w:space="0" w:color="auto"/>
            </w:tcBorders>
            <w:shd w:val="clear" w:color="auto" w:fill="auto"/>
            <w:vAlign w:val="center"/>
            <w:hideMark/>
          </w:tcPr>
          <w:p w14:paraId="711B4631"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1786,44</w:t>
            </w:r>
          </w:p>
        </w:tc>
        <w:tc>
          <w:tcPr>
            <w:tcW w:w="0" w:type="auto"/>
            <w:tcBorders>
              <w:top w:val="nil"/>
              <w:left w:val="nil"/>
              <w:bottom w:val="single" w:sz="4" w:space="0" w:color="auto"/>
              <w:right w:val="single" w:sz="4" w:space="0" w:color="auto"/>
            </w:tcBorders>
            <w:shd w:val="clear" w:color="auto" w:fill="auto"/>
            <w:vAlign w:val="center"/>
            <w:hideMark/>
          </w:tcPr>
          <w:p w14:paraId="3E60CCE6"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628,51</w:t>
            </w:r>
          </w:p>
        </w:tc>
        <w:tc>
          <w:tcPr>
            <w:tcW w:w="0" w:type="auto"/>
            <w:tcBorders>
              <w:top w:val="nil"/>
              <w:left w:val="nil"/>
              <w:bottom w:val="single" w:sz="4" w:space="0" w:color="auto"/>
              <w:right w:val="single" w:sz="4" w:space="0" w:color="auto"/>
            </w:tcBorders>
            <w:shd w:val="clear" w:color="auto" w:fill="auto"/>
            <w:vAlign w:val="center"/>
            <w:hideMark/>
          </w:tcPr>
          <w:p w14:paraId="22A15A37"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1026,88</w:t>
            </w:r>
          </w:p>
        </w:tc>
        <w:tc>
          <w:tcPr>
            <w:tcW w:w="0" w:type="auto"/>
            <w:tcBorders>
              <w:top w:val="nil"/>
              <w:left w:val="nil"/>
              <w:bottom w:val="single" w:sz="4" w:space="0" w:color="auto"/>
              <w:right w:val="single" w:sz="4" w:space="0" w:color="auto"/>
            </w:tcBorders>
            <w:shd w:val="clear" w:color="auto" w:fill="auto"/>
            <w:vAlign w:val="center"/>
            <w:hideMark/>
          </w:tcPr>
          <w:p w14:paraId="230EAE79"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837,42</w:t>
            </w:r>
          </w:p>
        </w:tc>
        <w:tc>
          <w:tcPr>
            <w:tcW w:w="0" w:type="auto"/>
            <w:tcBorders>
              <w:top w:val="nil"/>
              <w:left w:val="nil"/>
              <w:bottom w:val="single" w:sz="4" w:space="0" w:color="auto"/>
              <w:right w:val="single" w:sz="4" w:space="0" w:color="auto"/>
            </w:tcBorders>
            <w:shd w:val="clear" w:color="auto" w:fill="auto"/>
            <w:vAlign w:val="center"/>
            <w:hideMark/>
          </w:tcPr>
          <w:p w14:paraId="05481E2B"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229,29</w:t>
            </w:r>
          </w:p>
        </w:tc>
        <w:tc>
          <w:tcPr>
            <w:tcW w:w="0" w:type="auto"/>
            <w:tcBorders>
              <w:top w:val="nil"/>
              <w:left w:val="nil"/>
              <w:bottom w:val="single" w:sz="4" w:space="0" w:color="auto"/>
              <w:right w:val="single" w:sz="4" w:space="0" w:color="auto"/>
            </w:tcBorders>
            <w:shd w:val="clear" w:color="auto" w:fill="auto"/>
            <w:vAlign w:val="center"/>
            <w:hideMark/>
          </w:tcPr>
          <w:p w14:paraId="3ABA12AA"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321,09</w:t>
            </w:r>
          </w:p>
        </w:tc>
        <w:tc>
          <w:tcPr>
            <w:tcW w:w="0" w:type="auto"/>
            <w:tcBorders>
              <w:top w:val="nil"/>
              <w:left w:val="nil"/>
              <w:bottom w:val="single" w:sz="4" w:space="0" w:color="auto"/>
              <w:right w:val="single" w:sz="4" w:space="0" w:color="auto"/>
            </w:tcBorders>
            <w:shd w:val="clear" w:color="auto" w:fill="auto"/>
            <w:vAlign w:val="center"/>
            <w:hideMark/>
          </w:tcPr>
          <w:p w14:paraId="0F6AE2B2"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565,94</w:t>
            </w:r>
          </w:p>
        </w:tc>
        <w:tc>
          <w:tcPr>
            <w:tcW w:w="0" w:type="auto"/>
            <w:tcBorders>
              <w:top w:val="nil"/>
              <w:left w:val="nil"/>
              <w:bottom w:val="single" w:sz="4" w:space="0" w:color="auto"/>
              <w:right w:val="single" w:sz="4" w:space="0" w:color="auto"/>
            </w:tcBorders>
            <w:shd w:val="clear" w:color="auto" w:fill="auto"/>
            <w:vAlign w:val="center"/>
            <w:hideMark/>
          </w:tcPr>
          <w:p w14:paraId="12877F76"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7592,12</w:t>
            </w:r>
          </w:p>
        </w:tc>
      </w:tr>
      <w:tr w:rsidR="002C603E" w:rsidRPr="002C603E" w14:paraId="7F750D6F" w14:textId="77777777" w:rsidTr="002C603E">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36560"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ИТОГОо по группе №06</w:t>
            </w:r>
          </w:p>
        </w:tc>
        <w:tc>
          <w:tcPr>
            <w:tcW w:w="0" w:type="auto"/>
            <w:tcBorders>
              <w:top w:val="nil"/>
              <w:left w:val="nil"/>
              <w:bottom w:val="single" w:sz="4" w:space="0" w:color="auto"/>
              <w:right w:val="single" w:sz="4" w:space="0" w:color="auto"/>
            </w:tcBorders>
            <w:shd w:val="clear" w:color="auto" w:fill="auto"/>
            <w:vAlign w:val="center"/>
            <w:hideMark/>
          </w:tcPr>
          <w:p w14:paraId="5014FCB3"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23,6</w:t>
            </w:r>
          </w:p>
        </w:tc>
        <w:tc>
          <w:tcPr>
            <w:tcW w:w="0" w:type="auto"/>
            <w:tcBorders>
              <w:top w:val="nil"/>
              <w:left w:val="nil"/>
              <w:bottom w:val="single" w:sz="4" w:space="0" w:color="auto"/>
              <w:right w:val="single" w:sz="4" w:space="0" w:color="auto"/>
            </w:tcBorders>
            <w:shd w:val="clear" w:color="auto" w:fill="auto"/>
            <w:vAlign w:val="center"/>
            <w:hideMark/>
          </w:tcPr>
          <w:p w14:paraId="502F3D49"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354,3</w:t>
            </w:r>
          </w:p>
        </w:tc>
        <w:tc>
          <w:tcPr>
            <w:tcW w:w="0" w:type="auto"/>
            <w:tcBorders>
              <w:top w:val="nil"/>
              <w:left w:val="nil"/>
              <w:bottom w:val="single" w:sz="4" w:space="0" w:color="auto"/>
              <w:right w:val="single" w:sz="4" w:space="0" w:color="auto"/>
            </w:tcBorders>
            <w:shd w:val="clear" w:color="auto" w:fill="auto"/>
            <w:vAlign w:val="center"/>
            <w:hideMark/>
          </w:tcPr>
          <w:p w14:paraId="3F4F06B1"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255,5</w:t>
            </w:r>
          </w:p>
        </w:tc>
        <w:tc>
          <w:tcPr>
            <w:tcW w:w="0" w:type="auto"/>
            <w:tcBorders>
              <w:top w:val="nil"/>
              <w:left w:val="nil"/>
              <w:bottom w:val="single" w:sz="4" w:space="0" w:color="auto"/>
              <w:right w:val="single" w:sz="4" w:space="0" w:color="auto"/>
            </w:tcBorders>
            <w:shd w:val="clear" w:color="auto" w:fill="auto"/>
            <w:vAlign w:val="center"/>
            <w:hideMark/>
          </w:tcPr>
          <w:p w14:paraId="55C080BA"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266,2</w:t>
            </w:r>
          </w:p>
        </w:tc>
        <w:tc>
          <w:tcPr>
            <w:tcW w:w="0" w:type="auto"/>
            <w:tcBorders>
              <w:top w:val="nil"/>
              <w:left w:val="nil"/>
              <w:bottom w:val="single" w:sz="4" w:space="0" w:color="auto"/>
              <w:right w:val="single" w:sz="4" w:space="0" w:color="auto"/>
            </w:tcBorders>
            <w:shd w:val="clear" w:color="auto" w:fill="auto"/>
            <w:vAlign w:val="center"/>
            <w:hideMark/>
          </w:tcPr>
          <w:p w14:paraId="551743E6"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211,7</w:t>
            </w:r>
          </w:p>
        </w:tc>
        <w:tc>
          <w:tcPr>
            <w:tcW w:w="0" w:type="auto"/>
            <w:tcBorders>
              <w:top w:val="nil"/>
              <w:left w:val="nil"/>
              <w:bottom w:val="single" w:sz="4" w:space="0" w:color="auto"/>
              <w:right w:val="single" w:sz="4" w:space="0" w:color="auto"/>
            </w:tcBorders>
            <w:shd w:val="clear" w:color="auto" w:fill="auto"/>
            <w:vAlign w:val="center"/>
            <w:hideMark/>
          </w:tcPr>
          <w:p w14:paraId="7894B0B5"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598,8</w:t>
            </w:r>
          </w:p>
        </w:tc>
        <w:tc>
          <w:tcPr>
            <w:tcW w:w="0" w:type="auto"/>
            <w:tcBorders>
              <w:top w:val="nil"/>
              <w:left w:val="nil"/>
              <w:bottom w:val="single" w:sz="4" w:space="0" w:color="auto"/>
              <w:right w:val="single" w:sz="4" w:space="0" w:color="auto"/>
            </w:tcBorders>
            <w:shd w:val="clear" w:color="auto" w:fill="auto"/>
            <w:vAlign w:val="center"/>
            <w:hideMark/>
          </w:tcPr>
          <w:p w14:paraId="7B4C0E01"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435,0</w:t>
            </w:r>
          </w:p>
        </w:tc>
        <w:tc>
          <w:tcPr>
            <w:tcW w:w="0" w:type="auto"/>
            <w:tcBorders>
              <w:top w:val="nil"/>
              <w:left w:val="nil"/>
              <w:bottom w:val="single" w:sz="4" w:space="0" w:color="auto"/>
              <w:right w:val="single" w:sz="4" w:space="0" w:color="auto"/>
            </w:tcBorders>
            <w:shd w:val="clear" w:color="auto" w:fill="auto"/>
            <w:vAlign w:val="center"/>
            <w:hideMark/>
          </w:tcPr>
          <w:p w14:paraId="2FC23F1D"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956,6</w:t>
            </w:r>
          </w:p>
        </w:tc>
        <w:tc>
          <w:tcPr>
            <w:tcW w:w="0" w:type="auto"/>
            <w:tcBorders>
              <w:top w:val="nil"/>
              <w:left w:val="nil"/>
              <w:bottom w:val="single" w:sz="4" w:space="0" w:color="auto"/>
              <w:right w:val="single" w:sz="4" w:space="0" w:color="auto"/>
            </w:tcBorders>
            <w:shd w:val="clear" w:color="auto" w:fill="auto"/>
            <w:vAlign w:val="center"/>
            <w:hideMark/>
          </w:tcPr>
          <w:p w14:paraId="49FC1406"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1878,0</w:t>
            </w:r>
          </w:p>
        </w:tc>
        <w:tc>
          <w:tcPr>
            <w:tcW w:w="0" w:type="auto"/>
            <w:tcBorders>
              <w:top w:val="nil"/>
              <w:left w:val="nil"/>
              <w:bottom w:val="single" w:sz="4" w:space="0" w:color="auto"/>
              <w:right w:val="single" w:sz="4" w:space="0" w:color="auto"/>
            </w:tcBorders>
            <w:shd w:val="clear" w:color="auto" w:fill="auto"/>
            <w:vAlign w:val="center"/>
            <w:hideMark/>
          </w:tcPr>
          <w:p w14:paraId="669917DF"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756,4</w:t>
            </w:r>
          </w:p>
        </w:tc>
        <w:tc>
          <w:tcPr>
            <w:tcW w:w="0" w:type="auto"/>
            <w:tcBorders>
              <w:top w:val="nil"/>
              <w:left w:val="nil"/>
              <w:bottom w:val="single" w:sz="4" w:space="0" w:color="auto"/>
              <w:right w:val="single" w:sz="4" w:space="0" w:color="auto"/>
            </w:tcBorders>
            <w:shd w:val="clear" w:color="auto" w:fill="auto"/>
            <w:vAlign w:val="center"/>
            <w:hideMark/>
          </w:tcPr>
          <w:p w14:paraId="1A35C338"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1190,6</w:t>
            </w:r>
          </w:p>
        </w:tc>
        <w:tc>
          <w:tcPr>
            <w:tcW w:w="0" w:type="auto"/>
            <w:tcBorders>
              <w:top w:val="nil"/>
              <w:left w:val="nil"/>
              <w:bottom w:val="single" w:sz="4" w:space="0" w:color="auto"/>
              <w:right w:val="single" w:sz="4" w:space="0" w:color="auto"/>
            </w:tcBorders>
            <w:shd w:val="clear" w:color="auto" w:fill="auto"/>
            <w:vAlign w:val="center"/>
            <w:hideMark/>
          </w:tcPr>
          <w:p w14:paraId="1B8F02D4"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1054,5</w:t>
            </w:r>
          </w:p>
        </w:tc>
        <w:tc>
          <w:tcPr>
            <w:tcW w:w="0" w:type="auto"/>
            <w:tcBorders>
              <w:top w:val="nil"/>
              <w:left w:val="nil"/>
              <w:bottom w:val="single" w:sz="4" w:space="0" w:color="auto"/>
              <w:right w:val="single" w:sz="4" w:space="0" w:color="auto"/>
            </w:tcBorders>
            <w:shd w:val="clear" w:color="auto" w:fill="auto"/>
            <w:vAlign w:val="center"/>
            <w:hideMark/>
          </w:tcPr>
          <w:p w14:paraId="586C3D6E"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346,7</w:t>
            </w:r>
          </w:p>
        </w:tc>
        <w:tc>
          <w:tcPr>
            <w:tcW w:w="0" w:type="auto"/>
            <w:tcBorders>
              <w:top w:val="nil"/>
              <w:left w:val="nil"/>
              <w:bottom w:val="single" w:sz="4" w:space="0" w:color="auto"/>
              <w:right w:val="single" w:sz="4" w:space="0" w:color="auto"/>
            </w:tcBorders>
            <w:shd w:val="clear" w:color="auto" w:fill="auto"/>
            <w:vAlign w:val="center"/>
            <w:hideMark/>
          </w:tcPr>
          <w:p w14:paraId="4B7D8A90"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450,4</w:t>
            </w:r>
          </w:p>
        </w:tc>
        <w:tc>
          <w:tcPr>
            <w:tcW w:w="0" w:type="auto"/>
            <w:tcBorders>
              <w:top w:val="nil"/>
              <w:left w:val="nil"/>
              <w:bottom w:val="single" w:sz="4" w:space="0" w:color="auto"/>
              <w:right w:val="single" w:sz="4" w:space="0" w:color="auto"/>
            </w:tcBorders>
            <w:shd w:val="clear" w:color="auto" w:fill="auto"/>
            <w:vAlign w:val="center"/>
            <w:hideMark/>
          </w:tcPr>
          <w:p w14:paraId="2A399BD8"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710,7</w:t>
            </w:r>
          </w:p>
        </w:tc>
        <w:tc>
          <w:tcPr>
            <w:tcW w:w="0" w:type="auto"/>
            <w:tcBorders>
              <w:top w:val="nil"/>
              <w:left w:val="nil"/>
              <w:bottom w:val="single" w:sz="4" w:space="0" w:color="auto"/>
              <w:right w:val="single" w:sz="4" w:space="0" w:color="auto"/>
            </w:tcBorders>
            <w:shd w:val="clear" w:color="auto" w:fill="auto"/>
            <w:vAlign w:val="center"/>
            <w:hideMark/>
          </w:tcPr>
          <w:p w14:paraId="7F1C65A9"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9488,83</w:t>
            </w:r>
          </w:p>
        </w:tc>
      </w:tr>
      <w:tr w:rsidR="002C603E" w:rsidRPr="002C603E" w14:paraId="0CB8CD0D" w14:textId="77777777" w:rsidTr="002C603E">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8916411"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Группа №07 "Строительство или реконструкция насосных станций"</w:t>
            </w:r>
          </w:p>
        </w:tc>
      </w:tr>
      <w:tr w:rsidR="002C603E" w:rsidRPr="002C603E" w14:paraId="7B0C9E3D" w14:textId="77777777" w:rsidTr="002C603E">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89F1C47"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Мероприятия не предусмотрены</w:t>
            </w:r>
          </w:p>
        </w:tc>
      </w:tr>
      <w:tr w:rsidR="002C603E" w:rsidRPr="002C603E" w14:paraId="0C1177D7" w14:textId="77777777" w:rsidTr="002C603E">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E1F912F"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Группа №08 "Строительство и реконструкция тепловых сетей для обеспечения нормативной надежности"</w:t>
            </w:r>
          </w:p>
        </w:tc>
      </w:tr>
      <w:tr w:rsidR="002C603E" w:rsidRPr="002C603E" w14:paraId="5037EDA6" w14:textId="77777777" w:rsidTr="002C603E">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52F3CB0"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2C603E">
              <w:rPr>
                <w:rFonts w:ascii="Times New Roman" w:eastAsia="Times New Roman" w:hAnsi="Times New Roman"/>
                <w:color w:val="000000"/>
                <w:spacing w:val="0"/>
                <w:sz w:val="20"/>
                <w:szCs w:val="20"/>
                <w:lang w:eastAsia="ru-RU"/>
              </w:rPr>
              <w:t>Мероприятия не предусмотрены</w:t>
            </w:r>
          </w:p>
        </w:tc>
      </w:tr>
      <w:tr w:rsidR="002C603E" w:rsidRPr="002C603E" w14:paraId="42050009" w14:textId="77777777" w:rsidTr="002C603E">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4DE9C"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ИТОГО по всем группам проектов</w:t>
            </w:r>
          </w:p>
        </w:tc>
        <w:tc>
          <w:tcPr>
            <w:tcW w:w="0" w:type="auto"/>
            <w:tcBorders>
              <w:top w:val="nil"/>
              <w:left w:val="nil"/>
              <w:bottom w:val="single" w:sz="4" w:space="0" w:color="auto"/>
              <w:right w:val="single" w:sz="4" w:space="0" w:color="auto"/>
            </w:tcBorders>
            <w:shd w:val="clear" w:color="auto" w:fill="auto"/>
            <w:noWrap/>
            <w:vAlign w:val="center"/>
            <w:hideMark/>
          </w:tcPr>
          <w:p w14:paraId="2BFCD054"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37,9</w:t>
            </w:r>
          </w:p>
        </w:tc>
        <w:tc>
          <w:tcPr>
            <w:tcW w:w="0" w:type="auto"/>
            <w:tcBorders>
              <w:top w:val="nil"/>
              <w:left w:val="nil"/>
              <w:bottom w:val="single" w:sz="4" w:space="0" w:color="auto"/>
              <w:right w:val="single" w:sz="4" w:space="0" w:color="auto"/>
            </w:tcBorders>
            <w:shd w:val="clear" w:color="auto" w:fill="auto"/>
            <w:noWrap/>
            <w:vAlign w:val="center"/>
            <w:hideMark/>
          </w:tcPr>
          <w:p w14:paraId="1CD0EF33"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578,3</w:t>
            </w:r>
          </w:p>
        </w:tc>
        <w:tc>
          <w:tcPr>
            <w:tcW w:w="0" w:type="auto"/>
            <w:tcBorders>
              <w:top w:val="nil"/>
              <w:left w:val="nil"/>
              <w:bottom w:val="single" w:sz="4" w:space="0" w:color="auto"/>
              <w:right w:val="single" w:sz="4" w:space="0" w:color="auto"/>
            </w:tcBorders>
            <w:shd w:val="clear" w:color="auto" w:fill="auto"/>
            <w:noWrap/>
            <w:vAlign w:val="center"/>
            <w:hideMark/>
          </w:tcPr>
          <w:p w14:paraId="16753259"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527,6</w:t>
            </w:r>
          </w:p>
        </w:tc>
        <w:tc>
          <w:tcPr>
            <w:tcW w:w="0" w:type="auto"/>
            <w:tcBorders>
              <w:top w:val="nil"/>
              <w:left w:val="nil"/>
              <w:bottom w:val="single" w:sz="4" w:space="0" w:color="auto"/>
              <w:right w:val="single" w:sz="4" w:space="0" w:color="auto"/>
            </w:tcBorders>
            <w:shd w:val="clear" w:color="auto" w:fill="auto"/>
            <w:noWrap/>
            <w:vAlign w:val="center"/>
            <w:hideMark/>
          </w:tcPr>
          <w:p w14:paraId="29194A5D"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266,2</w:t>
            </w:r>
          </w:p>
        </w:tc>
        <w:tc>
          <w:tcPr>
            <w:tcW w:w="0" w:type="auto"/>
            <w:tcBorders>
              <w:top w:val="nil"/>
              <w:left w:val="nil"/>
              <w:bottom w:val="single" w:sz="4" w:space="0" w:color="auto"/>
              <w:right w:val="single" w:sz="4" w:space="0" w:color="auto"/>
            </w:tcBorders>
            <w:shd w:val="clear" w:color="auto" w:fill="auto"/>
            <w:noWrap/>
            <w:vAlign w:val="center"/>
            <w:hideMark/>
          </w:tcPr>
          <w:p w14:paraId="4A4696F2"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211,7</w:t>
            </w:r>
          </w:p>
        </w:tc>
        <w:tc>
          <w:tcPr>
            <w:tcW w:w="0" w:type="auto"/>
            <w:tcBorders>
              <w:top w:val="nil"/>
              <w:left w:val="nil"/>
              <w:bottom w:val="single" w:sz="4" w:space="0" w:color="auto"/>
              <w:right w:val="single" w:sz="4" w:space="0" w:color="auto"/>
            </w:tcBorders>
            <w:shd w:val="clear" w:color="auto" w:fill="auto"/>
            <w:noWrap/>
            <w:vAlign w:val="center"/>
            <w:hideMark/>
          </w:tcPr>
          <w:p w14:paraId="11198E7E"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598,8</w:t>
            </w:r>
          </w:p>
        </w:tc>
        <w:tc>
          <w:tcPr>
            <w:tcW w:w="0" w:type="auto"/>
            <w:tcBorders>
              <w:top w:val="nil"/>
              <w:left w:val="nil"/>
              <w:bottom w:val="single" w:sz="4" w:space="0" w:color="auto"/>
              <w:right w:val="single" w:sz="4" w:space="0" w:color="auto"/>
            </w:tcBorders>
            <w:shd w:val="clear" w:color="auto" w:fill="auto"/>
            <w:noWrap/>
            <w:vAlign w:val="center"/>
            <w:hideMark/>
          </w:tcPr>
          <w:p w14:paraId="1C7C43AE"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435,0</w:t>
            </w:r>
          </w:p>
        </w:tc>
        <w:tc>
          <w:tcPr>
            <w:tcW w:w="0" w:type="auto"/>
            <w:tcBorders>
              <w:top w:val="nil"/>
              <w:left w:val="nil"/>
              <w:bottom w:val="single" w:sz="4" w:space="0" w:color="auto"/>
              <w:right w:val="single" w:sz="4" w:space="0" w:color="auto"/>
            </w:tcBorders>
            <w:shd w:val="clear" w:color="auto" w:fill="auto"/>
            <w:noWrap/>
            <w:vAlign w:val="center"/>
            <w:hideMark/>
          </w:tcPr>
          <w:p w14:paraId="663D1DC2"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956,6</w:t>
            </w:r>
          </w:p>
        </w:tc>
        <w:tc>
          <w:tcPr>
            <w:tcW w:w="0" w:type="auto"/>
            <w:tcBorders>
              <w:top w:val="nil"/>
              <w:left w:val="nil"/>
              <w:bottom w:val="single" w:sz="4" w:space="0" w:color="auto"/>
              <w:right w:val="single" w:sz="4" w:space="0" w:color="auto"/>
            </w:tcBorders>
            <w:shd w:val="clear" w:color="auto" w:fill="auto"/>
            <w:noWrap/>
            <w:vAlign w:val="center"/>
            <w:hideMark/>
          </w:tcPr>
          <w:p w14:paraId="51AB9A7B"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1878,0</w:t>
            </w:r>
          </w:p>
        </w:tc>
        <w:tc>
          <w:tcPr>
            <w:tcW w:w="0" w:type="auto"/>
            <w:tcBorders>
              <w:top w:val="nil"/>
              <w:left w:val="nil"/>
              <w:bottom w:val="single" w:sz="4" w:space="0" w:color="auto"/>
              <w:right w:val="single" w:sz="4" w:space="0" w:color="auto"/>
            </w:tcBorders>
            <w:shd w:val="clear" w:color="auto" w:fill="auto"/>
            <w:noWrap/>
            <w:vAlign w:val="center"/>
            <w:hideMark/>
          </w:tcPr>
          <w:p w14:paraId="3F5235F4"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756,4</w:t>
            </w:r>
          </w:p>
        </w:tc>
        <w:tc>
          <w:tcPr>
            <w:tcW w:w="0" w:type="auto"/>
            <w:tcBorders>
              <w:top w:val="nil"/>
              <w:left w:val="nil"/>
              <w:bottom w:val="single" w:sz="4" w:space="0" w:color="auto"/>
              <w:right w:val="single" w:sz="4" w:space="0" w:color="auto"/>
            </w:tcBorders>
            <w:shd w:val="clear" w:color="auto" w:fill="auto"/>
            <w:noWrap/>
            <w:vAlign w:val="center"/>
            <w:hideMark/>
          </w:tcPr>
          <w:p w14:paraId="4FECA03D"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1190,6</w:t>
            </w:r>
          </w:p>
        </w:tc>
        <w:tc>
          <w:tcPr>
            <w:tcW w:w="0" w:type="auto"/>
            <w:tcBorders>
              <w:top w:val="nil"/>
              <w:left w:val="nil"/>
              <w:bottom w:val="single" w:sz="4" w:space="0" w:color="auto"/>
              <w:right w:val="single" w:sz="4" w:space="0" w:color="auto"/>
            </w:tcBorders>
            <w:shd w:val="clear" w:color="auto" w:fill="auto"/>
            <w:noWrap/>
            <w:vAlign w:val="center"/>
            <w:hideMark/>
          </w:tcPr>
          <w:p w14:paraId="43CC32C1"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1057,5</w:t>
            </w:r>
          </w:p>
        </w:tc>
        <w:tc>
          <w:tcPr>
            <w:tcW w:w="0" w:type="auto"/>
            <w:tcBorders>
              <w:top w:val="nil"/>
              <w:left w:val="nil"/>
              <w:bottom w:val="single" w:sz="4" w:space="0" w:color="auto"/>
              <w:right w:val="single" w:sz="4" w:space="0" w:color="auto"/>
            </w:tcBorders>
            <w:shd w:val="clear" w:color="auto" w:fill="auto"/>
            <w:noWrap/>
            <w:vAlign w:val="center"/>
            <w:hideMark/>
          </w:tcPr>
          <w:p w14:paraId="0BC3F3DA"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388,3</w:t>
            </w:r>
          </w:p>
        </w:tc>
        <w:tc>
          <w:tcPr>
            <w:tcW w:w="0" w:type="auto"/>
            <w:tcBorders>
              <w:top w:val="nil"/>
              <w:left w:val="nil"/>
              <w:bottom w:val="single" w:sz="4" w:space="0" w:color="auto"/>
              <w:right w:val="single" w:sz="4" w:space="0" w:color="auto"/>
            </w:tcBorders>
            <w:shd w:val="clear" w:color="auto" w:fill="auto"/>
            <w:noWrap/>
            <w:vAlign w:val="center"/>
            <w:hideMark/>
          </w:tcPr>
          <w:p w14:paraId="776EAE96"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450,4</w:t>
            </w:r>
          </w:p>
        </w:tc>
        <w:tc>
          <w:tcPr>
            <w:tcW w:w="0" w:type="auto"/>
            <w:tcBorders>
              <w:top w:val="nil"/>
              <w:left w:val="nil"/>
              <w:bottom w:val="single" w:sz="4" w:space="0" w:color="auto"/>
              <w:right w:val="single" w:sz="4" w:space="0" w:color="auto"/>
            </w:tcBorders>
            <w:shd w:val="clear" w:color="auto" w:fill="auto"/>
            <w:noWrap/>
            <w:vAlign w:val="center"/>
            <w:hideMark/>
          </w:tcPr>
          <w:p w14:paraId="6C2C99C4"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710,7</w:t>
            </w:r>
          </w:p>
        </w:tc>
        <w:tc>
          <w:tcPr>
            <w:tcW w:w="0" w:type="auto"/>
            <w:tcBorders>
              <w:top w:val="nil"/>
              <w:left w:val="nil"/>
              <w:bottom w:val="single" w:sz="4" w:space="0" w:color="auto"/>
              <w:right w:val="single" w:sz="4" w:space="0" w:color="auto"/>
            </w:tcBorders>
            <w:shd w:val="clear" w:color="auto" w:fill="auto"/>
            <w:vAlign w:val="center"/>
            <w:hideMark/>
          </w:tcPr>
          <w:p w14:paraId="0613D5FD" w14:textId="77777777" w:rsidR="002C603E" w:rsidRPr="002C603E" w:rsidRDefault="002C603E" w:rsidP="002C603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2C603E">
              <w:rPr>
                <w:rFonts w:ascii="Times New Roman" w:eastAsia="Times New Roman" w:hAnsi="Times New Roman"/>
                <w:b/>
                <w:bCs/>
                <w:color w:val="000000"/>
                <w:spacing w:val="0"/>
                <w:sz w:val="20"/>
                <w:szCs w:val="20"/>
                <w:lang w:eastAsia="ru-RU"/>
              </w:rPr>
              <w:t>10043,91</w:t>
            </w:r>
          </w:p>
        </w:tc>
      </w:tr>
    </w:tbl>
    <w:p w14:paraId="360C26D6" w14:textId="77777777" w:rsidR="00120339" w:rsidRPr="005A5EF0" w:rsidRDefault="00120339" w:rsidP="007D7BEC">
      <w:pPr>
        <w:rPr>
          <w:highlight w:val="red"/>
        </w:rPr>
        <w:sectPr w:rsidR="00120339" w:rsidRPr="005A5EF0" w:rsidSect="00931757">
          <w:pgSz w:w="23814" w:h="16839" w:orient="landscape" w:code="8"/>
          <w:pgMar w:top="851" w:right="567" w:bottom="567" w:left="567" w:header="284" w:footer="284" w:gutter="0"/>
          <w:cols w:space="708"/>
          <w:docGrid w:linePitch="360"/>
        </w:sectPr>
      </w:pPr>
    </w:p>
    <w:p w14:paraId="079BB65A" w14:textId="7A5892D5" w:rsidR="00C42A83" w:rsidRPr="00946DDD" w:rsidRDefault="002B1E64" w:rsidP="002B1E64">
      <w:pPr>
        <w:pStyle w:val="12"/>
        <w:pageBreakBefore w:val="0"/>
        <w:numPr>
          <w:ilvl w:val="0"/>
          <w:numId w:val="34"/>
        </w:numPr>
        <w:spacing w:line="240" w:lineRule="auto"/>
        <w:ind w:left="0" w:firstLine="0"/>
        <w:jc w:val="center"/>
        <w:rPr>
          <w:rFonts w:ascii="Times New Roman" w:hAnsi="Times New Roman" w:cs="Times New Roman"/>
          <w:caps w:val="0"/>
          <w:sz w:val="26"/>
          <w:szCs w:val="26"/>
        </w:rPr>
      </w:pPr>
      <w:bookmarkStart w:id="9" w:name="_Toc16600686"/>
      <w:r w:rsidRPr="00946DDD">
        <w:rPr>
          <w:rFonts w:ascii="Times New Roman" w:hAnsi="Times New Roman" w:cs="Times New Roman"/>
          <w:caps w:val="0"/>
          <w:sz w:val="26"/>
          <w:szCs w:val="26"/>
        </w:rPr>
        <w:lastRenderedPageBreak/>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9"/>
    </w:p>
    <w:p w14:paraId="7BAF3D75" w14:textId="517F68BC" w:rsidR="001C0C5C" w:rsidRPr="002B1E64" w:rsidRDefault="00946DDD" w:rsidP="002B1E64">
      <w:pPr>
        <w:widowControl/>
        <w:adjustRightInd/>
        <w:spacing w:before="0" w:after="0"/>
        <w:contextualSpacing/>
        <w:textAlignment w:val="auto"/>
        <w:rPr>
          <w:rFonts w:ascii="Times New Roman" w:eastAsia="Calibri" w:hAnsi="Times New Roman"/>
          <w:spacing w:val="0"/>
          <w:sz w:val="24"/>
          <w:szCs w:val="24"/>
        </w:rPr>
      </w:pPr>
      <w:r w:rsidRPr="00946DDD">
        <w:rPr>
          <w:rFonts w:ascii="Times New Roman" w:hAnsi="Times New Roman"/>
          <w:sz w:val="26"/>
          <w:szCs w:val="26"/>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 представлен в иаблице 3-1</w:t>
      </w:r>
      <w:r w:rsidR="002B1E64" w:rsidRPr="00946DDD">
        <w:rPr>
          <w:rFonts w:ascii="Times New Roman" w:eastAsia="Calibri" w:hAnsi="Times New Roman"/>
          <w:spacing w:val="0"/>
          <w:sz w:val="24"/>
          <w:szCs w:val="24"/>
        </w:rPr>
        <w:t>.</w:t>
      </w:r>
    </w:p>
    <w:p w14:paraId="7D13C967" w14:textId="77777777" w:rsidR="00946DDD" w:rsidRDefault="00946DDD" w:rsidP="002B1E64">
      <w:pPr>
        <w:widowControl/>
        <w:adjustRightInd/>
        <w:spacing w:before="0" w:after="0"/>
        <w:contextualSpacing/>
        <w:textAlignment w:val="auto"/>
        <w:rPr>
          <w:rFonts w:ascii="Times New Roman" w:eastAsia="Calibri" w:hAnsi="Times New Roman"/>
          <w:spacing w:val="0"/>
          <w:sz w:val="24"/>
          <w:szCs w:val="24"/>
        </w:rPr>
        <w:sectPr w:rsidR="00946DDD" w:rsidSect="00931757">
          <w:pgSz w:w="11907" w:h="16840" w:code="9"/>
          <w:pgMar w:top="1134" w:right="567" w:bottom="567" w:left="1418" w:header="284" w:footer="284" w:gutter="0"/>
          <w:cols w:space="708"/>
          <w:docGrid w:linePitch="360"/>
        </w:sectPr>
      </w:pPr>
    </w:p>
    <w:p w14:paraId="0CD5BC80" w14:textId="2D975E0A" w:rsidR="00CA7EE9" w:rsidRPr="00946DDD" w:rsidRDefault="00946DDD" w:rsidP="007746F9">
      <w:pPr>
        <w:widowControl/>
        <w:adjustRightInd/>
        <w:spacing w:before="0" w:after="0"/>
        <w:ind w:firstLine="0"/>
        <w:contextualSpacing/>
        <w:textAlignment w:val="auto"/>
        <w:rPr>
          <w:rFonts w:ascii="Times New Roman" w:eastAsia="Calibri" w:hAnsi="Times New Roman"/>
          <w:b/>
          <w:spacing w:val="0"/>
          <w:sz w:val="24"/>
          <w:szCs w:val="24"/>
        </w:rPr>
      </w:pPr>
      <w:r w:rsidRPr="00946DDD">
        <w:rPr>
          <w:rFonts w:ascii="Times New Roman" w:eastAsia="Calibri" w:hAnsi="Times New Roman"/>
          <w:b/>
          <w:spacing w:val="0"/>
          <w:sz w:val="24"/>
          <w:szCs w:val="24"/>
        </w:rPr>
        <w:t xml:space="preserve">Таблица 3-1 - </w:t>
      </w:r>
      <w:r w:rsidRPr="00946DDD">
        <w:rPr>
          <w:rFonts w:ascii="Times New Roman" w:hAnsi="Times New Roman"/>
          <w:b/>
          <w:sz w:val="26"/>
          <w:szCs w:val="26"/>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4630"/>
        <w:gridCol w:w="2111"/>
        <w:gridCol w:w="616"/>
        <w:gridCol w:w="716"/>
        <w:gridCol w:w="816"/>
        <w:gridCol w:w="616"/>
        <w:gridCol w:w="616"/>
        <w:gridCol w:w="616"/>
        <w:gridCol w:w="914"/>
        <w:gridCol w:w="829"/>
        <w:gridCol w:w="829"/>
        <w:gridCol w:w="911"/>
      </w:tblGrid>
      <w:tr w:rsidR="00946DDD" w:rsidRPr="00946DDD" w14:paraId="0948B6ED" w14:textId="77777777" w:rsidTr="00946DDD">
        <w:trPr>
          <w:trHeight w:val="20"/>
          <w:tblHeader/>
        </w:trPr>
        <w:tc>
          <w:tcPr>
            <w:tcW w:w="0" w:type="auto"/>
            <w:vMerge w:val="restart"/>
            <w:shd w:val="clear" w:color="auto" w:fill="auto"/>
            <w:vAlign w:val="center"/>
            <w:hideMark/>
          </w:tcPr>
          <w:p w14:paraId="3819CB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Шифр проекта</w:t>
            </w:r>
          </w:p>
        </w:tc>
        <w:tc>
          <w:tcPr>
            <w:tcW w:w="0" w:type="auto"/>
            <w:vMerge w:val="restart"/>
            <w:shd w:val="clear" w:color="auto" w:fill="auto"/>
            <w:vAlign w:val="center"/>
            <w:hideMark/>
          </w:tcPr>
          <w:p w14:paraId="509540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Состав проекта</w:t>
            </w:r>
          </w:p>
        </w:tc>
        <w:tc>
          <w:tcPr>
            <w:tcW w:w="0" w:type="auto"/>
            <w:vMerge w:val="restart"/>
            <w:shd w:val="clear" w:color="auto" w:fill="auto"/>
            <w:vAlign w:val="center"/>
            <w:hideMark/>
          </w:tcPr>
          <w:p w14:paraId="08DBAB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Источник финансирования</w:t>
            </w:r>
          </w:p>
        </w:tc>
        <w:tc>
          <w:tcPr>
            <w:tcW w:w="0" w:type="auto"/>
            <w:vMerge w:val="restart"/>
            <w:shd w:val="clear" w:color="auto" w:fill="auto"/>
            <w:vAlign w:val="center"/>
            <w:hideMark/>
          </w:tcPr>
          <w:p w14:paraId="6E45EA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2019</w:t>
            </w:r>
          </w:p>
        </w:tc>
        <w:tc>
          <w:tcPr>
            <w:tcW w:w="0" w:type="auto"/>
            <w:vMerge w:val="restart"/>
            <w:shd w:val="clear" w:color="auto" w:fill="auto"/>
            <w:vAlign w:val="center"/>
            <w:hideMark/>
          </w:tcPr>
          <w:p w14:paraId="0B5457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2020</w:t>
            </w:r>
          </w:p>
        </w:tc>
        <w:tc>
          <w:tcPr>
            <w:tcW w:w="0" w:type="auto"/>
            <w:vMerge w:val="restart"/>
            <w:shd w:val="clear" w:color="auto" w:fill="auto"/>
            <w:vAlign w:val="center"/>
            <w:hideMark/>
          </w:tcPr>
          <w:p w14:paraId="3DA067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2021</w:t>
            </w:r>
          </w:p>
        </w:tc>
        <w:tc>
          <w:tcPr>
            <w:tcW w:w="0" w:type="auto"/>
            <w:vMerge w:val="restart"/>
            <w:shd w:val="clear" w:color="auto" w:fill="auto"/>
            <w:vAlign w:val="center"/>
            <w:hideMark/>
          </w:tcPr>
          <w:p w14:paraId="4DAAE9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2022</w:t>
            </w:r>
          </w:p>
        </w:tc>
        <w:tc>
          <w:tcPr>
            <w:tcW w:w="0" w:type="auto"/>
            <w:vMerge w:val="restart"/>
            <w:shd w:val="clear" w:color="auto" w:fill="auto"/>
            <w:vAlign w:val="center"/>
            <w:hideMark/>
          </w:tcPr>
          <w:p w14:paraId="30DB16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2023</w:t>
            </w:r>
          </w:p>
        </w:tc>
        <w:tc>
          <w:tcPr>
            <w:tcW w:w="0" w:type="auto"/>
            <w:vMerge w:val="restart"/>
            <w:shd w:val="clear" w:color="auto" w:fill="auto"/>
            <w:vAlign w:val="center"/>
            <w:hideMark/>
          </w:tcPr>
          <w:p w14:paraId="600C94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2024</w:t>
            </w:r>
          </w:p>
        </w:tc>
        <w:tc>
          <w:tcPr>
            <w:tcW w:w="0" w:type="auto"/>
            <w:gridSpan w:val="4"/>
            <w:shd w:val="clear" w:color="auto" w:fill="auto"/>
            <w:noWrap/>
            <w:vAlign w:val="bottom"/>
            <w:hideMark/>
          </w:tcPr>
          <w:p w14:paraId="5D971D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946DDD">
              <w:rPr>
                <w:rFonts w:ascii="Times New Roman" w:eastAsia="Times New Roman" w:hAnsi="Times New Roman"/>
                <w:b/>
                <w:bCs/>
                <w:spacing w:val="0"/>
                <w:sz w:val="20"/>
                <w:szCs w:val="20"/>
                <w:lang w:eastAsia="ru-RU"/>
              </w:rPr>
              <w:t>ИТОГО за период</w:t>
            </w:r>
          </w:p>
        </w:tc>
      </w:tr>
      <w:tr w:rsidR="00946DDD" w:rsidRPr="00946DDD" w14:paraId="160A8E67" w14:textId="77777777" w:rsidTr="00946DDD">
        <w:trPr>
          <w:trHeight w:val="20"/>
          <w:tblHeader/>
        </w:trPr>
        <w:tc>
          <w:tcPr>
            <w:tcW w:w="0" w:type="auto"/>
            <w:vMerge/>
            <w:vAlign w:val="center"/>
            <w:hideMark/>
          </w:tcPr>
          <w:p w14:paraId="459E63C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b/>
                <w:bCs/>
                <w:color w:val="000000"/>
                <w:spacing w:val="0"/>
                <w:sz w:val="20"/>
                <w:szCs w:val="20"/>
                <w:lang w:eastAsia="ru-RU"/>
              </w:rPr>
            </w:pPr>
          </w:p>
        </w:tc>
        <w:tc>
          <w:tcPr>
            <w:tcW w:w="0" w:type="auto"/>
            <w:vMerge/>
            <w:vAlign w:val="center"/>
            <w:hideMark/>
          </w:tcPr>
          <w:p w14:paraId="6867E18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b/>
                <w:bCs/>
                <w:color w:val="000000"/>
                <w:spacing w:val="0"/>
                <w:sz w:val="20"/>
                <w:szCs w:val="20"/>
                <w:lang w:eastAsia="ru-RU"/>
              </w:rPr>
            </w:pPr>
          </w:p>
        </w:tc>
        <w:tc>
          <w:tcPr>
            <w:tcW w:w="0" w:type="auto"/>
            <w:vMerge/>
            <w:vAlign w:val="center"/>
            <w:hideMark/>
          </w:tcPr>
          <w:p w14:paraId="7442DB8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b/>
                <w:bCs/>
                <w:color w:val="000000"/>
                <w:spacing w:val="0"/>
                <w:sz w:val="20"/>
                <w:szCs w:val="20"/>
                <w:lang w:eastAsia="ru-RU"/>
              </w:rPr>
            </w:pPr>
          </w:p>
        </w:tc>
        <w:tc>
          <w:tcPr>
            <w:tcW w:w="0" w:type="auto"/>
            <w:vMerge/>
            <w:vAlign w:val="center"/>
            <w:hideMark/>
          </w:tcPr>
          <w:p w14:paraId="43EC45F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b/>
                <w:bCs/>
                <w:color w:val="000000"/>
                <w:spacing w:val="0"/>
                <w:sz w:val="20"/>
                <w:szCs w:val="20"/>
                <w:lang w:eastAsia="ru-RU"/>
              </w:rPr>
            </w:pPr>
          </w:p>
        </w:tc>
        <w:tc>
          <w:tcPr>
            <w:tcW w:w="0" w:type="auto"/>
            <w:vMerge/>
            <w:vAlign w:val="center"/>
            <w:hideMark/>
          </w:tcPr>
          <w:p w14:paraId="5A4628F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b/>
                <w:bCs/>
                <w:color w:val="000000"/>
                <w:spacing w:val="0"/>
                <w:sz w:val="20"/>
                <w:szCs w:val="20"/>
                <w:lang w:eastAsia="ru-RU"/>
              </w:rPr>
            </w:pPr>
          </w:p>
        </w:tc>
        <w:tc>
          <w:tcPr>
            <w:tcW w:w="0" w:type="auto"/>
            <w:vMerge/>
            <w:vAlign w:val="center"/>
            <w:hideMark/>
          </w:tcPr>
          <w:p w14:paraId="509E8A0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b/>
                <w:bCs/>
                <w:color w:val="000000"/>
                <w:spacing w:val="0"/>
                <w:sz w:val="20"/>
                <w:szCs w:val="20"/>
                <w:lang w:eastAsia="ru-RU"/>
              </w:rPr>
            </w:pPr>
          </w:p>
        </w:tc>
        <w:tc>
          <w:tcPr>
            <w:tcW w:w="0" w:type="auto"/>
            <w:vMerge/>
            <w:vAlign w:val="center"/>
            <w:hideMark/>
          </w:tcPr>
          <w:p w14:paraId="6D2344B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b/>
                <w:bCs/>
                <w:color w:val="000000"/>
                <w:spacing w:val="0"/>
                <w:sz w:val="20"/>
                <w:szCs w:val="20"/>
                <w:lang w:eastAsia="ru-RU"/>
              </w:rPr>
            </w:pPr>
          </w:p>
        </w:tc>
        <w:tc>
          <w:tcPr>
            <w:tcW w:w="0" w:type="auto"/>
            <w:vMerge/>
            <w:vAlign w:val="center"/>
            <w:hideMark/>
          </w:tcPr>
          <w:p w14:paraId="7D10874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b/>
                <w:bCs/>
                <w:color w:val="000000"/>
                <w:spacing w:val="0"/>
                <w:sz w:val="20"/>
                <w:szCs w:val="20"/>
                <w:lang w:eastAsia="ru-RU"/>
              </w:rPr>
            </w:pPr>
          </w:p>
        </w:tc>
        <w:tc>
          <w:tcPr>
            <w:tcW w:w="0" w:type="auto"/>
            <w:vMerge/>
            <w:vAlign w:val="center"/>
            <w:hideMark/>
          </w:tcPr>
          <w:p w14:paraId="7E21DA3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b/>
                <w:bCs/>
                <w:color w:val="000000"/>
                <w:spacing w:val="0"/>
                <w:sz w:val="20"/>
                <w:szCs w:val="20"/>
                <w:lang w:eastAsia="ru-RU"/>
              </w:rPr>
            </w:pPr>
          </w:p>
        </w:tc>
        <w:tc>
          <w:tcPr>
            <w:tcW w:w="0" w:type="auto"/>
            <w:shd w:val="clear" w:color="auto" w:fill="auto"/>
            <w:vAlign w:val="center"/>
            <w:hideMark/>
          </w:tcPr>
          <w:p w14:paraId="73BCADA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2019-2024</w:t>
            </w:r>
          </w:p>
        </w:tc>
        <w:tc>
          <w:tcPr>
            <w:tcW w:w="0" w:type="auto"/>
            <w:shd w:val="clear" w:color="auto" w:fill="auto"/>
            <w:vAlign w:val="center"/>
            <w:hideMark/>
          </w:tcPr>
          <w:p w14:paraId="285F5C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2025-2029</w:t>
            </w:r>
          </w:p>
        </w:tc>
        <w:tc>
          <w:tcPr>
            <w:tcW w:w="0" w:type="auto"/>
            <w:shd w:val="clear" w:color="auto" w:fill="auto"/>
            <w:vAlign w:val="center"/>
            <w:hideMark/>
          </w:tcPr>
          <w:p w14:paraId="6D6E68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2030-2033</w:t>
            </w:r>
          </w:p>
        </w:tc>
        <w:tc>
          <w:tcPr>
            <w:tcW w:w="0" w:type="auto"/>
            <w:shd w:val="clear" w:color="auto" w:fill="auto"/>
            <w:vAlign w:val="center"/>
            <w:hideMark/>
          </w:tcPr>
          <w:p w14:paraId="3FAE1F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ВСЕГО</w:t>
            </w:r>
          </w:p>
        </w:tc>
      </w:tr>
      <w:tr w:rsidR="00946DDD" w:rsidRPr="00946DDD" w14:paraId="2E0B89EC" w14:textId="77777777" w:rsidTr="00946DDD">
        <w:trPr>
          <w:trHeight w:val="20"/>
        </w:trPr>
        <w:tc>
          <w:tcPr>
            <w:tcW w:w="0" w:type="auto"/>
            <w:gridSpan w:val="13"/>
            <w:shd w:val="clear" w:color="auto" w:fill="auto"/>
            <w:vAlign w:val="center"/>
            <w:hideMark/>
          </w:tcPr>
          <w:p w14:paraId="2E05C2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Группа №21 «Реконструкция ИТП с целью перевода потребителей на закрытую схему ГВС»</w:t>
            </w:r>
          </w:p>
        </w:tc>
      </w:tr>
      <w:tr w:rsidR="00946DDD" w:rsidRPr="00946DDD" w14:paraId="619DE03B" w14:textId="77777777" w:rsidTr="00946DDD">
        <w:trPr>
          <w:trHeight w:val="20"/>
        </w:trPr>
        <w:tc>
          <w:tcPr>
            <w:tcW w:w="0" w:type="auto"/>
            <w:shd w:val="clear" w:color="auto" w:fill="auto"/>
            <w:vAlign w:val="center"/>
            <w:hideMark/>
          </w:tcPr>
          <w:p w14:paraId="0BB6F9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ЗС-21.01.1.1</w:t>
            </w:r>
          </w:p>
        </w:tc>
        <w:tc>
          <w:tcPr>
            <w:tcW w:w="0" w:type="auto"/>
            <w:shd w:val="clear" w:color="auto" w:fill="auto"/>
            <w:vAlign w:val="center"/>
            <w:hideMark/>
          </w:tcPr>
          <w:p w14:paraId="0588CAA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Теремок (корпус)</w:t>
            </w:r>
          </w:p>
        </w:tc>
        <w:tc>
          <w:tcPr>
            <w:tcW w:w="0" w:type="auto"/>
            <w:shd w:val="clear" w:color="auto" w:fill="auto"/>
            <w:vAlign w:val="center"/>
            <w:hideMark/>
          </w:tcPr>
          <w:p w14:paraId="6BD299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96A89C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337A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CFF5F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1C1245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0E87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5FC2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C144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179893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9229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84532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1BC1849" w14:textId="77777777" w:rsidTr="00946DDD">
        <w:trPr>
          <w:trHeight w:val="20"/>
        </w:trPr>
        <w:tc>
          <w:tcPr>
            <w:tcW w:w="0" w:type="auto"/>
            <w:shd w:val="clear" w:color="auto" w:fill="auto"/>
            <w:vAlign w:val="center"/>
            <w:hideMark/>
          </w:tcPr>
          <w:p w14:paraId="00B02A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ЗС-21.01.2.2</w:t>
            </w:r>
          </w:p>
        </w:tc>
        <w:tc>
          <w:tcPr>
            <w:tcW w:w="0" w:type="auto"/>
            <w:shd w:val="clear" w:color="auto" w:fill="auto"/>
            <w:vAlign w:val="center"/>
            <w:hideMark/>
          </w:tcPr>
          <w:p w14:paraId="015C308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Теремок (Столовая)</w:t>
            </w:r>
          </w:p>
        </w:tc>
        <w:tc>
          <w:tcPr>
            <w:tcW w:w="0" w:type="auto"/>
            <w:shd w:val="clear" w:color="auto" w:fill="auto"/>
            <w:vAlign w:val="center"/>
            <w:hideMark/>
          </w:tcPr>
          <w:p w14:paraId="48BE2F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343E1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3A3B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62,0</w:t>
            </w:r>
          </w:p>
        </w:tc>
        <w:tc>
          <w:tcPr>
            <w:tcW w:w="0" w:type="auto"/>
            <w:shd w:val="clear" w:color="auto" w:fill="auto"/>
            <w:vAlign w:val="center"/>
            <w:hideMark/>
          </w:tcPr>
          <w:p w14:paraId="3B04E4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584,9</w:t>
            </w:r>
          </w:p>
        </w:tc>
        <w:tc>
          <w:tcPr>
            <w:tcW w:w="0" w:type="auto"/>
            <w:shd w:val="clear" w:color="auto" w:fill="auto"/>
            <w:vAlign w:val="center"/>
            <w:hideMark/>
          </w:tcPr>
          <w:p w14:paraId="45B0DB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EBF2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B876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B49C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646,9</w:t>
            </w:r>
          </w:p>
        </w:tc>
        <w:tc>
          <w:tcPr>
            <w:tcW w:w="0" w:type="auto"/>
            <w:shd w:val="clear" w:color="auto" w:fill="auto"/>
            <w:vAlign w:val="center"/>
            <w:hideMark/>
          </w:tcPr>
          <w:p w14:paraId="10F61D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E8B1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EB5F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646,9</w:t>
            </w:r>
          </w:p>
        </w:tc>
      </w:tr>
      <w:tr w:rsidR="00946DDD" w:rsidRPr="00946DDD" w14:paraId="20A0BB32" w14:textId="77777777" w:rsidTr="00946DDD">
        <w:trPr>
          <w:trHeight w:val="20"/>
        </w:trPr>
        <w:tc>
          <w:tcPr>
            <w:tcW w:w="0" w:type="auto"/>
            <w:shd w:val="clear" w:color="auto" w:fill="auto"/>
            <w:vAlign w:val="center"/>
            <w:hideMark/>
          </w:tcPr>
          <w:p w14:paraId="27FC47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ЗС-21.01.3.3</w:t>
            </w:r>
          </w:p>
        </w:tc>
        <w:tc>
          <w:tcPr>
            <w:tcW w:w="0" w:type="auto"/>
            <w:shd w:val="clear" w:color="auto" w:fill="auto"/>
            <w:vAlign w:val="center"/>
            <w:hideMark/>
          </w:tcPr>
          <w:p w14:paraId="143D3B8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 Айский</w:t>
            </w:r>
          </w:p>
        </w:tc>
        <w:tc>
          <w:tcPr>
            <w:tcW w:w="0" w:type="auto"/>
            <w:shd w:val="clear" w:color="auto" w:fill="auto"/>
            <w:vAlign w:val="center"/>
            <w:hideMark/>
          </w:tcPr>
          <w:p w14:paraId="0C2150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521FF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446F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08964A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71E80E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E9157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E680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D4F1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D341D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519B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CFF2C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D87647F" w14:textId="77777777" w:rsidTr="00946DDD">
        <w:trPr>
          <w:trHeight w:val="20"/>
        </w:trPr>
        <w:tc>
          <w:tcPr>
            <w:tcW w:w="0" w:type="auto"/>
            <w:shd w:val="clear" w:color="auto" w:fill="auto"/>
            <w:vAlign w:val="center"/>
            <w:hideMark/>
          </w:tcPr>
          <w:p w14:paraId="513A21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ЗС-21.01.4.4</w:t>
            </w:r>
          </w:p>
        </w:tc>
        <w:tc>
          <w:tcPr>
            <w:tcW w:w="0" w:type="auto"/>
            <w:shd w:val="clear" w:color="auto" w:fill="auto"/>
            <w:vAlign w:val="center"/>
            <w:hideMark/>
          </w:tcPr>
          <w:p w14:paraId="3E33E30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Интернат №31</w:t>
            </w:r>
          </w:p>
        </w:tc>
        <w:tc>
          <w:tcPr>
            <w:tcW w:w="0" w:type="auto"/>
            <w:shd w:val="clear" w:color="auto" w:fill="auto"/>
            <w:vAlign w:val="center"/>
            <w:hideMark/>
          </w:tcPr>
          <w:p w14:paraId="679A49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50D52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193D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66,2</w:t>
            </w:r>
          </w:p>
        </w:tc>
        <w:tc>
          <w:tcPr>
            <w:tcW w:w="0" w:type="auto"/>
            <w:shd w:val="clear" w:color="auto" w:fill="auto"/>
            <w:vAlign w:val="center"/>
            <w:hideMark/>
          </w:tcPr>
          <w:p w14:paraId="62670E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625,6</w:t>
            </w:r>
          </w:p>
        </w:tc>
        <w:tc>
          <w:tcPr>
            <w:tcW w:w="0" w:type="auto"/>
            <w:shd w:val="clear" w:color="auto" w:fill="auto"/>
            <w:vAlign w:val="center"/>
            <w:hideMark/>
          </w:tcPr>
          <w:p w14:paraId="269A3A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D1F2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52EE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8638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691,8</w:t>
            </w:r>
          </w:p>
        </w:tc>
        <w:tc>
          <w:tcPr>
            <w:tcW w:w="0" w:type="auto"/>
            <w:shd w:val="clear" w:color="auto" w:fill="auto"/>
            <w:vAlign w:val="center"/>
            <w:hideMark/>
          </w:tcPr>
          <w:p w14:paraId="123F433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021D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308C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691,8</w:t>
            </w:r>
          </w:p>
        </w:tc>
      </w:tr>
      <w:tr w:rsidR="00946DDD" w:rsidRPr="00946DDD" w14:paraId="232BDA36" w14:textId="77777777" w:rsidTr="00946DDD">
        <w:trPr>
          <w:trHeight w:val="20"/>
        </w:trPr>
        <w:tc>
          <w:tcPr>
            <w:tcW w:w="0" w:type="auto"/>
            <w:shd w:val="clear" w:color="auto" w:fill="auto"/>
            <w:vAlign w:val="center"/>
            <w:hideMark/>
          </w:tcPr>
          <w:p w14:paraId="0E2739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ЗС-21.01.5.5</w:t>
            </w:r>
          </w:p>
        </w:tc>
        <w:tc>
          <w:tcPr>
            <w:tcW w:w="0" w:type="auto"/>
            <w:shd w:val="clear" w:color="auto" w:fill="auto"/>
            <w:vAlign w:val="center"/>
            <w:hideMark/>
          </w:tcPr>
          <w:p w14:paraId="11D5A36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Канопус</w:t>
            </w:r>
          </w:p>
        </w:tc>
        <w:tc>
          <w:tcPr>
            <w:tcW w:w="0" w:type="auto"/>
            <w:shd w:val="clear" w:color="auto" w:fill="auto"/>
            <w:vAlign w:val="center"/>
            <w:hideMark/>
          </w:tcPr>
          <w:p w14:paraId="4BEAF1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F2D53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D680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7FECE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533B4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B080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36D7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E8AA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7D7D3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D8F0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80B8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99239AE" w14:textId="77777777" w:rsidTr="00946DDD">
        <w:trPr>
          <w:trHeight w:val="20"/>
        </w:trPr>
        <w:tc>
          <w:tcPr>
            <w:tcW w:w="0" w:type="auto"/>
            <w:shd w:val="clear" w:color="auto" w:fill="auto"/>
            <w:vAlign w:val="center"/>
            <w:hideMark/>
          </w:tcPr>
          <w:p w14:paraId="645F1A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ЗС-21.01.6.6</w:t>
            </w:r>
          </w:p>
        </w:tc>
        <w:tc>
          <w:tcPr>
            <w:tcW w:w="0" w:type="auto"/>
            <w:shd w:val="clear" w:color="auto" w:fill="auto"/>
            <w:vAlign w:val="center"/>
            <w:hideMark/>
          </w:tcPr>
          <w:p w14:paraId="2F95800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№50</w:t>
            </w:r>
          </w:p>
        </w:tc>
        <w:tc>
          <w:tcPr>
            <w:tcW w:w="0" w:type="auto"/>
            <w:shd w:val="clear" w:color="auto" w:fill="auto"/>
            <w:vAlign w:val="center"/>
            <w:hideMark/>
          </w:tcPr>
          <w:p w14:paraId="155E33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9E34D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2394C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67,0</w:t>
            </w:r>
          </w:p>
        </w:tc>
        <w:tc>
          <w:tcPr>
            <w:tcW w:w="0" w:type="auto"/>
            <w:shd w:val="clear" w:color="auto" w:fill="auto"/>
            <w:vAlign w:val="center"/>
            <w:hideMark/>
          </w:tcPr>
          <w:p w14:paraId="700FA6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628,1</w:t>
            </w:r>
          </w:p>
        </w:tc>
        <w:tc>
          <w:tcPr>
            <w:tcW w:w="0" w:type="auto"/>
            <w:shd w:val="clear" w:color="auto" w:fill="auto"/>
            <w:vAlign w:val="center"/>
            <w:hideMark/>
          </w:tcPr>
          <w:p w14:paraId="23633C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2491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E475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79AD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695,1</w:t>
            </w:r>
          </w:p>
        </w:tc>
        <w:tc>
          <w:tcPr>
            <w:tcW w:w="0" w:type="auto"/>
            <w:shd w:val="clear" w:color="auto" w:fill="auto"/>
            <w:vAlign w:val="center"/>
            <w:hideMark/>
          </w:tcPr>
          <w:p w14:paraId="63F410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1891C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9D24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695,1</w:t>
            </w:r>
          </w:p>
        </w:tc>
      </w:tr>
      <w:tr w:rsidR="00946DDD" w:rsidRPr="00946DDD" w14:paraId="7D8162B2" w14:textId="77777777" w:rsidTr="00946DDD">
        <w:trPr>
          <w:trHeight w:val="20"/>
        </w:trPr>
        <w:tc>
          <w:tcPr>
            <w:tcW w:w="0" w:type="auto"/>
            <w:shd w:val="clear" w:color="auto" w:fill="auto"/>
            <w:vAlign w:val="center"/>
            <w:hideMark/>
          </w:tcPr>
          <w:p w14:paraId="39BBAD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ЗС-21.01.7.7</w:t>
            </w:r>
          </w:p>
        </w:tc>
        <w:tc>
          <w:tcPr>
            <w:tcW w:w="0" w:type="auto"/>
            <w:shd w:val="clear" w:color="auto" w:fill="auto"/>
            <w:vAlign w:val="center"/>
            <w:hideMark/>
          </w:tcPr>
          <w:p w14:paraId="6FF0EB1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w:t>
            </w:r>
          </w:p>
        </w:tc>
        <w:tc>
          <w:tcPr>
            <w:tcW w:w="0" w:type="auto"/>
            <w:shd w:val="clear" w:color="auto" w:fill="auto"/>
            <w:vAlign w:val="center"/>
            <w:hideMark/>
          </w:tcPr>
          <w:p w14:paraId="087903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5933C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79F0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CFA4B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793DE2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37CF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29EC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5D90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D6BAA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8516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B56F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2B1E4DB" w14:textId="77777777" w:rsidTr="00946DDD">
        <w:trPr>
          <w:trHeight w:val="20"/>
        </w:trPr>
        <w:tc>
          <w:tcPr>
            <w:tcW w:w="0" w:type="auto"/>
            <w:shd w:val="clear" w:color="auto" w:fill="auto"/>
            <w:vAlign w:val="center"/>
            <w:hideMark/>
          </w:tcPr>
          <w:p w14:paraId="67B431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ЗС-21.01.8.8</w:t>
            </w:r>
          </w:p>
        </w:tc>
        <w:tc>
          <w:tcPr>
            <w:tcW w:w="0" w:type="auto"/>
            <w:shd w:val="clear" w:color="auto" w:fill="auto"/>
            <w:vAlign w:val="center"/>
            <w:hideMark/>
          </w:tcPr>
          <w:p w14:paraId="06D3A9A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w:t>
            </w:r>
          </w:p>
        </w:tc>
        <w:tc>
          <w:tcPr>
            <w:tcW w:w="0" w:type="auto"/>
            <w:shd w:val="clear" w:color="auto" w:fill="auto"/>
            <w:vAlign w:val="center"/>
            <w:hideMark/>
          </w:tcPr>
          <w:p w14:paraId="011FD6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D763D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1F81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FC636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21E36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1FFF3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8DBC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7A537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9E19D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56CA9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A6F2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35A448B" w14:textId="77777777" w:rsidTr="00946DDD">
        <w:trPr>
          <w:trHeight w:val="20"/>
        </w:trPr>
        <w:tc>
          <w:tcPr>
            <w:tcW w:w="0" w:type="auto"/>
            <w:shd w:val="clear" w:color="auto" w:fill="auto"/>
            <w:vAlign w:val="center"/>
            <w:hideMark/>
          </w:tcPr>
          <w:p w14:paraId="7DA55C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ЗС-21.01.9.9</w:t>
            </w:r>
          </w:p>
        </w:tc>
        <w:tc>
          <w:tcPr>
            <w:tcW w:w="0" w:type="auto"/>
            <w:shd w:val="clear" w:color="auto" w:fill="auto"/>
            <w:vAlign w:val="center"/>
            <w:hideMark/>
          </w:tcPr>
          <w:p w14:paraId="4BDC99D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40</w:t>
            </w:r>
          </w:p>
        </w:tc>
        <w:tc>
          <w:tcPr>
            <w:tcW w:w="0" w:type="auto"/>
            <w:shd w:val="clear" w:color="auto" w:fill="auto"/>
            <w:vAlign w:val="center"/>
            <w:hideMark/>
          </w:tcPr>
          <w:p w14:paraId="6907A1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4D732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BD24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76,1</w:t>
            </w:r>
          </w:p>
        </w:tc>
        <w:tc>
          <w:tcPr>
            <w:tcW w:w="0" w:type="auto"/>
            <w:shd w:val="clear" w:color="auto" w:fill="auto"/>
            <w:vAlign w:val="center"/>
            <w:hideMark/>
          </w:tcPr>
          <w:p w14:paraId="293A75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719,4</w:t>
            </w:r>
          </w:p>
        </w:tc>
        <w:tc>
          <w:tcPr>
            <w:tcW w:w="0" w:type="auto"/>
            <w:shd w:val="clear" w:color="auto" w:fill="auto"/>
            <w:vAlign w:val="center"/>
            <w:hideMark/>
          </w:tcPr>
          <w:p w14:paraId="42AE97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FD3D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38FB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020F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795,5</w:t>
            </w:r>
          </w:p>
        </w:tc>
        <w:tc>
          <w:tcPr>
            <w:tcW w:w="0" w:type="auto"/>
            <w:shd w:val="clear" w:color="auto" w:fill="auto"/>
            <w:vAlign w:val="center"/>
            <w:hideMark/>
          </w:tcPr>
          <w:p w14:paraId="0F2545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F1B0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0D82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795,5</w:t>
            </w:r>
          </w:p>
        </w:tc>
      </w:tr>
      <w:tr w:rsidR="00946DDD" w:rsidRPr="00946DDD" w14:paraId="4CAD1B1B" w14:textId="77777777" w:rsidTr="00946DDD">
        <w:trPr>
          <w:trHeight w:val="20"/>
        </w:trPr>
        <w:tc>
          <w:tcPr>
            <w:tcW w:w="0" w:type="auto"/>
            <w:shd w:val="clear" w:color="auto" w:fill="auto"/>
            <w:vAlign w:val="center"/>
            <w:hideMark/>
          </w:tcPr>
          <w:p w14:paraId="790456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ЗС-21.01.10.10</w:t>
            </w:r>
          </w:p>
        </w:tc>
        <w:tc>
          <w:tcPr>
            <w:tcW w:w="0" w:type="auto"/>
            <w:shd w:val="clear" w:color="auto" w:fill="auto"/>
            <w:vAlign w:val="center"/>
            <w:hideMark/>
          </w:tcPr>
          <w:p w14:paraId="3671639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Остановочный комплекс, 40 лет Победы 48а</w:t>
            </w:r>
          </w:p>
        </w:tc>
        <w:tc>
          <w:tcPr>
            <w:tcW w:w="0" w:type="auto"/>
            <w:shd w:val="clear" w:color="auto" w:fill="auto"/>
            <w:vAlign w:val="center"/>
            <w:hideMark/>
          </w:tcPr>
          <w:p w14:paraId="370712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54BF69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E3F69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1C4F6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C1E18A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A53A9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C50D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96F6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36796C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4CD1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1FEB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26501A8" w14:textId="77777777" w:rsidTr="00946DDD">
        <w:trPr>
          <w:trHeight w:val="20"/>
        </w:trPr>
        <w:tc>
          <w:tcPr>
            <w:tcW w:w="0" w:type="auto"/>
            <w:shd w:val="clear" w:color="auto" w:fill="auto"/>
            <w:vAlign w:val="center"/>
            <w:hideMark/>
          </w:tcPr>
          <w:p w14:paraId="27F5BE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ЗС-21.01.11.11</w:t>
            </w:r>
          </w:p>
        </w:tc>
        <w:tc>
          <w:tcPr>
            <w:tcW w:w="0" w:type="auto"/>
            <w:shd w:val="clear" w:color="auto" w:fill="auto"/>
            <w:vAlign w:val="center"/>
            <w:hideMark/>
          </w:tcPr>
          <w:p w14:paraId="19A144A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ЧС от ТК 315</w:t>
            </w:r>
          </w:p>
        </w:tc>
        <w:tc>
          <w:tcPr>
            <w:tcW w:w="0" w:type="auto"/>
            <w:shd w:val="clear" w:color="auto" w:fill="auto"/>
            <w:vAlign w:val="center"/>
            <w:hideMark/>
          </w:tcPr>
          <w:p w14:paraId="5AD35E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9DF6E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8C4F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0D9203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4B601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52269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A009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A9F8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34BACE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96B2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37F2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B67DFFB" w14:textId="77777777" w:rsidTr="00946DDD">
        <w:trPr>
          <w:trHeight w:val="20"/>
        </w:trPr>
        <w:tc>
          <w:tcPr>
            <w:tcW w:w="0" w:type="auto"/>
            <w:shd w:val="clear" w:color="auto" w:fill="auto"/>
            <w:vAlign w:val="center"/>
            <w:hideMark/>
          </w:tcPr>
          <w:p w14:paraId="47FD4F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ЗС-21.01.12.12</w:t>
            </w:r>
          </w:p>
        </w:tc>
        <w:tc>
          <w:tcPr>
            <w:tcW w:w="0" w:type="auto"/>
            <w:shd w:val="clear" w:color="auto" w:fill="auto"/>
            <w:vAlign w:val="center"/>
            <w:hideMark/>
          </w:tcPr>
          <w:p w14:paraId="5BE7F67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36</w:t>
            </w:r>
          </w:p>
        </w:tc>
        <w:tc>
          <w:tcPr>
            <w:tcW w:w="0" w:type="auto"/>
            <w:shd w:val="clear" w:color="auto" w:fill="auto"/>
            <w:vAlign w:val="center"/>
            <w:hideMark/>
          </w:tcPr>
          <w:p w14:paraId="6CE7555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1C320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BF42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65,6</w:t>
            </w:r>
          </w:p>
        </w:tc>
        <w:tc>
          <w:tcPr>
            <w:tcW w:w="0" w:type="auto"/>
            <w:shd w:val="clear" w:color="auto" w:fill="auto"/>
            <w:vAlign w:val="center"/>
            <w:hideMark/>
          </w:tcPr>
          <w:p w14:paraId="0569C0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619,6</w:t>
            </w:r>
          </w:p>
        </w:tc>
        <w:tc>
          <w:tcPr>
            <w:tcW w:w="0" w:type="auto"/>
            <w:shd w:val="clear" w:color="auto" w:fill="auto"/>
            <w:vAlign w:val="center"/>
            <w:hideMark/>
          </w:tcPr>
          <w:p w14:paraId="450A90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15143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A617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EE15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685,2</w:t>
            </w:r>
          </w:p>
        </w:tc>
        <w:tc>
          <w:tcPr>
            <w:tcW w:w="0" w:type="auto"/>
            <w:shd w:val="clear" w:color="auto" w:fill="auto"/>
            <w:vAlign w:val="center"/>
            <w:hideMark/>
          </w:tcPr>
          <w:p w14:paraId="5BC86E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3416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4D95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685,2</w:t>
            </w:r>
          </w:p>
        </w:tc>
      </w:tr>
      <w:tr w:rsidR="00946DDD" w:rsidRPr="00946DDD" w14:paraId="67A56C99" w14:textId="77777777" w:rsidTr="00946DDD">
        <w:trPr>
          <w:trHeight w:val="20"/>
        </w:trPr>
        <w:tc>
          <w:tcPr>
            <w:tcW w:w="0" w:type="auto"/>
            <w:shd w:val="clear" w:color="auto" w:fill="auto"/>
            <w:vAlign w:val="center"/>
            <w:hideMark/>
          </w:tcPr>
          <w:p w14:paraId="0B08A0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ЗС-21.01.13.13</w:t>
            </w:r>
          </w:p>
        </w:tc>
        <w:tc>
          <w:tcPr>
            <w:tcW w:w="0" w:type="auto"/>
            <w:shd w:val="clear" w:color="auto" w:fill="auto"/>
            <w:vAlign w:val="center"/>
            <w:hideMark/>
          </w:tcPr>
          <w:p w14:paraId="64F807F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№48</w:t>
            </w:r>
          </w:p>
        </w:tc>
        <w:tc>
          <w:tcPr>
            <w:tcW w:w="0" w:type="auto"/>
            <w:shd w:val="clear" w:color="auto" w:fill="auto"/>
            <w:vAlign w:val="center"/>
            <w:hideMark/>
          </w:tcPr>
          <w:p w14:paraId="1A569D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7EC7F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D1B5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111,1</w:t>
            </w:r>
          </w:p>
        </w:tc>
        <w:tc>
          <w:tcPr>
            <w:tcW w:w="0" w:type="auto"/>
            <w:shd w:val="clear" w:color="auto" w:fill="auto"/>
            <w:vAlign w:val="center"/>
            <w:hideMark/>
          </w:tcPr>
          <w:p w14:paraId="063F76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1105,9</w:t>
            </w:r>
          </w:p>
        </w:tc>
        <w:tc>
          <w:tcPr>
            <w:tcW w:w="0" w:type="auto"/>
            <w:shd w:val="clear" w:color="auto" w:fill="auto"/>
            <w:vAlign w:val="center"/>
            <w:hideMark/>
          </w:tcPr>
          <w:p w14:paraId="4BA6E4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9948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8C0C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B5B9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1217,0</w:t>
            </w:r>
          </w:p>
        </w:tc>
        <w:tc>
          <w:tcPr>
            <w:tcW w:w="0" w:type="auto"/>
            <w:shd w:val="clear" w:color="auto" w:fill="auto"/>
            <w:vAlign w:val="center"/>
            <w:hideMark/>
          </w:tcPr>
          <w:p w14:paraId="68A826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EC40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82AF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1217,0</w:t>
            </w:r>
          </w:p>
        </w:tc>
      </w:tr>
      <w:tr w:rsidR="00946DDD" w:rsidRPr="00946DDD" w14:paraId="0D9D4C67" w14:textId="77777777" w:rsidTr="00946DDD">
        <w:trPr>
          <w:trHeight w:val="20"/>
        </w:trPr>
        <w:tc>
          <w:tcPr>
            <w:tcW w:w="0" w:type="auto"/>
            <w:shd w:val="clear" w:color="auto" w:fill="auto"/>
            <w:vAlign w:val="center"/>
            <w:hideMark/>
          </w:tcPr>
          <w:p w14:paraId="504409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ЗС-21.01.14.14</w:t>
            </w:r>
          </w:p>
        </w:tc>
        <w:tc>
          <w:tcPr>
            <w:tcW w:w="0" w:type="auto"/>
            <w:shd w:val="clear" w:color="auto" w:fill="auto"/>
            <w:vAlign w:val="center"/>
            <w:hideMark/>
          </w:tcPr>
          <w:p w14:paraId="5D2FCD4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Южно-Есаульская№12</w:t>
            </w:r>
          </w:p>
        </w:tc>
        <w:tc>
          <w:tcPr>
            <w:tcW w:w="0" w:type="auto"/>
            <w:shd w:val="clear" w:color="auto" w:fill="auto"/>
            <w:vAlign w:val="center"/>
            <w:hideMark/>
          </w:tcPr>
          <w:p w14:paraId="0DE3E3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AA35D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408A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203,3</w:t>
            </w:r>
          </w:p>
        </w:tc>
        <w:tc>
          <w:tcPr>
            <w:tcW w:w="0" w:type="auto"/>
            <w:shd w:val="clear" w:color="auto" w:fill="auto"/>
            <w:vAlign w:val="center"/>
            <w:hideMark/>
          </w:tcPr>
          <w:p w14:paraId="0EFFDE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2160,5</w:t>
            </w:r>
          </w:p>
        </w:tc>
        <w:tc>
          <w:tcPr>
            <w:tcW w:w="0" w:type="auto"/>
            <w:shd w:val="clear" w:color="auto" w:fill="auto"/>
            <w:vAlign w:val="center"/>
            <w:hideMark/>
          </w:tcPr>
          <w:p w14:paraId="09038A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DE96D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14DF6F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0876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2363,8</w:t>
            </w:r>
          </w:p>
        </w:tc>
        <w:tc>
          <w:tcPr>
            <w:tcW w:w="0" w:type="auto"/>
            <w:shd w:val="clear" w:color="auto" w:fill="auto"/>
            <w:vAlign w:val="center"/>
            <w:hideMark/>
          </w:tcPr>
          <w:p w14:paraId="6AC0FB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87EE2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B5F5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2363,8</w:t>
            </w:r>
          </w:p>
        </w:tc>
      </w:tr>
      <w:tr w:rsidR="00946DDD" w:rsidRPr="00946DDD" w14:paraId="4F9D4067" w14:textId="77777777" w:rsidTr="00946DDD">
        <w:trPr>
          <w:trHeight w:val="20"/>
        </w:trPr>
        <w:tc>
          <w:tcPr>
            <w:tcW w:w="0" w:type="auto"/>
            <w:shd w:val="clear" w:color="auto" w:fill="auto"/>
            <w:vAlign w:val="center"/>
            <w:hideMark/>
          </w:tcPr>
          <w:p w14:paraId="6688CB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ЗС-21.01.15.15</w:t>
            </w:r>
          </w:p>
        </w:tc>
        <w:tc>
          <w:tcPr>
            <w:tcW w:w="0" w:type="auto"/>
            <w:shd w:val="clear" w:color="auto" w:fill="auto"/>
            <w:vAlign w:val="center"/>
            <w:hideMark/>
          </w:tcPr>
          <w:p w14:paraId="28EA738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Южно-Есаульская№12</w:t>
            </w:r>
          </w:p>
        </w:tc>
        <w:tc>
          <w:tcPr>
            <w:tcW w:w="0" w:type="auto"/>
            <w:shd w:val="clear" w:color="auto" w:fill="auto"/>
            <w:vAlign w:val="center"/>
            <w:hideMark/>
          </w:tcPr>
          <w:p w14:paraId="455EBF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EEA8F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911A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58,2</w:t>
            </w:r>
          </w:p>
        </w:tc>
        <w:tc>
          <w:tcPr>
            <w:tcW w:w="0" w:type="auto"/>
            <w:shd w:val="clear" w:color="auto" w:fill="auto"/>
            <w:vAlign w:val="center"/>
            <w:hideMark/>
          </w:tcPr>
          <w:p w14:paraId="44B3FA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558,2</w:t>
            </w:r>
          </w:p>
        </w:tc>
        <w:tc>
          <w:tcPr>
            <w:tcW w:w="0" w:type="auto"/>
            <w:shd w:val="clear" w:color="auto" w:fill="auto"/>
            <w:vAlign w:val="center"/>
            <w:hideMark/>
          </w:tcPr>
          <w:p w14:paraId="47A0961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AAF5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9927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7D4C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616,4</w:t>
            </w:r>
          </w:p>
        </w:tc>
        <w:tc>
          <w:tcPr>
            <w:tcW w:w="0" w:type="auto"/>
            <w:shd w:val="clear" w:color="auto" w:fill="auto"/>
            <w:vAlign w:val="center"/>
            <w:hideMark/>
          </w:tcPr>
          <w:p w14:paraId="06FD53C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83C2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D4ED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616,4</w:t>
            </w:r>
          </w:p>
        </w:tc>
      </w:tr>
      <w:tr w:rsidR="00946DDD" w:rsidRPr="00946DDD" w14:paraId="5428224B" w14:textId="77777777" w:rsidTr="00946DDD">
        <w:trPr>
          <w:trHeight w:val="20"/>
        </w:trPr>
        <w:tc>
          <w:tcPr>
            <w:tcW w:w="0" w:type="auto"/>
            <w:shd w:val="clear" w:color="auto" w:fill="auto"/>
            <w:vAlign w:val="center"/>
            <w:hideMark/>
          </w:tcPr>
          <w:p w14:paraId="5EBC9F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ЗС-21.01.16.16</w:t>
            </w:r>
          </w:p>
        </w:tc>
        <w:tc>
          <w:tcPr>
            <w:tcW w:w="0" w:type="auto"/>
            <w:shd w:val="clear" w:color="auto" w:fill="auto"/>
            <w:vAlign w:val="center"/>
            <w:hideMark/>
          </w:tcPr>
          <w:p w14:paraId="052EF50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46</w:t>
            </w:r>
          </w:p>
        </w:tc>
        <w:tc>
          <w:tcPr>
            <w:tcW w:w="0" w:type="auto"/>
            <w:shd w:val="clear" w:color="auto" w:fill="auto"/>
            <w:vAlign w:val="center"/>
            <w:hideMark/>
          </w:tcPr>
          <w:p w14:paraId="757A69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43CA4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58EBC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55,6</w:t>
            </w:r>
          </w:p>
        </w:tc>
        <w:tc>
          <w:tcPr>
            <w:tcW w:w="0" w:type="auto"/>
            <w:shd w:val="clear" w:color="auto" w:fill="auto"/>
            <w:vAlign w:val="center"/>
            <w:hideMark/>
          </w:tcPr>
          <w:p w14:paraId="5FD06C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537,9</w:t>
            </w:r>
          </w:p>
        </w:tc>
        <w:tc>
          <w:tcPr>
            <w:tcW w:w="0" w:type="auto"/>
            <w:shd w:val="clear" w:color="auto" w:fill="auto"/>
            <w:vAlign w:val="center"/>
            <w:hideMark/>
          </w:tcPr>
          <w:p w14:paraId="59EBC6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2718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E525A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E312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593,5</w:t>
            </w:r>
          </w:p>
        </w:tc>
        <w:tc>
          <w:tcPr>
            <w:tcW w:w="0" w:type="auto"/>
            <w:shd w:val="clear" w:color="auto" w:fill="auto"/>
            <w:vAlign w:val="center"/>
            <w:hideMark/>
          </w:tcPr>
          <w:p w14:paraId="2E4A6CC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83B0C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592D3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593,5</w:t>
            </w:r>
          </w:p>
        </w:tc>
      </w:tr>
      <w:tr w:rsidR="00946DDD" w:rsidRPr="00946DDD" w14:paraId="39A1A1ED" w14:textId="77777777" w:rsidTr="00946DDD">
        <w:trPr>
          <w:trHeight w:val="20"/>
        </w:trPr>
        <w:tc>
          <w:tcPr>
            <w:tcW w:w="0" w:type="auto"/>
            <w:shd w:val="clear" w:color="auto" w:fill="auto"/>
            <w:vAlign w:val="center"/>
            <w:hideMark/>
          </w:tcPr>
          <w:p w14:paraId="22B8817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ЗС-21.01.17.17</w:t>
            </w:r>
          </w:p>
        </w:tc>
        <w:tc>
          <w:tcPr>
            <w:tcW w:w="0" w:type="auto"/>
            <w:shd w:val="clear" w:color="auto" w:fill="auto"/>
            <w:vAlign w:val="center"/>
            <w:hideMark/>
          </w:tcPr>
          <w:p w14:paraId="1B4CAE5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Южно-Есаульская 8</w:t>
            </w:r>
          </w:p>
        </w:tc>
        <w:tc>
          <w:tcPr>
            <w:tcW w:w="0" w:type="auto"/>
            <w:shd w:val="clear" w:color="auto" w:fill="auto"/>
            <w:vAlign w:val="center"/>
            <w:hideMark/>
          </w:tcPr>
          <w:p w14:paraId="67C92B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B8B3D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C0B9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7980A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7EE655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602C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9309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CF68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3E51D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9A0E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202E6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7BC5F69A" w14:textId="77777777" w:rsidTr="00946DDD">
        <w:trPr>
          <w:trHeight w:val="20"/>
        </w:trPr>
        <w:tc>
          <w:tcPr>
            <w:tcW w:w="0" w:type="auto"/>
            <w:shd w:val="clear" w:color="auto" w:fill="auto"/>
            <w:vAlign w:val="center"/>
            <w:hideMark/>
          </w:tcPr>
          <w:p w14:paraId="08CDDF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ЗС-21.01.18.18</w:t>
            </w:r>
          </w:p>
        </w:tc>
        <w:tc>
          <w:tcPr>
            <w:tcW w:w="0" w:type="auto"/>
            <w:shd w:val="clear" w:color="auto" w:fill="auto"/>
            <w:vAlign w:val="center"/>
            <w:hideMark/>
          </w:tcPr>
          <w:p w14:paraId="5D12B25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54</w:t>
            </w:r>
          </w:p>
        </w:tc>
        <w:tc>
          <w:tcPr>
            <w:tcW w:w="0" w:type="auto"/>
            <w:shd w:val="clear" w:color="auto" w:fill="auto"/>
            <w:vAlign w:val="center"/>
            <w:hideMark/>
          </w:tcPr>
          <w:p w14:paraId="314FF0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2BAAFA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F222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104,8</w:t>
            </w:r>
          </w:p>
        </w:tc>
        <w:tc>
          <w:tcPr>
            <w:tcW w:w="0" w:type="auto"/>
            <w:shd w:val="clear" w:color="auto" w:fill="auto"/>
            <w:vAlign w:val="center"/>
            <w:hideMark/>
          </w:tcPr>
          <w:p w14:paraId="1A3525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1039,7</w:t>
            </w:r>
          </w:p>
        </w:tc>
        <w:tc>
          <w:tcPr>
            <w:tcW w:w="0" w:type="auto"/>
            <w:shd w:val="clear" w:color="auto" w:fill="auto"/>
            <w:vAlign w:val="center"/>
            <w:hideMark/>
          </w:tcPr>
          <w:p w14:paraId="03D9F3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B6DC8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9F34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9B73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1144,5</w:t>
            </w:r>
          </w:p>
        </w:tc>
        <w:tc>
          <w:tcPr>
            <w:tcW w:w="0" w:type="auto"/>
            <w:shd w:val="clear" w:color="auto" w:fill="auto"/>
            <w:vAlign w:val="center"/>
            <w:hideMark/>
          </w:tcPr>
          <w:p w14:paraId="09A0D9A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ACBBF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6D43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1144,5</w:t>
            </w:r>
          </w:p>
        </w:tc>
      </w:tr>
      <w:tr w:rsidR="00946DDD" w:rsidRPr="00946DDD" w14:paraId="7FB2C85F" w14:textId="77777777" w:rsidTr="00946DDD">
        <w:trPr>
          <w:trHeight w:val="20"/>
        </w:trPr>
        <w:tc>
          <w:tcPr>
            <w:tcW w:w="0" w:type="auto"/>
            <w:shd w:val="clear" w:color="auto" w:fill="auto"/>
            <w:vAlign w:val="center"/>
            <w:hideMark/>
          </w:tcPr>
          <w:p w14:paraId="749265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ЗС-21.01.19.19</w:t>
            </w:r>
          </w:p>
        </w:tc>
        <w:tc>
          <w:tcPr>
            <w:tcW w:w="0" w:type="auto"/>
            <w:shd w:val="clear" w:color="auto" w:fill="auto"/>
            <w:vAlign w:val="center"/>
            <w:hideMark/>
          </w:tcPr>
          <w:p w14:paraId="2F4F034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54</w:t>
            </w:r>
          </w:p>
        </w:tc>
        <w:tc>
          <w:tcPr>
            <w:tcW w:w="0" w:type="auto"/>
            <w:shd w:val="clear" w:color="auto" w:fill="auto"/>
            <w:vAlign w:val="center"/>
            <w:hideMark/>
          </w:tcPr>
          <w:p w14:paraId="053D9D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7BDCE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962D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66,2</w:t>
            </w:r>
          </w:p>
        </w:tc>
        <w:tc>
          <w:tcPr>
            <w:tcW w:w="0" w:type="auto"/>
            <w:shd w:val="clear" w:color="auto" w:fill="auto"/>
            <w:vAlign w:val="center"/>
            <w:hideMark/>
          </w:tcPr>
          <w:p w14:paraId="1768C9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619,4</w:t>
            </w:r>
          </w:p>
        </w:tc>
        <w:tc>
          <w:tcPr>
            <w:tcW w:w="0" w:type="auto"/>
            <w:shd w:val="clear" w:color="auto" w:fill="auto"/>
            <w:vAlign w:val="center"/>
            <w:hideMark/>
          </w:tcPr>
          <w:p w14:paraId="2A060E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5ECC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D83D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B704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685,6</w:t>
            </w:r>
          </w:p>
        </w:tc>
        <w:tc>
          <w:tcPr>
            <w:tcW w:w="0" w:type="auto"/>
            <w:shd w:val="clear" w:color="auto" w:fill="auto"/>
            <w:vAlign w:val="center"/>
            <w:hideMark/>
          </w:tcPr>
          <w:p w14:paraId="222477A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0F8D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BA1F7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685,6</w:t>
            </w:r>
          </w:p>
        </w:tc>
      </w:tr>
      <w:tr w:rsidR="00946DDD" w:rsidRPr="00946DDD" w14:paraId="02FA2EBC" w14:textId="77777777" w:rsidTr="00946DDD">
        <w:trPr>
          <w:trHeight w:val="20"/>
        </w:trPr>
        <w:tc>
          <w:tcPr>
            <w:tcW w:w="0" w:type="auto"/>
            <w:shd w:val="clear" w:color="auto" w:fill="auto"/>
            <w:vAlign w:val="center"/>
            <w:hideMark/>
          </w:tcPr>
          <w:p w14:paraId="08BDD8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ЗС-21.01.20.20</w:t>
            </w:r>
          </w:p>
        </w:tc>
        <w:tc>
          <w:tcPr>
            <w:tcW w:w="0" w:type="auto"/>
            <w:shd w:val="clear" w:color="auto" w:fill="auto"/>
            <w:vAlign w:val="center"/>
            <w:hideMark/>
          </w:tcPr>
          <w:p w14:paraId="761C07B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56</w:t>
            </w:r>
          </w:p>
        </w:tc>
        <w:tc>
          <w:tcPr>
            <w:tcW w:w="0" w:type="auto"/>
            <w:shd w:val="clear" w:color="auto" w:fill="auto"/>
            <w:vAlign w:val="center"/>
            <w:hideMark/>
          </w:tcPr>
          <w:p w14:paraId="2C6227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C9E59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DAEA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66,2</w:t>
            </w:r>
          </w:p>
        </w:tc>
        <w:tc>
          <w:tcPr>
            <w:tcW w:w="0" w:type="auto"/>
            <w:shd w:val="clear" w:color="auto" w:fill="auto"/>
            <w:vAlign w:val="center"/>
            <w:hideMark/>
          </w:tcPr>
          <w:p w14:paraId="765844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619,4</w:t>
            </w:r>
          </w:p>
        </w:tc>
        <w:tc>
          <w:tcPr>
            <w:tcW w:w="0" w:type="auto"/>
            <w:shd w:val="clear" w:color="auto" w:fill="auto"/>
            <w:vAlign w:val="center"/>
            <w:hideMark/>
          </w:tcPr>
          <w:p w14:paraId="335554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A329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8CEAD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1A81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685,6</w:t>
            </w:r>
          </w:p>
        </w:tc>
        <w:tc>
          <w:tcPr>
            <w:tcW w:w="0" w:type="auto"/>
            <w:shd w:val="clear" w:color="auto" w:fill="auto"/>
            <w:vAlign w:val="center"/>
            <w:hideMark/>
          </w:tcPr>
          <w:p w14:paraId="5DD540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1300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0940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685,6</w:t>
            </w:r>
          </w:p>
        </w:tc>
      </w:tr>
      <w:tr w:rsidR="00946DDD" w:rsidRPr="00946DDD" w14:paraId="40D4E2E9" w14:textId="77777777" w:rsidTr="00946DDD">
        <w:trPr>
          <w:trHeight w:val="20"/>
        </w:trPr>
        <w:tc>
          <w:tcPr>
            <w:tcW w:w="0" w:type="auto"/>
            <w:shd w:val="clear" w:color="auto" w:fill="auto"/>
            <w:vAlign w:val="center"/>
            <w:hideMark/>
          </w:tcPr>
          <w:p w14:paraId="52DF83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ЗС-21.01.21.21</w:t>
            </w:r>
          </w:p>
        </w:tc>
        <w:tc>
          <w:tcPr>
            <w:tcW w:w="0" w:type="auto"/>
            <w:shd w:val="clear" w:color="auto" w:fill="auto"/>
            <w:vAlign w:val="center"/>
            <w:hideMark/>
          </w:tcPr>
          <w:p w14:paraId="63B8BEA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56</w:t>
            </w:r>
          </w:p>
        </w:tc>
        <w:tc>
          <w:tcPr>
            <w:tcW w:w="0" w:type="auto"/>
            <w:shd w:val="clear" w:color="auto" w:fill="auto"/>
            <w:vAlign w:val="center"/>
            <w:hideMark/>
          </w:tcPr>
          <w:p w14:paraId="4177D5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D449E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8098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125,9</w:t>
            </w:r>
          </w:p>
        </w:tc>
        <w:tc>
          <w:tcPr>
            <w:tcW w:w="0" w:type="auto"/>
            <w:shd w:val="clear" w:color="auto" w:fill="auto"/>
            <w:vAlign w:val="center"/>
            <w:hideMark/>
          </w:tcPr>
          <w:p w14:paraId="2C5E62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1280,1</w:t>
            </w:r>
          </w:p>
        </w:tc>
        <w:tc>
          <w:tcPr>
            <w:tcW w:w="0" w:type="auto"/>
            <w:shd w:val="clear" w:color="auto" w:fill="auto"/>
            <w:vAlign w:val="center"/>
            <w:hideMark/>
          </w:tcPr>
          <w:p w14:paraId="3BFFA8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F247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C0D7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184F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1406,0</w:t>
            </w:r>
          </w:p>
        </w:tc>
        <w:tc>
          <w:tcPr>
            <w:tcW w:w="0" w:type="auto"/>
            <w:shd w:val="clear" w:color="auto" w:fill="auto"/>
            <w:vAlign w:val="center"/>
            <w:hideMark/>
          </w:tcPr>
          <w:p w14:paraId="4ABC05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2A3A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08FC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1406,0</w:t>
            </w:r>
          </w:p>
        </w:tc>
      </w:tr>
      <w:tr w:rsidR="00946DDD" w:rsidRPr="00946DDD" w14:paraId="51A563F5" w14:textId="77777777" w:rsidTr="00946DDD">
        <w:trPr>
          <w:trHeight w:val="20"/>
        </w:trPr>
        <w:tc>
          <w:tcPr>
            <w:tcW w:w="0" w:type="auto"/>
            <w:shd w:val="clear" w:color="auto" w:fill="auto"/>
            <w:vAlign w:val="center"/>
            <w:hideMark/>
          </w:tcPr>
          <w:p w14:paraId="4211CE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ЗС-21.01.22.22</w:t>
            </w:r>
          </w:p>
        </w:tc>
        <w:tc>
          <w:tcPr>
            <w:tcW w:w="0" w:type="auto"/>
            <w:shd w:val="clear" w:color="auto" w:fill="auto"/>
            <w:vAlign w:val="center"/>
            <w:hideMark/>
          </w:tcPr>
          <w:p w14:paraId="403E077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58</w:t>
            </w:r>
          </w:p>
        </w:tc>
        <w:tc>
          <w:tcPr>
            <w:tcW w:w="0" w:type="auto"/>
            <w:shd w:val="clear" w:color="auto" w:fill="auto"/>
            <w:vAlign w:val="center"/>
            <w:hideMark/>
          </w:tcPr>
          <w:p w14:paraId="26B228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BD69A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E0B0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66,2</w:t>
            </w:r>
          </w:p>
        </w:tc>
        <w:tc>
          <w:tcPr>
            <w:tcW w:w="0" w:type="auto"/>
            <w:shd w:val="clear" w:color="auto" w:fill="auto"/>
            <w:vAlign w:val="center"/>
            <w:hideMark/>
          </w:tcPr>
          <w:p w14:paraId="50E1E4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619,4</w:t>
            </w:r>
          </w:p>
        </w:tc>
        <w:tc>
          <w:tcPr>
            <w:tcW w:w="0" w:type="auto"/>
            <w:shd w:val="clear" w:color="auto" w:fill="auto"/>
            <w:vAlign w:val="center"/>
            <w:hideMark/>
          </w:tcPr>
          <w:p w14:paraId="04FB22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62DE7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FE80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8B40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685,6</w:t>
            </w:r>
          </w:p>
        </w:tc>
        <w:tc>
          <w:tcPr>
            <w:tcW w:w="0" w:type="auto"/>
            <w:shd w:val="clear" w:color="auto" w:fill="auto"/>
            <w:vAlign w:val="center"/>
            <w:hideMark/>
          </w:tcPr>
          <w:p w14:paraId="774247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BAEE9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6040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685,6</w:t>
            </w:r>
          </w:p>
        </w:tc>
      </w:tr>
      <w:tr w:rsidR="00946DDD" w:rsidRPr="00946DDD" w14:paraId="318B73A3" w14:textId="77777777" w:rsidTr="00946DDD">
        <w:trPr>
          <w:trHeight w:val="20"/>
        </w:trPr>
        <w:tc>
          <w:tcPr>
            <w:tcW w:w="0" w:type="auto"/>
            <w:shd w:val="clear" w:color="auto" w:fill="auto"/>
            <w:vAlign w:val="center"/>
            <w:hideMark/>
          </w:tcPr>
          <w:p w14:paraId="50F889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ЗС-21.01.23.23</w:t>
            </w:r>
          </w:p>
        </w:tc>
        <w:tc>
          <w:tcPr>
            <w:tcW w:w="0" w:type="auto"/>
            <w:shd w:val="clear" w:color="auto" w:fill="auto"/>
            <w:vAlign w:val="center"/>
            <w:hideMark/>
          </w:tcPr>
          <w:p w14:paraId="69C5380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58</w:t>
            </w:r>
          </w:p>
        </w:tc>
        <w:tc>
          <w:tcPr>
            <w:tcW w:w="0" w:type="auto"/>
            <w:shd w:val="clear" w:color="auto" w:fill="auto"/>
            <w:vAlign w:val="center"/>
            <w:hideMark/>
          </w:tcPr>
          <w:p w14:paraId="4E039A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B5827A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F74E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D9A9D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3FA4AF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007A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56B8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F13C1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079C7C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6EA0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093D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5E1BBF98" w14:textId="77777777" w:rsidTr="00946DDD">
        <w:trPr>
          <w:trHeight w:val="20"/>
        </w:trPr>
        <w:tc>
          <w:tcPr>
            <w:tcW w:w="0" w:type="auto"/>
            <w:shd w:val="clear" w:color="auto" w:fill="auto"/>
            <w:vAlign w:val="center"/>
            <w:hideMark/>
          </w:tcPr>
          <w:p w14:paraId="4DE002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ЗС-21.01.24.24</w:t>
            </w:r>
          </w:p>
        </w:tc>
        <w:tc>
          <w:tcPr>
            <w:tcW w:w="0" w:type="auto"/>
            <w:shd w:val="clear" w:color="auto" w:fill="auto"/>
            <w:vAlign w:val="center"/>
            <w:hideMark/>
          </w:tcPr>
          <w:p w14:paraId="25BEF55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Уоицкого 37</w:t>
            </w:r>
          </w:p>
        </w:tc>
        <w:tc>
          <w:tcPr>
            <w:tcW w:w="0" w:type="auto"/>
            <w:shd w:val="clear" w:color="auto" w:fill="auto"/>
            <w:vAlign w:val="center"/>
            <w:hideMark/>
          </w:tcPr>
          <w:p w14:paraId="29D627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7ACA1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C1A6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63,3</w:t>
            </w:r>
          </w:p>
        </w:tc>
        <w:tc>
          <w:tcPr>
            <w:tcW w:w="0" w:type="auto"/>
            <w:shd w:val="clear" w:color="auto" w:fill="auto"/>
            <w:vAlign w:val="center"/>
            <w:hideMark/>
          </w:tcPr>
          <w:p w14:paraId="241BB1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601,2</w:t>
            </w:r>
          </w:p>
        </w:tc>
        <w:tc>
          <w:tcPr>
            <w:tcW w:w="0" w:type="auto"/>
            <w:shd w:val="clear" w:color="auto" w:fill="auto"/>
            <w:vAlign w:val="center"/>
            <w:hideMark/>
          </w:tcPr>
          <w:p w14:paraId="55826F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EB3FC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FAB15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7381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664,5</w:t>
            </w:r>
          </w:p>
        </w:tc>
        <w:tc>
          <w:tcPr>
            <w:tcW w:w="0" w:type="auto"/>
            <w:shd w:val="clear" w:color="auto" w:fill="auto"/>
            <w:vAlign w:val="center"/>
            <w:hideMark/>
          </w:tcPr>
          <w:p w14:paraId="7C4C109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25C3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DA4F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664,5</w:t>
            </w:r>
          </w:p>
        </w:tc>
      </w:tr>
      <w:tr w:rsidR="00946DDD" w:rsidRPr="00946DDD" w14:paraId="7C6155E7" w14:textId="77777777" w:rsidTr="00946DDD">
        <w:trPr>
          <w:trHeight w:val="20"/>
        </w:trPr>
        <w:tc>
          <w:tcPr>
            <w:tcW w:w="0" w:type="auto"/>
            <w:shd w:val="clear" w:color="auto" w:fill="auto"/>
            <w:vAlign w:val="center"/>
            <w:hideMark/>
          </w:tcPr>
          <w:p w14:paraId="699213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ЗС-21.01.25.25</w:t>
            </w:r>
          </w:p>
        </w:tc>
        <w:tc>
          <w:tcPr>
            <w:tcW w:w="0" w:type="auto"/>
            <w:shd w:val="clear" w:color="auto" w:fill="auto"/>
            <w:vAlign w:val="center"/>
            <w:hideMark/>
          </w:tcPr>
          <w:p w14:paraId="23F16B4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 м/р №2</w:t>
            </w:r>
          </w:p>
        </w:tc>
        <w:tc>
          <w:tcPr>
            <w:tcW w:w="0" w:type="auto"/>
            <w:shd w:val="clear" w:color="auto" w:fill="auto"/>
            <w:vAlign w:val="center"/>
            <w:hideMark/>
          </w:tcPr>
          <w:p w14:paraId="7FAC89C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92EB0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33E9B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82,2</w:t>
            </w:r>
          </w:p>
        </w:tc>
        <w:tc>
          <w:tcPr>
            <w:tcW w:w="0" w:type="auto"/>
            <w:shd w:val="clear" w:color="auto" w:fill="auto"/>
            <w:vAlign w:val="center"/>
            <w:hideMark/>
          </w:tcPr>
          <w:p w14:paraId="759B00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787,3</w:t>
            </w:r>
          </w:p>
        </w:tc>
        <w:tc>
          <w:tcPr>
            <w:tcW w:w="0" w:type="auto"/>
            <w:shd w:val="clear" w:color="auto" w:fill="auto"/>
            <w:vAlign w:val="center"/>
            <w:hideMark/>
          </w:tcPr>
          <w:p w14:paraId="5662BC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EA3C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19614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B660F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869,5</w:t>
            </w:r>
          </w:p>
        </w:tc>
        <w:tc>
          <w:tcPr>
            <w:tcW w:w="0" w:type="auto"/>
            <w:shd w:val="clear" w:color="auto" w:fill="auto"/>
            <w:vAlign w:val="center"/>
            <w:hideMark/>
          </w:tcPr>
          <w:p w14:paraId="08B30B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C9F5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9DBB2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869,5</w:t>
            </w:r>
          </w:p>
        </w:tc>
      </w:tr>
      <w:tr w:rsidR="00946DDD" w:rsidRPr="00946DDD" w14:paraId="22DF2164" w14:textId="77777777" w:rsidTr="00946DDD">
        <w:trPr>
          <w:trHeight w:val="20"/>
        </w:trPr>
        <w:tc>
          <w:tcPr>
            <w:tcW w:w="0" w:type="auto"/>
            <w:shd w:val="clear" w:color="auto" w:fill="auto"/>
            <w:vAlign w:val="center"/>
            <w:hideMark/>
          </w:tcPr>
          <w:p w14:paraId="3D2989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ЗС-21.01.26.26</w:t>
            </w:r>
          </w:p>
        </w:tc>
        <w:tc>
          <w:tcPr>
            <w:tcW w:w="0" w:type="auto"/>
            <w:shd w:val="clear" w:color="auto" w:fill="auto"/>
            <w:vAlign w:val="center"/>
            <w:hideMark/>
          </w:tcPr>
          <w:p w14:paraId="7D96C7A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ЮжноЕсаульская 6</w:t>
            </w:r>
          </w:p>
        </w:tc>
        <w:tc>
          <w:tcPr>
            <w:tcW w:w="0" w:type="auto"/>
            <w:shd w:val="clear" w:color="auto" w:fill="auto"/>
            <w:vAlign w:val="center"/>
            <w:hideMark/>
          </w:tcPr>
          <w:p w14:paraId="1C75DB9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074D5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3E56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83,5</w:t>
            </w:r>
          </w:p>
        </w:tc>
        <w:tc>
          <w:tcPr>
            <w:tcW w:w="0" w:type="auto"/>
            <w:shd w:val="clear" w:color="auto" w:fill="auto"/>
            <w:vAlign w:val="center"/>
            <w:hideMark/>
          </w:tcPr>
          <w:p w14:paraId="6B8D5C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800,3</w:t>
            </w:r>
          </w:p>
        </w:tc>
        <w:tc>
          <w:tcPr>
            <w:tcW w:w="0" w:type="auto"/>
            <w:shd w:val="clear" w:color="auto" w:fill="auto"/>
            <w:vAlign w:val="center"/>
            <w:hideMark/>
          </w:tcPr>
          <w:p w14:paraId="29333A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D65AB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6263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87A2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883,7</w:t>
            </w:r>
          </w:p>
        </w:tc>
        <w:tc>
          <w:tcPr>
            <w:tcW w:w="0" w:type="auto"/>
            <w:shd w:val="clear" w:color="auto" w:fill="auto"/>
            <w:vAlign w:val="center"/>
            <w:hideMark/>
          </w:tcPr>
          <w:p w14:paraId="73772D1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0AB2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7F6F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883,7</w:t>
            </w:r>
          </w:p>
        </w:tc>
      </w:tr>
      <w:tr w:rsidR="00946DDD" w:rsidRPr="00946DDD" w14:paraId="61C07B37" w14:textId="77777777" w:rsidTr="00946DDD">
        <w:trPr>
          <w:trHeight w:val="20"/>
        </w:trPr>
        <w:tc>
          <w:tcPr>
            <w:tcW w:w="0" w:type="auto"/>
            <w:shd w:val="clear" w:color="auto" w:fill="auto"/>
            <w:vAlign w:val="center"/>
            <w:hideMark/>
          </w:tcPr>
          <w:p w14:paraId="6510C9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ЗС-21.01.27.27</w:t>
            </w:r>
          </w:p>
        </w:tc>
        <w:tc>
          <w:tcPr>
            <w:tcW w:w="0" w:type="auto"/>
            <w:shd w:val="clear" w:color="auto" w:fill="auto"/>
            <w:vAlign w:val="center"/>
            <w:hideMark/>
          </w:tcPr>
          <w:p w14:paraId="500C3B1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35</w:t>
            </w:r>
          </w:p>
        </w:tc>
        <w:tc>
          <w:tcPr>
            <w:tcW w:w="0" w:type="auto"/>
            <w:shd w:val="clear" w:color="auto" w:fill="auto"/>
            <w:vAlign w:val="center"/>
            <w:hideMark/>
          </w:tcPr>
          <w:p w14:paraId="004452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82B39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39A3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86,8</w:t>
            </w:r>
          </w:p>
        </w:tc>
        <w:tc>
          <w:tcPr>
            <w:tcW w:w="0" w:type="auto"/>
            <w:shd w:val="clear" w:color="auto" w:fill="auto"/>
            <w:vAlign w:val="center"/>
            <w:hideMark/>
          </w:tcPr>
          <w:p w14:paraId="774F1C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832,1</w:t>
            </w:r>
          </w:p>
        </w:tc>
        <w:tc>
          <w:tcPr>
            <w:tcW w:w="0" w:type="auto"/>
            <w:shd w:val="clear" w:color="auto" w:fill="auto"/>
            <w:vAlign w:val="center"/>
            <w:hideMark/>
          </w:tcPr>
          <w:p w14:paraId="30FFEA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D560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D12F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1A13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918,9</w:t>
            </w:r>
          </w:p>
        </w:tc>
        <w:tc>
          <w:tcPr>
            <w:tcW w:w="0" w:type="auto"/>
            <w:shd w:val="clear" w:color="auto" w:fill="auto"/>
            <w:vAlign w:val="center"/>
            <w:hideMark/>
          </w:tcPr>
          <w:p w14:paraId="4F6F03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F603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EB30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918,9</w:t>
            </w:r>
          </w:p>
        </w:tc>
      </w:tr>
      <w:tr w:rsidR="00946DDD" w:rsidRPr="00946DDD" w14:paraId="1A20BF32" w14:textId="77777777" w:rsidTr="00946DDD">
        <w:trPr>
          <w:trHeight w:val="20"/>
        </w:trPr>
        <w:tc>
          <w:tcPr>
            <w:tcW w:w="0" w:type="auto"/>
            <w:shd w:val="clear" w:color="auto" w:fill="auto"/>
            <w:vAlign w:val="center"/>
            <w:hideMark/>
          </w:tcPr>
          <w:p w14:paraId="3043D0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ЗС-21.01.28.28</w:t>
            </w:r>
          </w:p>
        </w:tc>
        <w:tc>
          <w:tcPr>
            <w:tcW w:w="0" w:type="auto"/>
            <w:shd w:val="clear" w:color="auto" w:fill="auto"/>
            <w:vAlign w:val="center"/>
            <w:hideMark/>
          </w:tcPr>
          <w:p w14:paraId="34A7C70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коттеджи</w:t>
            </w:r>
          </w:p>
        </w:tc>
        <w:tc>
          <w:tcPr>
            <w:tcW w:w="0" w:type="auto"/>
            <w:shd w:val="clear" w:color="auto" w:fill="auto"/>
            <w:vAlign w:val="center"/>
            <w:hideMark/>
          </w:tcPr>
          <w:p w14:paraId="238AE1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1F738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36537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59,3</w:t>
            </w:r>
          </w:p>
        </w:tc>
        <w:tc>
          <w:tcPr>
            <w:tcW w:w="0" w:type="auto"/>
            <w:shd w:val="clear" w:color="auto" w:fill="auto"/>
            <w:vAlign w:val="center"/>
            <w:hideMark/>
          </w:tcPr>
          <w:p w14:paraId="532D7A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567,5</w:t>
            </w:r>
          </w:p>
        </w:tc>
        <w:tc>
          <w:tcPr>
            <w:tcW w:w="0" w:type="auto"/>
            <w:shd w:val="clear" w:color="auto" w:fill="auto"/>
            <w:vAlign w:val="center"/>
            <w:hideMark/>
          </w:tcPr>
          <w:p w14:paraId="12B466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DDFC7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F796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142BB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626,8</w:t>
            </w:r>
          </w:p>
        </w:tc>
        <w:tc>
          <w:tcPr>
            <w:tcW w:w="0" w:type="auto"/>
            <w:shd w:val="clear" w:color="auto" w:fill="auto"/>
            <w:vAlign w:val="center"/>
            <w:hideMark/>
          </w:tcPr>
          <w:p w14:paraId="381FB8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0342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0D02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626,8</w:t>
            </w:r>
          </w:p>
        </w:tc>
      </w:tr>
      <w:tr w:rsidR="00946DDD" w:rsidRPr="00946DDD" w14:paraId="78A5BEC9" w14:textId="77777777" w:rsidTr="00946DDD">
        <w:trPr>
          <w:trHeight w:val="20"/>
        </w:trPr>
        <w:tc>
          <w:tcPr>
            <w:tcW w:w="0" w:type="auto"/>
            <w:shd w:val="clear" w:color="auto" w:fill="auto"/>
            <w:vAlign w:val="center"/>
            <w:hideMark/>
          </w:tcPr>
          <w:p w14:paraId="75539C2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ЗС-21.01.29.29</w:t>
            </w:r>
          </w:p>
        </w:tc>
        <w:tc>
          <w:tcPr>
            <w:tcW w:w="0" w:type="auto"/>
            <w:shd w:val="clear" w:color="auto" w:fill="auto"/>
            <w:vAlign w:val="center"/>
            <w:hideMark/>
          </w:tcPr>
          <w:p w14:paraId="23999C5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Южно-Есаульская 8</w:t>
            </w:r>
          </w:p>
        </w:tc>
        <w:tc>
          <w:tcPr>
            <w:tcW w:w="0" w:type="auto"/>
            <w:shd w:val="clear" w:color="auto" w:fill="auto"/>
            <w:vAlign w:val="center"/>
            <w:hideMark/>
          </w:tcPr>
          <w:p w14:paraId="570EB2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9F056D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3F99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75,4</w:t>
            </w:r>
          </w:p>
        </w:tc>
        <w:tc>
          <w:tcPr>
            <w:tcW w:w="0" w:type="auto"/>
            <w:shd w:val="clear" w:color="auto" w:fill="auto"/>
            <w:vAlign w:val="center"/>
            <w:hideMark/>
          </w:tcPr>
          <w:p w14:paraId="56E7C3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712,2</w:t>
            </w:r>
          </w:p>
        </w:tc>
        <w:tc>
          <w:tcPr>
            <w:tcW w:w="0" w:type="auto"/>
            <w:shd w:val="clear" w:color="auto" w:fill="auto"/>
            <w:vAlign w:val="center"/>
            <w:hideMark/>
          </w:tcPr>
          <w:p w14:paraId="14528A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D960C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7CE3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3682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787,6</w:t>
            </w:r>
          </w:p>
        </w:tc>
        <w:tc>
          <w:tcPr>
            <w:tcW w:w="0" w:type="auto"/>
            <w:shd w:val="clear" w:color="auto" w:fill="auto"/>
            <w:vAlign w:val="center"/>
            <w:hideMark/>
          </w:tcPr>
          <w:p w14:paraId="502B7E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9997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5EC4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787,6</w:t>
            </w:r>
          </w:p>
        </w:tc>
      </w:tr>
      <w:tr w:rsidR="00946DDD" w:rsidRPr="00946DDD" w14:paraId="5D3B6358" w14:textId="77777777" w:rsidTr="00946DDD">
        <w:trPr>
          <w:trHeight w:val="20"/>
        </w:trPr>
        <w:tc>
          <w:tcPr>
            <w:tcW w:w="0" w:type="auto"/>
            <w:shd w:val="clear" w:color="auto" w:fill="auto"/>
            <w:vAlign w:val="center"/>
            <w:hideMark/>
          </w:tcPr>
          <w:p w14:paraId="099526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ЗС-21.01.30.30</w:t>
            </w:r>
          </w:p>
        </w:tc>
        <w:tc>
          <w:tcPr>
            <w:tcW w:w="0" w:type="auto"/>
            <w:shd w:val="clear" w:color="auto" w:fill="auto"/>
            <w:vAlign w:val="center"/>
            <w:hideMark/>
          </w:tcPr>
          <w:p w14:paraId="39E44BE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Южно-Есаульская 4</w:t>
            </w:r>
          </w:p>
        </w:tc>
        <w:tc>
          <w:tcPr>
            <w:tcW w:w="0" w:type="auto"/>
            <w:shd w:val="clear" w:color="auto" w:fill="auto"/>
            <w:vAlign w:val="center"/>
            <w:hideMark/>
          </w:tcPr>
          <w:p w14:paraId="0640B2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B00AA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8809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105,5</w:t>
            </w:r>
          </w:p>
        </w:tc>
        <w:tc>
          <w:tcPr>
            <w:tcW w:w="0" w:type="auto"/>
            <w:shd w:val="clear" w:color="auto" w:fill="auto"/>
            <w:vAlign w:val="center"/>
            <w:hideMark/>
          </w:tcPr>
          <w:p w14:paraId="74EF41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1047,5</w:t>
            </w:r>
          </w:p>
        </w:tc>
        <w:tc>
          <w:tcPr>
            <w:tcW w:w="0" w:type="auto"/>
            <w:shd w:val="clear" w:color="auto" w:fill="auto"/>
            <w:vAlign w:val="center"/>
            <w:hideMark/>
          </w:tcPr>
          <w:p w14:paraId="199E3F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F9AD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8077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75A8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1153,0</w:t>
            </w:r>
          </w:p>
        </w:tc>
        <w:tc>
          <w:tcPr>
            <w:tcW w:w="0" w:type="auto"/>
            <w:shd w:val="clear" w:color="auto" w:fill="auto"/>
            <w:vAlign w:val="center"/>
            <w:hideMark/>
          </w:tcPr>
          <w:p w14:paraId="36D943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F2B7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68B6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1153,0</w:t>
            </w:r>
          </w:p>
        </w:tc>
      </w:tr>
      <w:tr w:rsidR="00946DDD" w:rsidRPr="00946DDD" w14:paraId="78788F03" w14:textId="77777777" w:rsidTr="00946DDD">
        <w:trPr>
          <w:trHeight w:val="20"/>
        </w:trPr>
        <w:tc>
          <w:tcPr>
            <w:tcW w:w="0" w:type="auto"/>
            <w:shd w:val="clear" w:color="auto" w:fill="auto"/>
            <w:vAlign w:val="center"/>
            <w:hideMark/>
          </w:tcPr>
          <w:p w14:paraId="4A5F0F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ЗС-21.01.31.31</w:t>
            </w:r>
          </w:p>
        </w:tc>
        <w:tc>
          <w:tcPr>
            <w:tcW w:w="0" w:type="auto"/>
            <w:shd w:val="clear" w:color="auto" w:fill="auto"/>
            <w:vAlign w:val="center"/>
            <w:hideMark/>
          </w:tcPr>
          <w:p w14:paraId="3BF09CE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40</w:t>
            </w:r>
          </w:p>
        </w:tc>
        <w:tc>
          <w:tcPr>
            <w:tcW w:w="0" w:type="auto"/>
            <w:shd w:val="clear" w:color="auto" w:fill="auto"/>
            <w:vAlign w:val="center"/>
            <w:hideMark/>
          </w:tcPr>
          <w:p w14:paraId="18BF26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831F0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E059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55,9</w:t>
            </w:r>
          </w:p>
        </w:tc>
        <w:tc>
          <w:tcPr>
            <w:tcW w:w="0" w:type="auto"/>
            <w:shd w:val="clear" w:color="auto" w:fill="auto"/>
            <w:vAlign w:val="center"/>
            <w:hideMark/>
          </w:tcPr>
          <w:p w14:paraId="6FE440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543,2</w:t>
            </w:r>
          </w:p>
        </w:tc>
        <w:tc>
          <w:tcPr>
            <w:tcW w:w="0" w:type="auto"/>
            <w:shd w:val="clear" w:color="auto" w:fill="auto"/>
            <w:vAlign w:val="center"/>
            <w:hideMark/>
          </w:tcPr>
          <w:p w14:paraId="22982B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C9E5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661B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4201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599,1</w:t>
            </w:r>
          </w:p>
        </w:tc>
        <w:tc>
          <w:tcPr>
            <w:tcW w:w="0" w:type="auto"/>
            <w:shd w:val="clear" w:color="auto" w:fill="auto"/>
            <w:vAlign w:val="center"/>
            <w:hideMark/>
          </w:tcPr>
          <w:p w14:paraId="4D309F6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5F25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391F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599,1</w:t>
            </w:r>
          </w:p>
        </w:tc>
      </w:tr>
      <w:tr w:rsidR="00946DDD" w:rsidRPr="00946DDD" w14:paraId="6274BDDC" w14:textId="77777777" w:rsidTr="00946DDD">
        <w:trPr>
          <w:trHeight w:val="20"/>
        </w:trPr>
        <w:tc>
          <w:tcPr>
            <w:tcW w:w="0" w:type="auto"/>
            <w:shd w:val="clear" w:color="auto" w:fill="auto"/>
            <w:vAlign w:val="center"/>
            <w:hideMark/>
          </w:tcPr>
          <w:p w14:paraId="441359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ЗС-21.01.32.32</w:t>
            </w:r>
          </w:p>
        </w:tc>
        <w:tc>
          <w:tcPr>
            <w:tcW w:w="0" w:type="auto"/>
            <w:shd w:val="clear" w:color="auto" w:fill="auto"/>
            <w:vAlign w:val="center"/>
            <w:hideMark/>
          </w:tcPr>
          <w:p w14:paraId="3551138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40</w:t>
            </w:r>
          </w:p>
        </w:tc>
        <w:tc>
          <w:tcPr>
            <w:tcW w:w="0" w:type="auto"/>
            <w:shd w:val="clear" w:color="auto" w:fill="auto"/>
            <w:vAlign w:val="center"/>
            <w:hideMark/>
          </w:tcPr>
          <w:p w14:paraId="0267D9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51EFF9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3FC5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175,5</w:t>
            </w:r>
          </w:p>
        </w:tc>
        <w:tc>
          <w:tcPr>
            <w:tcW w:w="0" w:type="auto"/>
            <w:shd w:val="clear" w:color="auto" w:fill="auto"/>
            <w:vAlign w:val="center"/>
            <w:hideMark/>
          </w:tcPr>
          <w:p w14:paraId="368316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1841,7</w:t>
            </w:r>
          </w:p>
        </w:tc>
        <w:tc>
          <w:tcPr>
            <w:tcW w:w="0" w:type="auto"/>
            <w:shd w:val="clear" w:color="auto" w:fill="auto"/>
            <w:vAlign w:val="center"/>
            <w:hideMark/>
          </w:tcPr>
          <w:p w14:paraId="5E0F12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583D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304D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06EE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2017,3</w:t>
            </w:r>
          </w:p>
        </w:tc>
        <w:tc>
          <w:tcPr>
            <w:tcW w:w="0" w:type="auto"/>
            <w:shd w:val="clear" w:color="auto" w:fill="auto"/>
            <w:vAlign w:val="center"/>
            <w:hideMark/>
          </w:tcPr>
          <w:p w14:paraId="200383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1DA1B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6D2D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2017,3</w:t>
            </w:r>
          </w:p>
        </w:tc>
      </w:tr>
      <w:tr w:rsidR="00946DDD" w:rsidRPr="00946DDD" w14:paraId="4E3D6E4B" w14:textId="77777777" w:rsidTr="00946DDD">
        <w:trPr>
          <w:trHeight w:val="20"/>
        </w:trPr>
        <w:tc>
          <w:tcPr>
            <w:tcW w:w="0" w:type="auto"/>
            <w:shd w:val="clear" w:color="auto" w:fill="auto"/>
            <w:vAlign w:val="center"/>
            <w:hideMark/>
          </w:tcPr>
          <w:p w14:paraId="33A486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ЗС-21.01.33.33</w:t>
            </w:r>
          </w:p>
        </w:tc>
        <w:tc>
          <w:tcPr>
            <w:tcW w:w="0" w:type="auto"/>
            <w:shd w:val="clear" w:color="auto" w:fill="auto"/>
            <w:vAlign w:val="center"/>
            <w:hideMark/>
          </w:tcPr>
          <w:p w14:paraId="49BB48D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35</w:t>
            </w:r>
          </w:p>
        </w:tc>
        <w:tc>
          <w:tcPr>
            <w:tcW w:w="0" w:type="auto"/>
            <w:shd w:val="clear" w:color="auto" w:fill="auto"/>
            <w:vAlign w:val="center"/>
            <w:hideMark/>
          </w:tcPr>
          <w:p w14:paraId="30E6C6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05498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60DC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70A89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1A428C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1F18B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03F2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7476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3AE596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DAE2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3026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52982117" w14:textId="77777777" w:rsidTr="00946DDD">
        <w:trPr>
          <w:trHeight w:val="20"/>
        </w:trPr>
        <w:tc>
          <w:tcPr>
            <w:tcW w:w="0" w:type="auto"/>
            <w:shd w:val="clear" w:color="auto" w:fill="auto"/>
            <w:vAlign w:val="center"/>
            <w:hideMark/>
          </w:tcPr>
          <w:p w14:paraId="25BD14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ЗС-21.01.34.34</w:t>
            </w:r>
          </w:p>
        </w:tc>
        <w:tc>
          <w:tcPr>
            <w:tcW w:w="0" w:type="auto"/>
            <w:shd w:val="clear" w:color="auto" w:fill="auto"/>
            <w:vAlign w:val="center"/>
            <w:hideMark/>
          </w:tcPr>
          <w:p w14:paraId="61BFCA3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31</w:t>
            </w:r>
          </w:p>
        </w:tc>
        <w:tc>
          <w:tcPr>
            <w:tcW w:w="0" w:type="auto"/>
            <w:shd w:val="clear" w:color="auto" w:fill="auto"/>
            <w:vAlign w:val="center"/>
            <w:hideMark/>
          </w:tcPr>
          <w:p w14:paraId="15BEC6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2D7C07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009B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68,8</w:t>
            </w:r>
          </w:p>
        </w:tc>
        <w:tc>
          <w:tcPr>
            <w:tcW w:w="0" w:type="auto"/>
            <w:shd w:val="clear" w:color="auto" w:fill="auto"/>
            <w:vAlign w:val="center"/>
            <w:hideMark/>
          </w:tcPr>
          <w:p w14:paraId="444A51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643,2</w:t>
            </w:r>
          </w:p>
        </w:tc>
        <w:tc>
          <w:tcPr>
            <w:tcW w:w="0" w:type="auto"/>
            <w:shd w:val="clear" w:color="auto" w:fill="auto"/>
            <w:vAlign w:val="center"/>
            <w:hideMark/>
          </w:tcPr>
          <w:p w14:paraId="72213E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5CE2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76BB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1176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712,0</w:t>
            </w:r>
          </w:p>
        </w:tc>
        <w:tc>
          <w:tcPr>
            <w:tcW w:w="0" w:type="auto"/>
            <w:shd w:val="clear" w:color="auto" w:fill="auto"/>
            <w:vAlign w:val="center"/>
            <w:hideMark/>
          </w:tcPr>
          <w:p w14:paraId="7CEAF9D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7ED5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C506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712,0</w:t>
            </w:r>
          </w:p>
        </w:tc>
      </w:tr>
      <w:tr w:rsidR="00946DDD" w:rsidRPr="00946DDD" w14:paraId="006A042E" w14:textId="77777777" w:rsidTr="00946DDD">
        <w:trPr>
          <w:trHeight w:val="20"/>
        </w:trPr>
        <w:tc>
          <w:tcPr>
            <w:tcW w:w="0" w:type="auto"/>
            <w:shd w:val="clear" w:color="auto" w:fill="auto"/>
            <w:vAlign w:val="center"/>
            <w:hideMark/>
          </w:tcPr>
          <w:p w14:paraId="313A44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ЗС-21.01.35.35</w:t>
            </w:r>
          </w:p>
        </w:tc>
        <w:tc>
          <w:tcPr>
            <w:tcW w:w="0" w:type="auto"/>
            <w:shd w:val="clear" w:color="auto" w:fill="auto"/>
            <w:vAlign w:val="center"/>
            <w:hideMark/>
          </w:tcPr>
          <w:p w14:paraId="23535DA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33</w:t>
            </w:r>
          </w:p>
        </w:tc>
        <w:tc>
          <w:tcPr>
            <w:tcW w:w="0" w:type="auto"/>
            <w:shd w:val="clear" w:color="auto" w:fill="auto"/>
            <w:vAlign w:val="center"/>
            <w:hideMark/>
          </w:tcPr>
          <w:p w14:paraId="503BCE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1706B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E3F9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71,3</w:t>
            </w:r>
          </w:p>
        </w:tc>
        <w:tc>
          <w:tcPr>
            <w:tcW w:w="0" w:type="auto"/>
            <w:shd w:val="clear" w:color="auto" w:fill="auto"/>
            <w:vAlign w:val="center"/>
            <w:hideMark/>
          </w:tcPr>
          <w:p w14:paraId="74E4AA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668,1</w:t>
            </w:r>
          </w:p>
        </w:tc>
        <w:tc>
          <w:tcPr>
            <w:tcW w:w="0" w:type="auto"/>
            <w:shd w:val="clear" w:color="auto" w:fill="auto"/>
            <w:vAlign w:val="center"/>
            <w:hideMark/>
          </w:tcPr>
          <w:p w14:paraId="0373C3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2A6D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B9A6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E2C7C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739,5</w:t>
            </w:r>
          </w:p>
        </w:tc>
        <w:tc>
          <w:tcPr>
            <w:tcW w:w="0" w:type="auto"/>
            <w:shd w:val="clear" w:color="auto" w:fill="auto"/>
            <w:vAlign w:val="center"/>
            <w:hideMark/>
          </w:tcPr>
          <w:p w14:paraId="3BA020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1CA1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5E583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739,5</w:t>
            </w:r>
          </w:p>
        </w:tc>
      </w:tr>
      <w:tr w:rsidR="00946DDD" w:rsidRPr="00946DDD" w14:paraId="51E03099" w14:textId="77777777" w:rsidTr="00946DDD">
        <w:trPr>
          <w:trHeight w:val="20"/>
        </w:trPr>
        <w:tc>
          <w:tcPr>
            <w:tcW w:w="0" w:type="auto"/>
            <w:shd w:val="clear" w:color="auto" w:fill="auto"/>
            <w:vAlign w:val="center"/>
            <w:hideMark/>
          </w:tcPr>
          <w:p w14:paraId="7E2F0A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ЗС-21.01.36.36</w:t>
            </w:r>
          </w:p>
        </w:tc>
        <w:tc>
          <w:tcPr>
            <w:tcW w:w="0" w:type="auto"/>
            <w:shd w:val="clear" w:color="auto" w:fill="auto"/>
            <w:vAlign w:val="center"/>
            <w:hideMark/>
          </w:tcPr>
          <w:p w14:paraId="6DC2814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Школа 36</w:t>
            </w:r>
          </w:p>
        </w:tc>
        <w:tc>
          <w:tcPr>
            <w:tcW w:w="0" w:type="auto"/>
            <w:shd w:val="clear" w:color="auto" w:fill="auto"/>
            <w:vAlign w:val="center"/>
            <w:hideMark/>
          </w:tcPr>
          <w:p w14:paraId="59E794E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4476C3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0EF96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081ED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37024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3DC9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79CC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B152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1B0DD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2A6D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B09F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7DC3E4BE" w14:textId="77777777" w:rsidTr="00946DDD">
        <w:trPr>
          <w:trHeight w:val="20"/>
        </w:trPr>
        <w:tc>
          <w:tcPr>
            <w:tcW w:w="0" w:type="auto"/>
            <w:shd w:val="clear" w:color="auto" w:fill="auto"/>
            <w:vAlign w:val="center"/>
            <w:hideMark/>
          </w:tcPr>
          <w:p w14:paraId="20B532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ЗС-21.01.37.37</w:t>
            </w:r>
          </w:p>
        </w:tc>
        <w:tc>
          <w:tcPr>
            <w:tcW w:w="0" w:type="auto"/>
            <w:shd w:val="clear" w:color="auto" w:fill="auto"/>
            <w:vAlign w:val="center"/>
            <w:hideMark/>
          </w:tcPr>
          <w:p w14:paraId="626F83A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Трамвайное управление</w:t>
            </w:r>
          </w:p>
        </w:tc>
        <w:tc>
          <w:tcPr>
            <w:tcW w:w="0" w:type="auto"/>
            <w:shd w:val="clear" w:color="auto" w:fill="auto"/>
            <w:vAlign w:val="center"/>
            <w:hideMark/>
          </w:tcPr>
          <w:p w14:paraId="6B1AFB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524E4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6087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943E5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1CCC28A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4145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18B7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3B38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3EB5C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4890B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E56E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57D1013" w14:textId="77777777" w:rsidTr="00946DDD">
        <w:trPr>
          <w:trHeight w:val="20"/>
        </w:trPr>
        <w:tc>
          <w:tcPr>
            <w:tcW w:w="0" w:type="auto"/>
            <w:shd w:val="clear" w:color="auto" w:fill="auto"/>
            <w:vAlign w:val="center"/>
            <w:hideMark/>
          </w:tcPr>
          <w:p w14:paraId="5F2B36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ЗС-21.01.38.38</w:t>
            </w:r>
          </w:p>
        </w:tc>
        <w:tc>
          <w:tcPr>
            <w:tcW w:w="0" w:type="auto"/>
            <w:shd w:val="clear" w:color="auto" w:fill="auto"/>
            <w:vAlign w:val="center"/>
            <w:hideMark/>
          </w:tcPr>
          <w:p w14:paraId="17C923A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ДЮСШ №7 (Спортбаза)</w:t>
            </w:r>
          </w:p>
        </w:tc>
        <w:tc>
          <w:tcPr>
            <w:tcW w:w="0" w:type="auto"/>
            <w:shd w:val="clear" w:color="auto" w:fill="auto"/>
            <w:vAlign w:val="center"/>
            <w:hideMark/>
          </w:tcPr>
          <w:p w14:paraId="1A697AF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B9EF9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C9E39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82D63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05DC6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8DFC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A2AE2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A52AD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0D9939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FF71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9EFD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36D201F" w14:textId="77777777" w:rsidTr="00946DDD">
        <w:trPr>
          <w:trHeight w:val="20"/>
        </w:trPr>
        <w:tc>
          <w:tcPr>
            <w:tcW w:w="0" w:type="auto"/>
            <w:shd w:val="clear" w:color="auto" w:fill="auto"/>
            <w:vAlign w:val="center"/>
            <w:hideMark/>
          </w:tcPr>
          <w:p w14:paraId="19DE83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ЗС-21.01.39.39</w:t>
            </w:r>
          </w:p>
        </w:tc>
        <w:tc>
          <w:tcPr>
            <w:tcW w:w="0" w:type="auto"/>
            <w:shd w:val="clear" w:color="auto" w:fill="auto"/>
            <w:vAlign w:val="center"/>
            <w:hideMark/>
          </w:tcPr>
          <w:p w14:paraId="085BC3E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ДЮСШ №7 (Стадион)</w:t>
            </w:r>
          </w:p>
        </w:tc>
        <w:tc>
          <w:tcPr>
            <w:tcW w:w="0" w:type="auto"/>
            <w:shd w:val="clear" w:color="auto" w:fill="auto"/>
            <w:vAlign w:val="center"/>
            <w:hideMark/>
          </w:tcPr>
          <w:p w14:paraId="4377F5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C0E1A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1C8A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5E818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3FD8D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30E04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196A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22ED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C0C75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FA1D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4B3C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EB11677" w14:textId="77777777" w:rsidTr="00946DDD">
        <w:trPr>
          <w:trHeight w:val="20"/>
        </w:trPr>
        <w:tc>
          <w:tcPr>
            <w:tcW w:w="0" w:type="auto"/>
            <w:shd w:val="clear" w:color="auto" w:fill="auto"/>
            <w:vAlign w:val="center"/>
            <w:hideMark/>
          </w:tcPr>
          <w:p w14:paraId="6C761E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ЗС-21.01.40.40</w:t>
            </w:r>
          </w:p>
        </w:tc>
        <w:tc>
          <w:tcPr>
            <w:tcW w:w="0" w:type="auto"/>
            <w:shd w:val="clear" w:color="auto" w:fill="auto"/>
            <w:vAlign w:val="center"/>
            <w:hideMark/>
          </w:tcPr>
          <w:p w14:paraId="0A887AA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ЧС от ТК 316</w:t>
            </w:r>
          </w:p>
        </w:tc>
        <w:tc>
          <w:tcPr>
            <w:tcW w:w="0" w:type="auto"/>
            <w:shd w:val="clear" w:color="auto" w:fill="auto"/>
            <w:vAlign w:val="center"/>
            <w:hideMark/>
          </w:tcPr>
          <w:p w14:paraId="30D582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A0AA6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5909F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8396C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E11DF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C792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522C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911C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9F822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3FF3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7871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56CE6A8" w14:textId="77777777" w:rsidTr="00946DDD">
        <w:trPr>
          <w:trHeight w:val="20"/>
        </w:trPr>
        <w:tc>
          <w:tcPr>
            <w:tcW w:w="0" w:type="auto"/>
            <w:shd w:val="clear" w:color="auto" w:fill="auto"/>
            <w:vAlign w:val="center"/>
            <w:hideMark/>
          </w:tcPr>
          <w:p w14:paraId="5AB797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ЗС-21.01.41.41</w:t>
            </w:r>
          </w:p>
        </w:tc>
        <w:tc>
          <w:tcPr>
            <w:tcW w:w="0" w:type="auto"/>
            <w:shd w:val="clear" w:color="auto" w:fill="auto"/>
            <w:vAlign w:val="center"/>
            <w:hideMark/>
          </w:tcPr>
          <w:p w14:paraId="504701F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ЧС от ТК 317</w:t>
            </w:r>
          </w:p>
        </w:tc>
        <w:tc>
          <w:tcPr>
            <w:tcW w:w="0" w:type="auto"/>
            <w:shd w:val="clear" w:color="auto" w:fill="auto"/>
            <w:vAlign w:val="center"/>
            <w:hideMark/>
          </w:tcPr>
          <w:p w14:paraId="4F2241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026B3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BBEB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F4A2D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7BB943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4C819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152E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A366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5A74C4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25E73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23A4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567DE838" w14:textId="77777777" w:rsidTr="00946DDD">
        <w:trPr>
          <w:trHeight w:val="20"/>
        </w:trPr>
        <w:tc>
          <w:tcPr>
            <w:tcW w:w="0" w:type="auto"/>
            <w:shd w:val="clear" w:color="auto" w:fill="auto"/>
            <w:vAlign w:val="center"/>
            <w:hideMark/>
          </w:tcPr>
          <w:p w14:paraId="5DD973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ЗС-21.01.42.42</w:t>
            </w:r>
          </w:p>
        </w:tc>
        <w:tc>
          <w:tcPr>
            <w:tcW w:w="0" w:type="auto"/>
            <w:shd w:val="clear" w:color="auto" w:fill="auto"/>
            <w:vAlign w:val="center"/>
            <w:hideMark/>
          </w:tcPr>
          <w:p w14:paraId="7A293A9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Уральская 1</w:t>
            </w:r>
          </w:p>
        </w:tc>
        <w:tc>
          <w:tcPr>
            <w:tcW w:w="0" w:type="auto"/>
            <w:shd w:val="clear" w:color="auto" w:fill="auto"/>
            <w:vAlign w:val="center"/>
            <w:hideMark/>
          </w:tcPr>
          <w:p w14:paraId="1ABAC3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9FC01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C68C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61,9</w:t>
            </w:r>
          </w:p>
        </w:tc>
        <w:tc>
          <w:tcPr>
            <w:tcW w:w="0" w:type="auto"/>
            <w:shd w:val="clear" w:color="auto" w:fill="auto"/>
            <w:vAlign w:val="center"/>
            <w:hideMark/>
          </w:tcPr>
          <w:p w14:paraId="1301DF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585,9</w:t>
            </w:r>
          </w:p>
        </w:tc>
        <w:tc>
          <w:tcPr>
            <w:tcW w:w="0" w:type="auto"/>
            <w:shd w:val="clear" w:color="auto" w:fill="auto"/>
            <w:vAlign w:val="center"/>
            <w:hideMark/>
          </w:tcPr>
          <w:p w14:paraId="49DECD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6C6E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D8AA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0458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647,8</w:t>
            </w:r>
          </w:p>
        </w:tc>
        <w:tc>
          <w:tcPr>
            <w:tcW w:w="0" w:type="auto"/>
            <w:shd w:val="clear" w:color="auto" w:fill="auto"/>
            <w:vAlign w:val="center"/>
            <w:hideMark/>
          </w:tcPr>
          <w:p w14:paraId="61CCF1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5B6C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4F6F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647,8</w:t>
            </w:r>
          </w:p>
        </w:tc>
      </w:tr>
      <w:tr w:rsidR="00946DDD" w:rsidRPr="00946DDD" w14:paraId="12D2E479" w14:textId="77777777" w:rsidTr="00946DDD">
        <w:trPr>
          <w:trHeight w:val="20"/>
        </w:trPr>
        <w:tc>
          <w:tcPr>
            <w:tcW w:w="0" w:type="auto"/>
            <w:shd w:val="clear" w:color="auto" w:fill="auto"/>
            <w:vAlign w:val="center"/>
            <w:hideMark/>
          </w:tcPr>
          <w:p w14:paraId="374288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ЗС-21.01.43.43</w:t>
            </w:r>
          </w:p>
        </w:tc>
        <w:tc>
          <w:tcPr>
            <w:tcW w:w="0" w:type="auto"/>
            <w:shd w:val="clear" w:color="auto" w:fill="auto"/>
            <w:vAlign w:val="center"/>
            <w:hideMark/>
          </w:tcPr>
          <w:p w14:paraId="0E73072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Олимпийская 20</w:t>
            </w:r>
          </w:p>
        </w:tc>
        <w:tc>
          <w:tcPr>
            <w:tcW w:w="0" w:type="auto"/>
            <w:shd w:val="clear" w:color="auto" w:fill="auto"/>
            <w:vAlign w:val="center"/>
            <w:hideMark/>
          </w:tcPr>
          <w:p w14:paraId="6DE52F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C6458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9852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69,2</w:t>
            </w:r>
          </w:p>
        </w:tc>
        <w:tc>
          <w:tcPr>
            <w:tcW w:w="0" w:type="auto"/>
            <w:shd w:val="clear" w:color="auto" w:fill="auto"/>
            <w:vAlign w:val="center"/>
            <w:hideMark/>
          </w:tcPr>
          <w:p w14:paraId="6E9E03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646,5</w:t>
            </w:r>
          </w:p>
        </w:tc>
        <w:tc>
          <w:tcPr>
            <w:tcW w:w="0" w:type="auto"/>
            <w:shd w:val="clear" w:color="auto" w:fill="auto"/>
            <w:vAlign w:val="center"/>
            <w:hideMark/>
          </w:tcPr>
          <w:p w14:paraId="3F0857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04A5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567E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373B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715,7</w:t>
            </w:r>
          </w:p>
        </w:tc>
        <w:tc>
          <w:tcPr>
            <w:tcW w:w="0" w:type="auto"/>
            <w:shd w:val="clear" w:color="auto" w:fill="auto"/>
            <w:vAlign w:val="center"/>
            <w:hideMark/>
          </w:tcPr>
          <w:p w14:paraId="3A053C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F710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3629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715,7</w:t>
            </w:r>
          </w:p>
        </w:tc>
      </w:tr>
      <w:tr w:rsidR="00946DDD" w:rsidRPr="00946DDD" w14:paraId="1EF156C4" w14:textId="77777777" w:rsidTr="00946DDD">
        <w:trPr>
          <w:trHeight w:val="20"/>
        </w:trPr>
        <w:tc>
          <w:tcPr>
            <w:tcW w:w="0" w:type="auto"/>
            <w:shd w:val="clear" w:color="auto" w:fill="auto"/>
            <w:vAlign w:val="center"/>
            <w:hideMark/>
          </w:tcPr>
          <w:p w14:paraId="3F93A1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ЗС-21.01.44.44</w:t>
            </w:r>
          </w:p>
        </w:tc>
        <w:tc>
          <w:tcPr>
            <w:tcW w:w="0" w:type="auto"/>
            <w:shd w:val="clear" w:color="auto" w:fill="auto"/>
            <w:vAlign w:val="center"/>
            <w:hideMark/>
          </w:tcPr>
          <w:p w14:paraId="1D9E871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Олимпийская 8</w:t>
            </w:r>
          </w:p>
        </w:tc>
        <w:tc>
          <w:tcPr>
            <w:tcW w:w="0" w:type="auto"/>
            <w:shd w:val="clear" w:color="auto" w:fill="auto"/>
            <w:vAlign w:val="center"/>
            <w:hideMark/>
          </w:tcPr>
          <w:p w14:paraId="65B171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36D1C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F198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68,2</w:t>
            </w:r>
          </w:p>
        </w:tc>
        <w:tc>
          <w:tcPr>
            <w:tcW w:w="0" w:type="auto"/>
            <w:shd w:val="clear" w:color="auto" w:fill="auto"/>
            <w:vAlign w:val="center"/>
            <w:hideMark/>
          </w:tcPr>
          <w:p w14:paraId="2E64D7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638,4</w:t>
            </w:r>
          </w:p>
        </w:tc>
        <w:tc>
          <w:tcPr>
            <w:tcW w:w="0" w:type="auto"/>
            <w:shd w:val="clear" w:color="auto" w:fill="auto"/>
            <w:vAlign w:val="center"/>
            <w:hideMark/>
          </w:tcPr>
          <w:p w14:paraId="6DBDF3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B2C93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2D8D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8D38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706,6</w:t>
            </w:r>
          </w:p>
        </w:tc>
        <w:tc>
          <w:tcPr>
            <w:tcW w:w="0" w:type="auto"/>
            <w:shd w:val="clear" w:color="auto" w:fill="auto"/>
            <w:vAlign w:val="center"/>
            <w:hideMark/>
          </w:tcPr>
          <w:p w14:paraId="62B418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0C00B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8463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706,6</w:t>
            </w:r>
          </w:p>
        </w:tc>
      </w:tr>
      <w:tr w:rsidR="00946DDD" w:rsidRPr="00946DDD" w14:paraId="79FBC7F4" w14:textId="77777777" w:rsidTr="00946DDD">
        <w:trPr>
          <w:trHeight w:val="20"/>
        </w:trPr>
        <w:tc>
          <w:tcPr>
            <w:tcW w:w="0" w:type="auto"/>
            <w:shd w:val="clear" w:color="auto" w:fill="auto"/>
            <w:vAlign w:val="center"/>
            <w:hideMark/>
          </w:tcPr>
          <w:p w14:paraId="2B9A72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ЗС-21.01.45.45</w:t>
            </w:r>
          </w:p>
        </w:tc>
        <w:tc>
          <w:tcPr>
            <w:tcW w:w="0" w:type="auto"/>
            <w:shd w:val="clear" w:color="auto" w:fill="auto"/>
            <w:vAlign w:val="center"/>
            <w:hideMark/>
          </w:tcPr>
          <w:p w14:paraId="5F237AA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Олимпийская 15</w:t>
            </w:r>
          </w:p>
        </w:tc>
        <w:tc>
          <w:tcPr>
            <w:tcW w:w="0" w:type="auto"/>
            <w:shd w:val="clear" w:color="auto" w:fill="auto"/>
            <w:vAlign w:val="center"/>
            <w:hideMark/>
          </w:tcPr>
          <w:p w14:paraId="6F267E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2C7BA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40C2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99,4</w:t>
            </w:r>
          </w:p>
        </w:tc>
        <w:tc>
          <w:tcPr>
            <w:tcW w:w="0" w:type="auto"/>
            <w:shd w:val="clear" w:color="auto" w:fill="auto"/>
            <w:vAlign w:val="center"/>
            <w:hideMark/>
          </w:tcPr>
          <w:p w14:paraId="5683C9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969,6</w:t>
            </w:r>
          </w:p>
        </w:tc>
        <w:tc>
          <w:tcPr>
            <w:tcW w:w="0" w:type="auto"/>
            <w:shd w:val="clear" w:color="auto" w:fill="auto"/>
            <w:vAlign w:val="center"/>
            <w:hideMark/>
          </w:tcPr>
          <w:p w14:paraId="18DEE2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A515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35F1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82FD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1069,0</w:t>
            </w:r>
          </w:p>
        </w:tc>
        <w:tc>
          <w:tcPr>
            <w:tcW w:w="0" w:type="auto"/>
            <w:shd w:val="clear" w:color="auto" w:fill="auto"/>
            <w:vAlign w:val="center"/>
            <w:hideMark/>
          </w:tcPr>
          <w:p w14:paraId="613F814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4F511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E7BA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1069,0</w:t>
            </w:r>
          </w:p>
        </w:tc>
      </w:tr>
      <w:tr w:rsidR="00946DDD" w:rsidRPr="00946DDD" w14:paraId="13FF73C6" w14:textId="77777777" w:rsidTr="00946DDD">
        <w:trPr>
          <w:trHeight w:val="20"/>
        </w:trPr>
        <w:tc>
          <w:tcPr>
            <w:tcW w:w="0" w:type="auto"/>
            <w:shd w:val="clear" w:color="auto" w:fill="auto"/>
            <w:vAlign w:val="center"/>
            <w:hideMark/>
          </w:tcPr>
          <w:p w14:paraId="4B32C7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ЗС-21.01.46.46</w:t>
            </w:r>
          </w:p>
        </w:tc>
        <w:tc>
          <w:tcPr>
            <w:tcW w:w="0" w:type="auto"/>
            <w:shd w:val="clear" w:color="auto" w:fill="auto"/>
            <w:vAlign w:val="center"/>
            <w:hideMark/>
          </w:tcPr>
          <w:p w14:paraId="7609A32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Олимпийская 9</w:t>
            </w:r>
          </w:p>
        </w:tc>
        <w:tc>
          <w:tcPr>
            <w:tcW w:w="0" w:type="auto"/>
            <w:shd w:val="clear" w:color="auto" w:fill="auto"/>
            <w:vAlign w:val="center"/>
            <w:hideMark/>
          </w:tcPr>
          <w:p w14:paraId="6AC583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65B98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F021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104,5</w:t>
            </w:r>
          </w:p>
        </w:tc>
        <w:tc>
          <w:tcPr>
            <w:tcW w:w="0" w:type="auto"/>
            <w:shd w:val="clear" w:color="auto" w:fill="auto"/>
            <w:vAlign w:val="center"/>
            <w:hideMark/>
          </w:tcPr>
          <w:p w14:paraId="014B2B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1027,2</w:t>
            </w:r>
          </w:p>
        </w:tc>
        <w:tc>
          <w:tcPr>
            <w:tcW w:w="0" w:type="auto"/>
            <w:shd w:val="clear" w:color="auto" w:fill="auto"/>
            <w:vAlign w:val="center"/>
            <w:hideMark/>
          </w:tcPr>
          <w:p w14:paraId="3BC602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54E5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F91F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2776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1131,7</w:t>
            </w:r>
          </w:p>
        </w:tc>
        <w:tc>
          <w:tcPr>
            <w:tcW w:w="0" w:type="auto"/>
            <w:shd w:val="clear" w:color="auto" w:fill="auto"/>
            <w:vAlign w:val="center"/>
            <w:hideMark/>
          </w:tcPr>
          <w:p w14:paraId="6DF25B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AAAE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E51F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1131,7</w:t>
            </w:r>
          </w:p>
        </w:tc>
      </w:tr>
      <w:tr w:rsidR="00946DDD" w:rsidRPr="00946DDD" w14:paraId="5AF7A026" w14:textId="77777777" w:rsidTr="00946DDD">
        <w:trPr>
          <w:trHeight w:val="20"/>
        </w:trPr>
        <w:tc>
          <w:tcPr>
            <w:tcW w:w="0" w:type="auto"/>
            <w:shd w:val="clear" w:color="auto" w:fill="auto"/>
            <w:vAlign w:val="center"/>
            <w:hideMark/>
          </w:tcPr>
          <w:p w14:paraId="4A092B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ЗС-21.01.47.47</w:t>
            </w:r>
          </w:p>
        </w:tc>
        <w:tc>
          <w:tcPr>
            <w:tcW w:w="0" w:type="auto"/>
            <w:shd w:val="clear" w:color="auto" w:fill="auto"/>
            <w:vAlign w:val="center"/>
            <w:hideMark/>
          </w:tcPr>
          <w:p w14:paraId="5CE22C2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Профсоюзов 9</w:t>
            </w:r>
          </w:p>
        </w:tc>
        <w:tc>
          <w:tcPr>
            <w:tcW w:w="0" w:type="auto"/>
            <w:shd w:val="clear" w:color="auto" w:fill="auto"/>
            <w:vAlign w:val="center"/>
            <w:hideMark/>
          </w:tcPr>
          <w:p w14:paraId="6BC444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38ACA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7D14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111,0</w:t>
            </w:r>
          </w:p>
        </w:tc>
        <w:tc>
          <w:tcPr>
            <w:tcW w:w="0" w:type="auto"/>
            <w:shd w:val="clear" w:color="auto" w:fill="auto"/>
            <w:vAlign w:val="center"/>
            <w:hideMark/>
          </w:tcPr>
          <w:p w14:paraId="7F7BB4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1100,7</w:t>
            </w:r>
          </w:p>
        </w:tc>
        <w:tc>
          <w:tcPr>
            <w:tcW w:w="0" w:type="auto"/>
            <w:shd w:val="clear" w:color="auto" w:fill="auto"/>
            <w:vAlign w:val="center"/>
            <w:hideMark/>
          </w:tcPr>
          <w:p w14:paraId="47CA53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F30E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7F2D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F3C1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1211,7</w:t>
            </w:r>
          </w:p>
        </w:tc>
        <w:tc>
          <w:tcPr>
            <w:tcW w:w="0" w:type="auto"/>
            <w:shd w:val="clear" w:color="auto" w:fill="auto"/>
            <w:vAlign w:val="center"/>
            <w:hideMark/>
          </w:tcPr>
          <w:p w14:paraId="19561C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8265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8074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1211,7</w:t>
            </w:r>
          </w:p>
        </w:tc>
      </w:tr>
      <w:tr w:rsidR="00946DDD" w:rsidRPr="00946DDD" w14:paraId="233BA122" w14:textId="77777777" w:rsidTr="00946DDD">
        <w:trPr>
          <w:trHeight w:val="20"/>
        </w:trPr>
        <w:tc>
          <w:tcPr>
            <w:tcW w:w="0" w:type="auto"/>
            <w:shd w:val="clear" w:color="auto" w:fill="auto"/>
            <w:vAlign w:val="center"/>
            <w:hideMark/>
          </w:tcPr>
          <w:p w14:paraId="68C7AB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ЗС-21.01.48.48</w:t>
            </w:r>
          </w:p>
        </w:tc>
        <w:tc>
          <w:tcPr>
            <w:tcW w:w="0" w:type="auto"/>
            <w:shd w:val="clear" w:color="auto" w:fill="auto"/>
            <w:vAlign w:val="center"/>
            <w:hideMark/>
          </w:tcPr>
          <w:p w14:paraId="4F1675D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Профсоюзов 7</w:t>
            </w:r>
          </w:p>
        </w:tc>
        <w:tc>
          <w:tcPr>
            <w:tcW w:w="0" w:type="auto"/>
            <w:shd w:val="clear" w:color="auto" w:fill="auto"/>
            <w:vAlign w:val="center"/>
            <w:hideMark/>
          </w:tcPr>
          <w:p w14:paraId="2BB2C2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3D967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6471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58,1</w:t>
            </w:r>
          </w:p>
        </w:tc>
        <w:tc>
          <w:tcPr>
            <w:tcW w:w="0" w:type="auto"/>
            <w:shd w:val="clear" w:color="auto" w:fill="auto"/>
            <w:vAlign w:val="center"/>
            <w:hideMark/>
          </w:tcPr>
          <w:p w14:paraId="165646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556,0</w:t>
            </w:r>
          </w:p>
        </w:tc>
        <w:tc>
          <w:tcPr>
            <w:tcW w:w="0" w:type="auto"/>
            <w:shd w:val="clear" w:color="auto" w:fill="auto"/>
            <w:vAlign w:val="center"/>
            <w:hideMark/>
          </w:tcPr>
          <w:p w14:paraId="06C958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4F5E6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E614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9B0C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614,1</w:t>
            </w:r>
          </w:p>
        </w:tc>
        <w:tc>
          <w:tcPr>
            <w:tcW w:w="0" w:type="auto"/>
            <w:shd w:val="clear" w:color="auto" w:fill="auto"/>
            <w:vAlign w:val="center"/>
            <w:hideMark/>
          </w:tcPr>
          <w:p w14:paraId="7837F7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0BC5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938AA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614,1</w:t>
            </w:r>
          </w:p>
        </w:tc>
      </w:tr>
      <w:tr w:rsidR="00946DDD" w:rsidRPr="00946DDD" w14:paraId="0A1508EE" w14:textId="77777777" w:rsidTr="00946DDD">
        <w:trPr>
          <w:trHeight w:val="20"/>
        </w:trPr>
        <w:tc>
          <w:tcPr>
            <w:tcW w:w="0" w:type="auto"/>
            <w:shd w:val="clear" w:color="auto" w:fill="auto"/>
            <w:vAlign w:val="center"/>
            <w:hideMark/>
          </w:tcPr>
          <w:p w14:paraId="41A155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ЗС-21.01.49.49</w:t>
            </w:r>
          </w:p>
        </w:tc>
        <w:tc>
          <w:tcPr>
            <w:tcW w:w="0" w:type="auto"/>
            <w:shd w:val="clear" w:color="auto" w:fill="auto"/>
            <w:vAlign w:val="center"/>
            <w:hideMark/>
          </w:tcPr>
          <w:p w14:paraId="654B297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Олимпийская хоз-ый магазин</w:t>
            </w:r>
          </w:p>
        </w:tc>
        <w:tc>
          <w:tcPr>
            <w:tcW w:w="0" w:type="auto"/>
            <w:shd w:val="clear" w:color="auto" w:fill="auto"/>
            <w:vAlign w:val="center"/>
            <w:hideMark/>
          </w:tcPr>
          <w:p w14:paraId="0F8315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2D8A8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D8084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6C2ED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F2E7E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AF5A2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23A8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07C2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6B34AA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4457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ED85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E53AB26" w14:textId="77777777" w:rsidTr="00946DDD">
        <w:trPr>
          <w:trHeight w:val="20"/>
        </w:trPr>
        <w:tc>
          <w:tcPr>
            <w:tcW w:w="0" w:type="auto"/>
            <w:shd w:val="clear" w:color="auto" w:fill="auto"/>
            <w:vAlign w:val="center"/>
            <w:hideMark/>
          </w:tcPr>
          <w:p w14:paraId="64044C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ЗС-21.01.50.50</w:t>
            </w:r>
          </w:p>
        </w:tc>
        <w:tc>
          <w:tcPr>
            <w:tcW w:w="0" w:type="auto"/>
            <w:shd w:val="clear" w:color="auto" w:fill="auto"/>
            <w:vAlign w:val="center"/>
            <w:hideMark/>
          </w:tcPr>
          <w:p w14:paraId="13F5EE9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Олимпийская 12</w:t>
            </w:r>
          </w:p>
        </w:tc>
        <w:tc>
          <w:tcPr>
            <w:tcW w:w="0" w:type="auto"/>
            <w:shd w:val="clear" w:color="auto" w:fill="auto"/>
            <w:vAlign w:val="center"/>
            <w:hideMark/>
          </w:tcPr>
          <w:p w14:paraId="5CCFA2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4A55A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9E28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62,3</w:t>
            </w:r>
          </w:p>
        </w:tc>
        <w:tc>
          <w:tcPr>
            <w:tcW w:w="0" w:type="auto"/>
            <w:shd w:val="clear" w:color="auto" w:fill="auto"/>
            <w:vAlign w:val="center"/>
            <w:hideMark/>
          </w:tcPr>
          <w:p w14:paraId="2C8DB1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589,4</w:t>
            </w:r>
          </w:p>
        </w:tc>
        <w:tc>
          <w:tcPr>
            <w:tcW w:w="0" w:type="auto"/>
            <w:shd w:val="clear" w:color="auto" w:fill="auto"/>
            <w:vAlign w:val="center"/>
            <w:hideMark/>
          </w:tcPr>
          <w:p w14:paraId="52CE2A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359E4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05C2A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09C8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651,7</w:t>
            </w:r>
          </w:p>
        </w:tc>
        <w:tc>
          <w:tcPr>
            <w:tcW w:w="0" w:type="auto"/>
            <w:shd w:val="clear" w:color="auto" w:fill="auto"/>
            <w:vAlign w:val="center"/>
            <w:hideMark/>
          </w:tcPr>
          <w:p w14:paraId="605AE1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7D64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A8729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651,7</w:t>
            </w:r>
          </w:p>
        </w:tc>
      </w:tr>
      <w:tr w:rsidR="00946DDD" w:rsidRPr="00946DDD" w14:paraId="0FC9635C" w14:textId="77777777" w:rsidTr="00946DDD">
        <w:trPr>
          <w:trHeight w:val="20"/>
        </w:trPr>
        <w:tc>
          <w:tcPr>
            <w:tcW w:w="0" w:type="auto"/>
            <w:shd w:val="clear" w:color="auto" w:fill="auto"/>
            <w:vAlign w:val="center"/>
            <w:hideMark/>
          </w:tcPr>
          <w:p w14:paraId="5AD99F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ЗС-21.01.51.51</w:t>
            </w:r>
          </w:p>
        </w:tc>
        <w:tc>
          <w:tcPr>
            <w:tcW w:w="0" w:type="auto"/>
            <w:shd w:val="clear" w:color="auto" w:fill="auto"/>
            <w:vAlign w:val="center"/>
            <w:hideMark/>
          </w:tcPr>
          <w:p w14:paraId="69BF614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Олимпийская 14</w:t>
            </w:r>
          </w:p>
        </w:tc>
        <w:tc>
          <w:tcPr>
            <w:tcW w:w="0" w:type="auto"/>
            <w:shd w:val="clear" w:color="auto" w:fill="auto"/>
            <w:vAlign w:val="center"/>
            <w:hideMark/>
          </w:tcPr>
          <w:p w14:paraId="6E037A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66DDA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F5122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62,4</w:t>
            </w:r>
          </w:p>
        </w:tc>
        <w:tc>
          <w:tcPr>
            <w:tcW w:w="0" w:type="auto"/>
            <w:shd w:val="clear" w:color="auto" w:fill="auto"/>
            <w:vAlign w:val="center"/>
            <w:hideMark/>
          </w:tcPr>
          <w:p w14:paraId="369E61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590,2</w:t>
            </w:r>
          </w:p>
        </w:tc>
        <w:tc>
          <w:tcPr>
            <w:tcW w:w="0" w:type="auto"/>
            <w:shd w:val="clear" w:color="auto" w:fill="auto"/>
            <w:vAlign w:val="center"/>
            <w:hideMark/>
          </w:tcPr>
          <w:p w14:paraId="7521AAE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7A56B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1EDC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0E36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652,6</w:t>
            </w:r>
          </w:p>
        </w:tc>
        <w:tc>
          <w:tcPr>
            <w:tcW w:w="0" w:type="auto"/>
            <w:shd w:val="clear" w:color="auto" w:fill="auto"/>
            <w:vAlign w:val="center"/>
            <w:hideMark/>
          </w:tcPr>
          <w:p w14:paraId="3B600E9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1C23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9CE9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652,6</w:t>
            </w:r>
          </w:p>
        </w:tc>
      </w:tr>
      <w:tr w:rsidR="00946DDD" w:rsidRPr="00946DDD" w14:paraId="0D58E059" w14:textId="77777777" w:rsidTr="00946DDD">
        <w:trPr>
          <w:trHeight w:val="20"/>
        </w:trPr>
        <w:tc>
          <w:tcPr>
            <w:tcW w:w="0" w:type="auto"/>
            <w:shd w:val="clear" w:color="auto" w:fill="auto"/>
            <w:vAlign w:val="center"/>
            <w:hideMark/>
          </w:tcPr>
          <w:p w14:paraId="3BF568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ЗС-21.01.52.52</w:t>
            </w:r>
          </w:p>
        </w:tc>
        <w:tc>
          <w:tcPr>
            <w:tcW w:w="0" w:type="auto"/>
            <w:shd w:val="clear" w:color="auto" w:fill="auto"/>
            <w:vAlign w:val="center"/>
            <w:hideMark/>
          </w:tcPr>
          <w:p w14:paraId="50BFC37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47</w:t>
            </w:r>
          </w:p>
        </w:tc>
        <w:tc>
          <w:tcPr>
            <w:tcW w:w="0" w:type="auto"/>
            <w:shd w:val="clear" w:color="auto" w:fill="auto"/>
            <w:vAlign w:val="center"/>
            <w:hideMark/>
          </w:tcPr>
          <w:p w14:paraId="67BBB8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7AB80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97C1D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98437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06062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B9E3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5D62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88C9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1A12F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ACF4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250C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732B1D59" w14:textId="77777777" w:rsidTr="00946DDD">
        <w:trPr>
          <w:trHeight w:val="20"/>
        </w:trPr>
        <w:tc>
          <w:tcPr>
            <w:tcW w:w="0" w:type="auto"/>
            <w:shd w:val="clear" w:color="auto" w:fill="auto"/>
            <w:vAlign w:val="center"/>
            <w:hideMark/>
          </w:tcPr>
          <w:p w14:paraId="25A37A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ЗС-21.01.53.53</w:t>
            </w:r>
          </w:p>
        </w:tc>
        <w:tc>
          <w:tcPr>
            <w:tcW w:w="0" w:type="auto"/>
            <w:shd w:val="clear" w:color="auto" w:fill="auto"/>
            <w:vAlign w:val="center"/>
            <w:hideMark/>
          </w:tcPr>
          <w:p w14:paraId="0B9FFF0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Профсоюзов 3</w:t>
            </w:r>
          </w:p>
        </w:tc>
        <w:tc>
          <w:tcPr>
            <w:tcW w:w="0" w:type="auto"/>
            <w:shd w:val="clear" w:color="auto" w:fill="auto"/>
            <w:vAlign w:val="center"/>
            <w:hideMark/>
          </w:tcPr>
          <w:p w14:paraId="1407B1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61EE1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CB94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73,4</w:t>
            </w:r>
          </w:p>
        </w:tc>
        <w:tc>
          <w:tcPr>
            <w:tcW w:w="0" w:type="auto"/>
            <w:shd w:val="clear" w:color="auto" w:fill="auto"/>
            <w:vAlign w:val="center"/>
            <w:hideMark/>
          </w:tcPr>
          <w:p w14:paraId="421F35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686,6</w:t>
            </w:r>
          </w:p>
        </w:tc>
        <w:tc>
          <w:tcPr>
            <w:tcW w:w="0" w:type="auto"/>
            <w:shd w:val="clear" w:color="auto" w:fill="auto"/>
            <w:vAlign w:val="center"/>
            <w:hideMark/>
          </w:tcPr>
          <w:p w14:paraId="425EEF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265E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FA24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5804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760,0</w:t>
            </w:r>
          </w:p>
        </w:tc>
        <w:tc>
          <w:tcPr>
            <w:tcW w:w="0" w:type="auto"/>
            <w:shd w:val="clear" w:color="auto" w:fill="auto"/>
            <w:vAlign w:val="center"/>
            <w:hideMark/>
          </w:tcPr>
          <w:p w14:paraId="5BBBB61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4621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6D96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760,0</w:t>
            </w:r>
          </w:p>
        </w:tc>
      </w:tr>
      <w:tr w:rsidR="00946DDD" w:rsidRPr="00946DDD" w14:paraId="6308D7CD" w14:textId="77777777" w:rsidTr="00946DDD">
        <w:trPr>
          <w:trHeight w:val="20"/>
        </w:trPr>
        <w:tc>
          <w:tcPr>
            <w:tcW w:w="0" w:type="auto"/>
            <w:shd w:val="clear" w:color="auto" w:fill="auto"/>
            <w:vAlign w:val="center"/>
            <w:hideMark/>
          </w:tcPr>
          <w:p w14:paraId="5811CD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ЗС-21.01.54.54</w:t>
            </w:r>
          </w:p>
        </w:tc>
        <w:tc>
          <w:tcPr>
            <w:tcW w:w="0" w:type="auto"/>
            <w:shd w:val="clear" w:color="auto" w:fill="auto"/>
            <w:vAlign w:val="center"/>
            <w:hideMark/>
          </w:tcPr>
          <w:p w14:paraId="3DFEDBD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Профсоюзов 5</w:t>
            </w:r>
          </w:p>
        </w:tc>
        <w:tc>
          <w:tcPr>
            <w:tcW w:w="0" w:type="auto"/>
            <w:shd w:val="clear" w:color="auto" w:fill="auto"/>
            <w:vAlign w:val="center"/>
            <w:hideMark/>
          </w:tcPr>
          <w:p w14:paraId="7545B1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DA480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ACF7D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85,8</w:t>
            </w:r>
          </w:p>
        </w:tc>
        <w:tc>
          <w:tcPr>
            <w:tcW w:w="0" w:type="auto"/>
            <w:shd w:val="clear" w:color="auto" w:fill="auto"/>
            <w:vAlign w:val="center"/>
            <w:hideMark/>
          </w:tcPr>
          <w:p w14:paraId="051FE0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827,2</w:t>
            </w:r>
          </w:p>
        </w:tc>
        <w:tc>
          <w:tcPr>
            <w:tcW w:w="0" w:type="auto"/>
            <w:shd w:val="clear" w:color="auto" w:fill="auto"/>
            <w:vAlign w:val="center"/>
            <w:hideMark/>
          </w:tcPr>
          <w:p w14:paraId="32F230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4DF6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F7A8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F7FD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913,0</w:t>
            </w:r>
          </w:p>
        </w:tc>
        <w:tc>
          <w:tcPr>
            <w:tcW w:w="0" w:type="auto"/>
            <w:shd w:val="clear" w:color="auto" w:fill="auto"/>
            <w:vAlign w:val="center"/>
            <w:hideMark/>
          </w:tcPr>
          <w:p w14:paraId="60D648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AF79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1E757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913,0</w:t>
            </w:r>
          </w:p>
        </w:tc>
      </w:tr>
      <w:tr w:rsidR="00946DDD" w:rsidRPr="00946DDD" w14:paraId="1347B3DE" w14:textId="77777777" w:rsidTr="00946DDD">
        <w:trPr>
          <w:trHeight w:val="20"/>
        </w:trPr>
        <w:tc>
          <w:tcPr>
            <w:tcW w:w="0" w:type="auto"/>
            <w:shd w:val="clear" w:color="auto" w:fill="auto"/>
            <w:vAlign w:val="center"/>
            <w:hideMark/>
          </w:tcPr>
          <w:p w14:paraId="654BCD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ЗС-21.01.55.55</w:t>
            </w:r>
          </w:p>
        </w:tc>
        <w:tc>
          <w:tcPr>
            <w:tcW w:w="0" w:type="auto"/>
            <w:shd w:val="clear" w:color="auto" w:fill="auto"/>
            <w:vAlign w:val="center"/>
            <w:hideMark/>
          </w:tcPr>
          <w:p w14:paraId="2829EF5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10</w:t>
            </w:r>
          </w:p>
        </w:tc>
        <w:tc>
          <w:tcPr>
            <w:tcW w:w="0" w:type="auto"/>
            <w:shd w:val="clear" w:color="auto" w:fill="auto"/>
            <w:vAlign w:val="center"/>
            <w:hideMark/>
          </w:tcPr>
          <w:p w14:paraId="6BD009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6F6B6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1C6C9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60,9</w:t>
            </w:r>
          </w:p>
        </w:tc>
        <w:tc>
          <w:tcPr>
            <w:tcW w:w="0" w:type="auto"/>
            <w:shd w:val="clear" w:color="auto" w:fill="auto"/>
            <w:vAlign w:val="center"/>
            <w:hideMark/>
          </w:tcPr>
          <w:p w14:paraId="223C1B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582,4</w:t>
            </w:r>
          </w:p>
        </w:tc>
        <w:tc>
          <w:tcPr>
            <w:tcW w:w="0" w:type="auto"/>
            <w:shd w:val="clear" w:color="auto" w:fill="auto"/>
            <w:vAlign w:val="center"/>
            <w:hideMark/>
          </w:tcPr>
          <w:p w14:paraId="76EF38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5397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E5A3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C1B4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643,3</w:t>
            </w:r>
          </w:p>
        </w:tc>
        <w:tc>
          <w:tcPr>
            <w:tcW w:w="0" w:type="auto"/>
            <w:shd w:val="clear" w:color="auto" w:fill="auto"/>
            <w:vAlign w:val="center"/>
            <w:hideMark/>
          </w:tcPr>
          <w:p w14:paraId="1923E7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740D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494E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643,3</w:t>
            </w:r>
          </w:p>
        </w:tc>
      </w:tr>
      <w:tr w:rsidR="00946DDD" w:rsidRPr="00946DDD" w14:paraId="33C27FBD" w14:textId="77777777" w:rsidTr="00946DDD">
        <w:trPr>
          <w:trHeight w:val="20"/>
        </w:trPr>
        <w:tc>
          <w:tcPr>
            <w:tcW w:w="0" w:type="auto"/>
            <w:shd w:val="clear" w:color="auto" w:fill="auto"/>
            <w:vAlign w:val="center"/>
            <w:hideMark/>
          </w:tcPr>
          <w:p w14:paraId="40CBF7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ЗС-21.01.56.56</w:t>
            </w:r>
          </w:p>
        </w:tc>
        <w:tc>
          <w:tcPr>
            <w:tcW w:w="0" w:type="auto"/>
            <w:shd w:val="clear" w:color="auto" w:fill="auto"/>
            <w:vAlign w:val="center"/>
            <w:hideMark/>
          </w:tcPr>
          <w:p w14:paraId="6BE7CD3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13</w:t>
            </w:r>
          </w:p>
        </w:tc>
        <w:tc>
          <w:tcPr>
            <w:tcW w:w="0" w:type="auto"/>
            <w:shd w:val="clear" w:color="auto" w:fill="auto"/>
            <w:vAlign w:val="center"/>
            <w:hideMark/>
          </w:tcPr>
          <w:p w14:paraId="36B91F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70AE3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B436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68,1</w:t>
            </w:r>
          </w:p>
        </w:tc>
        <w:tc>
          <w:tcPr>
            <w:tcW w:w="0" w:type="auto"/>
            <w:shd w:val="clear" w:color="auto" w:fill="auto"/>
            <w:vAlign w:val="center"/>
            <w:hideMark/>
          </w:tcPr>
          <w:p w14:paraId="57A6EC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639,7</w:t>
            </w:r>
          </w:p>
        </w:tc>
        <w:tc>
          <w:tcPr>
            <w:tcW w:w="0" w:type="auto"/>
            <w:shd w:val="clear" w:color="auto" w:fill="auto"/>
            <w:vAlign w:val="center"/>
            <w:hideMark/>
          </w:tcPr>
          <w:p w14:paraId="39DA33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EB25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1C20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1A18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707,8</w:t>
            </w:r>
          </w:p>
        </w:tc>
        <w:tc>
          <w:tcPr>
            <w:tcW w:w="0" w:type="auto"/>
            <w:shd w:val="clear" w:color="auto" w:fill="auto"/>
            <w:vAlign w:val="center"/>
            <w:hideMark/>
          </w:tcPr>
          <w:p w14:paraId="701C25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DCF0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F9A1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707,8</w:t>
            </w:r>
          </w:p>
        </w:tc>
      </w:tr>
      <w:tr w:rsidR="00946DDD" w:rsidRPr="00946DDD" w14:paraId="79601A03" w14:textId="77777777" w:rsidTr="00946DDD">
        <w:trPr>
          <w:trHeight w:val="20"/>
        </w:trPr>
        <w:tc>
          <w:tcPr>
            <w:tcW w:w="0" w:type="auto"/>
            <w:shd w:val="clear" w:color="auto" w:fill="auto"/>
            <w:vAlign w:val="center"/>
            <w:hideMark/>
          </w:tcPr>
          <w:p w14:paraId="47AB3C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ЗС-21.01.57.57</w:t>
            </w:r>
          </w:p>
        </w:tc>
        <w:tc>
          <w:tcPr>
            <w:tcW w:w="0" w:type="auto"/>
            <w:shd w:val="clear" w:color="auto" w:fill="auto"/>
            <w:vAlign w:val="center"/>
            <w:hideMark/>
          </w:tcPr>
          <w:p w14:paraId="0F4CD33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Профсоюзов 1</w:t>
            </w:r>
          </w:p>
        </w:tc>
        <w:tc>
          <w:tcPr>
            <w:tcW w:w="0" w:type="auto"/>
            <w:shd w:val="clear" w:color="auto" w:fill="auto"/>
            <w:vAlign w:val="center"/>
            <w:hideMark/>
          </w:tcPr>
          <w:p w14:paraId="1150E3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73416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5C12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B45BD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6D8BA5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56AE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6006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FD35A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0A31E6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7431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A509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48E61D04" w14:textId="77777777" w:rsidTr="00946DDD">
        <w:trPr>
          <w:trHeight w:val="20"/>
        </w:trPr>
        <w:tc>
          <w:tcPr>
            <w:tcW w:w="0" w:type="auto"/>
            <w:shd w:val="clear" w:color="auto" w:fill="auto"/>
            <w:vAlign w:val="center"/>
            <w:hideMark/>
          </w:tcPr>
          <w:p w14:paraId="76D2CF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ЗС-21.01.58.58</w:t>
            </w:r>
          </w:p>
        </w:tc>
        <w:tc>
          <w:tcPr>
            <w:tcW w:w="0" w:type="auto"/>
            <w:shd w:val="clear" w:color="auto" w:fill="auto"/>
            <w:vAlign w:val="center"/>
            <w:hideMark/>
          </w:tcPr>
          <w:p w14:paraId="106BE5C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Профсоюзов 2</w:t>
            </w:r>
          </w:p>
        </w:tc>
        <w:tc>
          <w:tcPr>
            <w:tcW w:w="0" w:type="auto"/>
            <w:shd w:val="clear" w:color="auto" w:fill="auto"/>
            <w:vAlign w:val="center"/>
            <w:hideMark/>
          </w:tcPr>
          <w:p w14:paraId="165A0B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77D1C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BFC0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57,9</w:t>
            </w:r>
          </w:p>
        </w:tc>
        <w:tc>
          <w:tcPr>
            <w:tcW w:w="0" w:type="auto"/>
            <w:shd w:val="clear" w:color="auto" w:fill="auto"/>
            <w:vAlign w:val="center"/>
            <w:hideMark/>
          </w:tcPr>
          <w:p w14:paraId="184026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559,3</w:t>
            </w:r>
          </w:p>
        </w:tc>
        <w:tc>
          <w:tcPr>
            <w:tcW w:w="0" w:type="auto"/>
            <w:shd w:val="clear" w:color="auto" w:fill="auto"/>
            <w:vAlign w:val="center"/>
            <w:hideMark/>
          </w:tcPr>
          <w:p w14:paraId="700B49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18E71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6590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72EA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617,2</w:t>
            </w:r>
          </w:p>
        </w:tc>
        <w:tc>
          <w:tcPr>
            <w:tcW w:w="0" w:type="auto"/>
            <w:shd w:val="clear" w:color="auto" w:fill="auto"/>
            <w:vAlign w:val="center"/>
            <w:hideMark/>
          </w:tcPr>
          <w:p w14:paraId="6C8867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80047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C2E5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617,2</w:t>
            </w:r>
          </w:p>
        </w:tc>
      </w:tr>
      <w:tr w:rsidR="00946DDD" w:rsidRPr="00946DDD" w14:paraId="49969F61" w14:textId="77777777" w:rsidTr="00946DDD">
        <w:trPr>
          <w:trHeight w:val="20"/>
        </w:trPr>
        <w:tc>
          <w:tcPr>
            <w:tcW w:w="0" w:type="auto"/>
            <w:shd w:val="clear" w:color="auto" w:fill="auto"/>
            <w:vAlign w:val="center"/>
            <w:hideMark/>
          </w:tcPr>
          <w:p w14:paraId="3EF402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ЗС-21.01.59.59</w:t>
            </w:r>
          </w:p>
        </w:tc>
        <w:tc>
          <w:tcPr>
            <w:tcW w:w="0" w:type="auto"/>
            <w:shd w:val="clear" w:color="auto" w:fill="auto"/>
            <w:vAlign w:val="center"/>
            <w:hideMark/>
          </w:tcPr>
          <w:p w14:paraId="320E505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Профсоюзов 4</w:t>
            </w:r>
          </w:p>
        </w:tc>
        <w:tc>
          <w:tcPr>
            <w:tcW w:w="0" w:type="auto"/>
            <w:shd w:val="clear" w:color="auto" w:fill="auto"/>
            <w:vAlign w:val="center"/>
            <w:hideMark/>
          </w:tcPr>
          <w:p w14:paraId="6A2BED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24E71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6C71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67,1</w:t>
            </w:r>
          </w:p>
        </w:tc>
        <w:tc>
          <w:tcPr>
            <w:tcW w:w="0" w:type="auto"/>
            <w:shd w:val="clear" w:color="auto" w:fill="auto"/>
            <w:vAlign w:val="center"/>
            <w:hideMark/>
          </w:tcPr>
          <w:p w14:paraId="093F08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631,1</w:t>
            </w:r>
          </w:p>
        </w:tc>
        <w:tc>
          <w:tcPr>
            <w:tcW w:w="0" w:type="auto"/>
            <w:shd w:val="clear" w:color="auto" w:fill="auto"/>
            <w:vAlign w:val="center"/>
            <w:hideMark/>
          </w:tcPr>
          <w:p w14:paraId="524028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5468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3053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ED8C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698,2</w:t>
            </w:r>
          </w:p>
        </w:tc>
        <w:tc>
          <w:tcPr>
            <w:tcW w:w="0" w:type="auto"/>
            <w:shd w:val="clear" w:color="auto" w:fill="auto"/>
            <w:vAlign w:val="center"/>
            <w:hideMark/>
          </w:tcPr>
          <w:p w14:paraId="3F2B90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470F6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25A7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698,2</w:t>
            </w:r>
          </w:p>
        </w:tc>
      </w:tr>
      <w:tr w:rsidR="00946DDD" w:rsidRPr="00946DDD" w14:paraId="1470FA14" w14:textId="77777777" w:rsidTr="00946DDD">
        <w:trPr>
          <w:trHeight w:val="20"/>
        </w:trPr>
        <w:tc>
          <w:tcPr>
            <w:tcW w:w="0" w:type="auto"/>
            <w:shd w:val="clear" w:color="auto" w:fill="auto"/>
            <w:vAlign w:val="center"/>
            <w:hideMark/>
          </w:tcPr>
          <w:p w14:paraId="326D1E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ЗС-21.01.60.60</w:t>
            </w:r>
          </w:p>
        </w:tc>
        <w:tc>
          <w:tcPr>
            <w:tcW w:w="0" w:type="auto"/>
            <w:shd w:val="clear" w:color="auto" w:fill="auto"/>
            <w:vAlign w:val="center"/>
            <w:hideMark/>
          </w:tcPr>
          <w:p w14:paraId="1F3B2BD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25</w:t>
            </w:r>
          </w:p>
        </w:tc>
        <w:tc>
          <w:tcPr>
            <w:tcW w:w="0" w:type="auto"/>
            <w:shd w:val="clear" w:color="auto" w:fill="auto"/>
            <w:vAlign w:val="center"/>
            <w:hideMark/>
          </w:tcPr>
          <w:p w14:paraId="3C0ED9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0BB45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6E50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204C2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6BB4F0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84ECB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17AD3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05EC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3E5E20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0ECC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C8B2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C6800C6" w14:textId="77777777" w:rsidTr="00946DDD">
        <w:trPr>
          <w:trHeight w:val="20"/>
        </w:trPr>
        <w:tc>
          <w:tcPr>
            <w:tcW w:w="0" w:type="auto"/>
            <w:shd w:val="clear" w:color="auto" w:fill="auto"/>
            <w:vAlign w:val="center"/>
            <w:hideMark/>
          </w:tcPr>
          <w:p w14:paraId="4D3690E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ЗС-21.01.61.61</w:t>
            </w:r>
          </w:p>
        </w:tc>
        <w:tc>
          <w:tcPr>
            <w:tcW w:w="0" w:type="auto"/>
            <w:shd w:val="clear" w:color="auto" w:fill="auto"/>
            <w:vAlign w:val="center"/>
            <w:hideMark/>
          </w:tcPr>
          <w:p w14:paraId="4160E9B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Профсоюзов 6</w:t>
            </w:r>
          </w:p>
        </w:tc>
        <w:tc>
          <w:tcPr>
            <w:tcW w:w="0" w:type="auto"/>
            <w:shd w:val="clear" w:color="auto" w:fill="auto"/>
            <w:vAlign w:val="center"/>
            <w:hideMark/>
          </w:tcPr>
          <w:p w14:paraId="3DF40E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6D704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C769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77,6</w:t>
            </w:r>
          </w:p>
        </w:tc>
        <w:tc>
          <w:tcPr>
            <w:tcW w:w="0" w:type="auto"/>
            <w:shd w:val="clear" w:color="auto" w:fill="auto"/>
            <w:vAlign w:val="center"/>
            <w:hideMark/>
          </w:tcPr>
          <w:p w14:paraId="2A2AB7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734,6</w:t>
            </w:r>
          </w:p>
        </w:tc>
        <w:tc>
          <w:tcPr>
            <w:tcW w:w="0" w:type="auto"/>
            <w:shd w:val="clear" w:color="auto" w:fill="auto"/>
            <w:vAlign w:val="center"/>
            <w:hideMark/>
          </w:tcPr>
          <w:p w14:paraId="43D7F7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4B20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2BFB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4F5A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812,1</w:t>
            </w:r>
          </w:p>
        </w:tc>
        <w:tc>
          <w:tcPr>
            <w:tcW w:w="0" w:type="auto"/>
            <w:shd w:val="clear" w:color="auto" w:fill="auto"/>
            <w:vAlign w:val="center"/>
            <w:hideMark/>
          </w:tcPr>
          <w:p w14:paraId="394E69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3C32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5F20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812,1</w:t>
            </w:r>
          </w:p>
        </w:tc>
      </w:tr>
      <w:tr w:rsidR="00946DDD" w:rsidRPr="00946DDD" w14:paraId="10BEBD70" w14:textId="77777777" w:rsidTr="00946DDD">
        <w:trPr>
          <w:trHeight w:val="20"/>
        </w:trPr>
        <w:tc>
          <w:tcPr>
            <w:tcW w:w="0" w:type="auto"/>
            <w:shd w:val="clear" w:color="auto" w:fill="auto"/>
            <w:vAlign w:val="center"/>
            <w:hideMark/>
          </w:tcPr>
          <w:p w14:paraId="0CF25F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ЗС-21.01.62.62</w:t>
            </w:r>
          </w:p>
        </w:tc>
        <w:tc>
          <w:tcPr>
            <w:tcW w:w="0" w:type="auto"/>
            <w:shd w:val="clear" w:color="auto" w:fill="auto"/>
            <w:vAlign w:val="center"/>
            <w:hideMark/>
          </w:tcPr>
          <w:p w14:paraId="494E69E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Профсоюзов 8</w:t>
            </w:r>
          </w:p>
        </w:tc>
        <w:tc>
          <w:tcPr>
            <w:tcW w:w="0" w:type="auto"/>
            <w:shd w:val="clear" w:color="auto" w:fill="auto"/>
            <w:vAlign w:val="center"/>
            <w:hideMark/>
          </w:tcPr>
          <w:p w14:paraId="6042E5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15B99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1A68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82,0</w:t>
            </w:r>
          </w:p>
        </w:tc>
        <w:tc>
          <w:tcPr>
            <w:tcW w:w="0" w:type="auto"/>
            <w:shd w:val="clear" w:color="auto" w:fill="auto"/>
            <w:vAlign w:val="center"/>
            <w:hideMark/>
          </w:tcPr>
          <w:p w14:paraId="3A17B3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785,1</w:t>
            </w:r>
          </w:p>
        </w:tc>
        <w:tc>
          <w:tcPr>
            <w:tcW w:w="0" w:type="auto"/>
            <w:shd w:val="clear" w:color="auto" w:fill="auto"/>
            <w:vAlign w:val="center"/>
            <w:hideMark/>
          </w:tcPr>
          <w:p w14:paraId="3A5DE5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3B08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CE0A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6928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867,2</w:t>
            </w:r>
          </w:p>
        </w:tc>
        <w:tc>
          <w:tcPr>
            <w:tcW w:w="0" w:type="auto"/>
            <w:shd w:val="clear" w:color="auto" w:fill="auto"/>
            <w:vAlign w:val="center"/>
            <w:hideMark/>
          </w:tcPr>
          <w:p w14:paraId="1240D3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08A4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9A9E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867,2</w:t>
            </w:r>
          </w:p>
        </w:tc>
      </w:tr>
      <w:tr w:rsidR="00946DDD" w:rsidRPr="00946DDD" w14:paraId="1135E345" w14:textId="77777777" w:rsidTr="00946DDD">
        <w:trPr>
          <w:trHeight w:val="20"/>
        </w:trPr>
        <w:tc>
          <w:tcPr>
            <w:tcW w:w="0" w:type="auto"/>
            <w:shd w:val="clear" w:color="auto" w:fill="auto"/>
            <w:vAlign w:val="center"/>
            <w:hideMark/>
          </w:tcPr>
          <w:p w14:paraId="007622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ЗС-21.01.63.63</w:t>
            </w:r>
          </w:p>
        </w:tc>
        <w:tc>
          <w:tcPr>
            <w:tcW w:w="0" w:type="auto"/>
            <w:shd w:val="clear" w:color="auto" w:fill="auto"/>
            <w:vAlign w:val="center"/>
            <w:hideMark/>
          </w:tcPr>
          <w:p w14:paraId="4F1AD25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90</w:t>
            </w:r>
          </w:p>
        </w:tc>
        <w:tc>
          <w:tcPr>
            <w:tcW w:w="0" w:type="auto"/>
            <w:shd w:val="clear" w:color="auto" w:fill="auto"/>
            <w:vAlign w:val="center"/>
            <w:hideMark/>
          </w:tcPr>
          <w:p w14:paraId="5303AC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F0029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57BD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5139B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1C3B331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24EF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150B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6319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0DBEE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4C9A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5D2C0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05FC878" w14:textId="77777777" w:rsidTr="00946DDD">
        <w:trPr>
          <w:trHeight w:val="20"/>
        </w:trPr>
        <w:tc>
          <w:tcPr>
            <w:tcW w:w="0" w:type="auto"/>
            <w:shd w:val="clear" w:color="auto" w:fill="auto"/>
            <w:vAlign w:val="center"/>
            <w:hideMark/>
          </w:tcPr>
          <w:p w14:paraId="5B5C99A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ЗС-21.01.64.64</w:t>
            </w:r>
          </w:p>
        </w:tc>
        <w:tc>
          <w:tcPr>
            <w:tcW w:w="0" w:type="auto"/>
            <w:shd w:val="clear" w:color="auto" w:fill="auto"/>
            <w:vAlign w:val="center"/>
            <w:hideMark/>
          </w:tcPr>
          <w:p w14:paraId="0A80198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Профсоюзов 10</w:t>
            </w:r>
          </w:p>
        </w:tc>
        <w:tc>
          <w:tcPr>
            <w:tcW w:w="0" w:type="auto"/>
            <w:shd w:val="clear" w:color="auto" w:fill="auto"/>
            <w:vAlign w:val="center"/>
            <w:hideMark/>
          </w:tcPr>
          <w:p w14:paraId="6F6012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3BE3C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27E3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100,9</w:t>
            </w:r>
          </w:p>
        </w:tc>
        <w:tc>
          <w:tcPr>
            <w:tcW w:w="0" w:type="auto"/>
            <w:shd w:val="clear" w:color="auto" w:fill="auto"/>
            <w:vAlign w:val="center"/>
            <w:hideMark/>
          </w:tcPr>
          <w:p w14:paraId="4941DE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994,8</w:t>
            </w:r>
          </w:p>
        </w:tc>
        <w:tc>
          <w:tcPr>
            <w:tcW w:w="0" w:type="auto"/>
            <w:shd w:val="clear" w:color="auto" w:fill="auto"/>
            <w:vAlign w:val="center"/>
            <w:hideMark/>
          </w:tcPr>
          <w:p w14:paraId="7EFA24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50D4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F33E7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B0D4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1095,7</w:t>
            </w:r>
          </w:p>
        </w:tc>
        <w:tc>
          <w:tcPr>
            <w:tcW w:w="0" w:type="auto"/>
            <w:shd w:val="clear" w:color="auto" w:fill="auto"/>
            <w:vAlign w:val="center"/>
            <w:hideMark/>
          </w:tcPr>
          <w:p w14:paraId="30D2D2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D45A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B1F0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1095,7</w:t>
            </w:r>
          </w:p>
        </w:tc>
      </w:tr>
      <w:tr w:rsidR="00946DDD" w:rsidRPr="00946DDD" w14:paraId="6BB56D3B" w14:textId="77777777" w:rsidTr="00946DDD">
        <w:trPr>
          <w:trHeight w:val="20"/>
        </w:trPr>
        <w:tc>
          <w:tcPr>
            <w:tcW w:w="0" w:type="auto"/>
            <w:shd w:val="clear" w:color="auto" w:fill="auto"/>
            <w:vAlign w:val="center"/>
            <w:hideMark/>
          </w:tcPr>
          <w:p w14:paraId="459A4B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ЗС-21.01.65.65</w:t>
            </w:r>
          </w:p>
        </w:tc>
        <w:tc>
          <w:tcPr>
            <w:tcW w:w="0" w:type="auto"/>
            <w:shd w:val="clear" w:color="auto" w:fill="auto"/>
            <w:vAlign w:val="center"/>
            <w:hideMark/>
          </w:tcPr>
          <w:p w14:paraId="4B5912B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Зеленая 31</w:t>
            </w:r>
          </w:p>
        </w:tc>
        <w:tc>
          <w:tcPr>
            <w:tcW w:w="0" w:type="auto"/>
            <w:shd w:val="clear" w:color="auto" w:fill="auto"/>
            <w:vAlign w:val="center"/>
            <w:hideMark/>
          </w:tcPr>
          <w:p w14:paraId="3330BE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009B0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BE99A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63,6</w:t>
            </w:r>
          </w:p>
        </w:tc>
        <w:tc>
          <w:tcPr>
            <w:tcW w:w="0" w:type="auto"/>
            <w:shd w:val="clear" w:color="auto" w:fill="auto"/>
            <w:vAlign w:val="center"/>
            <w:hideMark/>
          </w:tcPr>
          <w:p w14:paraId="311A51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603,5</w:t>
            </w:r>
          </w:p>
        </w:tc>
        <w:tc>
          <w:tcPr>
            <w:tcW w:w="0" w:type="auto"/>
            <w:shd w:val="clear" w:color="auto" w:fill="auto"/>
            <w:vAlign w:val="center"/>
            <w:hideMark/>
          </w:tcPr>
          <w:p w14:paraId="59C0D1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538E0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092B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CDEC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667,1</w:t>
            </w:r>
          </w:p>
        </w:tc>
        <w:tc>
          <w:tcPr>
            <w:tcW w:w="0" w:type="auto"/>
            <w:shd w:val="clear" w:color="auto" w:fill="auto"/>
            <w:vAlign w:val="center"/>
            <w:hideMark/>
          </w:tcPr>
          <w:p w14:paraId="5AFD974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A1FF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C251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667,1</w:t>
            </w:r>
          </w:p>
        </w:tc>
      </w:tr>
      <w:tr w:rsidR="00946DDD" w:rsidRPr="00946DDD" w14:paraId="637C22A4" w14:textId="77777777" w:rsidTr="00946DDD">
        <w:trPr>
          <w:trHeight w:val="20"/>
        </w:trPr>
        <w:tc>
          <w:tcPr>
            <w:tcW w:w="0" w:type="auto"/>
            <w:shd w:val="clear" w:color="auto" w:fill="auto"/>
            <w:vAlign w:val="center"/>
            <w:hideMark/>
          </w:tcPr>
          <w:p w14:paraId="2A2C59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ЗС-21.01.66.66</w:t>
            </w:r>
          </w:p>
        </w:tc>
        <w:tc>
          <w:tcPr>
            <w:tcW w:w="0" w:type="auto"/>
            <w:shd w:val="clear" w:color="auto" w:fill="auto"/>
            <w:vAlign w:val="center"/>
            <w:hideMark/>
          </w:tcPr>
          <w:p w14:paraId="0263579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Профсоюзов 12</w:t>
            </w:r>
          </w:p>
        </w:tc>
        <w:tc>
          <w:tcPr>
            <w:tcW w:w="0" w:type="auto"/>
            <w:shd w:val="clear" w:color="auto" w:fill="auto"/>
            <w:vAlign w:val="center"/>
            <w:hideMark/>
          </w:tcPr>
          <w:p w14:paraId="382352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E0FD1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D216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9A72E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5DC107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368C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B239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5971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665346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CA7E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6AEF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11406113" w14:textId="77777777" w:rsidTr="00946DDD">
        <w:trPr>
          <w:trHeight w:val="20"/>
        </w:trPr>
        <w:tc>
          <w:tcPr>
            <w:tcW w:w="0" w:type="auto"/>
            <w:shd w:val="clear" w:color="auto" w:fill="auto"/>
            <w:vAlign w:val="center"/>
            <w:hideMark/>
          </w:tcPr>
          <w:p w14:paraId="2C49C6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ЗС-21.01.67.67</w:t>
            </w:r>
          </w:p>
        </w:tc>
        <w:tc>
          <w:tcPr>
            <w:tcW w:w="0" w:type="auto"/>
            <w:shd w:val="clear" w:color="auto" w:fill="auto"/>
            <w:vAlign w:val="center"/>
            <w:hideMark/>
          </w:tcPr>
          <w:p w14:paraId="2551A71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Профсоюзов 12б</w:t>
            </w:r>
          </w:p>
        </w:tc>
        <w:tc>
          <w:tcPr>
            <w:tcW w:w="0" w:type="auto"/>
            <w:shd w:val="clear" w:color="auto" w:fill="auto"/>
            <w:vAlign w:val="center"/>
            <w:hideMark/>
          </w:tcPr>
          <w:p w14:paraId="488428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106F6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2211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D0B042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0AAC6F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4B73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D8BB1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17A6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1D507A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7E17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4586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566B60AB" w14:textId="77777777" w:rsidTr="00946DDD">
        <w:trPr>
          <w:trHeight w:val="20"/>
        </w:trPr>
        <w:tc>
          <w:tcPr>
            <w:tcW w:w="0" w:type="auto"/>
            <w:shd w:val="clear" w:color="auto" w:fill="auto"/>
            <w:vAlign w:val="center"/>
            <w:hideMark/>
          </w:tcPr>
          <w:p w14:paraId="6DD8CD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ЗС-21.01.68.68</w:t>
            </w:r>
          </w:p>
        </w:tc>
        <w:tc>
          <w:tcPr>
            <w:tcW w:w="0" w:type="auto"/>
            <w:shd w:val="clear" w:color="auto" w:fill="auto"/>
            <w:vAlign w:val="center"/>
            <w:hideMark/>
          </w:tcPr>
          <w:p w14:paraId="3159186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Профсоюзов 12а</w:t>
            </w:r>
          </w:p>
        </w:tc>
        <w:tc>
          <w:tcPr>
            <w:tcW w:w="0" w:type="auto"/>
            <w:shd w:val="clear" w:color="auto" w:fill="auto"/>
            <w:vAlign w:val="center"/>
            <w:hideMark/>
          </w:tcPr>
          <w:p w14:paraId="420A44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EFA1E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6789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B0AC86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7B60BA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EACE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1052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4194A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BF200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1767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F0AE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2E0A5A3" w14:textId="77777777" w:rsidTr="00946DDD">
        <w:trPr>
          <w:trHeight w:val="20"/>
        </w:trPr>
        <w:tc>
          <w:tcPr>
            <w:tcW w:w="0" w:type="auto"/>
            <w:shd w:val="clear" w:color="auto" w:fill="auto"/>
            <w:vAlign w:val="center"/>
            <w:hideMark/>
          </w:tcPr>
          <w:p w14:paraId="706877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ЗС-21.01.69.69</w:t>
            </w:r>
          </w:p>
        </w:tc>
        <w:tc>
          <w:tcPr>
            <w:tcW w:w="0" w:type="auto"/>
            <w:shd w:val="clear" w:color="auto" w:fill="auto"/>
            <w:vAlign w:val="center"/>
            <w:hideMark/>
          </w:tcPr>
          <w:p w14:paraId="72B1119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Олимпийская 21</w:t>
            </w:r>
          </w:p>
        </w:tc>
        <w:tc>
          <w:tcPr>
            <w:tcW w:w="0" w:type="auto"/>
            <w:shd w:val="clear" w:color="auto" w:fill="auto"/>
            <w:vAlign w:val="center"/>
            <w:hideMark/>
          </w:tcPr>
          <w:p w14:paraId="0DFD1E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2835C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82B4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59,7</w:t>
            </w:r>
          </w:p>
        </w:tc>
        <w:tc>
          <w:tcPr>
            <w:tcW w:w="0" w:type="auto"/>
            <w:shd w:val="clear" w:color="auto" w:fill="auto"/>
            <w:vAlign w:val="center"/>
            <w:hideMark/>
          </w:tcPr>
          <w:p w14:paraId="654C3D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568,6</w:t>
            </w:r>
          </w:p>
        </w:tc>
        <w:tc>
          <w:tcPr>
            <w:tcW w:w="0" w:type="auto"/>
            <w:shd w:val="clear" w:color="auto" w:fill="auto"/>
            <w:vAlign w:val="center"/>
            <w:hideMark/>
          </w:tcPr>
          <w:p w14:paraId="38D2BD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C4BFF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0540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7C93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628,3</w:t>
            </w:r>
          </w:p>
        </w:tc>
        <w:tc>
          <w:tcPr>
            <w:tcW w:w="0" w:type="auto"/>
            <w:shd w:val="clear" w:color="auto" w:fill="auto"/>
            <w:vAlign w:val="center"/>
            <w:hideMark/>
          </w:tcPr>
          <w:p w14:paraId="4C2DF8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A91FD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B48F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628,3</w:t>
            </w:r>
          </w:p>
        </w:tc>
      </w:tr>
      <w:tr w:rsidR="00946DDD" w:rsidRPr="00946DDD" w14:paraId="29CDDB8D" w14:textId="77777777" w:rsidTr="00946DDD">
        <w:trPr>
          <w:trHeight w:val="20"/>
        </w:trPr>
        <w:tc>
          <w:tcPr>
            <w:tcW w:w="0" w:type="auto"/>
            <w:shd w:val="clear" w:color="auto" w:fill="auto"/>
            <w:vAlign w:val="center"/>
            <w:hideMark/>
          </w:tcPr>
          <w:p w14:paraId="3F3F35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ЗС-21.01.70.70</w:t>
            </w:r>
          </w:p>
        </w:tc>
        <w:tc>
          <w:tcPr>
            <w:tcW w:w="0" w:type="auto"/>
            <w:shd w:val="clear" w:color="auto" w:fill="auto"/>
            <w:vAlign w:val="center"/>
            <w:hideMark/>
          </w:tcPr>
          <w:p w14:paraId="770006A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Губерния</w:t>
            </w:r>
          </w:p>
        </w:tc>
        <w:tc>
          <w:tcPr>
            <w:tcW w:w="0" w:type="auto"/>
            <w:shd w:val="clear" w:color="auto" w:fill="auto"/>
            <w:vAlign w:val="center"/>
            <w:hideMark/>
          </w:tcPr>
          <w:p w14:paraId="570B7D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ECCDD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6856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1DBB4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14B46C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C380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188A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B804F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486F7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D324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33D0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DE952B2" w14:textId="77777777" w:rsidTr="00946DDD">
        <w:trPr>
          <w:trHeight w:val="20"/>
        </w:trPr>
        <w:tc>
          <w:tcPr>
            <w:tcW w:w="0" w:type="auto"/>
            <w:shd w:val="clear" w:color="auto" w:fill="auto"/>
            <w:vAlign w:val="center"/>
            <w:hideMark/>
          </w:tcPr>
          <w:p w14:paraId="596C80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ЗС-21.01.71.71</w:t>
            </w:r>
          </w:p>
        </w:tc>
        <w:tc>
          <w:tcPr>
            <w:tcW w:w="0" w:type="auto"/>
            <w:shd w:val="clear" w:color="auto" w:fill="auto"/>
            <w:vAlign w:val="center"/>
            <w:hideMark/>
          </w:tcPr>
          <w:p w14:paraId="328C49E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ИНФС</w:t>
            </w:r>
          </w:p>
        </w:tc>
        <w:tc>
          <w:tcPr>
            <w:tcW w:w="0" w:type="auto"/>
            <w:shd w:val="clear" w:color="auto" w:fill="auto"/>
            <w:vAlign w:val="center"/>
            <w:hideMark/>
          </w:tcPr>
          <w:p w14:paraId="4AFC3B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97CA4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B29D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86054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29E30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ABA7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4518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BCE5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BAE0F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A66B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78DD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363850B" w14:textId="77777777" w:rsidTr="00946DDD">
        <w:trPr>
          <w:trHeight w:val="20"/>
        </w:trPr>
        <w:tc>
          <w:tcPr>
            <w:tcW w:w="0" w:type="auto"/>
            <w:shd w:val="clear" w:color="auto" w:fill="auto"/>
            <w:vAlign w:val="center"/>
            <w:hideMark/>
          </w:tcPr>
          <w:p w14:paraId="1B164A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ЗС-21.01.72.72</w:t>
            </w:r>
          </w:p>
        </w:tc>
        <w:tc>
          <w:tcPr>
            <w:tcW w:w="0" w:type="auto"/>
            <w:shd w:val="clear" w:color="auto" w:fill="auto"/>
            <w:vAlign w:val="center"/>
            <w:hideMark/>
          </w:tcPr>
          <w:p w14:paraId="413C708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склад 29</w:t>
            </w:r>
          </w:p>
        </w:tc>
        <w:tc>
          <w:tcPr>
            <w:tcW w:w="0" w:type="auto"/>
            <w:shd w:val="clear" w:color="auto" w:fill="auto"/>
            <w:vAlign w:val="center"/>
            <w:hideMark/>
          </w:tcPr>
          <w:p w14:paraId="46B6F0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33A4E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DD4B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AB8C2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D0340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D3BB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D2DAF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274C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F9FBD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2AC8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4DBD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EEA99A4" w14:textId="77777777" w:rsidTr="00946DDD">
        <w:trPr>
          <w:trHeight w:val="20"/>
        </w:trPr>
        <w:tc>
          <w:tcPr>
            <w:tcW w:w="0" w:type="auto"/>
            <w:shd w:val="clear" w:color="auto" w:fill="auto"/>
            <w:vAlign w:val="center"/>
            <w:hideMark/>
          </w:tcPr>
          <w:p w14:paraId="5BF3C3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ЗС-21.01.73.73</w:t>
            </w:r>
          </w:p>
        </w:tc>
        <w:tc>
          <w:tcPr>
            <w:tcW w:w="0" w:type="auto"/>
            <w:shd w:val="clear" w:color="auto" w:fill="auto"/>
            <w:vAlign w:val="center"/>
            <w:hideMark/>
          </w:tcPr>
          <w:p w14:paraId="31A2AA4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корпус №2</w:t>
            </w:r>
          </w:p>
        </w:tc>
        <w:tc>
          <w:tcPr>
            <w:tcW w:w="0" w:type="auto"/>
            <w:shd w:val="clear" w:color="auto" w:fill="auto"/>
            <w:vAlign w:val="center"/>
            <w:hideMark/>
          </w:tcPr>
          <w:p w14:paraId="486C4C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DB60B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F2FF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324,2</w:t>
            </w:r>
          </w:p>
        </w:tc>
        <w:tc>
          <w:tcPr>
            <w:tcW w:w="0" w:type="auto"/>
            <w:shd w:val="clear" w:color="auto" w:fill="auto"/>
            <w:vAlign w:val="center"/>
            <w:hideMark/>
          </w:tcPr>
          <w:p w14:paraId="443130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3353,1</w:t>
            </w:r>
          </w:p>
        </w:tc>
        <w:tc>
          <w:tcPr>
            <w:tcW w:w="0" w:type="auto"/>
            <w:shd w:val="clear" w:color="auto" w:fill="auto"/>
            <w:vAlign w:val="center"/>
            <w:hideMark/>
          </w:tcPr>
          <w:p w14:paraId="2E2B31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189D5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D5969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25ABC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3677,4</w:t>
            </w:r>
          </w:p>
        </w:tc>
        <w:tc>
          <w:tcPr>
            <w:tcW w:w="0" w:type="auto"/>
            <w:shd w:val="clear" w:color="auto" w:fill="auto"/>
            <w:vAlign w:val="center"/>
            <w:hideMark/>
          </w:tcPr>
          <w:p w14:paraId="723B10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EE8B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67F3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3677,4</w:t>
            </w:r>
          </w:p>
        </w:tc>
      </w:tr>
      <w:tr w:rsidR="00946DDD" w:rsidRPr="00946DDD" w14:paraId="76A1002C" w14:textId="77777777" w:rsidTr="00946DDD">
        <w:trPr>
          <w:trHeight w:val="20"/>
        </w:trPr>
        <w:tc>
          <w:tcPr>
            <w:tcW w:w="0" w:type="auto"/>
            <w:shd w:val="clear" w:color="auto" w:fill="auto"/>
            <w:vAlign w:val="center"/>
            <w:hideMark/>
          </w:tcPr>
          <w:p w14:paraId="7914EA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ЗС-21.01.74.74</w:t>
            </w:r>
          </w:p>
        </w:tc>
        <w:tc>
          <w:tcPr>
            <w:tcW w:w="0" w:type="auto"/>
            <w:shd w:val="clear" w:color="auto" w:fill="auto"/>
            <w:vAlign w:val="center"/>
            <w:hideMark/>
          </w:tcPr>
          <w:p w14:paraId="3272CC5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Мира 22</w:t>
            </w:r>
          </w:p>
        </w:tc>
        <w:tc>
          <w:tcPr>
            <w:tcW w:w="0" w:type="auto"/>
            <w:shd w:val="clear" w:color="auto" w:fill="auto"/>
            <w:vAlign w:val="center"/>
            <w:hideMark/>
          </w:tcPr>
          <w:p w14:paraId="7914FC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51BC9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1019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161,5</w:t>
            </w:r>
          </w:p>
        </w:tc>
        <w:tc>
          <w:tcPr>
            <w:tcW w:w="0" w:type="auto"/>
            <w:shd w:val="clear" w:color="auto" w:fill="auto"/>
            <w:vAlign w:val="center"/>
            <w:hideMark/>
          </w:tcPr>
          <w:p w14:paraId="32BC0A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1666,7</w:t>
            </w:r>
          </w:p>
        </w:tc>
        <w:tc>
          <w:tcPr>
            <w:tcW w:w="0" w:type="auto"/>
            <w:shd w:val="clear" w:color="auto" w:fill="auto"/>
            <w:vAlign w:val="center"/>
            <w:hideMark/>
          </w:tcPr>
          <w:p w14:paraId="72FEB3D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4581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8C32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81AB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1828,2</w:t>
            </w:r>
          </w:p>
        </w:tc>
        <w:tc>
          <w:tcPr>
            <w:tcW w:w="0" w:type="auto"/>
            <w:shd w:val="clear" w:color="auto" w:fill="auto"/>
            <w:vAlign w:val="center"/>
            <w:hideMark/>
          </w:tcPr>
          <w:p w14:paraId="6FA23F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5B3C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19EC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1828,2</w:t>
            </w:r>
          </w:p>
        </w:tc>
      </w:tr>
      <w:tr w:rsidR="00946DDD" w:rsidRPr="00946DDD" w14:paraId="30E6719F" w14:textId="77777777" w:rsidTr="00946DDD">
        <w:trPr>
          <w:trHeight w:val="20"/>
        </w:trPr>
        <w:tc>
          <w:tcPr>
            <w:tcW w:w="0" w:type="auto"/>
            <w:shd w:val="clear" w:color="auto" w:fill="auto"/>
            <w:vAlign w:val="center"/>
            <w:hideMark/>
          </w:tcPr>
          <w:p w14:paraId="19909E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ЗС-21.01.75.75</w:t>
            </w:r>
          </w:p>
        </w:tc>
        <w:tc>
          <w:tcPr>
            <w:tcW w:w="0" w:type="auto"/>
            <w:shd w:val="clear" w:color="auto" w:fill="auto"/>
            <w:vAlign w:val="center"/>
            <w:hideMark/>
          </w:tcPr>
          <w:p w14:paraId="5C0B711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Зеленая 12</w:t>
            </w:r>
          </w:p>
        </w:tc>
        <w:tc>
          <w:tcPr>
            <w:tcW w:w="0" w:type="auto"/>
            <w:shd w:val="clear" w:color="auto" w:fill="auto"/>
            <w:vAlign w:val="center"/>
            <w:hideMark/>
          </w:tcPr>
          <w:p w14:paraId="3DFE9D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BFC8E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E9CC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62,0</w:t>
            </w:r>
          </w:p>
        </w:tc>
        <w:tc>
          <w:tcPr>
            <w:tcW w:w="0" w:type="auto"/>
            <w:shd w:val="clear" w:color="auto" w:fill="auto"/>
            <w:vAlign w:val="center"/>
            <w:hideMark/>
          </w:tcPr>
          <w:p w14:paraId="6E6553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590,9</w:t>
            </w:r>
          </w:p>
        </w:tc>
        <w:tc>
          <w:tcPr>
            <w:tcW w:w="0" w:type="auto"/>
            <w:shd w:val="clear" w:color="auto" w:fill="auto"/>
            <w:vAlign w:val="center"/>
            <w:hideMark/>
          </w:tcPr>
          <w:p w14:paraId="404773A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2BBD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90F0B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48D9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652,9</w:t>
            </w:r>
          </w:p>
        </w:tc>
        <w:tc>
          <w:tcPr>
            <w:tcW w:w="0" w:type="auto"/>
            <w:shd w:val="clear" w:color="auto" w:fill="auto"/>
            <w:vAlign w:val="center"/>
            <w:hideMark/>
          </w:tcPr>
          <w:p w14:paraId="72CD57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AD10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7072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652,9</w:t>
            </w:r>
          </w:p>
        </w:tc>
      </w:tr>
      <w:tr w:rsidR="00946DDD" w:rsidRPr="00946DDD" w14:paraId="3B67B03D" w14:textId="77777777" w:rsidTr="00946DDD">
        <w:trPr>
          <w:trHeight w:val="20"/>
        </w:trPr>
        <w:tc>
          <w:tcPr>
            <w:tcW w:w="0" w:type="auto"/>
            <w:shd w:val="clear" w:color="auto" w:fill="auto"/>
            <w:vAlign w:val="center"/>
            <w:hideMark/>
          </w:tcPr>
          <w:p w14:paraId="13A1AC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ЗС-21.01.76.76</w:t>
            </w:r>
          </w:p>
        </w:tc>
        <w:tc>
          <w:tcPr>
            <w:tcW w:w="0" w:type="auto"/>
            <w:shd w:val="clear" w:color="auto" w:fill="auto"/>
            <w:vAlign w:val="center"/>
            <w:hideMark/>
          </w:tcPr>
          <w:p w14:paraId="3C6F8F6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44</w:t>
            </w:r>
          </w:p>
        </w:tc>
        <w:tc>
          <w:tcPr>
            <w:tcW w:w="0" w:type="auto"/>
            <w:shd w:val="clear" w:color="auto" w:fill="auto"/>
            <w:vAlign w:val="center"/>
            <w:hideMark/>
          </w:tcPr>
          <w:p w14:paraId="1EDDA5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8328B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16D0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44AB6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15344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85B83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F7E4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04EA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2A108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DE27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93E2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98709CF" w14:textId="77777777" w:rsidTr="00946DDD">
        <w:trPr>
          <w:trHeight w:val="20"/>
        </w:trPr>
        <w:tc>
          <w:tcPr>
            <w:tcW w:w="0" w:type="auto"/>
            <w:shd w:val="clear" w:color="auto" w:fill="auto"/>
            <w:vAlign w:val="center"/>
            <w:hideMark/>
          </w:tcPr>
          <w:p w14:paraId="13E0EC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ЗС-21.01.77.77</w:t>
            </w:r>
          </w:p>
        </w:tc>
        <w:tc>
          <w:tcPr>
            <w:tcW w:w="0" w:type="auto"/>
            <w:shd w:val="clear" w:color="auto" w:fill="auto"/>
            <w:vAlign w:val="center"/>
            <w:hideMark/>
          </w:tcPr>
          <w:p w14:paraId="36E38A0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Зеленая 13</w:t>
            </w:r>
          </w:p>
        </w:tc>
        <w:tc>
          <w:tcPr>
            <w:tcW w:w="0" w:type="auto"/>
            <w:shd w:val="clear" w:color="auto" w:fill="auto"/>
            <w:vAlign w:val="center"/>
            <w:hideMark/>
          </w:tcPr>
          <w:p w14:paraId="5231F8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2243D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6978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81,8</w:t>
            </w:r>
          </w:p>
        </w:tc>
        <w:tc>
          <w:tcPr>
            <w:tcW w:w="0" w:type="auto"/>
            <w:shd w:val="clear" w:color="auto" w:fill="auto"/>
            <w:vAlign w:val="center"/>
            <w:hideMark/>
          </w:tcPr>
          <w:p w14:paraId="202F96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783,8</w:t>
            </w:r>
          </w:p>
        </w:tc>
        <w:tc>
          <w:tcPr>
            <w:tcW w:w="0" w:type="auto"/>
            <w:shd w:val="clear" w:color="auto" w:fill="auto"/>
            <w:vAlign w:val="center"/>
            <w:hideMark/>
          </w:tcPr>
          <w:p w14:paraId="5CB4C3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BB8A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C84A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CE2A1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865,7</w:t>
            </w:r>
          </w:p>
        </w:tc>
        <w:tc>
          <w:tcPr>
            <w:tcW w:w="0" w:type="auto"/>
            <w:shd w:val="clear" w:color="auto" w:fill="auto"/>
            <w:vAlign w:val="center"/>
            <w:hideMark/>
          </w:tcPr>
          <w:p w14:paraId="1432A6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3301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D2C2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865,7</w:t>
            </w:r>
          </w:p>
        </w:tc>
      </w:tr>
      <w:tr w:rsidR="00946DDD" w:rsidRPr="00946DDD" w14:paraId="432F38CF" w14:textId="77777777" w:rsidTr="00946DDD">
        <w:trPr>
          <w:trHeight w:val="20"/>
        </w:trPr>
        <w:tc>
          <w:tcPr>
            <w:tcW w:w="0" w:type="auto"/>
            <w:shd w:val="clear" w:color="auto" w:fill="auto"/>
            <w:vAlign w:val="center"/>
            <w:hideMark/>
          </w:tcPr>
          <w:p w14:paraId="0C9028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ЗС-21.01.78.78</w:t>
            </w:r>
          </w:p>
        </w:tc>
        <w:tc>
          <w:tcPr>
            <w:tcW w:w="0" w:type="auto"/>
            <w:shd w:val="clear" w:color="auto" w:fill="auto"/>
            <w:vAlign w:val="center"/>
            <w:hideMark/>
          </w:tcPr>
          <w:p w14:paraId="117E3CE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Зеленая 7</w:t>
            </w:r>
          </w:p>
        </w:tc>
        <w:tc>
          <w:tcPr>
            <w:tcW w:w="0" w:type="auto"/>
            <w:shd w:val="clear" w:color="auto" w:fill="auto"/>
            <w:vAlign w:val="center"/>
            <w:hideMark/>
          </w:tcPr>
          <w:p w14:paraId="32F31D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3C41C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986F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58,7</w:t>
            </w:r>
          </w:p>
        </w:tc>
        <w:tc>
          <w:tcPr>
            <w:tcW w:w="0" w:type="auto"/>
            <w:shd w:val="clear" w:color="auto" w:fill="auto"/>
            <w:vAlign w:val="center"/>
            <w:hideMark/>
          </w:tcPr>
          <w:p w14:paraId="4407A7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565,8</w:t>
            </w:r>
          </w:p>
        </w:tc>
        <w:tc>
          <w:tcPr>
            <w:tcW w:w="0" w:type="auto"/>
            <w:shd w:val="clear" w:color="auto" w:fill="auto"/>
            <w:vAlign w:val="center"/>
            <w:hideMark/>
          </w:tcPr>
          <w:p w14:paraId="74A577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DD20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2A37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A5A8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624,6</w:t>
            </w:r>
          </w:p>
        </w:tc>
        <w:tc>
          <w:tcPr>
            <w:tcW w:w="0" w:type="auto"/>
            <w:shd w:val="clear" w:color="auto" w:fill="auto"/>
            <w:vAlign w:val="center"/>
            <w:hideMark/>
          </w:tcPr>
          <w:p w14:paraId="443794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3E5C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741A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624,6</w:t>
            </w:r>
          </w:p>
        </w:tc>
      </w:tr>
      <w:tr w:rsidR="00946DDD" w:rsidRPr="00946DDD" w14:paraId="4D75CEAF" w14:textId="77777777" w:rsidTr="00946DDD">
        <w:trPr>
          <w:trHeight w:val="20"/>
        </w:trPr>
        <w:tc>
          <w:tcPr>
            <w:tcW w:w="0" w:type="auto"/>
            <w:shd w:val="clear" w:color="auto" w:fill="auto"/>
            <w:vAlign w:val="center"/>
            <w:hideMark/>
          </w:tcPr>
          <w:p w14:paraId="05A323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ЗС-21.01.79.79</w:t>
            </w:r>
          </w:p>
        </w:tc>
        <w:tc>
          <w:tcPr>
            <w:tcW w:w="0" w:type="auto"/>
            <w:shd w:val="clear" w:color="auto" w:fill="auto"/>
            <w:vAlign w:val="center"/>
            <w:hideMark/>
          </w:tcPr>
          <w:p w14:paraId="5E8C6E7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Зеленая 14а</w:t>
            </w:r>
          </w:p>
        </w:tc>
        <w:tc>
          <w:tcPr>
            <w:tcW w:w="0" w:type="auto"/>
            <w:shd w:val="clear" w:color="auto" w:fill="auto"/>
            <w:vAlign w:val="center"/>
            <w:hideMark/>
          </w:tcPr>
          <w:p w14:paraId="4C75F29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3E869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1B2A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B3841F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78475F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2573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CDD7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C147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00CF92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2D0A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8E6E89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43063376" w14:textId="77777777" w:rsidTr="00946DDD">
        <w:trPr>
          <w:trHeight w:val="20"/>
        </w:trPr>
        <w:tc>
          <w:tcPr>
            <w:tcW w:w="0" w:type="auto"/>
            <w:shd w:val="clear" w:color="auto" w:fill="auto"/>
            <w:vAlign w:val="center"/>
            <w:hideMark/>
          </w:tcPr>
          <w:p w14:paraId="3B86E3B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ЗС-21.01.80.80</w:t>
            </w:r>
          </w:p>
        </w:tc>
        <w:tc>
          <w:tcPr>
            <w:tcW w:w="0" w:type="auto"/>
            <w:shd w:val="clear" w:color="auto" w:fill="auto"/>
            <w:vAlign w:val="center"/>
            <w:hideMark/>
          </w:tcPr>
          <w:p w14:paraId="40DAE30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Мира 24</w:t>
            </w:r>
          </w:p>
        </w:tc>
        <w:tc>
          <w:tcPr>
            <w:tcW w:w="0" w:type="auto"/>
            <w:shd w:val="clear" w:color="auto" w:fill="auto"/>
            <w:vAlign w:val="center"/>
            <w:hideMark/>
          </w:tcPr>
          <w:p w14:paraId="2843A3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5E0CB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BE294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137,2</w:t>
            </w:r>
          </w:p>
        </w:tc>
        <w:tc>
          <w:tcPr>
            <w:tcW w:w="0" w:type="auto"/>
            <w:shd w:val="clear" w:color="auto" w:fill="auto"/>
            <w:vAlign w:val="center"/>
            <w:hideMark/>
          </w:tcPr>
          <w:p w14:paraId="1E5C07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1396,5</w:t>
            </w:r>
          </w:p>
        </w:tc>
        <w:tc>
          <w:tcPr>
            <w:tcW w:w="0" w:type="auto"/>
            <w:shd w:val="clear" w:color="auto" w:fill="auto"/>
            <w:vAlign w:val="center"/>
            <w:hideMark/>
          </w:tcPr>
          <w:p w14:paraId="4B8EE7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61B2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1AC7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6289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1533,7</w:t>
            </w:r>
          </w:p>
        </w:tc>
        <w:tc>
          <w:tcPr>
            <w:tcW w:w="0" w:type="auto"/>
            <w:shd w:val="clear" w:color="auto" w:fill="auto"/>
            <w:vAlign w:val="center"/>
            <w:hideMark/>
          </w:tcPr>
          <w:p w14:paraId="103A39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A969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3980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1533,7</w:t>
            </w:r>
          </w:p>
        </w:tc>
      </w:tr>
      <w:tr w:rsidR="00946DDD" w:rsidRPr="00946DDD" w14:paraId="7DE44053" w14:textId="77777777" w:rsidTr="00946DDD">
        <w:trPr>
          <w:trHeight w:val="20"/>
        </w:trPr>
        <w:tc>
          <w:tcPr>
            <w:tcW w:w="0" w:type="auto"/>
            <w:shd w:val="clear" w:color="auto" w:fill="auto"/>
            <w:vAlign w:val="center"/>
            <w:hideMark/>
          </w:tcPr>
          <w:p w14:paraId="5FF1083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ЗС-21.01.81.81</w:t>
            </w:r>
          </w:p>
        </w:tc>
        <w:tc>
          <w:tcPr>
            <w:tcW w:w="0" w:type="auto"/>
            <w:shd w:val="clear" w:color="auto" w:fill="auto"/>
            <w:vAlign w:val="center"/>
            <w:hideMark/>
          </w:tcPr>
          <w:p w14:paraId="3CD4F15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Зеленая 6</w:t>
            </w:r>
          </w:p>
        </w:tc>
        <w:tc>
          <w:tcPr>
            <w:tcW w:w="0" w:type="auto"/>
            <w:shd w:val="clear" w:color="auto" w:fill="auto"/>
            <w:vAlign w:val="center"/>
            <w:hideMark/>
          </w:tcPr>
          <w:p w14:paraId="503C25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E879D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BFD3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63,6</w:t>
            </w:r>
          </w:p>
        </w:tc>
        <w:tc>
          <w:tcPr>
            <w:tcW w:w="0" w:type="auto"/>
            <w:shd w:val="clear" w:color="auto" w:fill="auto"/>
            <w:vAlign w:val="center"/>
            <w:hideMark/>
          </w:tcPr>
          <w:p w14:paraId="112448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603,6</w:t>
            </w:r>
          </w:p>
        </w:tc>
        <w:tc>
          <w:tcPr>
            <w:tcW w:w="0" w:type="auto"/>
            <w:shd w:val="clear" w:color="auto" w:fill="auto"/>
            <w:vAlign w:val="center"/>
            <w:hideMark/>
          </w:tcPr>
          <w:p w14:paraId="380E91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EFC5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8999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D198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667,2</w:t>
            </w:r>
          </w:p>
        </w:tc>
        <w:tc>
          <w:tcPr>
            <w:tcW w:w="0" w:type="auto"/>
            <w:shd w:val="clear" w:color="auto" w:fill="auto"/>
            <w:vAlign w:val="center"/>
            <w:hideMark/>
          </w:tcPr>
          <w:p w14:paraId="6ED4C6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CE73C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3CB4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667,2</w:t>
            </w:r>
          </w:p>
        </w:tc>
      </w:tr>
      <w:tr w:rsidR="00946DDD" w:rsidRPr="00946DDD" w14:paraId="511DB850" w14:textId="77777777" w:rsidTr="00946DDD">
        <w:trPr>
          <w:trHeight w:val="20"/>
        </w:trPr>
        <w:tc>
          <w:tcPr>
            <w:tcW w:w="0" w:type="auto"/>
            <w:shd w:val="clear" w:color="auto" w:fill="auto"/>
            <w:vAlign w:val="center"/>
            <w:hideMark/>
          </w:tcPr>
          <w:p w14:paraId="38849D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ЗС-21.01.82.82</w:t>
            </w:r>
          </w:p>
        </w:tc>
        <w:tc>
          <w:tcPr>
            <w:tcW w:w="0" w:type="auto"/>
            <w:shd w:val="clear" w:color="auto" w:fill="auto"/>
            <w:vAlign w:val="center"/>
            <w:hideMark/>
          </w:tcPr>
          <w:p w14:paraId="528BA61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Мира 26</w:t>
            </w:r>
          </w:p>
        </w:tc>
        <w:tc>
          <w:tcPr>
            <w:tcW w:w="0" w:type="auto"/>
            <w:shd w:val="clear" w:color="auto" w:fill="auto"/>
            <w:vAlign w:val="center"/>
            <w:hideMark/>
          </w:tcPr>
          <w:p w14:paraId="5270A5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67D15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9D509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179,3</w:t>
            </w:r>
          </w:p>
        </w:tc>
        <w:tc>
          <w:tcPr>
            <w:tcW w:w="0" w:type="auto"/>
            <w:shd w:val="clear" w:color="auto" w:fill="auto"/>
            <w:vAlign w:val="center"/>
            <w:hideMark/>
          </w:tcPr>
          <w:p w14:paraId="792891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1867,3</w:t>
            </w:r>
          </w:p>
        </w:tc>
        <w:tc>
          <w:tcPr>
            <w:tcW w:w="0" w:type="auto"/>
            <w:shd w:val="clear" w:color="auto" w:fill="auto"/>
            <w:vAlign w:val="center"/>
            <w:hideMark/>
          </w:tcPr>
          <w:p w14:paraId="2450CF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2BA1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CFDD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65D2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2046,6</w:t>
            </w:r>
          </w:p>
        </w:tc>
        <w:tc>
          <w:tcPr>
            <w:tcW w:w="0" w:type="auto"/>
            <w:shd w:val="clear" w:color="auto" w:fill="auto"/>
            <w:vAlign w:val="center"/>
            <w:hideMark/>
          </w:tcPr>
          <w:p w14:paraId="3541DF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38DF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FEB4E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2046,6</w:t>
            </w:r>
          </w:p>
        </w:tc>
      </w:tr>
      <w:tr w:rsidR="00946DDD" w:rsidRPr="00946DDD" w14:paraId="2D866B82" w14:textId="77777777" w:rsidTr="00946DDD">
        <w:trPr>
          <w:trHeight w:val="20"/>
        </w:trPr>
        <w:tc>
          <w:tcPr>
            <w:tcW w:w="0" w:type="auto"/>
            <w:shd w:val="clear" w:color="auto" w:fill="auto"/>
            <w:vAlign w:val="center"/>
            <w:hideMark/>
          </w:tcPr>
          <w:p w14:paraId="7C34B7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ЗС-21.01.83.83</w:t>
            </w:r>
          </w:p>
        </w:tc>
        <w:tc>
          <w:tcPr>
            <w:tcW w:w="0" w:type="auto"/>
            <w:shd w:val="clear" w:color="auto" w:fill="auto"/>
            <w:vAlign w:val="center"/>
            <w:hideMark/>
          </w:tcPr>
          <w:p w14:paraId="0D6B76F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Зеленая 5</w:t>
            </w:r>
          </w:p>
        </w:tc>
        <w:tc>
          <w:tcPr>
            <w:tcW w:w="0" w:type="auto"/>
            <w:shd w:val="clear" w:color="auto" w:fill="auto"/>
            <w:vAlign w:val="center"/>
            <w:hideMark/>
          </w:tcPr>
          <w:p w14:paraId="6EC028F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CF064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5B85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77,2</w:t>
            </w:r>
          </w:p>
        </w:tc>
        <w:tc>
          <w:tcPr>
            <w:tcW w:w="0" w:type="auto"/>
            <w:shd w:val="clear" w:color="auto" w:fill="auto"/>
            <w:vAlign w:val="center"/>
            <w:hideMark/>
          </w:tcPr>
          <w:p w14:paraId="0B0B1D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731,4</w:t>
            </w:r>
          </w:p>
        </w:tc>
        <w:tc>
          <w:tcPr>
            <w:tcW w:w="0" w:type="auto"/>
            <w:shd w:val="clear" w:color="auto" w:fill="auto"/>
            <w:vAlign w:val="center"/>
            <w:hideMark/>
          </w:tcPr>
          <w:p w14:paraId="446D49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A606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F6689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BF57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808,7</w:t>
            </w:r>
          </w:p>
        </w:tc>
        <w:tc>
          <w:tcPr>
            <w:tcW w:w="0" w:type="auto"/>
            <w:shd w:val="clear" w:color="auto" w:fill="auto"/>
            <w:vAlign w:val="center"/>
            <w:hideMark/>
          </w:tcPr>
          <w:p w14:paraId="269CFC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8B1A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9718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808,7</w:t>
            </w:r>
          </w:p>
        </w:tc>
      </w:tr>
      <w:tr w:rsidR="00946DDD" w:rsidRPr="00946DDD" w14:paraId="25CF62AC" w14:textId="77777777" w:rsidTr="00946DDD">
        <w:trPr>
          <w:trHeight w:val="20"/>
        </w:trPr>
        <w:tc>
          <w:tcPr>
            <w:tcW w:w="0" w:type="auto"/>
            <w:shd w:val="clear" w:color="auto" w:fill="auto"/>
            <w:vAlign w:val="center"/>
            <w:hideMark/>
          </w:tcPr>
          <w:p w14:paraId="18D71D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ЗС-21.01.84.84</w:t>
            </w:r>
          </w:p>
        </w:tc>
        <w:tc>
          <w:tcPr>
            <w:tcW w:w="0" w:type="auto"/>
            <w:shd w:val="clear" w:color="auto" w:fill="auto"/>
            <w:vAlign w:val="center"/>
            <w:hideMark/>
          </w:tcPr>
          <w:p w14:paraId="0F9F884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Олимпийская 2а</w:t>
            </w:r>
          </w:p>
        </w:tc>
        <w:tc>
          <w:tcPr>
            <w:tcW w:w="0" w:type="auto"/>
            <w:shd w:val="clear" w:color="auto" w:fill="auto"/>
            <w:vAlign w:val="center"/>
            <w:hideMark/>
          </w:tcPr>
          <w:p w14:paraId="763B21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5887B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FECB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CC0E5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2F2D6A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4B239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A0EC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9683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7232D4B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18923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ADC7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1042F5F7" w14:textId="77777777" w:rsidTr="00946DDD">
        <w:trPr>
          <w:trHeight w:val="20"/>
        </w:trPr>
        <w:tc>
          <w:tcPr>
            <w:tcW w:w="0" w:type="auto"/>
            <w:shd w:val="clear" w:color="auto" w:fill="auto"/>
            <w:vAlign w:val="center"/>
            <w:hideMark/>
          </w:tcPr>
          <w:p w14:paraId="200920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ЗС-21.01.85.85</w:t>
            </w:r>
          </w:p>
        </w:tc>
        <w:tc>
          <w:tcPr>
            <w:tcW w:w="0" w:type="auto"/>
            <w:shd w:val="clear" w:color="auto" w:fill="auto"/>
            <w:vAlign w:val="center"/>
            <w:hideMark/>
          </w:tcPr>
          <w:p w14:paraId="192CCC1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Зеленая 19</w:t>
            </w:r>
          </w:p>
        </w:tc>
        <w:tc>
          <w:tcPr>
            <w:tcW w:w="0" w:type="auto"/>
            <w:shd w:val="clear" w:color="auto" w:fill="auto"/>
            <w:vAlign w:val="center"/>
            <w:hideMark/>
          </w:tcPr>
          <w:p w14:paraId="669DBD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C694F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1352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52,1</w:t>
            </w:r>
          </w:p>
        </w:tc>
        <w:tc>
          <w:tcPr>
            <w:tcW w:w="0" w:type="auto"/>
            <w:shd w:val="clear" w:color="auto" w:fill="auto"/>
            <w:vAlign w:val="center"/>
            <w:hideMark/>
          </w:tcPr>
          <w:p w14:paraId="235F2D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510,6</w:t>
            </w:r>
          </w:p>
        </w:tc>
        <w:tc>
          <w:tcPr>
            <w:tcW w:w="0" w:type="auto"/>
            <w:shd w:val="clear" w:color="auto" w:fill="auto"/>
            <w:vAlign w:val="center"/>
            <w:hideMark/>
          </w:tcPr>
          <w:p w14:paraId="155E5E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4FCB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3712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CCB3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562,7</w:t>
            </w:r>
          </w:p>
        </w:tc>
        <w:tc>
          <w:tcPr>
            <w:tcW w:w="0" w:type="auto"/>
            <w:shd w:val="clear" w:color="auto" w:fill="auto"/>
            <w:vAlign w:val="center"/>
            <w:hideMark/>
          </w:tcPr>
          <w:p w14:paraId="470C46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E71D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6204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562,7</w:t>
            </w:r>
          </w:p>
        </w:tc>
      </w:tr>
      <w:tr w:rsidR="00946DDD" w:rsidRPr="00946DDD" w14:paraId="54EC9D33" w14:textId="77777777" w:rsidTr="00946DDD">
        <w:trPr>
          <w:trHeight w:val="20"/>
        </w:trPr>
        <w:tc>
          <w:tcPr>
            <w:tcW w:w="0" w:type="auto"/>
            <w:shd w:val="clear" w:color="auto" w:fill="auto"/>
            <w:vAlign w:val="center"/>
            <w:hideMark/>
          </w:tcPr>
          <w:p w14:paraId="73E2CC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ЗС-21.01.86.86</w:t>
            </w:r>
          </w:p>
        </w:tc>
        <w:tc>
          <w:tcPr>
            <w:tcW w:w="0" w:type="auto"/>
            <w:shd w:val="clear" w:color="auto" w:fill="auto"/>
            <w:vAlign w:val="center"/>
            <w:hideMark/>
          </w:tcPr>
          <w:p w14:paraId="5EDAF73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Олимпийская 2</w:t>
            </w:r>
          </w:p>
        </w:tc>
        <w:tc>
          <w:tcPr>
            <w:tcW w:w="0" w:type="auto"/>
            <w:shd w:val="clear" w:color="auto" w:fill="auto"/>
            <w:vAlign w:val="center"/>
            <w:hideMark/>
          </w:tcPr>
          <w:p w14:paraId="114B79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77F74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F9F0A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81,2</w:t>
            </w:r>
          </w:p>
        </w:tc>
        <w:tc>
          <w:tcPr>
            <w:tcW w:w="0" w:type="auto"/>
            <w:shd w:val="clear" w:color="auto" w:fill="auto"/>
            <w:vAlign w:val="center"/>
            <w:hideMark/>
          </w:tcPr>
          <w:p w14:paraId="63662C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776,6</w:t>
            </w:r>
          </w:p>
        </w:tc>
        <w:tc>
          <w:tcPr>
            <w:tcW w:w="0" w:type="auto"/>
            <w:shd w:val="clear" w:color="auto" w:fill="auto"/>
            <w:vAlign w:val="center"/>
            <w:hideMark/>
          </w:tcPr>
          <w:p w14:paraId="61CBEE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9499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CB96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508B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857,8</w:t>
            </w:r>
          </w:p>
        </w:tc>
        <w:tc>
          <w:tcPr>
            <w:tcW w:w="0" w:type="auto"/>
            <w:shd w:val="clear" w:color="auto" w:fill="auto"/>
            <w:vAlign w:val="center"/>
            <w:hideMark/>
          </w:tcPr>
          <w:p w14:paraId="5008E8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DA56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3936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857,8</w:t>
            </w:r>
          </w:p>
        </w:tc>
      </w:tr>
      <w:tr w:rsidR="00946DDD" w:rsidRPr="00946DDD" w14:paraId="75912722" w14:textId="77777777" w:rsidTr="00946DDD">
        <w:trPr>
          <w:trHeight w:val="20"/>
        </w:trPr>
        <w:tc>
          <w:tcPr>
            <w:tcW w:w="0" w:type="auto"/>
            <w:shd w:val="clear" w:color="auto" w:fill="auto"/>
            <w:vAlign w:val="center"/>
            <w:hideMark/>
          </w:tcPr>
          <w:p w14:paraId="145784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ЗС-21.01.87.87</w:t>
            </w:r>
          </w:p>
        </w:tc>
        <w:tc>
          <w:tcPr>
            <w:tcW w:w="0" w:type="auto"/>
            <w:shd w:val="clear" w:color="auto" w:fill="auto"/>
            <w:vAlign w:val="center"/>
            <w:hideMark/>
          </w:tcPr>
          <w:p w14:paraId="7C83B7B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Олимпийская 3</w:t>
            </w:r>
          </w:p>
        </w:tc>
        <w:tc>
          <w:tcPr>
            <w:tcW w:w="0" w:type="auto"/>
            <w:shd w:val="clear" w:color="auto" w:fill="auto"/>
            <w:vAlign w:val="center"/>
            <w:hideMark/>
          </w:tcPr>
          <w:p w14:paraId="642C83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ACA68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238C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59,7</w:t>
            </w:r>
          </w:p>
        </w:tc>
        <w:tc>
          <w:tcPr>
            <w:tcW w:w="0" w:type="auto"/>
            <w:shd w:val="clear" w:color="auto" w:fill="auto"/>
            <w:vAlign w:val="center"/>
            <w:hideMark/>
          </w:tcPr>
          <w:p w14:paraId="08C9CA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568,9</w:t>
            </w:r>
          </w:p>
        </w:tc>
        <w:tc>
          <w:tcPr>
            <w:tcW w:w="0" w:type="auto"/>
            <w:shd w:val="clear" w:color="auto" w:fill="auto"/>
            <w:vAlign w:val="center"/>
            <w:hideMark/>
          </w:tcPr>
          <w:p w14:paraId="40696AC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73176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985D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39A3A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628,6</w:t>
            </w:r>
          </w:p>
        </w:tc>
        <w:tc>
          <w:tcPr>
            <w:tcW w:w="0" w:type="auto"/>
            <w:shd w:val="clear" w:color="auto" w:fill="auto"/>
            <w:vAlign w:val="center"/>
            <w:hideMark/>
          </w:tcPr>
          <w:p w14:paraId="554881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8CD1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54E2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628,6</w:t>
            </w:r>
          </w:p>
        </w:tc>
      </w:tr>
      <w:tr w:rsidR="00946DDD" w:rsidRPr="00946DDD" w14:paraId="2563D58C" w14:textId="77777777" w:rsidTr="00946DDD">
        <w:trPr>
          <w:trHeight w:val="20"/>
        </w:trPr>
        <w:tc>
          <w:tcPr>
            <w:tcW w:w="0" w:type="auto"/>
            <w:shd w:val="clear" w:color="auto" w:fill="auto"/>
            <w:vAlign w:val="center"/>
            <w:hideMark/>
          </w:tcPr>
          <w:p w14:paraId="5C9729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ЗС-21.01.88.88</w:t>
            </w:r>
          </w:p>
        </w:tc>
        <w:tc>
          <w:tcPr>
            <w:tcW w:w="0" w:type="auto"/>
            <w:shd w:val="clear" w:color="auto" w:fill="auto"/>
            <w:vAlign w:val="center"/>
            <w:hideMark/>
          </w:tcPr>
          <w:p w14:paraId="2E139DD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Мира 30</w:t>
            </w:r>
          </w:p>
        </w:tc>
        <w:tc>
          <w:tcPr>
            <w:tcW w:w="0" w:type="auto"/>
            <w:shd w:val="clear" w:color="auto" w:fill="auto"/>
            <w:vAlign w:val="center"/>
            <w:hideMark/>
          </w:tcPr>
          <w:p w14:paraId="419BB3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D4A9F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E4C5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65,0</w:t>
            </w:r>
          </w:p>
        </w:tc>
        <w:tc>
          <w:tcPr>
            <w:tcW w:w="0" w:type="auto"/>
            <w:shd w:val="clear" w:color="auto" w:fill="auto"/>
            <w:vAlign w:val="center"/>
            <w:hideMark/>
          </w:tcPr>
          <w:p w14:paraId="1D8A9F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607,3</w:t>
            </w:r>
          </w:p>
        </w:tc>
        <w:tc>
          <w:tcPr>
            <w:tcW w:w="0" w:type="auto"/>
            <w:shd w:val="clear" w:color="auto" w:fill="auto"/>
            <w:vAlign w:val="center"/>
            <w:hideMark/>
          </w:tcPr>
          <w:p w14:paraId="6A200D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B89C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503D1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455B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672,3</w:t>
            </w:r>
          </w:p>
        </w:tc>
        <w:tc>
          <w:tcPr>
            <w:tcW w:w="0" w:type="auto"/>
            <w:shd w:val="clear" w:color="auto" w:fill="auto"/>
            <w:vAlign w:val="center"/>
            <w:hideMark/>
          </w:tcPr>
          <w:p w14:paraId="3BE362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4C109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2415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672,3</w:t>
            </w:r>
          </w:p>
        </w:tc>
      </w:tr>
      <w:tr w:rsidR="00946DDD" w:rsidRPr="00946DDD" w14:paraId="70066E58" w14:textId="77777777" w:rsidTr="00946DDD">
        <w:trPr>
          <w:trHeight w:val="20"/>
        </w:trPr>
        <w:tc>
          <w:tcPr>
            <w:tcW w:w="0" w:type="auto"/>
            <w:shd w:val="clear" w:color="auto" w:fill="auto"/>
            <w:vAlign w:val="center"/>
            <w:hideMark/>
          </w:tcPr>
          <w:p w14:paraId="020431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ЗС-21.01.89.89</w:t>
            </w:r>
          </w:p>
        </w:tc>
        <w:tc>
          <w:tcPr>
            <w:tcW w:w="0" w:type="auto"/>
            <w:shd w:val="clear" w:color="auto" w:fill="auto"/>
            <w:vAlign w:val="center"/>
            <w:hideMark/>
          </w:tcPr>
          <w:p w14:paraId="75E90D1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Мира 28</w:t>
            </w:r>
          </w:p>
        </w:tc>
        <w:tc>
          <w:tcPr>
            <w:tcW w:w="0" w:type="auto"/>
            <w:shd w:val="clear" w:color="auto" w:fill="auto"/>
            <w:vAlign w:val="center"/>
            <w:hideMark/>
          </w:tcPr>
          <w:p w14:paraId="08A749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4C15B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E48EF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34DA0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640E6C5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606F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93E6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067D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1B0B753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9CCD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92A6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19D9C9FE" w14:textId="77777777" w:rsidTr="00946DDD">
        <w:trPr>
          <w:trHeight w:val="20"/>
        </w:trPr>
        <w:tc>
          <w:tcPr>
            <w:tcW w:w="0" w:type="auto"/>
            <w:shd w:val="clear" w:color="auto" w:fill="auto"/>
            <w:vAlign w:val="center"/>
            <w:hideMark/>
          </w:tcPr>
          <w:p w14:paraId="41C417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ЗС-21.01.90.90</w:t>
            </w:r>
          </w:p>
        </w:tc>
        <w:tc>
          <w:tcPr>
            <w:tcW w:w="0" w:type="auto"/>
            <w:shd w:val="clear" w:color="auto" w:fill="auto"/>
            <w:vAlign w:val="center"/>
            <w:hideMark/>
          </w:tcPr>
          <w:p w14:paraId="1ABD316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Арте</w:t>
            </w:r>
          </w:p>
        </w:tc>
        <w:tc>
          <w:tcPr>
            <w:tcW w:w="0" w:type="auto"/>
            <w:shd w:val="clear" w:color="auto" w:fill="auto"/>
            <w:vAlign w:val="center"/>
            <w:hideMark/>
          </w:tcPr>
          <w:p w14:paraId="671CB1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2C602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4BC2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26599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2EB923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F9F77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B144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9725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2B8886B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A5C5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9756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10067169" w14:textId="77777777" w:rsidTr="00946DDD">
        <w:trPr>
          <w:trHeight w:val="20"/>
        </w:trPr>
        <w:tc>
          <w:tcPr>
            <w:tcW w:w="0" w:type="auto"/>
            <w:shd w:val="clear" w:color="auto" w:fill="auto"/>
            <w:vAlign w:val="center"/>
            <w:hideMark/>
          </w:tcPr>
          <w:p w14:paraId="5326C7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ЗС-21.01.91.91</w:t>
            </w:r>
          </w:p>
        </w:tc>
        <w:tc>
          <w:tcPr>
            <w:tcW w:w="0" w:type="auto"/>
            <w:shd w:val="clear" w:color="auto" w:fill="auto"/>
            <w:vAlign w:val="center"/>
            <w:hideMark/>
          </w:tcPr>
          <w:p w14:paraId="11B9A1E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11</w:t>
            </w:r>
          </w:p>
        </w:tc>
        <w:tc>
          <w:tcPr>
            <w:tcW w:w="0" w:type="auto"/>
            <w:shd w:val="clear" w:color="auto" w:fill="auto"/>
            <w:vAlign w:val="center"/>
            <w:hideMark/>
          </w:tcPr>
          <w:p w14:paraId="19840F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A5B337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D377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99,9</w:t>
            </w:r>
          </w:p>
        </w:tc>
        <w:tc>
          <w:tcPr>
            <w:tcW w:w="0" w:type="auto"/>
            <w:shd w:val="clear" w:color="auto" w:fill="auto"/>
            <w:vAlign w:val="center"/>
            <w:hideMark/>
          </w:tcPr>
          <w:p w14:paraId="2699D7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986,0</w:t>
            </w:r>
          </w:p>
        </w:tc>
        <w:tc>
          <w:tcPr>
            <w:tcW w:w="0" w:type="auto"/>
            <w:shd w:val="clear" w:color="auto" w:fill="auto"/>
            <w:vAlign w:val="center"/>
            <w:hideMark/>
          </w:tcPr>
          <w:p w14:paraId="76EE60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E80F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ABF71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330D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1085,9</w:t>
            </w:r>
          </w:p>
        </w:tc>
        <w:tc>
          <w:tcPr>
            <w:tcW w:w="0" w:type="auto"/>
            <w:shd w:val="clear" w:color="auto" w:fill="auto"/>
            <w:vAlign w:val="center"/>
            <w:hideMark/>
          </w:tcPr>
          <w:p w14:paraId="3F90B0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CA9E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26CF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1085,9</w:t>
            </w:r>
          </w:p>
        </w:tc>
      </w:tr>
      <w:tr w:rsidR="00946DDD" w:rsidRPr="00946DDD" w14:paraId="00C342FC" w14:textId="77777777" w:rsidTr="00946DDD">
        <w:trPr>
          <w:trHeight w:val="20"/>
        </w:trPr>
        <w:tc>
          <w:tcPr>
            <w:tcW w:w="0" w:type="auto"/>
            <w:shd w:val="clear" w:color="auto" w:fill="auto"/>
            <w:vAlign w:val="center"/>
            <w:hideMark/>
          </w:tcPr>
          <w:p w14:paraId="623981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ЗС-21.01.92.92</w:t>
            </w:r>
          </w:p>
        </w:tc>
        <w:tc>
          <w:tcPr>
            <w:tcW w:w="0" w:type="auto"/>
            <w:shd w:val="clear" w:color="auto" w:fill="auto"/>
            <w:vAlign w:val="center"/>
            <w:hideMark/>
          </w:tcPr>
          <w:p w14:paraId="533228A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9</w:t>
            </w:r>
          </w:p>
        </w:tc>
        <w:tc>
          <w:tcPr>
            <w:tcW w:w="0" w:type="auto"/>
            <w:shd w:val="clear" w:color="auto" w:fill="auto"/>
            <w:vAlign w:val="center"/>
            <w:hideMark/>
          </w:tcPr>
          <w:p w14:paraId="464DE9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5FB307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803A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90,4</w:t>
            </w:r>
          </w:p>
        </w:tc>
        <w:tc>
          <w:tcPr>
            <w:tcW w:w="0" w:type="auto"/>
            <w:shd w:val="clear" w:color="auto" w:fill="auto"/>
            <w:vAlign w:val="center"/>
            <w:hideMark/>
          </w:tcPr>
          <w:p w14:paraId="5254DD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878,5</w:t>
            </w:r>
          </w:p>
        </w:tc>
        <w:tc>
          <w:tcPr>
            <w:tcW w:w="0" w:type="auto"/>
            <w:shd w:val="clear" w:color="auto" w:fill="auto"/>
            <w:vAlign w:val="center"/>
            <w:hideMark/>
          </w:tcPr>
          <w:p w14:paraId="1CCF6E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C671A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0422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BB2F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968,8</w:t>
            </w:r>
          </w:p>
        </w:tc>
        <w:tc>
          <w:tcPr>
            <w:tcW w:w="0" w:type="auto"/>
            <w:shd w:val="clear" w:color="auto" w:fill="auto"/>
            <w:vAlign w:val="center"/>
            <w:hideMark/>
          </w:tcPr>
          <w:p w14:paraId="4129E8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C904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BEEE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968,8</w:t>
            </w:r>
          </w:p>
        </w:tc>
      </w:tr>
      <w:tr w:rsidR="00946DDD" w:rsidRPr="00946DDD" w14:paraId="0AF9C5BC" w14:textId="77777777" w:rsidTr="00946DDD">
        <w:trPr>
          <w:trHeight w:val="20"/>
        </w:trPr>
        <w:tc>
          <w:tcPr>
            <w:tcW w:w="0" w:type="auto"/>
            <w:shd w:val="clear" w:color="auto" w:fill="auto"/>
            <w:vAlign w:val="center"/>
            <w:hideMark/>
          </w:tcPr>
          <w:p w14:paraId="5DED77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ЗС-21.01.93.93</w:t>
            </w:r>
          </w:p>
        </w:tc>
        <w:tc>
          <w:tcPr>
            <w:tcW w:w="0" w:type="auto"/>
            <w:shd w:val="clear" w:color="auto" w:fill="auto"/>
            <w:vAlign w:val="center"/>
            <w:hideMark/>
          </w:tcPr>
          <w:p w14:paraId="7A1B591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8</w:t>
            </w:r>
          </w:p>
        </w:tc>
        <w:tc>
          <w:tcPr>
            <w:tcW w:w="0" w:type="auto"/>
            <w:shd w:val="clear" w:color="auto" w:fill="auto"/>
            <w:vAlign w:val="center"/>
            <w:hideMark/>
          </w:tcPr>
          <w:p w14:paraId="063568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9E76F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ABB6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65,7</w:t>
            </w:r>
          </w:p>
        </w:tc>
        <w:tc>
          <w:tcPr>
            <w:tcW w:w="0" w:type="auto"/>
            <w:shd w:val="clear" w:color="auto" w:fill="auto"/>
            <w:vAlign w:val="center"/>
            <w:hideMark/>
          </w:tcPr>
          <w:p w14:paraId="2C7E20F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622,3</w:t>
            </w:r>
          </w:p>
        </w:tc>
        <w:tc>
          <w:tcPr>
            <w:tcW w:w="0" w:type="auto"/>
            <w:shd w:val="clear" w:color="auto" w:fill="auto"/>
            <w:vAlign w:val="center"/>
            <w:hideMark/>
          </w:tcPr>
          <w:p w14:paraId="7DC347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9C98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A4B3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83BD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688,0</w:t>
            </w:r>
          </w:p>
        </w:tc>
        <w:tc>
          <w:tcPr>
            <w:tcW w:w="0" w:type="auto"/>
            <w:shd w:val="clear" w:color="auto" w:fill="auto"/>
            <w:vAlign w:val="center"/>
            <w:hideMark/>
          </w:tcPr>
          <w:p w14:paraId="62FB69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144D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FA93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688,0</w:t>
            </w:r>
          </w:p>
        </w:tc>
      </w:tr>
      <w:tr w:rsidR="00946DDD" w:rsidRPr="00946DDD" w14:paraId="56DFA39F" w14:textId="77777777" w:rsidTr="00946DDD">
        <w:trPr>
          <w:trHeight w:val="20"/>
        </w:trPr>
        <w:tc>
          <w:tcPr>
            <w:tcW w:w="0" w:type="auto"/>
            <w:shd w:val="clear" w:color="auto" w:fill="auto"/>
            <w:vAlign w:val="center"/>
            <w:hideMark/>
          </w:tcPr>
          <w:p w14:paraId="2B2379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ЗС-21.01.94.94</w:t>
            </w:r>
          </w:p>
        </w:tc>
        <w:tc>
          <w:tcPr>
            <w:tcW w:w="0" w:type="auto"/>
            <w:shd w:val="clear" w:color="auto" w:fill="auto"/>
            <w:vAlign w:val="center"/>
            <w:hideMark/>
          </w:tcPr>
          <w:p w14:paraId="0AEC1F1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Зеленая 29</w:t>
            </w:r>
          </w:p>
        </w:tc>
        <w:tc>
          <w:tcPr>
            <w:tcW w:w="0" w:type="auto"/>
            <w:shd w:val="clear" w:color="auto" w:fill="auto"/>
            <w:vAlign w:val="center"/>
            <w:hideMark/>
          </w:tcPr>
          <w:p w14:paraId="1F729A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A8E36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C143A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84,9</w:t>
            </w:r>
          </w:p>
        </w:tc>
        <w:tc>
          <w:tcPr>
            <w:tcW w:w="0" w:type="auto"/>
            <w:shd w:val="clear" w:color="auto" w:fill="auto"/>
            <w:vAlign w:val="center"/>
            <w:hideMark/>
          </w:tcPr>
          <w:p w14:paraId="6D4E09D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818,2</w:t>
            </w:r>
          </w:p>
        </w:tc>
        <w:tc>
          <w:tcPr>
            <w:tcW w:w="0" w:type="auto"/>
            <w:shd w:val="clear" w:color="auto" w:fill="auto"/>
            <w:vAlign w:val="center"/>
            <w:hideMark/>
          </w:tcPr>
          <w:p w14:paraId="65DBFCE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812F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F92A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D3D4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903,1</w:t>
            </w:r>
          </w:p>
        </w:tc>
        <w:tc>
          <w:tcPr>
            <w:tcW w:w="0" w:type="auto"/>
            <w:shd w:val="clear" w:color="auto" w:fill="auto"/>
            <w:vAlign w:val="center"/>
            <w:hideMark/>
          </w:tcPr>
          <w:p w14:paraId="5B8BBE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28DD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B3EE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903,1</w:t>
            </w:r>
          </w:p>
        </w:tc>
      </w:tr>
      <w:tr w:rsidR="00946DDD" w:rsidRPr="00946DDD" w14:paraId="199078F4" w14:textId="77777777" w:rsidTr="00946DDD">
        <w:trPr>
          <w:trHeight w:val="20"/>
        </w:trPr>
        <w:tc>
          <w:tcPr>
            <w:tcW w:w="0" w:type="auto"/>
            <w:shd w:val="clear" w:color="auto" w:fill="auto"/>
            <w:vAlign w:val="center"/>
            <w:hideMark/>
          </w:tcPr>
          <w:p w14:paraId="5C94F6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ЗС-21.01.95.95</w:t>
            </w:r>
          </w:p>
        </w:tc>
        <w:tc>
          <w:tcPr>
            <w:tcW w:w="0" w:type="auto"/>
            <w:shd w:val="clear" w:color="auto" w:fill="auto"/>
            <w:vAlign w:val="center"/>
            <w:hideMark/>
          </w:tcPr>
          <w:p w14:paraId="59D2F9E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Зеленая 25</w:t>
            </w:r>
          </w:p>
        </w:tc>
        <w:tc>
          <w:tcPr>
            <w:tcW w:w="0" w:type="auto"/>
            <w:shd w:val="clear" w:color="auto" w:fill="auto"/>
            <w:vAlign w:val="center"/>
            <w:hideMark/>
          </w:tcPr>
          <w:p w14:paraId="0DCB13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2A4C4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0B03D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79,2</w:t>
            </w:r>
          </w:p>
        </w:tc>
        <w:tc>
          <w:tcPr>
            <w:tcW w:w="0" w:type="auto"/>
            <w:shd w:val="clear" w:color="auto" w:fill="auto"/>
            <w:vAlign w:val="center"/>
            <w:hideMark/>
          </w:tcPr>
          <w:p w14:paraId="2F9EB7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753,3</w:t>
            </w:r>
          </w:p>
        </w:tc>
        <w:tc>
          <w:tcPr>
            <w:tcW w:w="0" w:type="auto"/>
            <w:shd w:val="clear" w:color="auto" w:fill="auto"/>
            <w:vAlign w:val="center"/>
            <w:hideMark/>
          </w:tcPr>
          <w:p w14:paraId="76F861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B2F2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0265D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08F4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832,5</w:t>
            </w:r>
          </w:p>
        </w:tc>
        <w:tc>
          <w:tcPr>
            <w:tcW w:w="0" w:type="auto"/>
            <w:shd w:val="clear" w:color="auto" w:fill="auto"/>
            <w:vAlign w:val="center"/>
            <w:hideMark/>
          </w:tcPr>
          <w:p w14:paraId="6E8DD4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1A0E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ACBB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832,5</w:t>
            </w:r>
          </w:p>
        </w:tc>
      </w:tr>
      <w:tr w:rsidR="00946DDD" w:rsidRPr="00946DDD" w14:paraId="176958E6" w14:textId="77777777" w:rsidTr="00946DDD">
        <w:trPr>
          <w:trHeight w:val="20"/>
        </w:trPr>
        <w:tc>
          <w:tcPr>
            <w:tcW w:w="0" w:type="auto"/>
            <w:shd w:val="clear" w:color="auto" w:fill="auto"/>
            <w:vAlign w:val="center"/>
            <w:hideMark/>
          </w:tcPr>
          <w:p w14:paraId="567CE7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ЗС-21.01.96.96</w:t>
            </w:r>
          </w:p>
        </w:tc>
        <w:tc>
          <w:tcPr>
            <w:tcW w:w="0" w:type="auto"/>
            <w:shd w:val="clear" w:color="auto" w:fill="auto"/>
            <w:vAlign w:val="center"/>
            <w:hideMark/>
          </w:tcPr>
          <w:p w14:paraId="10DB682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Зеленая 24</w:t>
            </w:r>
          </w:p>
        </w:tc>
        <w:tc>
          <w:tcPr>
            <w:tcW w:w="0" w:type="auto"/>
            <w:shd w:val="clear" w:color="auto" w:fill="auto"/>
            <w:vAlign w:val="center"/>
            <w:hideMark/>
          </w:tcPr>
          <w:p w14:paraId="4C36E1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06878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D901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81,3</w:t>
            </w:r>
          </w:p>
        </w:tc>
        <w:tc>
          <w:tcPr>
            <w:tcW w:w="0" w:type="auto"/>
            <w:shd w:val="clear" w:color="auto" w:fill="auto"/>
            <w:vAlign w:val="center"/>
            <w:hideMark/>
          </w:tcPr>
          <w:p w14:paraId="0A1B10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778,8</w:t>
            </w:r>
          </w:p>
        </w:tc>
        <w:tc>
          <w:tcPr>
            <w:tcW w:w="0" w:type="auto"/>
            <w:shd w:val="clear" w:color="auto" w:fill="auto"/>
            <w:vAlign w:val="center"/>
            <w:hideMark/>
          </w:tcPr>
          <w:p w14:paraId="4B445F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1181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A111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26FA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860,1</w:t>
            </w:r>
          </w:p>
        </w:tc>
        <w:tc>
          <w:tcPr>
            <w:tcW w:w="0" w:type="auto"/>
            <w:shd w:val="clear" w:color="auto" w:fill="auto"/>
            <w:vAlign w:val="center"/>
            <w:hideMark/>
          </w:tcPr>
          <w:p w14:paraId="7F5216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31B0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5E44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860,1</w:t>
            </w:r>
          </w:p>
        </w:tc>
      </w:tr>
      <w:tr w:rsidR="00946DDD" w:rsidRPr="00946DDD" w14:paraId="371EE0DA" w14:textId="77777777" w:rsidTr="00946DDD">
        <w:trPr>
          <w:trHeight w:val="20"/>
        </w:trPr>
        <w:tc>
          <w:tcPr>
            <w:tcW w:w="0" w:type="auto"/>
            <w:shd w:val="clear" w:color="auto" w:fill="auto"/>
            <w:vAlign w:val="center"/>
            <w:hideMark/>
          </w:tcPr>
          <w:p w14:paraId="3F8423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ЗС-21.01.97.97</w:t>
            </w:r>
          </w:p>
        </w:tc>
        <w:tc>
          <w:tcPr>
            <w:tcW w:w="0" w:type="auto"/>
            <w:shd w:val="clear" w:color="auto" w:fill="auto"/>
            <w:vAlign w:val="center"/>
            <w:hideMark/>
          </w:tcPr>
          <w:p w14:paraId="4B40BB9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Зеленая 28</w:t>
            </w:r>
          </w:p>
        </w:tc>
        <w:tc>
          <w:tcPr>
            <w:tcW w:w="0" w:type="auto"/>
            <w:shd w:val="clear" w:color="auto" w:fill="auto"/>
            <w:vAlign w:val="center"/>
            <w:hideMark/>
          </w:tcPr>
          <w:p w14:paraId="0D68F6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EB82AC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4D20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102,0</w:t>
            </w:r>
          </w:p>
        </w:tc>
        <w:tc>
          <w:tcPr>
            <w:tcW w:w="0" w:type="auto"/>
            <w:shd w:val="clear" w:color="auto" w:fill="auto"/>
            <w:vAlign w:val="center"/>
            <w:hideMark/>
          </w:tcPr>
          <w:p w14:paraId="0BDA43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1008,5</w:t>
            </w:r>
          </w:p>
        </w:tc>
        <w:tc>
          <w:tcPr>
            <w:tcW w:w="0" w:type="auto"/>
            <w:shd w:val="clear" w:color="auto" w:fill="auto"/>
            <w:vAlign w:val="center"/>
            <w:hideMark/>
          </w:tcPr>
          <w:p w14:paraId="4F58F4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9685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7B8C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C82F9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1110,5</w:t>
            </w:r>
          </w:p>
        </w:tc>
        <w:tc>
          <w:tcPr>
            <w:tcW w:w="0" w:type="auto"/>
            <w:shd w:val="clear" w:color="auto" w:fill="auto"/>
            <w:vAlign w:val="center"/>
            <w:hideMark/>
          </w:tcPr>
          <w:p w14:paraId="5BD641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8CFB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997B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1110,5</w:t>
            </w:r>
          </w:p>
        </w:tc>
      </w:tr>
      <w:tr w:rsidR="00946DDD" w:rsidRPr="00946DDD" w14:paraId="72884B9D" w14:textId="77777777" w:rsidTr="00946DDD">
        <w:trPr>
          <w:trHeight w:val="20"/>
        </w:trPr>
        <w:tc>
          <w:tcPr>
            <w:tcW w:w="0" w:type="auto"/>
            <w:shd w:val="clear" w:color="auto" w:fill="auto"/>
            <w:vAlign w:val="center"/>
            <w:hideMark/>
          </w:tcPr>
          <w:p w14:paraId="36A4CF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ЗС-21.01.98.98</w:t>
            </w:r>
          </w:p>
        </w:tc>
        <w:tc>
          <w:tcPr>
            <w:tcW w:w="0" w:type="auto"/>
            <w:shd w:val="clear" w:color="auto" w:fill="auto"/>
            <w:vAlign w:val="center"/>
            <w:hideMark/>
          </w:tcPr>
          <w:p w14:paraId="6BC8C06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Школа 15</w:t>
            </w:r>
          </w:p>
        </w:tc>
        <w:tc>
          <w:tcPr>
            <w:tcW w:w="0" w:type="auto"/>
            <w:shd w:val="clear" w:color="auto" w:fill="auto"/>
            <w:vAlign w:val="center"/>
            <w:hideMark/>
          </w:tcPr>
          <w:p w14:paraId="0F8A60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AAF63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8F8B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97,0</w:t>
            </w:r>
          </w:p>
        </w:tc>
        <w:tc>
          <w:tcPr>
            <w:tcW w:w="0" w:type="auto"/>
            <w:shd w:val="clear" w:color="auto" w:fill="auto"/>
            <w:vAlign w:val="center"/>
            <w:hideMark/>
          </w:tcPr>
          <w:p w14:paraId="2EF5509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951,9</w:t>
            </w:r>
          </w:p>
        </w:tc>
        <w:tc>
          <w:tcPr>
            <w:tcW w:w="0" w:type="auto"/>
            <w:shd w:val="clear" w:color="auto" w:fill="auto"/>
            <w:vAlign w:val="center"/>
            <w:hideMark/>
          </w:tcPr>
          <w:p w14:paraId="14225AC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0119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3087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B804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1048,9</w:t>
            </w:r>
          </w:p>
        </w:tc>
        <w:tc>
          <w:tcPr>
            <w:tcW w:w="0" w:type="auto"/>
            <w:shd w:val="clear" w:color="auto" w:fill="auto"/>
            <w:vAlign w:val="center"/>
            <w:hideMark/>
          </w:tcPr>
          <w:p w14:paraId="548467B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8BDA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E5CA0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1048,9</w:t>
            </w:r>
          </w:p>
        </w:tc>
      </w:tr>
      <w:tr w:rsidR="00946DDD" w:rsidRPr="00946DDD" w14:paraId="3DD95A08" w14:textId="77777777" w:rsidTr="00946DDD">
        <w:trPr>
          <w:trHeight w:val="20"/>
        </w:trPr>
        <w:tc>
          <w:tcPr>
            <w:tcW w:w="0" w:type="auto"/>
            <w:shd w:val="clear" w:color="auto" w:fill="auto"/>
            <w:vAlign w:val="center"/>
            <w:hideMark/>
          </w:tcPr>
          <w:p w14:paraId="71C9B2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ЗС-21.01.99.99</w:t>
            </w:r>
          </w:p>
        </w:tc>
        <w:tc>
          <w:tcPr>
            <w:tcW w:w="0" w:type="auto"/>
            <w:shd w:val="clear" w:color="auto" w:fill="auto"/>
            <w:vAlign w:val="center"/>
            <w:hideMark/>
          </w:tcPr>
          <w:p w14:paraId="61DB858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пол-ка</w:t>
            </w:r>
          </w:p>
        </w:tc>
        <w:tc>
          <w:tcPr>
            <w:tcW w:w="0" w:type="auto"/>
            <w:shd w:val="clear" w:color="auto" w:fill="auto"/>
            <w:vAlign w:val="center"/>
            <w:hideMark/>
          </w:tcPr>
          <w:p w14:paraId="3D9E90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70C97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29AF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F447B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13DE6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B9A6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33F2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E83F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ADBCD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68C0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A0B1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432D807" w14:textId="77777777" w:rsidTr="00946DDD">
        <w:trPr>
          <w:trHeight w:val="20"/>
        </w:trPr>
        <w:tc>
          <w:tcPr>
            <w:tcW w:w="0" w:type="auto"/>
            <w:shd w:val="clear" w:color="auto" w:fill="auto"/>
            <w:vAlign w:val="center"/>
            <w:hideMark/>
          </w:tcPr>
          <w:p w14:paraId="565FA8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ЗС-21.01.100.100</w:t>
            </w:r>
          </w:p>
        </w:tc>
        <w:tc>
          <w:tcPr>
            <w:tcW w:w="0" w:type="auto"/>
            <w:shd w:val="clear" w:color="auto" w:fill="auto"/>
            <w:vAlign w:val="center"/>
            <w:hideMark/>
          </w:tcPr>
          <w:p w14:paraId="2EE0FCB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6</w:t>
            </w:r>
          </w:p>
        </w:tc>
        <w:tc>
          <w:tcPr>
            <w:tcW w:w="0" w:type="auto"/>
            <w:shd w:val="clear" w:color="auto" w:fill="auto"/>
            <w:vAlign w:val="center"/>
            <w:hideMark/>
          </w:tcPr>
          <w:p w14:paraId="084AF5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EBF02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C911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72,0</w:t>
            </w:r>
          </w:p>
        </w:tc>
        <w:tc>
          <w:tcPr>
            <w:tcW w:w="0" w:type="auto"/>
            <w:shd w:val="clear" w:color="auto" w:fill="auto"/>
            <w:vAlign w:val="center"/>
            <w:hideMark/>
          </w:tcPr>
          <w:p w14:paraId="7CA7C2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674,2</w:t>
            </w:r>
          </w:p>
        </w:tc>
        <w:tc>
          <w:tcPr>
            <w:tcW w:w="0" w:type="auto"/>
            <w:shd w:val="clear" w:color="auto" w:fill="auto"/>
            <w:vAlign w:val="center"/>
            <w:hideMark/>
          </w:tcPr>
          <w:p w14:paraId="4ACC6B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F5633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066B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48456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746,1</w:t>
            </w:r>
          </w:p>
        </w:tc>
        <w:tc>
          <w:tcPr>
            <w:tcW w:w="0" w:type="auto"/>
            <w:shd w:val="clear" w:color="auto" w:fill="auto"/>
            <w:vAlign w:val="center"/>
            <w:hideMark/>
          </w:tcPr>
          <w:p w14:paraId="6D9A47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C121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29FF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746,1</w:t>
            </w:r>
          </w:p>
        </w:tc>
      </w:tr>
      <w:tr w:rsidR="00946DDD" w:rsidRPr="00946DDD" w14:paraId="01A84BA0" w14:textId="77777777" w:rsidTr="00946DDD">
        <w:trPr>
          <w:trHeight w:val="20"/>
        </w:trPr>
        <w:tc>
          <w:tcPr>
            <w:tcW w:w="0" w:type="auto"/>
            <w:shd w:val="clear" w:color="auto" w:fill="auto"/>
            <w:vAlign w:val="center"/>
            <w:hideMark/>
          </w:tcPr>
          <w:p w14:paraId="4D9655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ЗС-21.01.101.101</w:t>
            </w:r>
          </w:p>
        </w:tc>
        <w:tc>
          <w:tcPr>
            <w:tcW w:w="0" w:type="auto"/>
            <w:shd w:val="clear" w:color="auto" w:fill="auto"/>
            <w:vAlign w:val="center"/>
            <w:hideMark/>
          </w:tcPr>
          <w:p w14:paraId="1B67F60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Зеленая 16</w:t>
            </w:r>
          </w:p>
        </w:tc>
        <w:tc>
          <w:tcPr>
            <w:tcW w:w="0" w:type="auto"/>
            <w:shd w:val="clear" w:color="auto" w:fill="auto"/>
            <w:vAlign w:val="center"/>
            <w:hideMark/>
          </w:tcPr>
          <w:p w14:paraId="7E55DA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EA3EC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B0E2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55,3</w:t>
            </w:r>
          </w:p>
        </w:tc>
        <w:tc>
          <w:tcPr>
            <w:tcW w:w="0" w:type="auto"/>
            <w:shd w:val="clear" w:color="auto" w:fill="auto"/>
            <w:vAlign w:val="center"/>
            <w:hideMark/>
          </w:tcPr>
          <w:p w14:paraId="69F942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539,6</w:t>
            </w:r>
          </w:p>
        </w:tc>
        <w:tc>
          <w:tcPr>
            <w:tcW w:w="0" w:type="auto"/>
            <w:shd w:val="clear" w:color="auto" w:fill="auto"/>
            <w:vAlign w:val="center"/>
            <w:hideMark/>
          </w:tcPr>
          <w:p w14:paraId="1A6B21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03C8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3429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3612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594,9</w:t>
            </w:r>
          </w:p>
        </w:tc>
        <w:tc>
          <w:tcPr>
            <w:tcW w:w="0" w:type="auto"/>
            <w:shd w:val="clear" w:color="auto" w:fill="auto"/>
            <w:vAlign w:val="center"/>
            <w:hideMark/>
          </w:tcPr>
          <w:p w14:paraId="0462E4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F000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60AB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594,9</w:t>
            </w:r>
          </w:p>
        </w:tc>
      </w:tr>
      <w:tr w:rsidR="00946DDD" w:rsidRPr="00946DDD" w14:paraId="030C81D0" w14:textId="77777777" w:rsidTr="00946DDD">
        <w:trPr>
          <w:trHeight w:val="20"/>
        </w:trPr>
        <w:tc>
          <w:tcPr>
            <w:tcW w:w="0" w:type="auto"/>
            <w:shd w:val="clear" w:color="auto" w:fill="auto"/>
            <w:vAlign w:val="center"/>
            <w:hideMark/>
          </w:tcPr>
          <w:p w14:paraId="3069D8D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ЗС-21.01.102.102</w:t>
            </w:r>
          </w:p>
        </w:tc>
        <w:tc>
          <w:tcPr>
            <w:tcW w:w="0" w:type="auto"/>
            <w:shd w:val="clear" w:color="auto" w:fill="auto"/>
            <w:vAlign w:val="center"/>
            <w:hideMark/>
          </w:tcPr>
          <w:p w14:paraId="67AFC3C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Зеленая 17</w:t>
            </w:r>
          </w:p>
        </w:tc>
        <w:tc>
          <w:tcPr>
            <w:tcW w:w="0" w:type="auto"/>
            <w:shd w:val="clear" w:color="auto" w:fill="auto"/>
            <w:vAlign w:val="center"/>
            <w:hideMark/>
          </w:tcPr>
          <w:p w14:paraId="5CF5DC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F0BB1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9C43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55,6</w:t>
            </w:r>
          </w:p>
        </w:tc>
        <w:tc>
          <w:tcPr>
            <w:tcW w:w="0" w:type="auto"/>
            <w:shd w:val="clear" w:color="auto" w:fill="auto"/>
            <w:vAlign w:val="center"/>
            <w:hideMark/>
          </w:tcPr>
          <w:p w14:paraId="2BC964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541,9</w:t>
            </w:r>
          </w:p>
        </w:tc>
        <w:tc>
          <w:tcPr>
            <w:tcW w:w="0" w:type="auto"/>
            <w:shd w:val="clear" w:color="auto" w:fill="auto"/>
            <w:vAlign w:val="center"/>
            <w:hideMark/>
          </w:tcPr>
          <w:p w14:paraId="681B65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1B52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92BDF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35FE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597,6</w:t>
            </w:r>
          </w:p>
        </w:tc>
        <w:tc>
          <w:tcPr>
            <w:tcW w:w="0" w:type="auto"/>
            <w:shd w:val="clear" w:color="auto" w:fill="auto"/>
            <w:vAlign w:val="center"/>
            <w:hideMark/>
          </w:tcPr>
          <w:p w14:paraId="69663A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E8CF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B6CAB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597,6</w:t>
            </w:r>
          </w:p>
        </w:tc>
      </w:tr>
      <w:tr w:rsidR="00946DDD" w:rsidRPr="00946DDD" w14:paraId="0CB9FB92" w14:textId="77777777" w:rsidTr="00946DDD">
        <w:trPr>
          <w:trHeight w:val="20"/>
        </w:trPr>
        <w:tc>
          <w:tcPr>
            <w:tcW w:w="0" w:type="auto"/>
            <w:shd w:val="clear" w:color="auto" w:fill="auto"/>
            <w:vAlign w:val="center"/>
            <w:hideMark/>
          </w:tcPr>
          <w:p w14:paraId="11DCAC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ЗС-21.01.103.103</w:t>
            </w:r>
          </w:p>
        </w:tc>
        <w:tc>
          <w:tcPr>
            <w:tcW w:w="0" w:type="auto"/>
            <w:shd w:val="clear" w:color="auto" w:fill="auto"/>
            <w:vAlign w:val="center"/>
            <w:hideMark/>
          </w:tcPr>
          <w:p w14:paraId="59D0B83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Зеленая 14</w:t>
            </w:r>
          </w:p>
        </w:tc>
        <w:tc>
          <w:tcPr>
            <w:tcW w:w="0" w:type="auto"/>
            <w:shd w:val="clear" w:color="auto" w:fill="auto"/>
            <w:vAlign w:val="center"/>
            <w:hideMark/>
          </w:tcPr>
          <w:p w14:paraId="3737A0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C1405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33D8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79,0</w:t>
            </w:r>
          </w:p>
        </w:tc>
        <w:tc>
          <w:tcPr>
            <w:tcW w:w="0" w:type="auto"/>
            <w:shd w:val="clear" w:color="auto" w:fill="auto"/>
            <w:vAlign w:val="center"/>
            <w:hideMark/>
          </w:tcPr>
          <w:p w14:paraId="7B0734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755,0</w:t>
            </w:r>
          </w:p>
        </w:tc>
        <w:tc>
          <w:tcPr>
            <w:tcW w:w="0" w:type="auto"/>
            <w:shd w:val="clear" w:color="auto" w:fill="auto"/>
            <w:vAlign w:val="center"/>
            <w:hideMark/>
          </w:tcPr>
          <w:p w14:paraId="5E676B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8540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0590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7ED49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833,9</w:t>
            </w:r>
          </w:p>
        </w:tc>
        <w:tc>
          <w:tcPr>
            <w:tcW w:w="0" w:type="auto"/>
            <w:shd w:val="clear" w:color="auto" w:fill="auto"/>
            <w:vAlign w:val="center"/>
            <w:hideMark/>
          </w:tcPr>
          <w:p w14:paraId="77AE51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8571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6BAC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833,9</w:t>
            </w:r>
          </w:p>
        </w:tc>
      </w:tr>
      <w:tr w:rsidR="00946DDD" w:rsidRPr="00946DDD" w14:paraId="4A1D2AAF" w14:textId="77777777" w:rsidTr="00946DDD">
        <w:trPr>
          <w:trHeight w:val="20"/>
        </w:trPr>
        <w:tc>
          <w:tcPr>
            <w:tcW w:w="0" w:type="auto"/>
            <w:shd w:val="clear" w:color="auto" w:fill="auto"/>
            <w:vAlign w:val="center"/>
            <w:hideMark/>
          </w:tcPr>
          <w:p w14:paraId="55F4B7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ЗС-21.01.104.104</w:t>
            </w:r>
          </w:p>
        </w:tc>
        <w:tc>
          <w:tcPr>
            <w:tcW w:w="0" w:type="auto"/>
            <w:shd w:val="clear" w:color="auto" w:fill="auto"/>
            <w:vAlign w:val="center"/>
            <w:hideMark/>
          </w:tcPr>
          <w:p w14:paraId="283A24E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Зеленая 15</w:t>
            </w:r>
          </w:p>
        </w:tc>
        <w:tc>
          <w:tcPr>
            <w:tcW w:w="0" w:type="auto"/>
            <w:shd w:val="clear" w:color="auto" w:fill="auto"/>
            <w:vAlign w:val="center"/>
            <w:hideMark/>
          </w:tcPr>
          <w:p w14:paraId="59A792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CB2FD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ADF4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71,3</w:t>
            </w:r>
          </w:p>
        </w:tc>
        <w:tc>
          <w:tcPr>
            <w:tcW w:w="0" w:type="auto"/>
            <w:shd w:val="clear" w:color="auto" w:fill="auto"/>
            <w:vAlign w:val="center"/>
            <w:hideMark/>
          </w:tcPr>
          <w:p w14:paraId="318ADD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667,5</w:t>
            </w:r>
          </w:p>
        </w:tc>
        <w:tc>
          <w:tcPr>
            <w:tcW w:w="0" w:type="auto"/>
            <w:shd w:val="clear" w:color="auto" w:fill="auto"/>
            <w:vAlign w:val="center"/>
            <w:hideMark/>
          </w:tcPr>
          <w:p w14:paraId="376F87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BCE6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DC2C2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97C5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738,8</w:t>
            </w:r>
          </w:p>
        </w:tc>
        <w:tc>
          <w:tcPr>
            <w:tcW w:w="0" w:type="auto"/>
            <w:shd w:val="clear" w:color="auto" w:fill="auto"/>
            <w:vAlign w:val="center"/>
            <w:hideMark/>
          </w:tcPr>
          <w:p w14:paraId="5B8032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0B82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9EC5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738,8</w:t>
            </w:r>
          </w:p>
        </w:tc>
      </w:tr>
      <w:tr w:rsidR="00946DDD" w:rsidRPr="00946DDD" w14:paraId="4AA0DAA7" w14:textId="77777777" w:rsidTr="00946DDD">
        <w:trPr>
          <w:trHeight w:val="20"/>
        </w:trPr>
        <w:tc>
          <w:tcPr>
            <w:tcW w:w="0" w:type="auto"/>
            <w:shd w:val="clear" w:color="auto" w:fill="auto"/>
            <w:vAlign w:val="center"/>
            <w:hideMark/>
          </w:tcPr>
          <w:p w14:paraId="5BFB5DE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ЗС-21.01.105.105</w:t>
            </w:r>
          </w:p>
        </w:tc>
        <w:tc>
          <w:tcPr>
            <w:tcW w:w="0" w:type="auto"/>
            <w:shd w:val="clear" w:color="auto" w:fill="auto"/>
            <w:vAlign w:val="center"/>
            <w:hideMark/>
          </w:tcPr>
          <w:p w14:paraId="554D669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Техносел</w:t>
            </w:r>
          </w:p>
        </w:tc>
        <w:tc>
          <w:tcPr>
            <w:tcW w:w="0" w:type="auto"/>
            <w:shd w:val="clear" w:color="auto" w:fill="auto"/>
            <w:vAlign w:val="center"/>
            <w:hideMark/>
          </w:tcPr>
          <w:p w14:paraId="15649C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FDE1D9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21C0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4F368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8FF51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D539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085B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A13B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3673B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4F8E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2139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5F9CA66" w14:textId="77777777" w:rsidTr="00946DDD">
        <w:trPr>
          <w:trHeight w:val="20"/>
        </w:trPr>
        <w:tc>
          <w:tcPr>
            <w:tcW w:w="0" w:type="auto"/>
            <w:shd w:val="clear" w:color="auto" w:fill="auto"/>
            <w:vAlign w:val="center"/>
            <w:hideMark/>
          </w:tcPr>
          <w:p w14:paraId="17F106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ЗС-21.01.106.106</w:t>
            </w:r>
          </w:p>
        </w:tc>
        <w:tc>
          <w:tcPr>
            <w:tcW w:w="0" w:type="auto"/>
            <w:shd w:val="clear" w:color="auto" w:fill="auto"/>
            <w:vAlign w:val="center"/>
            <w:hideMark/>
          </w:tcPr>
          <w:p w14:paraId="1499AB5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4</w:t>
            </w:r>
          </w:p>
        </w:tc>
        <w:tc>
          <w:tcPr>
            <w:tcW w:w="0" w:type="auto"/>
            <w:shd w:val="clear" w:color="auto" w:fill="auto"/>
            <w:vAlign w:val="center"/>
            <w:hideMark/>
          </w:tcPr>
          <w:p w14:paraId="664EB4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464A8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91CC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76,5</w:t>
            </w:r>
          </w:p>
        </w:tc>
        <w:tc>
          <w:tcPr>
            <w:tcW w:w="0" w:type="auto"/>
            <w:shd w:val="clear" w:color="auto" w:fill="auto"/>
            <w:vAlign w:val="center"/>
            <w:hideMark/>
          </w:tcPr>
          <w:p w14:paraId="7860443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724,2</w:t>
            </w:r>
          </w:p>
        </w:tc>
        <w:tc>
          <w:tcPr>
            <w:tcW w:w="0" w:type="auto"/>
            <w:shd w:val="clear" w:color="auto" w:fill="auto"/>
            <w:vAlign w:val="center"/>
            <w:hideMark/>
          </w:tcPr>
          <w:p w14:paraId="2025BE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0680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6D94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E032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800,8</w:t>
            </w:r>
          </w:p>
        </w:tc>
        <w:tc>
          <w:tcPr>
            <w:tcW w:w="0" w:type="auto"/>
            <w:shd w:val="clear" w:color="auto" w:fill="auto"/>
            <w:vAlign w:val="center"/>
            <w:hideMark/>
          </w:tcPr>
          <w:p w14:paraId="04FA9C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4316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B6341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800,8</w:t>
            </w:r>
          </w:p>
        </w:tc>
      </w:tr>
      <w:tr w:rsidR="00946DDD" w:rsidRPr="00946DDD" w14:paraId="6FAF445A" w14:textId="77777777" w:rsidTr="00946DDD">
        <w:trPr>
          <w:trHeight w:val="20"/>
        </w:trPr>
        <w:tc>
          <w:tcPr>
            <w:tcW w:w="0" w:type="auto"/>
            <w:shd w:val="clear" w:color="auto" w:fill="auto"/>
            <w:vAlign w:val="center"/>
            <w:hideMark/>
          </w:tcPr>
          <w:p w14:paraId="4AD675A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ЗС-21.01.107.107</w:t>
            </w:r>
          </w:p>
        </w:tc>
        <w:tc>
          <w:tcPr>
            <w:tcW w:w="0" w:type="auto"/>
            <w:shd w:val="clear" w:color="auto" w:fill="auto"/>
            <w:vAlign w:val="center"/>
            <w:hideMark/>
          </w:tcPr>
          <w:p w14:paraId="206D911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12</w:t>
            </w:r>
          </w:p>
        </w:tc>
        <w:tc>
          <w:tcPr>
            <w:tcW w:w="0" w:type="auto"/>
            <w:shd w:val="clear" w:color="auto" w:fill="auto"/>
            <w:vAlign w:val="center"/>
            <w:hideMark/>
          </w:tcPr>
          <w:p w14:paraId="2664FD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B6C22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8428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F1C1B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444B3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9D9F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0857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110B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340597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5927C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AD8A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D86CB30" w14:textId="77777777" w:rsidTr="00946DDD">
        <w:trPr>
          <w:trHeight w:val="20"/>
        </w:trPr>
        <w:tc>
          <w:tcPr>
            <w:tcW w:w="0" w:type="auto"/>
            <w:shd w:val="clear" w:color="auto" w:fill="auto"/>
            <w:vAlign w:val="center"/>
            <w:hideMark/>
          </w:tcPr>
          <w:p w14:paraId="31DE219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ЗС-21.01.108.108</w:t>
            </w:r>
          </w:p>
        </w:tc>
        <w:tc>
          <w:tcPr>
            <w:tcW w:w="0" w:type="auto"/>
            <w:shd w:val="clear" w:color="auto" w:fill="auto"/>
            <w:vAlign w:val="center"/>
            <w:hideMark/>
          </w:tcPr>
          <w:p w14:paraId="31BC53A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6</w:t>
            </w:r>
          </w:p>
        </w:tc>
        <w:tc>
          <w:tcPr>
            <w:tcW w:w="0" w:type="auto"/>
            <w:shd w:val="clear" w:color="auto" w:fill="auto"/>
            <w:vAlign w:val="center"/>
            <w:hideMark/>
          </w:tcPr>
          <w:p w14:paraId="20E33D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8C060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4775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B6FA8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759BD2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D81E1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0823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3F99B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00F9D4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4FBC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0F42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0F6BD7E2" w14:textId="77777777" w:rsidTr="00946DDD">
        <w:trPr>
          <w:trHeight w:val="20"/>
        </w:trPr>
        <w:tc>
          <w:tcPr>
            <w:tcW w:w="0" w:type="auto"/>
            <w:shd w:val="clear" w:color="auto" w:fill="auto"/>
            <w:vAlign w:val="center"/>
            <w:hideMark/>
          </w:tcPr>
          <w:p w14:paraId="572DA6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ЗС-21.01.109.109</w:t>
            </w:r>
          </w:p>
        </w:tc>
        <w:tc>
          <w:tcPr>
            <w:tcW w:w="0" w:type="auto"/>
            <w:shd w:val="clear" w:color="auto" w:fill="auto"/>
            <w:vAlign w:val="center"/>
            <w:hideMark/>
          </w:tcPr>
          <w:p w14:paraId="0D64C4B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11а</w:t>
            </w:r>
          </w:p>
        </w:tc>
        <w:tc>
          <w:tcPr>
            <w:tcW w:w="0" w:type="auto"/>
            <w:shd w:val="clear" w:color="auto" w:fill="auto"/>
            <w:vAlign w:val="center"/>
            <w:hideMark/>
          </w:tcPr>
          <w:p w14:paraId="6DDAEE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2F9BE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1DDF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F12A4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593DFC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11411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FB0DA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48D5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6940FF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A56C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3983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46BA32B9" w14:textId="77777777" w:rsidTr="00946DDD">
        <w:trPr>
          <w:trHeight w:val="20"/>
        </w:trPr>
        <w:tc>
          <w:tcPr>
            <w:tcW w:w="0" w:type="auto"/>
            <w:shd w:val="clear" w:color="auto" w:fill="auto"/>
            <w:vAlign w:val="center"/>
            <w:hideMark/>
          </w:tcPr>
          <w:p w14:paraId="3745B9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ЗС-21.01.110.110</w:t>
            </w:r>
          </w:p>
        </w:tc>
        <w:tc>
          <w:tcPr>
            <w:tcW w:w="0" w:type="auto"/>
            <w:shd w:val="clear" w:color="auto" w:fill="auto"/>
            <w:vAlign w:val="center"/>
            <w:hideMark/>
          </w:tcPr>
          <w:p w14:paraId="08DA85D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7</w:t>
            </w:r>
          </w:p>
        </w:tc>
        <w:tc>
          <w:tcPr>
            <w:tcW w:w="0" w:type="auto"/>
            <w:shd w:val="clear" w:color="auto" w:fill="auto"/>
            <w:vAlign w:val="center"/>
            <w:hideMark/>
          </w:tcPr>
          <w:p w14:paraId="424D64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E218C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123E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112,1</w:t>
            </w:r>
          </w:p>
        </w:tc>
        <w:tc>
          <w:tcPr>
            <w:tcW w:w="0" w:type="auto"/>
            <w:shd w:val="clear" w:color="auto" w:fill="auto"/>
            <w:vAlign w:val="center"/>
            <w:hideMark/>
          </w:tcPr>
          <w:p w14:paraId="4EE70F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1122,5</w:t>
            </w:r>
          </w:p>
        </w:tc>
        <w:tc>
          <w:tcPr>
            <w:tcW w:w="0" w:type="auto"/>
            <w:shd w:val="clear" w:color="auto" w:fill="auto"/>
            <w:vAlign w:val="center"/>
            <w:hideMark/>
          </w:tcPr>
          <w:p w14:paraId="11467C7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22CF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8715B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59DC5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1234,6</w:t>
            </w:r>
          </w:p>
        </w:tc>
        <w:tc>
          <w:tcPr>
            <w:tcW w:w="0" w:type="auto"/>
            <w:shd w:val="clear" w:color="auto" w:fill="auto"/>
            <w:vAlign w:val="center"/>
            <w:hideMark/>
          </w:tcPr>
          <w:p w14:paraId="01669F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044C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0047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1234,6</w:t>
            </w:r>
          </w:p>
        </w:tc>
      </w:tr>
      <w:tr w:rsidR="00946DDD" w:rsidRPr="00946DDD" w14:paraId="73F7E7D6" w14:textId="77777777" w:rsidTr="00946DDD">
        <w:trPr>
          <w:trHeight w:val="20"/>
        </w:trPr>
        <w:tc>
          <w:tcPr>
            <w:tcW w:w="0" w:type="auto"/>
            <w:shd w:val="clear" w:color="auto" w:fill="auto"/>
            <w:vAlign w:val="center"/>
            <w:hideMark/>
          </w:tcPr>
          <w:p w14:paraId="7038C0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ЗС-21.01.111.111</w:t>
            </w:r>
          </w:p>
        </w:tc>
        <w:tc>
          <w:tcPr>
            <w:tcW w:w="0" w:type="auto"/>
            <w:shd w:val="clear" w:color="auto" w:fill="auto"/>
            <w:vAlign w:val="center"/>
            <w:hideMark/>
          </w:tcPr>
          <w:p w14:paraId="4C32019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13а</w:t>
            </w:r>
          </w:p>
        </w:tc>
        <w:tc>
          <w:tcPr>
            <w:tcW w:w="0" w:type="auto"/>
            <w:shd w:val="clear" w:color="auto" w:fill="auto"/>
            <w:vAlign w:val="center"/>
            <w:hideMark/>
          </w:tcPr>
          <w:p w14:paraId="357436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663755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99CE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77,0</w:t>
            </w:r>
          </w:p>
        </w:tc>
        <w:tc>
          <w:tcPr>
            <w:tcW w:w="0" w:type="auto"/>
            <w:shd w:val="clear" w:color="auto" w:fill="auto"/>
            <w:vAlign w:val="center"/>
            <w:hideMark/>
          </w:tcPr>
          <w:p w14:paraId="57A6C32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730,2</w:t>
            </w:r>
          </w:p>
        </w:tc>
        <w:tc>
          <w:tcPr>
            <w:tcW w:w="0" w:type="auto"/>
            <w:shd w:val="clear" w:color="auto" w:fill="auto"/>
            <w:vAlign w:val="center"/>
            <w:hideMark/>
          </w:tcPr>
          <w:p w14:paraId="339AC4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80C2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A57C7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A54F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807,2</w:t>
            </w:r>
          </w:p>
        </w:tc>
        <w:tc>
          <w:tcPr>
            <w:tcW w:w="0" w:type="auto"/>
            <w:shd w:val="clear" w:color="auto" w:fill="auto"/>
            <w:vAlign w:val="center"/>
            <w:hideMark/>
          </w:tcPr>
          <w:p w14:paraId="00E7D3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9721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E994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807,2</w:t>
            </w:r>
          </w:p>
        </w:tc>
      </w:tr>
      <w:tr w:rsidR="00946DDD" w:rsidRPr="00946DDD" w14:paraId="72E1027B" w14:textId="77777777" w:rsidTr="00946DDD">
        <w:trPr>
          <w:trHeight w:val="20"/>
        </w:trPr>
        <w:tc>
          <w:tcPr>
            <w:tcW w:w="0" w:type="auto"/>
            <w:shd w:val="clear" w:color="auto" w:fill="auto"/>
            <w:vAlign w:val="center"/>
            <w:hideMark/>
          </w:tcPr>
          <w:p w14:paraId="0885E6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ЗС-21.01.112.112</w:t>
            </w:r>
          </w:p>
        </w:tc>
        <w:tc>
          <w:tcPr>
            <w:tcW w:w="0" w:type="auto"/>
            <w:shd w:val="clear" w:color="auto" w:fill="auto"/>
            <w:vAlign w:val="center"/>
            <w:hideMark/>
          </w:tcPr>
          <w:p w14:paraId="13EA284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13</w:t>
            </w:r>
          </w:p>
        </w:tc>
        <w:tc>
          <w:tcPr>
            <w:tcW w:w="0" w:type="auto"/>
            <w:shd w:val="clear" w:color="auto" w:fill="auto"/>
            <w:vAlign w:val="center"/>
            <w:hideMark/>
          </w:tcPr>
          <w:p w14:paraId="191723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7BC8F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E1A2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67,8</w:t>
            </w:r>
          </w:p>
        </w:tc>
        <w:tc>
          <w:tcPr>
            <w:tcW w:w="0" w:type="auto"/>
            <w:shd w:val="clear" w:color="auto" w:fill="auto"/>
            <w:vAlign w:val="center"/>
            <w:hideMark/>
          </w:tcPr>
          <w:p w14:paraId="7634B4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635,5</w:t>
            </w:r>
          </w:p>
        </w:tc>
        <w:tc>
          <w:tcPr>
            <w:tcW w:w="0" w:type="auto"/>
            <w:shd w:val="clear" w:color="auto" w:fill="auto"/>
            <w:vAlign w:val="center"/>
            <w:hideMark/>
          </w:tcPr>
          <w:p w14:paraId="5EEAED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ADA3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6262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7588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703,3</w:t>
            </w:r>
          </w:p>
        </w:tc>
        <w:tc>
          <w:tcPr>
            <w:tcW w:w="0" w:type="auto"/>
            <w:shd w:val="clear" w:color="auto" w:fill="auto"/>
            <w:vAlign w:val="center"/>
            <w:hideMark/>
          </w:tcPr>
          <w:p w14:paraId="76072B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1900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4793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703,3</w:t>
            </w:r>
          </w:p>
        </w:tc>
      </w:tr>
      <w:tr w:rsidR="00946DDD" w:rsidRPr="00946DDD" w14:paraId="003E59D6" w14:textId="77777777" w:rsidTr="00946DDD">
        <w:trPr>
          <w:trHeight w:val="20"/>
        </w:trPr>
        <w:tc>
          <w:tcPr>
            <w:tcW w:w="0" w:type="auto"/>
            <w:shd w:val="clear" w:color="auto" w:fill="auto"/>
            <w:vAlign w:val="center"/>
            <w:hideMark/>
          </w:tcPr>
          <w:p w14:paraId="3D2921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ЗС-21.01.113.113</w:t>
            </w:r>
          </w:p>
        </w:tc>
        <w:tc>
          <w:tcPr>
            <w:tcW w:w="0" w:type="auto"/>
            <w:shd w:val="clear" w:color="auto" w:fill="auto"/>
            <w:vAlign w:val="center"/>
            <w:hideMark/>
          </w:tcPr>
          <w:p w14:paraId="6DFE6AA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Зеленая 18</w:t>
            </w:r>
          </w:p>
        </w:tc>
        <w:tc>
          <w:tcPr>
            <w:tcW w:w="0" w:type="auto"/>
            <w:shd w:val="clear" w:color="auto" w:fill="auto"/>
            <w:vAlign w:val="center"/>
            <w:hideMark/>
          </w:tcPr>
          <w:p w14:paraId="544D68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8ADB6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43518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47,8</w:t>
            </w:r>
          </w:p>
        </w:tc>
        <w:tc>
          <w:tcPr>
            <w:tcW w:w="0" w:type="auto"/>
            <w:shd w:val="clear" w:color="auto" w:fill="auto"/>
            <w:vAlign w:val="center"/>
            <w:hideMark/>
          </w:tcPr>
          <w:p w14:paraId="609C17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480,3</w:t>
            </w:r>
          </w:p>
        </w:tc>
        <w:tc>
          <w:tcPr>
            <w:tcW w:w="0" w:type="auto"/>
            <w:shd w:val="clear" w:color="auto" w:fill="auto"/>
            <w:vAlign w:val="center"/>
            <w:hideMark/>
          </w:tcPr>
          <w:p w14:paraId="5F364A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E70B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AA473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E51C3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528,1</w:t>
            </w:r>
          </w:p>
        </w:tc>
        <w:tc>
          <w:tcPr>
            <w:tcW w:w="0" w:type="auto"/>
            <w:shd w:val="clear" w:color="auto" w:fill="auto"/>
            <w:vAlign w:val="center"/>
            <w:hideMark/>
          </w:tcPr>
          <w:p w14:paraId="1D7726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010D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810F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528,1</w:t>
            </w:r>
          </w:p>
        </w:tc>
      </w:tr>
      <w:tr w:rsidR="00946DDD" w:rsidRPr="00946DDD" w14:paraId="7C7809A2" w14:textId="77777777" w:rsidTr="00946DDD">
        <w:trPr>
          <w:trHeight w:val="20"/>
        </w:trPr>
        <w:tc>
          <w:tcPr>
            <w:tcW w:w="0" w:type="auto"/>
            <w:shd w:val="clear" w:color="auto" w:fill="auto"/>
            <w:vAlign w:val="center"/>
            <w:hideMark/>
          </w:tcPr>
          <w:p w14:paraId="730910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ЗС-21.01.114.114</w:t>
            </w:r>
          </w:p>
        </w:tc>
        <w:tc>
          <w:tcPr>
            <w:tcW w:w="0" w:type="auto"/>
            <w:shd w:val="clear" w:color="auto" w:fill="auto"/>
            <w:vAlign w:val="center"/>
            <w:hideMark/>
          </w:tcPr>
          <w:p w14:paraId="3DC718F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 xml:space="preserve">Реконструкция ИТП по адресу: </w:t>
            </w:r>
          </w:p>
        </w:tc>
        <w:tc>
          <w:tcPr>
            <w:tcW w:w="0" w:type="auto"/>
            <w:shd w:val="clear" w:color="auto" w:fill="auto"/>
            <w:vAlign w:val="center"/>
            <w:hideMark/>
          </w:tcPr>
          <w:p w14:paraId="1A1559A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01C3B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16DD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64E95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0FC021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D990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D76C7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E11D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1744E6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5E10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B114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390AF74D" w14:textId="77777777" w:rsidTr="00946DDD">
        <w:trPr>
          <w:trHeight w:val="20"/>
        </w:trPr>
        <w:tc>
          <w:tcPr>
            <w:tcW w:w="0" w:type="auto"/>
            <w:shd w:val="clear" w:color="auto" w:fill="auto"/>
            <w:vAlign w:val="center"/>
            <w:hideMark/>
          </w:tcPr>
          <w:p w14:paraId="241694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ЗС-21.01.115.115</w:t>
            </w:r>
          </w:p>
        </w:tc>
        <w:tc>
          <w:tcPr>
            <w:tcW w:w="0" w:type="auto"/>
            <w:shd w:val="clear" w:color="auto" w:fill="auto"/>
            <w:vAlign w:val="center"/>
            <w:hideMark/>
          </w:tcPr>
          <w:p w14:paraId="113E38D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Стадион</w:t>
            </w:r>
          </w:p>
        </w:tc>
        <w:tc>
          <w:tcPr>
            <w:tcW w:w="0" w:type="auto"/>
            <w:shd w:val="clear" w:color="auto" w:fill="auto"/>
            <w:vAlign w:val="center"/>
            <w:hideMark/>
          </w:tcPr>
          <w:p w14:paraId="1B1865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20B27A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FD74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65EF7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43F69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B3B0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8348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7A30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8A95F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C9E2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08B4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A38F63C" w14:textId="77777777" w:rsidTr="00946DDD">
        <w:trPr>
          <w:trHeight w:val="20"/>
        </w:trPr>
        <w:tc>
          <w:tcPr>
            <w:tcW w:w="0" w:type="auto"/>
            <w:shd w:val="clear" w:color="auto" w:fill="auto"/>
            <w:vAlign w:val="center"/>
            <w:hideMark/>
          </w:tcPr>
          <w:p w14:paraId="74BE1E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ЗС-21.01.116.116</w:t>
            </w:r>
          </w:p>
        </w:tc>
        <w:tc>
          <w:tcPr>
            <w:tcW w:w="0" w:type="auto"/>
            <w:shd w:val="clear" w:color="auto" w:fill="auto"/>
            <w:vAlign w:val="center"/>
            <w:hideMark/>
          </w:tcPr>
          <w:p w14:paraId="3CAE035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Логика</w:t>
            </w:r>
          </w:p>
        </w:tc>
        <w:tc>
          <w:tcPr>
            <w:tcW w:w="0" w:type="auto"/>
            <w:shd w:val="clear" w:color="auto" w:fill="auto"/>
            <w:vAlign w:val="center"/>
            <w:hideMark/>
          </w:tcPr>
          <w:p w14:paraId="7AC3E4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81CE5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96B9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C4548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90921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617A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A37F9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62C0A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286EA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EFF2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3C8E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C0A1481" w14:textId="77777777" w:rsidTr="00946DDD">
        <w:trPr>
          <w:trHeight w:val="20"/>
        </w:trPr>
        <w:tc>
          <w:tcPr>
            <w:tcW w:w="0" w:type="auto"/>
            <w:shd w:val="clear" w:color="auto" w:fill="auto"/>
            <w:vAlign w:val="center"/>
            <w:hideMark/>
          </w:tcPr>
          <w:p w14:paraId="464B08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ЗС-21.01.117.117</w:t>
            </w:r>
          </w:p>
        </w:tc>
        <w:tc>
          <w:tcPr>
            <w:tcW w:w="0" w:type="auto"/>
            <w:shd w:val="clear" w:color="auto" w:fill="auto"/>
            <w:vAlign w:val="center"/>
            <w:hideMark/>
          </w:tcPr>
          <w:p w14:paraId="478A6E2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1 проходная</w:t>
            </w:r>
          </w:p>
        </w:tc>
        <w:tc>
          <w:tcPr>
            <w:tcW w:w="0" w:type="auto"/>
            <w:shd w:val="clear" w:color="auto" w:fill="auto"/>
            <w:vAlign w:val="center"/>
            <w:hideMark/>
          </w:tcPr>
          <w:p w14:paraId="24AFC1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58C151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12B3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A7E32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66497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1D36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B8F4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D7F11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ED4AA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B00FF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6133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59C98500" w14:textId="77777777" w:rsidTr="00946DDD">
        <w:trPr>
          <w:trHeight w:val="20"/>
        </w:trPr>
        <w:tc>
          <w:tcPr>
            <w:tcW w:w="0" w:type="auto"/>
            <w:shd w:val="clear" w:color="auto" w:fill="auto"/>
            <w:vAlign w:val="center"/>
            <w:hideMark/>
          </w:tcPr>
          <w:p w14:paraId="49C159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ЗС-21.01.118.118</w:t>
            </w:r>
          </w:p>
        </w:tc>
        <w:tc>
          <w:tcPr>
            <w:tcW w:w="0" w:type="auto"/>
            <w:shd w:val="clear" w:color="auto" w:fill="auto"/>
            <w:vAlign w:val="center"/>
            <w:hideMark/>
          </w:tcPr>
          <w:p w14:paraId="1997406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очистные 1 об</w:t>
            </w:r>
          </w:p>
        </w:tc>
        <w:tc>
          <w:tcPr>
            <w:tcW w:w="0" w:type="auto"/>
            <w:shd w:val="clear" w:color="auto" w:fill="auto"/>
            <w:vAlign w:val="center"/>
            <w:hideMark/>
          </w:tcPr>
          <w:p w14:paraId="5A8DEED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21025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6F8B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235C7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44608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B0D8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7F11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C9A3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378AB9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FF5A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2FAB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5A00ED79" w14:textId="77777777" w:rsidTr="00946DDD">
        <w:trPr>
          <w:trHeight w:val="20"/>
        </w:trPr>
        <w:tc>
          <w:tcPr>
            <w:tcW w:w="0" w:type="auto"/>
            <w:shd w:val="clear" w:color="auto" w:fill="auto"/>
            <w:vAlign w:val="center"/>
            <w:hideMark/>
          </w:tcPr>
          <w:p w14:paraId="230027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ЗС-21.01.119.119</w:t>
            </w:r>
          </w:p>
        </w:tc>
        <w:tc>
          <w:tcPr>
            <w:tcW w:w="0" w:type="auto"/>
            <w:shd w:val="clear" w:color="auto" w:fill="auto"/>
            <w:vAlign w:val="center"/>
            <w:hideMark/>
          </w:tcPr>
          <w:p w14:paraId="57EB721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корпус 1</w:t>
            </w:r>
          </w:p>
        </w:tc>
        <w:tc>
          <w:tcPr>
            <w:tcW w:w="0" w:type="auto"/>
            <w:shd w:val="clear" w:color="auto" w:fill="auto"/>
            <w:vAlign w:val="center"/>
            <w:hideMark/>
          </w:tcPr>
          <w:p w14:paraId="7E85A6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83FAF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E4A90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159,8</w:t>
            </w:r>
          </w:p>
        </w:tc>
        <w:tc>
          <w:tcPr>
            <w:tcW w:w="0" w:type="auto"/>
            <w:shd w:val="clear" w:color="auto" w:fill="auto"/>
            <w:vAlign w:val="center"/>
            <w:hideMark/>
          </w:tcPr>
          <w:p w14:paraId="3D8B93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1598,9</w:t>
            </w:r>
          </w:p>
        </w:tc>
        <w:tc>
          <w:tcPr>
            <w:tcW w:w="0" w:type="auto"/>
            <w:shd w:val="clear" w:color="auto" w:fill="auto"/>
            <w:vAlign w:val="center"/>
            <w:hideMark/>
          </w:tcPr>
          <w:p w14:paraId="2EA689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FE00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6FCC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0CA7A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1758,7</w:t>
            </w:r>
          </w:p>
        </w:tc>
        <w:tc>
          <w:tcPr>
            <w:tcW w:w="0" w:type="auto"/>
            <w:shd w:val="clear" w:color="auto" w:fill="auto"/>
            <w:vAlign w:val="center"/>
            <w:hideMark/>
          </w:tcPr>
          <w:p w14:paraId="088957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F2EB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45CE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1758,7</w:t>
            </w:r>
          </w:p>
        </w:tc>
      </w:tr>
      <w:tr w:rsidR="00946DDD" w:rsidRPr="00946DDD" w14:paraId="1B7E618C" w14:textId="77777777" w:rsidTr="00946DDD">
        <w:trPr>
          <w:trHeight w:val="20"/>
        </w:trPr>
        <w:tc>
          <w:tcPr>
            <w:tcW w:w="0" w:type="auto"/>
            <w:shd w:val="clear" w:color="auto" w:fill="auto"/>
            <w:vAlign w:val="center"/>
            <w:hideMark/>
          </w:tcPr>
          <w:p w14:paraId="70A32A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ЗС-21.01.120.120</w:t>
            </w:r>
          </w:p>
        </w:tc>
        <w:tc>
          <w:tcPr>
            <w:tcW w:w="0" w:type="auto"/>
            <w:shd w:val="clear" w:color="auto" w:fill="auto"/>
            <w:vAlign w:val="center"/>
            <w:hideMark/>
          </w:tcPr>
          <w:p w14:paraId="3EB4818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отд. 293</w:t>
            </w:r>
          </w:p>
        </w:tc>
        <w:tc>
          <w:tcPr>
            <w:tcW w:w="0" w:type="auto"/>
            <w:shd w:val="clear" w:color="auto" w:fill="auto"/>
            <w:vAlign w:val="center"/>
            <w:hideMark/>
          </w:tcPr>
          <w:p w14:paraId="2DD8EC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6027F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DC36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31A02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67E48C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EEB7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F27D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C13A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55E36E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2277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5AAB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31A229CF" w14:textId="77777777" w:rsidTr="00946DDD">
        <w:trPr>
          <w:trHeight w:val="20"/>
        </w:trPr>
        <w:tc>
          <w:tcPr>
            <w:tcW w:w="0" w:type="auto"/>
            <w:shd w:val="clear" w:color="auto" w:fill="auto"/>
            <w:vAlign w:val="center"/>
            <w:hideMark/>
          </w:tcPr>
          <w:p w14:paraId="5A70EB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ЗС-21.01.121.121</w:t>
            </w:r>
          </w:p>
        </w:tc>
        <w:tc>
          <w:tcPr>
            <w:tcW w:w="0" w:type="auto"/>
            <w:shd w:val="clear" w:color="auto" w:fill="auto"/>
            <w:vAlign w:val="center"/>
            <w:hideMark/>
          </w:tcPr>
          <w:p w14:paraId="390C936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корпус №95</w:t>
            </w:r>
          </w:p>
        </w:tc>
        <w:tc>
          <w:tcPr>
            <w:tcW w:w="0" w:type="auto"/>
            <w:shd w:val="clear" w:color="auto" w:fill="auto"/>
            <w:vAlign w:val="center"/>
            <w:hideMark/>
          </w:tcPr>
          <w:p w14:paraId="327F78F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F5045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7767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0C607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7810E4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11B9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FBCC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E6C9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7C691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BE45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81BF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19810F8" w14:textId="77777777" w:rsidTr="00946DDD">
        <w:trPr>
          <w:trHeight w:val="20"/>
        </w:trPr>
        <w:tc>
          <w:tcPr>
            <w:tcW w:w="0" w:type="auto"/>
            <w:shd w:val="clear" w:color="auto" w:fill="auto"/>
            <w:vAlign w:val="center"/>
            <w:hideMark/>
          </w:tcPr>
          <w:p w14:paraId="352AB0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ЗС-21.01.122.122</w:t>
            </w:r>
          </w:p>
        </w:tc>
        <w:tc>
          <w:tcPr>
            <w:tcW w:w="0" w:type="auto"/>
            <w:shd w:val="clear" w:color="auto" w:fill="auto"/>
            <w:vAlign w:val="center"/>
            <w:hideMark/>
          </w:tcPr>
          <w:p w14:paraId="41B8A77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ГСПИ</w:t>
            </w:r>
          </w:p>
        </w:tc>
        <w:tc>
          <w:tcPr>
            <w:tcW w:w="0" w:type="auto"/>
            <w:shd w:val="clear" w:color="auto" w:fill="auto"/>
            <w:vAlign w:val="center"/>
            <w:hideMark/>
          </w:tcPr>
          <w:p w14:paraId="63FCA79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EB62A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8047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145,6</w:t>
            </w:r>
          </w:p>
        </w:tc>
        <w:tc>
          <w:tcPr>
            <w:tcW w:w="0" w:type="auto"/>
            <w:shd w:val="clear" w:color="auto" w:fill="auto"/>
            <w:vAlign w:val="center"/>
            <w:hideMark/>
          </w:tcPr>
          <w:p w14:paraId="1D41CB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1473,5</w:t>
            </w:r>
          </w:p>
        </w:tc>
        <w:tc>
          <w:tcPr>
            <w:tcW w:w="0" w:type="auto"/>
            <w:shd w:val="clear" w:color="auto" w:fill="auto"/>
            <w:vAlign w:val="center"/>
            <w:hideMark/>
          </w:tcPr>
          <w:p w14:paraId="001704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0D6E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51D44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4A05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1619,0</w:t>
            </w:r>
          </w:p>
        </w:tc>
        <w:tc>
          <w:tcPr>
            <w:tcW w:w="0" w:type="auto"/>
            <w:shd w:val="clear" w:color="auto" w:fill="auto"/>
            <w:vAlign w:val="center"/>
            <w:hideMark/>
          </w:tcPr>
          <w:p w14:paraId="2CB18A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2055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8850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1619,0</w:t>
            </w:r>
          </w:p>
        </w:tc>
      </w:tr>
      <w:tr w:rsidR="00946DDD" w:rsidRPr="00946DDD" w14:paraId="2F89E24E" w14:textId="77777777" w:rsidTr="00946DDD">
        <w:trPr>
          <w:trHeight w:val="20"/>
        </w:trPr>
        <w:tc>
          <w:tcPr>
            <w:tcW w:w="0" w:type="auto"/>
            <w:shd w:val="clear" w:color="auto" w:fill="auto"/>
            <w:vAlign w:val="center"/>
            <w:hideMark/>
          </w:tcPr>
          <w:p w14:paraId="11CFB4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ЗС-21.01.123.123</w:t>
            </w:r>
          </w:p>
        </w:tc>
        <w:tc>
          <w:tcPr>
            <w:tcW w:w="0" w:type="auto"/>
            <w:shd w:val="clear" w:color="auto" w:fill="auto"/>
            <w:vAlign w:val="center"/>
            <w:hideMark/>
          </w:tcPr>
          <w:p w14:paraId="68567F4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3</w:t>
            </w:r>
          </w:p>
        </w:tc>
        <w:tc>
          <w:tcPr>
            <w:tcW w:w="0" w:type="auto"/>
            <w:shd w:val="clear" w:color="auto" w:fill="auto"/>
            <w:vAlign w:val="center"/>
            <w:hideMark/>
          </w:tcPr>
          <w:p w14:paraId="595E54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2C9C2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14784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FABF4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52C3AA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6A51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B249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C772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6C8472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221D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7E24B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1180C37C" w14:textId="77777777" w:rsidTr="00946DDD">
        <w:trPr>
          <w:trHeight w:val="20"/>
        </w:trPr>
        <w:tc>
          <w:tcPr>
            <w:tcW w:w="0" w:type="auto"/>
            <w:shd w:val="clear" w:color="auto" w:fill="auto"/>
            <w:vAlign w:val="center"/>
            <w:hideMark/>
          </w:tcPr>
          <w:p w14:paraId="57BBA96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ЗС-21.01.124.124</w:t>
            </w:r>
          </w:p>
        </w:tc>
        <w:tc>
          <w:tcPr>
            <w:tcW w:w="0" w:type="auto"/>
            <w:shd w:val="clear" w:color="auto" w:fill="auto"/>
            <w:vAlign w:val="center"/>
            <w:hideMark/>
          </w:tcPr>
          <w:p w14:paraId="555F5AF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76</w:t>
            </w:r>
          </w:p>
        </w:tc>
        <w:tc>
          <w:tcPr>
            <w:tcW w:w="0" w:type="auto"/>
            <w:shd w:val="clear" w:color="auto" w:fill="auto"/>
            <w:vAlign w:val="center"/>
            <w:hideMark/>
          </w:tcPr>
          <w:p w14:paraId="4631A1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90F86A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AE56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2304A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019B0B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0E3A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EB22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A202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1D522DC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B30F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6569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0D0B54C9" w14:textId="77777777" w:rsidTr="00946DDD">
        <w:trPr>
          <w:trHeight w:val="20"/>
        </w:trPr>
        <w:tc>
          <w:tcPr>
            <w:tcW w:w="0" w:type="auto"/>
            <w:shd w:val="clear" w:color="auto" w:fill="auto"/>
            <w:vAlign w:val="center"/>
            <w:hideMark/>
          </w:tcPr>
          <w:p w14:paraId="13D821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ЗС-21.01.125.125</w:t>
            </w:r>
          </w:p>
        </w:tc>
        <w:tc>
          <w:tcPr>
            <w:tcW w:w="0" w:type="auto"/>
            <w:shd w:val="clear" w:color="auto" w:fill="auto"/>
            <w:vAlign w:val="center"/>
            <w:hideMark/>
          </w:tcPr>
          <w:p w14:paraId="6580466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4а</w:t>
            </w:r>
          </w:p>
        </w:tc>
        <w:tc>
          <w:tcPr>
            <w:tcW w:w="0" w:type="auto"/>
            <w:shd w:val="clear" w:color="auto" w:fill="auto"/>
            <w:vAlign w:val="center"/>
            <w:hideMark/>
          </w:tcPr>
          <w:p w14:paraId="0518BE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153BD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A84E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7DB8E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6D063F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CDA6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7E4D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6187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BA7D3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76523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3CFE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4171B9B" w14:textId="77777777" w:rsidTr="00946DDD">
        <w:trPr>
          <w:trHeight w:val="20"/>
        </w:trPr>
        <w:tc>
          <w:tcPr>
            <w:tcW w:w="0" w:type="auto"/>
            <w:shd w:val="clear" w:color="auto" w:fill="auto"/>
            <w:vAlign w:val="center"/>
            <w:hideMark/>
          </w:tcPr>
          <w:p w14:paraId="06C0625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ЗС-21.01.126.126</w:t>
            </w:r>
          </w:p>
        </w:tc>
        <w:tc>
          <w:tcPr>
            <w:tcW w:w="0" w:type="auto"/>
            <w:shd w:val="clear" w:color="auto" w:fill="auto"/>
            <w:vAlign w:val="center"/>
            <w:hideMark/>
          </w:tcPr>
          <w:p w14:paraId="1D89436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1</w:t>
            </w:r>
          </w:p>
        </w:tc>
        <w:tc>
          <w:tcPr>
            <w:tcW w:w="0" w:type="auto"/>
            <w:shd w:val="clear" w:color="auto" w:fill="auto"/>
            <w:vAlign w:val="center"/>
            <w:hideMark/>
          </w:tcPr>
          <w:p w14:paraId="35EA94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348A41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CCF1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58,1</w:t>
            </w:r>
          </w:p>
        </w:tc>
        <w:tc>
          <w:tcPr>
            <w:tcW w:w="0" w:type="auto"/>
            <w:shd w:val="clear" w:color="auto" w:fill="auto"/>
            <w:vAlign w:val="center"/>
            <w:hideMark/>
          </w:tcPr>
          <w:p w14:paraId="156097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561,6</w:t>
            </w:r>
          </w:p>
        </w:tc>
        <w:tc>
          <w:tcPr>
            <w:tcW w:w="0" w:type="auto"/>
            <w:shd w:val="clear" w:color="auto" w:fill="auto"/>
            <w:vAlign w:val="center"/>
            <w:hideMark/>
          </w:tcPr>
          <w:p w14:paraId="35AC5A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07A8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EA22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455A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619,7</w:t>
            </w:r>
          </w:p>
        </w:tc>
        <w:tc>
          <w:tcPr>
            <w:tcW w:w="0" w:type="auto"/>
            <w:shd w:val="clear" w:color="auto" w:fill="auto"/>
            <w:vAlign w:val="center"/>
            <w:hideMark/>
          </w:tcPr>
          <w:p w14:paraId="7C9C87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FABD1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35CD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619,7</w:t>
            </w:r>
          </w:p>
        </w:tc>
      </w:tr>
      <w:tr w:rsidR="00946DDD" w:rsidRPr="00946DDD" w14:paraId="3262C8E9" w14:textId="77777777" w:rsidTr="00946DDD">
        <w:trPr>
          <w:trHeight w:val="20"/>
        </w:trPr>
        <w:tc>
          <w:tcPr>
            <w:tcW w:w="0" w:type="auto"/>
            <w:shd w:val="clear" w:color="auto" w:fill="auto"/>
            <w:vAlign w:val="center"/>
            <w:hideMark/>
          </w:tcPr>
          <w:p w14:paraId="558ABB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ЗС-21.01.127.127</w:t>
            </w:r>
          </w:p>
        </w:tc>
        <w:tc>
          <w:tcPr>
            <w:tcW w:w="0" w:type="auto"/>
            <w:shd w:val="clear" w:color="auto" w:fill="auto"/>
            <w:vAlign w:val="center"/>
            <w:hideMark/>
          </w:tcPr>
          <w:p w14:paraId="464B3EC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Островского 3</w:t>
            </w:r>
          </w:p>
        </w:tc>
        <w:tc>
          <w:tcPr>
            <w:tcW w:w="0" w:type="auto"/>
            <w:shd w:val="clear" w:color="auto" w:fill="auto"/>
            <w:vAlign w:val="center"/>
            <w:hideMark/>
          </w:tcPr>
          <w:p w14:paraId="4FB38D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645F0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1FD7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66,6</w:t>
            </w:r>
          </w:p>
        </w:tc>
        <w:tc>
          <w:tcPr>
            <w:tcW w:w="0" w:type="auto"/>
            <w:shd w:val="clear" w:color="auto" w:fill="auto"/>
            <w:vAlign w:val="center"/>
            <w:hideMark/>
          </w:tcPr>
          <w:p w14:paraId="44AA289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626,8</w:t>
            </w:r>
          </w:p>
        </w:tc>
        <w:tc>
          <w:tcPr>
            <w:tcW w:w="0" w:type="auto"/>
            <w:shd w:val="clear" w:color="auto" w:fill="auto"/>
            <w:vAlign w:val="center"/>
            <w:hideMark/>
          </w:tcPr>
          <w:p w14:paraId="4EE3C5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18E22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A7BA1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9A13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693,4</w:t>
            </w:r>
          </w:p>
        </w:tc>
        <w:tc>
          <w:tcPr>
            <w:tcW w:w="0" w:type="auto"/>
            <w:shd w:val="clear" w:color="auto" w:fill="auto"/>
            <w:vAlign w:val="center"/>
            <w:hideMark/>
          </w:tcPr>
          <w:p w14:paraId="76DFF4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8A762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73ED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693,4</w:t>
            </w:r>
          </w:p>
        </w:tc>
      </w:tr>
      <w:tr w:rsidR="00946DDD" w:rsidRPr="00946DDD" w14:paraId="36512C7D" w14:textId="77777777" w:rsidTr="00946DDD">
        <w:trPr>
          <w:trHeight w:val="20"/>
        </w:trPr>
        <w:tc>
          <w:tcPr>
            <w:tcW w:w="0" w:type="auto"/>
            <w:shd w:val="clear" w:color="auto" w:fill="auto"/>
            <w:vAlign w:val="center"/>
            <w:hideMark/>
          </w:tcPr>
          <w:p w14:paraId="12C25F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ЗС-21.01.128.128</w:t>
            </w:r>
          </w:p>
        </w:tc>
        <w:tc>
          <w:tcPr>
            <w:tcW w:w="0" w:type="auto"/>
            <w:shd w:val="clear" w:color="auto" w:fill="auto"/>
            <w:vAlign w:val="center"/>
            <w:hideMark/>
          </w:tcPr>
          <w:p w14:paraId="45DFF8B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Островского 1а</w:t>
            </w:r>
          </w:p>
        </w:tc>
        <w:tc>
          <w:tcPr>
            <w:tcW w:w="0" w:type="auto"/>
            <w:shd w:val="clear" w:color="auto" w:fill="auto"/>
            <w:vAlign w:val="center"/>
            <w:hideMark/>
          </w:tcPr>
          <w:p w14:paraId="3C54F4D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240F7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65BF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64,2</w:t>
            </w:r>
          </w:p>
        </w:tc>
        <w:tc>
          <w:tcPr>
            <w:tcW w:w="0" w:type="auto"/>
            <w:shd w:val="clear" w:color="auto" w:fill="auto"/>
            <w:vAlign w:val="center"/>
            <w:hideMark/>
          </w:tcPr>
          <w:p w14:paraId="276505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607,4</w:t>
            </w:r>
          </w:p>
        </w:tc>
        <w:tc>
          <w:tcPr>
            <w:tcW w:w="0" w:type="auto"/>
            <w:shd w:val="clear" w:color="auto" w:fill="auto"/>
            <w:vAlign w:val="center"/>
            <w:hideMark/>
          </w:tcPr>
          <w:p w14:paraId="6998C61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F482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4504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D524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671,6</w:t>
            </w:r>
          </w:p>
        </w:tc>
        <w:tc>
          <w:tcPr>
            <w:tcW w:w="0" w:type="auto"/>
            <w:shd w:val="clear" w:color="auto" w:fill="auto"/>
            <w:vAlign w:val="center"/>
            <w:hideMark/>
          </w:tcPr>
          <w:p w14:paraId="20E262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7EF75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7547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671,6</w:t>
            </w:r>
          </w:p>
        </w:tc>
      </w:tr>
      <w:tr w:rsidR="00946DDD" w:rsidRPr="00946DDD" w14:paraId="78F3057F" w14:textId="77777777" w:rsidTr="00946DDD">
        <w:trPr>
          <w:trHeight w:val="20"/>
        </w:trPr>
        <w:tc>
          <w:tcPr>
            <w:tcW w:w="0" w:type="auto"/>
            <w:shd w:val="clear" w:color="auto" w:fill="auto"/>
            <w:vAlign w:val="center"/>
            <w:hideMark/>
          </w:tcPr>
          <w:p w14:paraId="632492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ЗС-21.01.129.129</w:t>
            </w:r>
          </w:p>
        </w:tc>
        <w:tc>
          <w:tcPr>
            <w:tcW w:w="0" w:type="auto"/>
            <w:shd w:val="clear" w:color="auto" w:fill="auto"/>
            <w:vAlign w:val="center"/>
            <w:hideMark/>
          </w:tcPr>
          <w:p w14:paraId="0D07946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Островского 1</w:t>
            </w:r>
          </w:p>
        </w:tc>
        <w:tc>
          <w:tcPr>
            <w:tcW w:w="0" w:type="auto"/>
            <w:shd w:val="clear" w:color="auto" w:fill="auto"/>
            <w:vAlign w:val="center"/>
            <w:hideMark/>
          </w:tcPr>
          <w:p w14:paraId="76D3CE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6B1D4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29BC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63,5</w:t>
            </w:r>
          </w:p>
        </w:tc>
        <w:tc>
          <w:tcPr>
            <w:tcW w:w="0" w:type="auto"/>
            <w:shd w:val="clear" w:color="auto" w:fill="auto"/>
            <w:vAlign w:val="center"/>
            <w:hideMark/>
          </w:tcPr>
          <w:p w14:paraId="5F2C902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601,8</w:t>
            </w:r>
          </w:p>
        </w:tc>
        <w:tc>
          <w:tcPr>
            <w:tcW w:w="0" w:type="auto"/>
            <w:shd w:val="clear" w:color="auto" w:fill="auto"/>
            <w:vAlign w:val="center"/>
            <w:hideMark/>
          </w:tcPr>
          <w:p w14:paraId="4BA239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7EF2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32E3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44D6A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665,3</w:t>
            </w:r>
          </w:p>
        </w:tc>
        <w:tc>
          <w:tcPr>
            <w:tcW w:w="0" w:type="auto"/>
            <w:shd w:val="clear" w:color="auto" w:fill="auto"/>
            <w:vAlign w:val="center"/>
            <w:hideMark/>
          </w:tcPr>
          <w:p w14:paraId="10EACA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A5A61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57BC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665,3</w:t>
            </w:r>
          </w:p>
        </w:tc>
      </w:tr>
      <w:tr w:rsidR="00946DDD" w:rsidRPr="00946DDD" w14:paraId="6F95B3AE" w14:textId="77777777" w:rsidTr="00946DDD">
        <w:trPr>
          <w:trHeight w:val="20"/>
        </w:trPr>
        <w:tc>
          <w:tcPr>
            <w:tcW w:w="0" w:type="auto"/>
            <w:shd w:val="clear" w:color="auto" w:fill="auto"/>
            <w:vAlign w:val="center"/>
            <w:hideMark/>
          </w:tcPr>
          <w:p w14:paraId="1E26D1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ЗС-21.01.130.130</w:t>
            </w:r>
          </w:p>
        </w:tc>
        <w:tc>
          <w:tcPr>
            <w:tcW w:w="0" w:type="auto"/>
            <w:shd w:val="clear" w:color="auto" w:fill="auto"/>
            <w:vAlign w:val="center"/>
            <w:hideMark/>
          </w:tcPr>
          <w:p w14:paraId="52307E9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Островского 1в</w:t>
            </w:r>
          </w:p>
        </w:tc>
        <w:tc>
          <w:tcPr>
            <w:tcW w:w="0" w:type="auto"/>
            <w:shd w:val="clear" w:color="auto" w:fill="auto"/>
            <w:vAlign w:val="center"/>
            <w:hideMark/>
          </w:tcPr>
          <w:p w14:paraId="2974CD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0EC65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80D85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57,8</w:t>
            </w:r>
          </w:p>
        </w:tc>
        <w:tc>
          <w:tcPr>
            <w:tcW w:w="0" w:type="auto"/>
            <w:shd w:val="clear" w:color="auto" w:fill="auto"/>
            <w:vAlign w:val="center"/>
            <w:hideMark/>
          </w:tcPr>
          <w:p w14:paraId="09C126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559,4</w:t>
            </w:r>
          </w:p>
        </w:tc>
        <w:tc>
          <w:tcPr>
            <w:tcW w:w="0" w:type="auto"/>
            <w:shd w:val="clear" w:color="auto" w:fill="auto"/>
            <w:vAlign w:val="center"/>
            <w:hideMark/>
          </w:tcPr>
          <w:p w14:paraId="51E3AF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C389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7749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4DAC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617,2</w:t>
            </w:r>
          </w:p>
        </w:tc>
        <w:tc>
          <w:tcPr>
            <w:tcW w:w="0" w:type="auto"/>
            <w:shd w:val="clear" w:color="auto" w:fill="auto"/>
            <w:vAlign w:val="center"/>
            <w:hideMark/>
          </w:tcPr>
          <w:p w14:paraId="53E7EA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1870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B97F4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617,2</w:t>
            </w:r>
          </w:p>
        </w:tc>
      </w:tr>
      <w:tr w:rsidR="00946DDD" w:rsidRPr="00946DDD" w14:paraId="69B95931" w14:textId="77777777" w:rsidTr="00946DDD">
        <w:trPr>
          <w:trHeight w:val="20"/>
        </w:trPr>
        <w:tc>
          <w:tcPr>
            <w:tcW w:w="0" w:type="auto"/>
            <w:shd w:val="clear" w:color="auto" w:fill="auto"/>
            <w:vAlign w:val="center"/>
            <w:hideMark/>
          </w:tcPr>
          <w:p w14:paraId="5D1B1F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ЗС-21.01.131.131</w:t>
            </w:r>
          </w:p>
        </w:tc>
        <w:tc>
          <w:tcPr>
            <w:tcW w:w="0" w:type="auto"/>
            <w:shd w:val="clear" w:color="auto" w:fill="auto"/>
            <w:vAlign w:val="center"/>
            <w:hideMark/>
          </w:tcPr>
          <w:p w14:paraId="74835E3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Островского 1б</w:t>
            </w:r>
          </w:p>
        </w:tc>
        <w:tc>
          <w:tcPr>
            <w:tcW w:w="0" w:type="auto"/>
            <w:shd w:val="clear" w:color="auto" w:fill="auto"/>
            <w:vAlign w:val="center"/>
            <w:hideMark/>
          </w:tcPr>
          <w:p w14:paraId="6EC311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C7766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95FE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50,9</w:t>
            </w:r>
          </w:p>
        </w:tc>
        <w:tc>
          <w:tcPr>
            <w:tcW w:w="0" w:type="auto"/>
            <w:shd w:val="clear" w:color="auto" w:fill="auto"/>
            <w:vAlign w:val="center"/>
            <w:hideMark/>
          </w:tcPr>
          <w:p w14:paraId="644D2C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502,7</w:t>
            </w:r>
          </w:p>
        </w:tc>
        <w:tc>
          <w:tcPr>
            <w:tcW w:w="0" w:type="auto"/>
            <w:shd w:val="clear" w:color="auto" w:fill="auto"/>
            <w:vAlign w:val="center"/>
            <w:hideMark/>
          </w:tcPr>
          <w:p w14:paraId="7FB3F2F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7CFF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69FCD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15D89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553,6</w:t>
            </w:r>
          </w:p>
        </w:tc>
        <w:tc>
          <w:tcPr>
            <w:tcW w:w="0" w:type="auto"/>
            <w:shd w:val="clear" w:color="auto" w:fill="auto"/>
            <w:vAlign w:val="center"/>
            <w:hideMark/>
          </w:tcPr>
          <w:p w14:paraId="5923D9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551A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DDB0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553,6</w:t>
            </w:r>
          </w:p>
        </w:tc>
      </w:tr>
      <w:tr w:rsidR="00946DDD" w:rsidRPr="00946DDD" w14:paraId="15907118" w14:textId="77777777" w:rsidTr="00946DDD">
        <w:trPr>
          <w:trHeight w:val="20"/>
        </w:trPr>
        <w:tc>
          <w:tcPr>
            <w:tcW w:w="0" w:type="auto"/>
            <w:shd w:val="clear" w:color="auto" w:fill="auto"/>
            <w:vAlign w:val="center"/>
            <w:hideMark/>
          </w:tcPr>
          <w:p w14:paraId="069F89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ЗС-21.01.132.132</w:t>
            </w:r>
          </w:p>
        </w:tc>
        <w:tc>
          <w:tcPr>
            <w:tcW w:w="0" w:type="auto"/>
            <w:shd w:val="clear" w:color="auto" w:fill="auto"/>
            <w:vAlign w:val="center"/>
            <w:hideMark/>
          </w:tcPr>
          <w:p w14:paraId="3175CDD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Островского 4</w:t>
            </w:r>
          </w:p>
        </w:tc>
        <w:tc>
          <w:tcPr>
            <w:tcW w:w="0" w:type="auto"/>
            <w:shd w:val="clear" w:color="auto" w:fill="auto"/>
            <w:vAlign w:val="center"/>
            <w:hideMark/>
          </w:tcPr>
          <w:p w14:paraId="0F65B7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C2C25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A08C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49,1</w:t>
            </w:r>
          </w:p>
        </w:tc>
        <w:tc>
          <w:tcPr>
            <w:tcW w:w="0" w:type="auto"/>
            <w:shd w:val="clear" w:color="auto" w:fill="auto"/>
            <w:vAlign w:val="center"/>
            <w:hideMark/>
          </w:tcPr>
          <w:p w14:paraId="2E2B04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490,4</w:t>
            </w:r>
          </w:p>
        </w:tc>
        <w:tc>
          <w:tcPr>
            <w:tcW w:w="0" w:type="auto"/>
            <w:shd w:val="clear" w:color="auto" w:fill="auto"/>
            <w:vAlign w:val="center"/>
            <w:hideMark/>
          </w:tcPr>
          <w:p w14:paraId="4367F4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2533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3A85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0FFE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539,5</w:t>
            </w:r>
          </w:p>
        </w:tc>
        <w:tc>
          <w:tcPr>
            <w:tcW w:w="0" w:type="auto"/>
            <w:shd w:val="clear" w:color="auto" w:fill="auto"/>
            <w:vAlign w:val="center"/>
            <w:hideMark/>
          </w:tcPr>
          <w:p w14:paraId="1CABCA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7F0C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0AC0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539,5</w:t>
            </w:r>
          </w:p>
        </w:tc>
      </w:tr>
      <w:tr w:rsidR="00946DDD" w:rsidRPr="00946DDD" w14:paraId="63ECBFB3" w14:textId="77777777" w:rsidTr="00946DDD">
        <w:trPr>
          <w:trHeight w:val="20"/>
        </w:trPr>
        <w:tc>
          <w:tcPr>
            <w:tcW w:w="0" w:type="auto"/>
            <w:shd w:val="clear" w:color="auto" w:fill="auto"/>
            <w:vAlign w:val="center"/>
            <w:hideMark/>
          </w:tcPr>
          <w:p w14:paraId="614F71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ЗС-21.01.133.133</w:t>
            </w:r>
          </w:p>
        </w:tc>
        <w:tc>
          <w:tcPr>
            <w:tcW w:w="0" w:type="auto"/>
            <w:shd w:val="clear" w:color="auto" w:fill="auto"/>
            <w:vAlign w:val="center"/>
            <w:hideMark/>
          </w:tcPr>
          <w:p w14:paraId="3FB57B7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УПК</w:t>
            </w:r>
          </w:p>
        </w:tc>
        <w:tc>
          <w:tcPr>
            <w:tcW w:w="0" w:type="auto"/>
            <w:shd w:val="clear" w:color="auto" w:fill="auto"/>
            <w:vAlign w:val="center"/>
            <w:hideMark/>
          </w:tcPr>
          <w:p w14:paraId="304DDC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6034A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4C749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B21E2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DF58F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9113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B54C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382A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BB898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B7F32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F8F5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65945B1" w14:textId="77777777" w:rsidTr="00946DDD">
        <w:trPr>
          <w:trHeight w:val="20"/>
        </w:trPr>
        <w:tc>
          <w:tcPr>
            <w:tcW w:w="0" w:type="auto"/>
            <w:shd w:val="clear" w:color="auto" w:fill="auto"/>
            <w:vAlign w:val="center"/>
            <w:hideMark/>
          </w:tcPr>
          <w:p w14:paraId="0C8313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ЗС-21.01.134.134</w:t>
            </w:r>
          </w:p>
        </w:tc>
        <w:tc>
          <w:tcPr>
            <w:tcW w:w="0" w:type="auto"/>
            <w:shd w:val="clear" w:color="auto" w:fill="auto"/>
            <w:vAlign w:val="center"/>
            <w:hideMark/>
          </w:tcPr>
          <w:p w14:paraId="1B8023C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мастерские</w:t>
            </w:r>
          </w:p>
        </w:tc>
        <w:tc>
          <w:tcPr>
            <w:tcW w:w="0" w:type="auto"/>
            <w:shd w:val="clear" w:color="auto" w:fill="auto"/>
            <w:vAlign w:val="center"/>
            <w:hideMark/>
          </w:tcPr>
          <w:p w14:paraId="1DE8B1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2ED73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7AC1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77,6</w:t>
            </w:r>
          </w:p>
        </w:tc>
        <w:tc>
          <w:tcPr>
            <w:tcW w:w="0" w:type="auto"/>
            <w:shd w:val="clear" w:color="auto" w:fill="auto"/>
            <w:vAlign w:val="center"/>
            <w:hideMark/>
          </w:tcPr>
          <w:p w14:paraId="0269EA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742,2</w:t>
            </w:r>
          </w:p>
        </w:tc>
        <w:tc>
          <w:tcPr>
            <w:tcW w:w="0" w:type="auto"/>
            <w:shd w:val="clear" w:color="auto" w:fill="auto"/>
            <w:vAlign w:val="center"/>
            <w:hideMark/>
          </w:tcPr>
          <w:p w14:paraId="345652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EAA80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14BBC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74E31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819,8</w:t>
            </w:r>
          </w:p>
        </w:tc>
        <w:tc>
          <w:tcPr>
            <w:tcW w:w="0" w:type="auto"/>
            <w:shd w:val="clear" w:color="auto" w:fill="auto"/>
            <w:vAlign w:val="center"/>
            <w:hideMark/>
          </w:tcPr>
          <w:p w14:paraId="4B37BC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558B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D995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819,8</w:t>
            </w:r>
          </w:p>
        </w:tc>
      </w:tr>
      <w:tr w:rsidR="00946DDD" w:rsidRPr="00946DDD" w14:paraId="0682B508" w14:textId="77777777" w:rsidTr="00946DDD">
        <w:trPr>
          <w:trHeight w:val="20"/>
        </w:trPr>
        <w:tc>
          <w:tcPr>
            <w:tcW w:w="0" w:type="auto"/>
            <w:shd w:val="clear" w:color="auto" w:fill="auto"/>
            <w:vAlign w:val="center"/>
            <w:hideMark/>
          </w:tcPr>
          <w:p w14:paraId="69D371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ЗС-21.01.135.135</w:t>
            </w:r>
          </w:p>
        </w:tc>
        <w:tc>
          <w:tcPr>
            <w:tcW w:w="0" w:type="auto"/>
            <w:shd w:val="clear" w:color="auto" w:fill="auto"/>
            <w:vAlign w:val="center"/>
            <w:hideMark/>
          </w:tcPr>
          <w:p w14:paraId="6FBC62D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Мира 16</w:t>
            </w:r>
          </w:p>
        </w:tc>
        <w:tc>
          <w:tcPr>
            <w:tcW w:w="0" w:type="auto"/>
            <w:shd w:val="clear" w:color="auto" w:fill="auto"/>
            <w:vAlign w:val="center"/>
            <w:hideMark/>
          </w:tcPr>
          <w:p w14:paraId="2928DB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F74C2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5F0C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275F7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22AB95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BA04BD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8994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188A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74894D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7492C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2F9C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45F97C3D" w14:textId="77777777" w:rsidTr="00946DDD">
        <w:trPr>
          <w:trHeight w:val="20"/>
        </w:trPr>
        <w:tc>
          <w:tcPr>
            <w:tcW w:w="0" w:type="auto"/>
            <w:shd w:val="clear" w:color="auto" w:fill="auto"/>
            <w:vAlign w:val="center"/>
            <w:hideMark/>
          </w:tcPr>
          <w:p w14:paraId="5F67B5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ЗС-21.01.136.136</w:t>
            </w:r>
          </w:p>
        </w:tc>
        <w:tc>
          <w:tcPr>
            <w:tcW w:w="0" w:type="auto"/>
            <w:shd w:val="clear" w:color="auto" w:fill="auto"/>
            <w:vAlign w:val="center"/>
            <w:hideMark/>
          </w:tcPr>
          <w:p w14:paraId="28AF53B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Мира 18</w:t>
            </w:r>
          </w:p>
        </w:tc>
        <w:tc>
          <w:tcPr>
            <w:tcW w:w="0" w:type="auto"/>
            <w:shd w:val="clear" w:color="auto" w:fill="auto"/>
            <w:vAlign w:val="center"/>
            <w:hideMark/>
          </w:tcPr>
          <w:p w14:paraId="692AEA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E6197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EC3B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44,9</w:t>
            </w:r>
          </w:p>
        </w:tc>
        <w:tc>
          <w:tcPr>
            <w:tcW w:w="0" w:type="auto"/>
            <w:shd w:val="clear" w:color="auto" w:fill="auto"/>
            <w:vAlign w:val="center"/>
            <w:hideMark/>
          </w:tcPr>
          <w:p w14:paraId="31BF8A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457,8</w:t>
            </w:r>
          </w:p>
        </w:tc>
        <w:tc>
          <w:tcPr>
            <w:tcW w:w="0" w:type="auto"/>
            <w:shd w:val="clear" w:color="auto" w:fill="auto"/>
            <w:vAlign w:val="center"/>
            <w:hideMark/>
          </w:tcPr>
          <w:p w14:paraId="1C429E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BA7D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7A46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8F501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502,8</w:t>
            </w:r>
          </w:p>
        </w:tc>
        <w:tc>
          <w:tcPr>
            <w:tcW w:w="0" w:type="auto"/>
            <w:shd w:val="clear" w:color="auto" w:fill="auto"/>
            <w:vAlign w:val="center"/>
            <w:hideMark/>
          </w:tcPr>
          <w:p w14:paraId="6A5507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B0204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81B49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502,8</w:t>
            </w:r>
          </w:p>
        </w:tc>
      </w:tr>
      <w:tr w:rsidR="00946DDD" w:rsidRPr="00946DDD" w14:paraId="6AFEF026" w14:textId="77777777" w:rsidTr="00946DDD">
        <w:trPr>
          <w:trHeight w:val="20"/>
        </w:trPr>
        <w:tc>
          <w:tcPr>
            <w:tcW w:w="0" w:type="auto"/>
            <w:shd w:val="clear" w:color="auto" w:fill="auto"/>
            <w:vAlign w:val="center"/>
            <w:hideMark/>
          </w:tcPr>
          <w:p w14:paraId="0F200E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ЗС-21.01.137.137</w:t>
            </w:r>
          </w:p>
        </w:tc>
        <w:tc>
          <w:tcPr>
            <w:tcW w:w="0" w:type="auto"/>
            <w:shd w:val="clear" w:color="auto" w:fill="auto"/>
            <w:vAlign w:val="center"/>
            <w:hideMark/>
          </w:tcPr>
          <w:p w14:paraId="5BD32C2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Яковлев</w:t>
            </w:r>
          </w:p>
        </w:tc>
        <w:tc>
          <w:tcPr>
            <w:tcW w:w="0" w:type="auto"/>
            <w:shd w:val="clear" w:color="auto" w:fill="auto"/>
            <w:vAlign w:val="center"/>
            <w:hideMark/>
          </w:tcPr>
          <w:p w14:paraId="4F5264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6E799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F344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8885F9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2C78B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342C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8AD1E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7F8A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BEA6F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B67B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AD3C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E3EE7F4" w14:textId="77777777" w:rsidTr="00946DDD">
        <w:trPr>
          <w:trHeight w:val="20"/>
        </w:trPr>
        <w:tc>
          <w:tcPr>
            <w:tcW w:w="0" w:type="auto"/>
            <w:shd w:val="clear" w:color="auto" w:fill="auto"/>
            <w:vAlign w:val="center"/>
            <w:hideMark/>
          </w:tcPr>
          <w:p w14:paraId="514FE0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ЗС-21.01.138.138</w:t>
            </w:r>
          </w:p>
        </w:tc>
        <w:tc>
          <w:tcPr>
            <w:tcW w:w="0" w:type="auto"/>
            <w:shd w:val="clear" w:color="auto" w:fill="auto"/>
            <w:vAlign w:val="center"/>
            <w:hideMark/>
          </w:tcPr>
          <w:p w14:paraId="0061DB4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Мира 20</w:t>
            </w:r>
          </w:p>
        </w:tc>
        <w:tc>
          <w:tcPr>
            <w:tcW w:w="0" w:type="auto"/>
            <w:shd w:val="clear" w:color="auto" w:fill="auto"/>
            <w:vAlign w:val="center"/>
            <w:hideMark/>
          </w:tcPr>
          <w:p w14:paraId="45258A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C3E75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21A4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CABC1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3433E8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58CD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CD9E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4B13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09304D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0BFB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B1AC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22E4FB9B" w14:textId="77777777" w:rsidTr="00946DDD">
        <w:trPr>
          <w:trHeight w:val="20"/>
        </w:trPr>
        <w:tc>
          <w:tcPr>
            <w:tcW w:w="0" w:type="auto"/>
            <w:shd w:val="clear" w:color="auto" w:fill="auto"/>
            <w:vAlign w:val="center"/>
            <w:hideMark/>
          </w:tcPr>
          <w:p w14:paraId="1E5527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ЗС-21.01.139.139</w:t>
            </w:r>
          </w:p>
        </w:tc>
        <w:tc>
          <w:tcPr>
            <w:tcW w:w="0" w:type="auto"/>
            <w:shd w:val="clear" w:color="auto" w:fill="auto"/>
            <w:vAlign w:val="center"/>
            <w:hideMark/>
          </w:tcPr>
          <w:p w14:paraId="43C6F18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"Гостинный Двор"</w:t>
            </w:r>
          </w:p>
        </w:tc>
        <w:tc>
          <w:tcPr>
            <w:tcW w:w="0" w:type="auto"/>
            <w:shd w:val="clear" w:color="auto" w:fill="auto"/>
            <w:vAlign w:val="center"/>
            <w:hideMark/>
          </w:tcPr>
          <w:p w14:paraId="422D05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42EC1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B9FC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48,4</w:t>
            </w:r>
          </w:p>
        </w:tc>
        <w:tc>
          <w:tcPr>
            <w:tcW w:w="0" w:type="auto"/>
            <w:shd w:val="clear" w:color="auto" w:fill="auto"/>
            <w:vAlign w:val="center"/>
            <w:hideMark/>
          </w:tcPr>
          <w:p w14:paraId="1A1261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486,9</w:t>
            </w:r>
          </w:p>
        </w:tc>
        <w:tc>
          <w:tcPr>
            <w:tcW w:w="0" w:type="auto"/>
            <w:shd w:val="clear" w:color="auto" w:fill="auto"/>
            <w:vAlign w:val="center"/>
            <w:hideMark/>
          </w:tcPr>
          <w:p w14:paraId="4E41F1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DA59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9BC42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BFE2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535,3</w:t>
            </w:r>
          </w:p>
        </w:tc>
        <w:tc>
          <w:tcPr>
            <w:tcW w:w="0" w:type="auto"/>
            <w:shd w:val="clear" w:color="auto" w:fill="auto"/>
            <w:vAlign w:val="center"/>
            <w:hideMark/>
          </w:tcPr>
          <w:p w14:paraId="0B738B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BAAE7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C51C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535,3</w:t>
            </w:r>
          </w:p>
        </w:tc>
      </w:tr>
      <w:tr w:rsidR="00946DDD" w:rsidRPr="00946DDD" w14:paraId="28AA3940" w14:textId="77777777" w:rsidTr="00946DDD">
        <w:trPr>
          <w:trHeight w:val="20"/>
        </w:trPr>
        <w:tc>
          <w:tcPr>
            <w:tcW w:w="0" w:type="auto"/>
            <w:shd w:val="clear" w:color="auto" w:fill="auto"/>
            <w:vAlign w:val="center"/>
            <w:hideMark/>
          </w:tcPr>
          <w:p w14:paraId="45952D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lastRenderedPageBreak/>
              <w:t>ЗС-21.01.140.140</w:t>
            </w:r>
          </w:p>
        </w:tc>
        <w:tc>
          <w:tcPr>
            <w:tcW w:w="0" w:type="auto"/>
            <w:shd w:val="clear" w:color="auto" w:fill="auto"/>
            <w:vAlign w:val="center"/>
            <w:hideMark/>
          </w:tcPr>
          <w:p w14:paraId="06FF1FD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2</w:t>
            </w:r>
          </w:p>
        </w:tc>
        <w:tc>
          <w:tcPr>
            <w:tcW w:w="0" w:type="auto"/>
            <w:shd w:val="clear" w:color="auto" w:fill="auto"/>
            <w:vAlign w:val="center"/>
            <w:hideMark/>
          </w:tcPr>
          <w:p w14:paraId="0475C9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5B8B0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6149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102,0</w:t>
            </w:r>
          </w:p>
        </w:tc>
        <w:tc>
          <w:tcPr>
            <w:tcW w:w="0" w:type="auto"/>
            <w:shd w:val="clear" w:color="auto" w:fill="auto"/>
            <w:vAlign w:val="center"/>
            <w:hideMark/>
          </w:tcPr>
          <w:p w14:paraId="743D7F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1007,9</w:t>
            </w:r>
          </w:p>
        </w:tc>
        <w:tc>
          <w:tcPr>
            <w:tcW w:w="0" w:type="auto"/>
            <w:shd w:val="clear" w:color="auto" w:fill="auto"/>
            <w:vAlign w:val="center"/>
            <w:hideMark/>
          </w:tcPr>
          <w:p w14:paraId="76468A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3532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E8A3D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E1B8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1109,9</w:t>
            </w:r>
          </w:p>
        </w:tc>
        <w:tc>
          <w:tcPr>
            <w:tcW w:w="0" w:type="auto"/>
            <w:shd w:val="clear" w:color="auto" w:fill="auto"/>
            <w:vAlign w:val="center"/>
            <w:hideMark/>
          </w:tcPr>
          <w:p w14:paraId="4B77D68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6E3D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34B9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1109,9</w:t>
            </w:r>
          </w:p>
        </w:tc>
      </w:tr>
      <w:tr w:rsidR="00946DDD" w:rsidRPr="00946DDD" w14:paraId="2895A779" w14:textId="77777777" w:rsidTr="00946DDD">
        <w:trPr>
          <w:trHeight w:val="20"/>
        </w:trPr>
        <w:tc>
          <w:tcPr>
            <w:tcW w:w="0" w:type="auto"/>
            <w:shd w:val="clear" w:color="auto" w:fill="auto"/>
            <w:vAlign w:val="center"/>
            <w:hideMark/>
          </w:tcPr>
          <w:p w14:paraId="2563169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ЗС-21.01.141.141</w:t>
            </w:r>
          </w:p>
        </w:tc>
        <w:tc>
          <w:tcPr>
            <w:tcW w:w="0" w:type="auto"/>
            <w:shd w:val="clear" w:color="auto" w:fill="auto"/>
            <w:vAlign w:val="center"/>
            <w:hideMark/>
          </w:tcPr>
          <w:p w14:paraId="65660CC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3а</w:t>
            </w:r>
          </w:p>
        </w:tc>
        <w:tc>
          <w:tcPr>
            <w:tcW w:w="0" w:type="auto"/>
            <w:shd w:val="clear" w:color="auto" w:fill="auto"/>
            <w:vAlign w:val="center"/>
            <w:hideMark/>
          </w:tcPr>
          <w:p w14:paraId="1705D0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51F18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EB831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52,5</w:t>
            </w:r>
          </w:p>
        </w:tc>
        <w:tc>
          <w:tcPr>
            <w:tcW w:w="0" w:type="auto"/>
            <w:shd w:val="clear" w:color="auto" w:fill="auto"/>
            <w:vAlign w:val="center"/>
            <w:hideMark/>
          </w:tcPr>
          <w:p w14:paraId="7A1102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516,7</w:t>
            </w:r>
          </w:p>
        </w:tc>
        <w:tc>
          <w:tcPr>
            <w:tcW w:w="0" w:type="auto"/>
            <w:shd w:val="clear" w:color="auto" w:fill="auto"/>
            <w:vAlign w:val="center"/>
            <w:hideMark/>
          </w:tcPr>
          <w:p w14:paraId="79A010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A693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7010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37F3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569,3</w:t>
            </w:r>
          </w:p>
        </w:tc>
        <w:tc>
          <w:tcPr>
            <w:tcW w:w="0" w:type="auto"/>
            <w:shd w:val="clear" w:color="auto" w:fill="auto"/>
            <w:vAlign w:val="center"/>
            <w:hideMark/>
          </w:tcPr>
          <w:p w14:paraId="2077D1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AAD7C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82403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569,3</w:t>
            </w:r>
          </w:p>
        </w:tc>
      </w:tr>
      <w:tr w:rsidR="00946DDD" w:rsidRPr="00946DDD" w14:paraId="11FC674F" w14:textId="77777777" w:rsidTr="00946DDD">
        <w:trPr>
          <w:trHeight w:val="20"/>
        </w:trPr>
        <w:tc>
          <w:tcPr>
            <w:tcW w:w="0" w:type="auto"/>
            <w:shd w:val="clear" w:color="auto" w:fill="auto"/>
            <w:vAlign w:val="center"/>
            <w:hideMark/>
          </w:tcPr>
          <w:p w14:paraId="104684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ЗС-21.01.142.142</w:t>
            </w:r>
          </w:p>
        </w:tc>
        <w:tc>
          <w:tcPr>
            <w:tcW w:w="0" w:type="auto"/>
            <w:shd w:val="clear" w:color="auto" w:fill="auto"/>
            <w:vAlign w:val="center"/>
            <w:hideMark/>
          </w:tcPr>
          <w:p w14:paraId="7C5DCC9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1а</w:t>
            </w:r>
          </w:p>
        </w:tc>
        <w:tc>
          <w:tcPr>
            <w:tcW w:w="0" w:type="auto"/>
            <w:shd w:val="clear" w:color="auto" w:fill="auto"/>
            <w:vAlign w:val="center"/>
            <w:hideMark/>
          </w:tcPr>
          <w:p w14:paraId="357FEA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75F51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EC586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64,0</w:t>
            </w:r>
          </w:p>
        </w:tc>
        <w:tc>
          <w:tcPr>
            <w:tcW w:w="0" w:type="auto"/>
            <w:shd w:val="clear" w:color="auto" w:fill="auto"/>
            <w:vAlign w:val="center"/>
            <w:hideMark/>
          </w:tcPr>
          <w:p w14:paraId="2AB619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609,2</w:t>
            </w:r>
          </w:p>
        </w:tc>
        <w:tc>
          <w:tcPr>
            <w:tcW w:w="0" w:type="auto"/>
            <w:shd w:val="clear" w:color="auto" w:fill="auto"/>
            <w:vAlign w:val="center"/>
            <w:hideMark/>
          </w:tcPr>
          <w:p w14:paraId="26F22C5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9D06B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184C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384A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673,2</w:t>
            </w:r>
          </w:p>
        </w:tc>
        <w:tc>
          <w:tcPr>
            <w:tcW w:w="0" w:type="auto"/>
            <w:shd w:val="clear" w:color="auto" w:fill="auto"/>
            <w:vAlign w:val="center"/>
            <w:hideMark/>
          </w:tcPr>
          <w:p w14:paraId="678E57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D019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8193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673,2</w:t>
            </w:r>
          </w:p>
        </w:tc>
      </w:tr>
      <w:tr w:rsidR="00946DDD" w:rsidRPr="00946DDD" w14:paraId="2930AA04" w14:textId="77777777" w:rsidTr="00946DDD">
        <w:trPr>
          <w:trHeight w:val="20"/>
        </w:trPr>
        <w:tc>
          <w:tcPr>
            <w:tcW w:w="0" w:type="auto"/>
            <w:shd w:val="clear" w:color="auto" w:fill="auto"/>
            <w:vAlign w:val="center"/>
            <w:hideMark/>
          </w:tcPr>
          <w:p w14:paraId="1B140B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ЗС-21.01.143.143</w:t>
            </w:r>
          </w:p>
        </w:tc>
        <w:tc>
          <w:tcPr>
            <w:tcW w:w="0" w:type="auto"/>
            <w:shd w:val="clear" w:color="auto" w:fill="auto"/>
            <w:vAlign w:val="center"/>
            <w:hideMark/>
          </w:tcPr>
          <w:p w14:paraId="6AF8EB4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9</w:t>
            </w:r>
          </w:p>
        </w:tc>
        <w:tc>
          <w:tcPr>
            <w:tcW w:w="0" w:type="auto"/>
            <w:shd w:val="clear" w:color="auto" w:fill="auto"/>
            <w:vAlign w:val="center"/>
            <w:hideMark/>
          </w:tcPr>
          <w:p w14:paraId="6A660E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83EA8C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DD1B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55,1</w:t>
            </w:r>
          </w:p>
        </w:tc>
        <w:tc>
          <w:tcPr>
            <w:tcW w:w="0" w:type="auto"/>
            <w:shd w:val="clear" w:color="auto" w:fill="auto"/>
            <w:vAlign w:val="center"/>
            <w:hideMark/>
          </w:tcPr>
          <w:p w14:paraId="2B63B6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537,6</w:t>
            </w:r>
          </w:p>
        </w:tc>
        <w:tc>
          <w:tcPr>
            <w:tcW w:w="0" w:type="auto"/>
            <w:shd w:val="clear" w:color="auto" w:fill="auto"/>
            <w:vAlign w:val="center"/>
            <w:hideMark/>
          </w:tcPr>
          <w:p w14:paraId="2B5306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B3E42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774D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E8BE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592,7</w:t>
            </w:r>
          </w:p>
        </w:tc>
        <w:tc>
          <w:tcPr>
            <w:tcW w:w="0" w:type="auto"/>
            <w:shd w:val="clear" w:color="auto" w:fill="auto"/>
            <w:vAlign w:val="center"/>
            <w:hideMark/>
          </w:tcPr>
          <w:p w14:paraId="28E5C4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9D70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E9D8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592,7</w:t>
            </w:r>
          </w:p>
        </w:tc>
      </w:tr>
      <w:tr w:rsidR="00946DDD" w:rsidRPr="00946DDD" w14:paraId="3697690E" w14:textId="77777777" w:rsidTr="00946DDD">
        <w:trPr>
          <w:trHeight w:val="20"/>
        </w:trPr>
        <w:tc>
          <w:tcPr>
            <w:tcW w:w="0" w:type="auto"/>
            <w:shd w:val="clear" w:color="auto" w:fill="auto"/>
            <w:vAlign w:val="center"/>
            <w:hideMark/>
          </w:tcPr>
          <w:p w14:paraId="4AF723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ЗС-21.01.144.144</w:t>
            </w:r>
          </w:p>
        </w:tc>
        <w:tc>
          <w:tcPr>
            <w:tcW w:w="0" w:type="auto"/>
            <w:shd w:val="clear" w:color="auto" w:fill="auto"/>
            <w:vAlign w:val="center"/>
            <w:hideMark/>
          </w:tcPr>
          <w:p w14:paraId="060F8F1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Бассейн</w:t>
            </w:r>
          </w:p>
        </w:tc>
        <w:tc>
          <w:tcPr>
            <w:tcW w:w="0" w:type="auto"/>
            <w:shd w:val="clear" w:color="auto" w:fill="auto"/>
            <w:vAlign w:val="center"/>
            <w:hideMark/>
          </w:tcPr>
          <w:p w14:paraId="1DF1141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49D5D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0D3E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137,8</w:t>
            </w:r>
          </w:p>
        </w:tc>
        <w:tc>
          <w:tcPr>
            <w:tcW w:w="0" w:type="auto"/>
            <w:shd w:val="clear" w:color="auto" w:fill="auto"/>
            <w:vAlign w:val="center"/>
            <w:hideMark/>
          </w:tcPr>
          <w:p w14:paraId="6B1062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1413,6</w:t>
            </w:r>
          </w:p>
        </w:tc>
        <w:tc>
          <w:tcPr>
            <w:tcW w:w="0" w:type="auto"/>
            <w:shd w:val="clear" w:color="auto" w:fill="auto"/>
            <w:vAlign w:val="center"/>
            <w:hideMark/>
          </w:tcPr>
          <w:p w14:paraId="6EB247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867E7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5193B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0843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1551,4</w:t>
            </w:r>
          </w:p>
        </w:tc>
        <w:tc>
          <w:tcPr>
            <w:tcW w:w="0" w:type="auto"/>
            <w:shd w:val="clear" w:color="auto" w:fill="auto"/>
            <w:vAlign w:val="center"/>
            <w:hideMark/>
          </w:tcPr>
          <w:p w14:paraId="0C15F7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1B1EA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18E99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1551,4</w:t>
            </w:r>
          </w:p>
        </w:tc>
      </w:tr>
      <w:tr w:rsidR="00946DDD" w:rsidRPr="00946DDD" w14:paraId="2BD5FDF5" w14:textId="77777777" w:rsidTr="00946DDD">
        <w:trPr>
          <w:trHeight w:val="20"/>
        </w:trPr>
        <w:tc>
          <w:tcPr>
            <w:tcW w:w="0" w:type="auto"/>
            <w:shd w:val="clear" w:color="auto" w:fill="auto"/>
            <w:vAlign w:val="center"/>
            <w:hideMark/>
          </w:tcPr>
          <w:p w14:paraId="69A614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ЗС-21.01.145.145</w:t>
            </w:r>
          </w:p>
        </w:tc>
        <w:tc>
          <w:tcPr>
            <w:tcW w:w="0" w:type="auto"/>
            <w:shd w:val="clear" w:color="auto" w:fill="auto"/>
            <w:vAlign w:val="center"/>
            <w:hideMark/>
          </w:tcPr>
          <w:p w14:paraId="2377F63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Победы,32</w:t>
            </w:r>
          </w:p>
        </w:tc>
        <w:tc>
          <w:tcPr>
            <w:tcW w:w="0" w:type="auto"/>
            <w:shd w:val="clear" w:color="auto" w:fill="auto"/>
            <w:vAlign w:val="center"/>
            <w:hideMark/>
          </w:tcPr>
          <w:p w14:paraId="4C2CEF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2EEB2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4ADC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62,9</w:t>
            </w:r>
          </w:p>
        </w:tc>
        <w:tc>
          <w:tcPr>
            <w:tcW w:w="0" w:type="auto"/>
            <w:shd w:val="clear" w:color="auto" w:fill="auto"/>
            <w:vAlign w:val="center"/>
            <w:hideMark/>
          </w:tcPr>
          <w:p w14:paraId="35012D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597,7</w:t>
            </w:r>
          </w:p>
        </w:tc>
        <w:tc>
          <w:tcPr>
            <w:tcW w:w="0" w:type="auto"/>
            <w:shd w:val="clear" w:color="auto" w:fill="auto"/>
            <w:vAlign w:val="center"/>
            <w:hideMark/>
          </w:tcPr>
          <w:p w14:paraId="093847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2651F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2365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ED06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660,6</w:t>
            </w:r>
          </w:p>
        </w:tc>
        <w:tc>
          <w:tcPr>
            <w:tcW w:w="0" w:type="auto"/>
            <w:shd w:val="clear" w:color="auto" w:fill="auto"/>
            <w:vAlign w:val="center"/>
            <w:hideMark/>
          </w:tcPr>
          <w:p w14:paraId="542ABA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48F8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6F95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660,6</w:t>
            </w:r>
          </w:p>
        </w:tc>
      </w:tr>
      <w:tr w:rsidR="00946DDD" w:rsidRPr="00946DDD" w14:paraId="0FAF8A04" w14:textId="77777777" w:rsidTr="00946DDD">
        <w:trPr>
          <w:trHeight w:val="20"/>
        </w:trPr>
        <w:tc>
          <w:tcPr>
            <w:tcW w:w="0" w:type="auto"/>
            <w:shd w:val="clear" w:color="auto" w:fill="auto"/>
            <w:vAlign w:val="center"/>
            <w:hideMark/>
          </w:tcPr>
          <w:p w14:paraId="4B7C675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ЗС-21.01.146.146</w:t>
            </w:r>
          </w:p>
        </w:tc>
        <w:tc>
          <w:tcPr>
            <w:tcW w:w="0" w:type="auto"/>
            <w:shd w:val="clear" w:color="auto" w:fill="auto"/>
            <w:vAlign w:val="center"/>
            <w:hideMark/>
          </w:tcPr>
          <w:p w14:paraId="7E95251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Победы,34</w:t>
            </w:r>
          </w:p>
        </w:tc>
        <w:tc>
          <w:tcPr>
            <w:tcW w:w="0" w:type="auto"/>
            <w:shd w:val="clear" w:color="auto" w:fill="auto"/>
            <w:vAlign w:val="center"/>
            <w:hideMark/>
          </w:tcPr>
          <w:p w14:paraId="3ABC84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D32FA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CFA3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85,6</w:t>
            </w:r>
          </w:p>
        </w:tc>
        <w:tc>
          <w:tcPr>
            <w:tcW w:w="0" w:type="auto"/>
            <w:shd w:val="clear" w:color="auto" w:fill="auto"/>
            <w:vAlign w:val="center"/>
            <w:hideMark/>
          </w:tcPr>
          <w:p w14:paraId="53C5A8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825,6</w:t>
            </w:r>
          </w:p>
        </w:tc>
        <w:tc>
          <w:tcPr>
            <w:tcW w:w="0" w:type="auto"/>
            <w:shd w:val="clear" w:color="auto" w:fill="auto"/>
            <w:vAlign w:val="center"/>
            <w:hideMark/>
          </w:tcPr>
          <w:p w14:paraId="60CB68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6E7E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FD13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DEF8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911,2</w:t>
            </w:r>
          </w:p>
        </w:tc>
        <w:tc>
          <w:tcPr>
            <w:tcW w:w="0" w:type="auto"/>
            <w:shd w:val="clear" w:color="auto" w:fill="auto"/>
            <w:vAlign w:val="center"/>
            <w:hideMark/>
          </w:tcPr>
          <w:p w14:paraId="0EFA4B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320E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541B7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911,2</w:t>
            </w:r>
          </w:p>
        </w:tc>
      </w:tr>
      <w:tr w:rsidR="00946DDD" w:rsidRPr="00946DDD" w14:paraId="4ECD8BC4" w14:textId="77777777" w:rsidTr="00946DDD">
        <w:trPr>
          <w:trHeight w:val="20"/>
        </w:trPr>
        <w:tc>
          <w:tcPr>
            <w:tcW w:w="0" w:type="auto"/>
            <w:shd w:val="clear" w:color="auto" w:fill="auto"/>
            <w:vAlign w:val="center"/>
            <w:hideMark/>
          </w:tcPr>
          <w:p w14:paraId="5C4E7BB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ЗС-21.01.147.147</w:t>
            </w:r>
          </w:p>
        </w:tc>
        <w:tc>
          <w:tcPr>
            <w:tcW w:w="0" w:type="auto"/>
            <w:shd w:val="clear" w:color="auto" w:fill="auto"/>
            <w:vAlign w:val="center"/>
            <w:hideMark/>
          </w:tcPr>
          <w:p w14:paraId="49EDFC0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15</w:t>
            </w:r>
          </w:p>
        </w:tc>
        <w:tc>
          <w:tcPr>
            <w:tcW w:w="0" w:type="auto"/>
            <w:shd w:val="clear" w:color="auto" w:fill="auto"/>
            <w:vAlign w:val="center"/>
            <w:hideMark/>
          </w:tcPr>
          <w:p w14:paraId="49EA17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482E8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2E7D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58,2</w:t>
            </w:r>
          </w:p>
        </w:tc>
        <w:tc>
          <w:tcPr>
            <w:tcW w:w="0" w:type="auto"/>
            <w:shd w:val="clear" w:color="auto" w:fill="auto"/>
            <w:vAlign w:val="center"/>
            <w:hideMark/>
          </w:tcPr>
          <w:p w14:paraId="1B8220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562,2</w:t>
            </w:r>
          </w:p>
        </w:tc>
        <w:tc>
          <w:tcPr>
            <w:tcW w:w="0" w:type="auto"/>
            <w:shd w:val="clear" w:color="auto" w:fill="auto"/>
            <w:vAlign w:val="center"/>
            <w:hideMark/>
          </w:tcPr>
          <w:p w14:paraId="6A1F97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133A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C2D7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D3642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620,4</w:t>
            </w:r>
          </w:p>
        </w:tc>
        <w:tc>
          <w:tcPr>
            <w:tcW w:w="0" w:type="auto"/>
            <w:shd w:val="clear" w:color="auto" w:fill="auto"/>
            <w:vAlign w:val="center"/>
            <w:hideMark/>
          </w:tcPr>
          <w:p w14:paraId="5AB728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99B7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0E68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620,4</w:t>
            </w:r>
          </w:p>
        </w:tc>
      </w:tr>
      <w:tr w:rsidR="00946DDD" w:rsidRPr="00946DDD" w14:paraId="540A4E2F" w14:textId="77777777" w:rsidTr="00946DDD">
        <w:trPr>
          <w:trHeight w:val="20"/>
        </w:trPr>
        <w:tc>
          <w:tcPr>
            <w:tcW w:w="0" w:type="auto"/>
            <w:shd w:val="clear" w:color="auto" w:fill="auto"/>
            <w:vAlign w:val="center"/>
            <w:hideMark/>
          </w:tcPr>
          <w:p w14:paraId="3E77AD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ЗС-21.01.148.148</w:t>
            </w:r>
          </w:p>
        </w:tc>
        <w:tc>
          <w:tcPr>
            <w:tcW w:w="0" w:type="auto"/>
            <w:shd w:val="clear" w:color="auto" w:fill="auto"/>
            <w:vAlign w:val="center"/>
            <w:hideMark/>
          </w:tcPr>
          <w:p w14:paraId="1058412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43</w:t>
            </w:r>
          </w:p>
        </w:tc>
        <w:tc>
          <w:tcPr>
            <w:tcW w:w="0" w:type="auto"/>
            <w:shd w:val="clear" w:color="auto" w:fill="auto"/>
            <w:vAlign w:val="center"/>
            <w:hideMark/>
          </w:tcPr>
          <w:p w14:paraId="24C7554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E1F20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B2C69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1E622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4D29C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C97A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749C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A9E5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6E448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BEEC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74C7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9BC0920" w14:textId="77777777" w:rsidTr="00946DDD">
        <w:trPr>
          <w:trHeight w:val="20"/>
        </w:trPr>
        <w:tc>
          <w:tcPr>
            <w:tcW w:w="0" w:type="auto"/>
            <w:shd w:val="clear" w:color="auto" w:fill="auto"/>
            <w:vAlign w:val="center"/>
            <w:hideMark/>
          </w:tcPr>
          <w:p w14:paraId="2A6641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ЗС-21.01.149.149</w:t>
            </w:r>
          </w:p>
        </w:tc>
        <w:tc>
          <w:tcPr>
            <w:tcW w:w="0" w:type="auto"/>
            <w:shd w:val="clear" w:color="auto" w:fill="auto"/>
            <w:vAlign w:val="center"/>
            <w:hideMark/>
          </w:tcPr>
          <w:p w14:paraId="2FE9096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26а</w:t>
            </w:r>
          </w:p>
        </w:tc>
        <w:tc>
          <w:tcPr>
            <w:tcW w:w="0" w:type="auto"/>
            <w:shd w:val="clear" w:color="auto" w:fill="auto"/>
            <w:vAlign w:val="center"/>
            <w:hideMark/>
          </w:tcPr>
          <w:p w14:paraId="1A1B8D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E0073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67BE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106,1</w:t>
            </w:r>
          </w:p>
        </w:tc>
        <w:tc>
          <w:tcPr>
            <w:tcW w:w="0" w:type="auto"/>
            <w:shd w:val="clear" w:color="auto" w:fill="auto"/>
            <w:vAlign w:val="center"/>
            <w:hideMark/>
          </w:tcPr>
          <w:p w14:paraId="411114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1050,6</w:t>
            </w:r>
          </w:p>
        </w:tc>
        <w:tc>
          <w:tcPr>
            <w:tcW w:w="0" w:type="auto"/>
            <w:shd w:val="clear" w:color="auto" w:fill="auto"/>
            <w:vAlign w:val="center"/>
            <w:hideMark/>
          </w:tcPr>
          <w:p w14:paraId="474C36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D4FC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F759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4486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1156,7</w:t>
            </w:r>
          </w:p>
        </w:tc>
        <w:tc>
          <w:tcPr>
            <w:tcW w:w="0" w:type="auto"/>
            <w:shd w:val="clear" w:color="auto" w:fill="auto"/>
            <w:vAlign w:val="center"/>
            <w:hideMark/>
          </w:tcPr>
          <w:p w14:paraId="5DE0D2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F557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3029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1156,7</w:t>
            </w:r>
          </w:p>
        </w:tc>
      </w:tr>
      <w:tr w:rsidR="00946DDD" w:rsidRPr="00946DDD" w14:paraId="3C1F014A" w14:textId="77777777" w:rsidTr="00946DDD">
        <w:trPr>
          <w:trHeight w:val="20"/>
        </w:trPr>
        <w:tc>
          <w:tcPr>
            <w:tcW w:w="0" w:type="auto"/>
            <w:shd w:val="clear" w:color="auto" w:fill="auto"/>
            <w:vAlign w:val="center"/>
            <w:hideMark/>
          </w:tcPr>
          <w:p w14:paraId="0DB6CF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ЗС-21.01.150.150</w:t>
            </w:r>
          </w:p>
        </w:tc>
        <w:tc>
          <w:tcPr>
            <w:tcW w:w="0" w:type="auto"/>
            <w:shd w:val="clear" w:color="auto" w:fill="auto"/>
            <w:vAlign w:val="center"/>
            <w:hideMark/>
          </w:tcPr>
          <w:p w14:paraId="393D17B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33</w:t>
            </w:r>
          </w:p>
        </w:tc>
        <w:tc>
          <w:tcPr>
            <w:tcW w:w="0" w:type="auto"/>
            <w:shd w:val="clear" w:color="auto" w:fill="auto"/>
            <w:vAlign w:val="center"/>
            <w:hideMark/>
          </w:tcPr>
          <w:p w14:paraId="77C3C2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C185E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DEF0F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61,6</w:t>
            </w:r>
          </w:p>
        </w:tc>
        <w:tc>
          <w:tcPr>
            <w:tcW w:w="0" w:type="auto"/>
            <w:shd w:val="clear" w:color="auto" w:fill="auto"/>
            <w:vAlign w:val="center"/>
            <w:hideMark/>
          </w:tcPr>
          <w:p w14:paraId="172F8CC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587,2</w:t>
            </w:r>
          </w:p>
        </w:tc>
        <w:tc>
          <w:tcPr>
            <w:tcW w:w="0" w:type="auto"/>
            <w:shd w:val="clear" w:color="auto" w:fill="auto"/>
            <w:vAlign w:val="center"/>
            <w:hideMark/>
          </w:tcPr>
          <w:p w14:paraId="1638B9B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3A3C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2C5D3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FFDA7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648,8</w:t>
            </w:r>
          </w:p>
        </w:tc>
        <w:tc>
          <w:tcPr>
            <w:tcW w:w="0" w:type="auto"/>
            <w:shd w:val="clear" w:color="auto" w:fill="auto"/>
            <w:vAlign w:val="center"/>
            <w:hideMark/>
          </w:tcPr>
          <w:p w14:paraId="6C6E0E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537F8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46D9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648,8</w:t>
            </w:r>
          </w:p>
        </w:tc>
      </w:tr>
      <w:tr w:rsidR="00946DDD" w:rsidRPr="00946DDD" w14:paraId="586F766D" w14:textId="77777777" w:rsidTr="00946DDD">
        <w:trPr>
          <w:trHeight w:val="20"/>
        </w:trPr>
        <w:tc>
          <w:tcPr>
            <w:tcW w:w="0" w:type="auto"/>
            <w:shd w:val="clear" w:color="auto" w:fill="auto"/>
            <w:vAlign w:val="center"/>
            <w:hideMark/>
          </w:tcPr>
          <w:p w14:paraId="0C814F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ЗС-21.01.151.151</w:t>
            </w:r>
          </w:p>
        </w:tc>
        <w:tc>
          <w:tcPr>
            <w:tcW w:w="0" w:type="auto"/>
            <w:shd w:val="clear" w:color="auto" w:fill="auto"/>
            <w:vAlign w:val="center"/>
            <w:hideMark/>
          </w:tcPr>
          <w:p w14:paraId="57E5BFF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26</w:t>
            </w:r>
          </w:p>
        </w:tc>
        <w:tc>
          <w:tcPr>
            <w:tcW w:w="0" w:type="auto"/>
            <w:shd w:val="clear" w:color="auto" w:fill="auto"/>
            <w:vAlign w:val="center"/>
            <w:hideMark/>
          </w:tcPr>
          <w:p w14:paraId="240390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7D8AE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A36E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82,7</w:t>
            </w:r>
          </w:p>
        </w:tc>
        <w:tc>
          <w:tcPr>
            <w:tcW w:w="0" w:type="auto"/>
            <w:shd w:val="clear" w:color="auto" w:fill="auto"/>
            <w:vAlign w:val="center"/>
            <w:hideMark/>
          </w:tcPr>
          <w:p w14:paraId="2EDE9C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792,8</w:t>
            </w:r>
          </w:p>
        </w:tc>
        <w:tc>
          <w:tcPr>
            <w:tcW w:w="0" w:type="auto"/>
            <w:shd w:val="clear" w:color="auto" w:fill="auto"/>
            <w:vAlign w:val="center"/>
            <w:hideMark/>
          </w:tcPr>
          <w:p w14:paraId="2D2573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DDE8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24AB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DC164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875,5</w:t>
            </w:r>
          </w:p>
        </w:tc>
        <w:tc>
          <w:tcPr>
            <w:tcW w:w="0" w:type="auto"/>
            <w:shd w:val="clear" w:color="auto" w:fill="auto"/>
            <w:vAlign w:val="center"/>
            <w:hideMark/>
          </w:tcPr>
          <w:p w14:paraId="374F34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AD41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BAC0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875,5</w:t>
            </w:r>
          </w:p>
        </w:tc>
      </w:tr>
      <w:tr w:rsidR="00946DDD" w:rsidRPr="00946DDD" w14:paraId="22C5F625" w14:textId="77777777" w:rsidTr="00946DDD">
        <w:trPr>
          <w:trHeight w:val="20"/>
        </w:trPr>
        <w:tc>
          <w:tcPr>
            <w:tcW w:w="0" w:type="auto"/>
            <w:shd w:val="clear" w:color="auto" w:fill="auto"/>
            <w:vAlign w:val="center"/>
            <w:hideMark/>
          </w:tcPr>
          <w:p w14:paraId="471F1F7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ЗС-21.01.152.152</w:t>
            </w:r>
          </w:p>
        </w:tc>
        <w:tc>
          <w:tcPr>
            <w:tcW w:w="0" w:type="auto"/>
            <w:shd w:val="clear" w:color="auto" w:fill="auto"/>
            <w:vAlign w:val="center"/>
            <w:hideMark/>
          </w:tcPr>
          <w:p w14:paraId="1008143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24а</w:t>
            </w:r>
          </w:p>
        </w:tc>
        <w:tc>
          <w:tcPr>
            <w:tcW w:w="0" w:type="auto"/>
            <w:shd w:val="clear" w:color="auto" w:fill="auto"/>
            <w:vAlign w:val="center"/>
            <w:hideMark/>
          </w:tcPr>
          <w:p w14:paraId="20FB79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A6F7F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8117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86,8</w:t>
            </w:r>
          </w:p>
        </w:tc>
        <w:tc>
          <w:tcPr>
            <w:tcW w:w="0" w:type="auto"/>
            <w:shd w:val="clear" w:color="auto" w:fill="auto"/>
            <w:vAlign w:val="center"/>
            <w:hideMark/>
          </w:tcPr>
          <w:p w14:paraId="3D5EA2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838,5</w:t>
            </w:r>
          </w:p>
        </w:tc>
        <w:tc>
          <w:tcPr>
            <w:tcW w:w="0" w:type="auto"/>
            <w:shd w:val="clear" w:color="auto" w:fill="auto"/>
            <w:vAlign w:val="center"/>
            <w:hideMark/>
          </w:tcPr>
          <w:p w14:paraId="727F3D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63A2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4D0D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00C2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925,3</w:t>
            </w:r>
          </w:p>
        </w:tc>
        <w:tc>
          <w:tcPr>
            <w:tcW w:w="0" w:type="auto"/>
            <w:shd w:val="clear" w:color="auto" w:fill="auto"/>
            <w:vAlign w:val="center"/>
            <w:hideMark/>
          </w:tcPr>
          <w:p w14:paraId="623E52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E2323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ACC9C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925,3</w:t>
            </w:r>
          </w:p>
        </w:tc>
      </w:tr>
      <w:tr w:rsidR="00946DDD" w:rsidRPr="00946DDD" w14:paraId="1A4CBB1A" w14:textId="77777777" w:rsidTr="00946DDD">
        <w:trPr>
          <w:trHeight w:val="20"/>
        </w:trPr>
        <w:tc>
          <w:tcPr>
            <w:tcW w:w="0" w:type="auto"/>
            <w:shd w:val="clear" w:color="auto" w:fill="auto"/>
            <w:vAlign w:val="center"/>
            <w:hideMark/>
          </w:tcPr>
          <w:p w14:paraId="1F809F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ЗС-21.01.153.153</w:t>
            </w:r>
          </w:p>
        </w:tc>
        <w:tc>
          <w:tcPr>
            <w:tcW w:w="0" w:type="auto"/>
            <w:shd w:val="clear" w:color="auto" w:fill="auto"/>
            <w:vAlign w:val="center"/>
            <w:hideMark/>
          </w:tcPr>
          <w:p w14:paraId="2483AFD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28</w:t>
            </w:r>
          </w:p>
        </w:tc>
        <w:tc>
          <w:tcPr>
            <w:tcW w:w="0" w:type="auto"/>
            <w:shd w:val="clear" w:color="auto" w:fill="auto"/>
            <w:vAlign w:val="center"/>
            <w:hideMark/>
          </w:tcPr>
          <w:p w14:paraId="6AFECC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BE56C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789E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109,4</w:t>
            </w:r>
          </w:p>
        </w:tc>
        <w:tc>
          <w:tcPr>
            <w:tcW w:w="0" w:type="auto"/>
            <w:shd w:val="clear" w:color="auto" w:fill="auto"/>
            <w:vAlign w:val="center"/>
            <w:hideMark/>
          </w:tcPr>
          <w:p w14:paraId="1D5E42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1087,6</w:t>
            </w:r>
          </w:p>
        </w:tc>
        <w:tc>
          <w:tcPr>
            <w:tcW w:w="0" w:type="auto"/>
            <w:shd w:val="clear" w:color="auto" w:fill="auto"/>
            <w:vAlign w:val="center"/>
            <w:hideMark/>
          </w:tcPr>
          <w:p w14:paraId="443651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DC96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8AA4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8C76E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1197,0</w:t>
            </w:r>
          </w:p>
        </w:tc>
        <w:tc>
          <w:tcPr>
            <w:tcW w:w="0" w:type="auto"/>
            <w:shd w:val="clear" w:color="auto" w:fill="auto"/>
            <w:vAlign w:val="center"/>
            <w:hideMark/>
          </w:tcPr>
          <w:p w14:paraId="25E780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D3360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1922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1197,0</w:t>
            </w:r>
          </w:p>
        </w:tc>
      </w:tr>
      <w:tr w:rsidR="00946DDD" w:rsidRPr="00946DDD" w14:paraId="644F6563" w14:textId="77777777" w:rsidTr="00946DDD">
        <w:trPr>
          <w:trHeight w:val="20"/>
        </w:trPr>
        <w:tc>
          <w:tcPr>
            <w:tcW w:w="0" w:type="auto"/>
            <w:shd w:val="clear" w:color="auto" w:fill="auto"/>
            <w:vAlign w:val="center"/>
            <w:hideMark/>
          </w:tcPr>
          <w:p w14:paraId="0CB296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ЗС-21.01.154.154</w:t>
            </w:r>
          </w:p>
        </w:tc>
        <w:tc>
          <w:tcPr>
            <w:tcW w:w="0" w:type="auto"/>
            <w:shd w:val="clear" w:color="auto" w:fill="auto"/>
            <w:vAlign w:val="center"/>
            <w:hideMark/>
          </w:tcPr>
          <w:p w14:paraId="3A31A21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22а</w:t>
            </w:r>
          </w:p>
        </w:tc>
        <w:tc>
          <w:tcPr>
            <w:tcW w:w="0" w:type="auto"/>
            <w:shd w:val="clear" w:color="auto" w:fill="auto"/>
            <w:vAlign w:val="center"/>
            <w:hideMark/>
          </w:tcPr>
          <w:p w14:paraId="1D2444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36929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6363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61,7</w:t>
            </w:r>
          </w:p>
        </w:tc>
        <w:tc>
          <w:tcPr>
            <w:tcW w:w="0" w:type="auto"/>
            <w:shd w:val="clear" w:color="auto" w:fill="auto"/>
            <w:vAlign w:val="center"/>
            <w:hideMark/>
          </w:tcPr>
          <w:p w14:paraId="33F63C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588,3</w:t>
            </w:r>
          </w:p>
        </w:tc>
        <w:tc>
          <w:tcPr>
            <w:tcW w:w="0" w:type="auto"/>
            <w:shd w:val="clear" w:color="auto" w:fill="auto"/>
            <w:vAlign w:val="center"/>
            <w:hideMark/>
          </w:tcPr>
          <w:p w14:paraId="088B2B5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0A25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4621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8CFC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650,0</w:t>
            </w:r>
          </w:p>
        </w:tc>
        <w:tc>
          <w:tcPr>
            <w:tcW w:w="0" w:type="auto"/>
            <w:shd w:val="clear" w:color="auto" w:fill="auto"/>
            <w:vAlign w:val="center"/>
            <w:hideMark/>
          </w:tcPr>
          <w:p w14:paraId="3AB76B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AEF4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D793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650,0</w:t>
            </w:r>
          </w:p>
        </w:tc>
      </w:tr>
      <w:tr w:rsidR="00946DDD" w:rsidRPr="00946DDD" w14:paraId="39C224C5" w14:textId="77777777" w:rsidTr="00946DDD">
        <w:trPr>
          <w:trHeight w:val="20"/>
        </w:trPr>
        <w:tc>
          <w:tcPr>
            <w:tcW w:w="0" w:type="auto"/>
            <w:shd w:val="clear" w:color="auto" w:fill="auto"/>
            <w:vAlign w:val="center"/>
            <w:hideMark/>
          </w:tcPr>
          <w:p w14:paraId="54F16F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ЗС-21.01.155.155</w:t>
            </w:r>
          </w:p>
        </w:tc>
        <w:tc>
          <w:tcPr>
            <w:tcW w:w="0" w:type="auto"/>
            <w:shd w:val="clear" w:color="auto" w:fill="auto"/>
            <w:vAlign w:val="center"/>
            <w:hideMark/>
          </w:tcPr>
          <w:p w14:paraId="4D49376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м-н</w:t>
            </w:r>
          </w:p>
        </w:tc>
        <w:tc>
          <w:tcPr>
            <w:tcW w:w="0" w:type="auto"/>
            <w:shd w:val="clear" w:color="auto" w:fill="auto"/>
            <w:vAlign w:val="center"/>
            <w:hideMark/>
          </w:tcPr>
          <w:p w14:paraId="0CDFE3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423D6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FA6E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B6C8F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ECC7A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7DBB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8A9A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5FDD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3C0FC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A45A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3768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61A21E2" w14:textId="77777777" w:rsidTr="00946DDD">
        <w:trPr>
          <w:trHeight w:val="20"/>
        </w:trPr>
        <w:tc>
          <w:tcPr>
            <w:tcW w:w="0" w:type="auto"/>
            <w:shd w:val="clear" w:color="auto" w:fill="auto"/>
            <w:vAlign w:val="center"/>
            <w:hideMark/>
          </w:tcPr>
          <w:p w14:paraId="680962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ЗС-21.01.156.156</w:t>
            </w:r>
          </w:p>
        </w:tc>
        <w:tc>
          <w:tcPr>
            <w:tcW w:w="0" w:type="auto"/>
            <w:shd w:val="clear" w:color="auto" w:fill="auto"/>
            <w:vAlign w:val="center"/>
            <w:hideMark/>
          </w:tcPr>
          <w:p w14:paraId="4B024C7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22</w:t>
            </w:r>
          </w:p>
        </w:tc>
        <w:tc>
          <w:tcPr>
            <w:tcW w:w="0" w:type="auto"/>
            <w:shd w:val="clear" w:color="auto" w:fill="auto"/>
            <w:vAlign w:val="center"/>
            <w:hideMark/>
          </w:tcPr>
          <w:p w14:paraId="323BFA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2150D9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B730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60,3</w:t>
            </w:r>
          </w:p>
        </w:tc>
        <w:tc>
          <w:tcPr>
            <w:tcW w:w="0" w:type="auto"/>
            <w:shd w:val="clear" w:color="auto" w:fill="auto"/>
            <w:vAlign w:val="center"/>
            <w:hideMark/>
          </w:tcPr>
          <w:p w14:paraId="5ADF89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577,2</w:t>
            </w:r>
          </w:p>
        </w:tc>
        <w:tc>
          <w:tcPr>
            <w:tcW w:w="0" w:type="auto"/>
            <w:shd w:val="clear" w:color="auto" w:fill="auto"/>
            <w:vAlign w:val="center"/>
            <w:hideMark/>
          </w:tcPr>
          <w:p w14:paraId="4CBDA9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1F06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853D7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8820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637,5</w:t>
            </w:r>
          </w:p>
        </w:tc>
        <w:tc>
          <w:tcPr>
            <w:tcW w:w="0" w:type="auto"/>
            <w:shd w:val="clear" w:color="auto" w:fill="auto"/>
            <w:vAlign w:val="center"/>
            <w:hideMark/>
          </w:tcPr>
          <w:p w14:paraId="5846AF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BCC7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73EFA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637,5</w:t>
            </w:r>
          </w:p>
        </w:tc>
      </w:tr>
      <w:tr w:rsidR="00946DDD" w:rsidRPr="00946DDD" w14:paraId="7889A8E2" w14:textId="77777777" w:rsidTr="00946DDD">
        <w:trPr>
          <w:trHeight w:val="20"/>
        </w:trPr>
        <w:tc>
          <w:tcPr>
            <w:tcW w:w="0" w:type="auto"/>
            <w:shd w:val="clear" w:color="auto" w:fill="auto"/>
            <w:vAlign w:val="center"/>
            <w:hideMark/>
          </w:tcPr>
          <w:p w14:paraId="23929F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ЗС-21.01.157.157</w:t>
            </w:r>
          </w:p>
        </w:tc>
        <w:tc>
          <w:tcPr>
            <w:tcW w:w="0" w:type="auto"/>
            <w:shd w:val="clear" w:color="auto" w:fill="auto"/>
            <w:vAlign w:val="center"/>
            <w:hideMark/>
          </w:tcPr>
          <w:p w14:paraId="4AF8787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20</w:t>
            </w:r>
          </w:p>
        </w:tc>
        <w:tc>
          <w:tcPr>
            <w:tcW w:w="0" w:type="auto"/>
            <w:shd w:val="clear" w:color="auto" w:fill="auto"/>
            <w:vAlign w:val="center"/>
            <w:hideMark/>
          </w:tcPr>
          <w:p w14:paraId="39326A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E2FD1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94B4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84,8</w:t>
            </w:r>
          </w:p>
        </w:tc>
        <w:tc>
          <w:tcPr>
            <w:tcW w:w="0" w:type="auto"/>
            <w:shd w:val="clear" w:color="auto" w:fill="auto"/>
            <w:vAlign w:val="center"/>
            <w:hideMark/>
          </w:tcPr>
          <w:p w14:paraId="42D12F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817,3</w:t>
            </w:r>
          </w:p>
        </w:tc>
        <w:tc>
          <w:tcPr>
            <w:tcW w:w="0" w:type="auto"/>
            <w:shd w:val="clear" w:color="auto" w:fill="auto"/>
            <w:vAlign w:val="center"/>
            <w:hideMark/>
          </w:tcPr>
          <w:p w14:paraId="6E0757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B29A1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CD36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A31D9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902,1</w:t>
            </w:r>
          </w:p>
        </w:tc>
        <w:tc>
          <w:tcPr>
            <w:tcW w:w="0" w:type="auto"/>
            <w:shd w:val="clear" w:color="auto" w:fill="auto"/>
            <w:vAlign w:val="center"/>
            <w:hideMark/>
          </w:tcPr>
          <w:p w14:paraId="3BB2A5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8178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E963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902,1</w:t>
            </w:r>
          </w:p>
        </w:tc>
      </w:tr>
      <w:tr w:rsidR="00946DDD" w:rsidRPr="00946DDD" w14:paraId="6496FF76" w14:textId="77777777" w:rsidTr="00946DDD">
        <w:trPr>
          <w:trHeight w:val="20"/>
        </w:trPr>
        <w:tc>
          <w:tcPr>
            <w:tcW w:w="0" w:type="auto"/>
            <w:shd w:val="clear" w:color="auto" w:fill="auto"/>
            <w:vAlign w:val="center"/>
            <w:hideMark/>
          </w:tcPr>
          <w:p w14:paraId="5420EB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ЗС-21.01.158.158</w:t>
            </w:r>
          </w:p>
        </w:tc>
        <w:tc>
          <w:tcPr>
            <w:tcW w:w="0" w:type="auto"/>
            <w:shd w:val="clear" w:color="auto" w:fill="auto"/>
            <w:vAlign w:val="center"/>
            <w:hideMark/>
          </w:tcPr>
          <w:p w14:paraId="0DE5280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18</w:t>
            </w:r>
          </w:p>
        </w:tc>
        <w:tc>
          <w:tcPr>
            <w:tcW w:w="0" w:type="auto"/>
            <w:shd w:val="clear" w:color="auto" w:fill="auto"/>
            <w:vAlign w:val="center"/>
            <w:hideMark/>
          </w:tcPr>
          <w:p w14:paraId="2B3CC4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55D3B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C757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60,0</w:t>
            </w:r>
          </w:p>
        </w:tc>
        <w:tc>
          <w:tcPr>
            <w:tcW w:w="0" w:type="auto"/>
            <w:shd w:val="clear" w:color="auto" w:fill="auto"/>
            <w:vAlign w:val="center"/>
            <w:hideMark/>
          </w:tcPr>
          <w:p w14:paraId="1E6299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574,9</w:t>
            </w:r>
          </w:p>
        </w:tc>
        <w:tc>
          <w:tcPr>
            <w:tcW w:w="0" w:type="auto"/>
            <w:shd w:val="clear" w:color="auto" w:fill="auto"/>
            <w:vAlign w:val="center"/>
            <w:hideMark/>
          </w:tcPr>
          <w:p w14:paraId="4796B5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BD12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F6DBC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E486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634,8</w:t>
            </w:r>
          </w:p>
        </w:tc>
        <w:tc>
          <w:tcPr>
            <w:tcW w:w="0" w:type="auto"/>
            <w:shd w:val="clear" w:color="auto" w:fill="auto"/>
            <w:vAlign w:val="center"/>
            <w:hideMark/>
          </w:tcPr>
          <w:p w14:paraId="0D0C02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C528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AC8C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634,8</w:t>
            </w:r>
          </w:p>
        </w:tc>
      </w:tr>
      <w:tr w:rsidR="00946DDD" w:rsidRPr="00946DDD" w14:paraId="0953D215" w14:textId="77777777" w:rsidTr="00946DDD">
        <w:trPr>
          <w:trHeight w:val="20"/>
        </w:trPr>
        <w:tc>
          <w:tcPr>
            <w:tcW w:w="0" w:type="auto"/>
            <w:shd w:val="clear" w:color="auto" w:fill="auto"/>
            <w:vAlign w:val="center"/>
            <w:hideMark/>
          </w:tcPr>
          <w:p w14:paraId="0FD340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ЗС-21.01.159.159</w:t>
            </w:r>
          </w:p>
        </w:tc>
        <w:tc>
          <w:tcPr>
            <w:tcW w:w="0" w:type="auto"/>
            <w:shd w:val="clear" w:color="auto" w:fill="auto"/>
            <w:vAlign w:val="center"/>
            <w:hideMark/>
          </w:tcPr>
          <w:p w14:paraId="365CCC9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17а</w:t>
            </w:r>
          </w:p>
        </w:tc>
        <w:tc>
          <w:tcPr>
            <w:tcW w:w="0" w:type="auto"/>
            <w:shd w:val="clear" w:color="auto" w:fill="auto"/>
            <w:vAlign w:val="center"/>
            <w:hideMark/>
          </w:tcPr>
          <w:p w14:paraId="212212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33446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79D9A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82,7</w:t>
            </w:r>
          </w:p>
        </w:tc>
        <w:tc>
          <w:tcPr>
            <w:tcW w:w="0" w:type="auto"/>
            <w:shd w:val="clear" w:color="auto" w:fill="auto"/>
            <w:vAlign w:val="center"/>
            <w:hideMark/>
          </w:tcPr>
          <w:p w14:paraId="18A0BC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792,9</w:t>
            </w:r>
          </w:p>
        </w:tc>
        <w:tc>
          <w:tcPr>
            <w:tcW w:w="0" w:type="auto"/>
            <w:shd w:val="clear" w:color="auto" w:fill="auto"/>
            <w:vAlign w:val="center"/>
            <w:hideMark/>
          </w:tcPr>
          <w:p w14:paraId="697247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3899D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7209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FD5B3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875,6</w:t>
            </w:r>
          </w:p>
        </w:tc>
        <w:tc>
          <w:tcPr>
            <w:tcW w:w="0" w:type="auto"/>
            <w:shd w:val="clear" w:color="auto" w:fill="auto"/>
            <w:vAlign w:val="center"/>
            <w:hideMark/>
          </w:tcPr>
          <w:p w14:paraId="14652D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881C3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2E39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875,6</w:t>
            </w:r>
          </w:p>
        </w:tc>
      </w:tr>
      <w:tr w:rsidR="00946DDD" w:rsidRPr="00946DDD" w14:paraId="360894F9" w14:textId="77777777" w:rsidTr="00946DDD">
        <w:trPr>
          <w:trHeight w:val="20"/>
        </w:trPr>
        <w:tc>
          <w:tcPr>
            <w:tcW w:w="0" w:type="auto"/>
            <w:shd w:val="clear" w:color="auto" w:fill="auto"/>
            <w:vAlign w:val="center"/>
            <w:hideMark/>
          </w:tcPr>
          <w:p w14:paraId="6FAF309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lastRenderedPageBreak/>
              <w:t>ЗС-21.01.160.160</w:t>
            </w:r>
          </w:p>
        </w:tc>
        <w:tc>
          <w:tcPr>
            <w:tcW w:w="0" w:type="auto"/>
            <w:shd w:val="clear" w:color="auto" w:fill="auto"/>
            <w:vAlign w:val="center"/>
            <w:hideMark/>
          </w:tcPr>
          <w:p w14:paraId="2EE7FD3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20 Табак</w:t>
            </w:r>
          </w:p>
        </w:tc>
        <w:tc>
          <w:tcPr>
            <w:tcW w:w="0" w:type="auto"/>
            <w:shd w:val="clear" w:color="auto" w:fill="auto"/>
            <w:vAlign w:val="center"/>
            <w:hideMark/>
          </w:tcPr>
          <w:p w14:paraId="14E980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CF527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F416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56,9</w:t>
            </w:r>
          </w:p>
        </w:tc>
        <w:tc>
          <w:tcPr>
            <w:tcW w:w="0" w:type="auto"/>
            <w:shd w:val="clear" w:color="auto" w:fill="auto"/>
            <w:vAlign w:val="center"/>
            <w:hideMark/>
          </w:tcPr>
          <w:p w14:paraId="0620F4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553,5</w:t>
            </w:r>
          </w:p>
        </w:tc>
        <w:tc>
          <w:tcPr>
            <w:tcW w:w="0" w:type="auto"/>
            <w:shd w:val="clear" w:color="auto" w:fill="auto"/>
            <w:vAlign w:val="center"/>
            <w:hideMark/>
          </w:tcPr>
          <w:p w14:paraId="395330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757F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ACB4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8EA0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610,4</w:t>
            </w:r>
          </w:p>
        </w:tc>
        <w:tc>
          <w:tcPr>
            <w:tcW w:w="0" w:type="auto"/>
            <w:shd w:val="clear" w:color="auto" w:fill="auto"/>
            <w:vAlign w:val="center"/>
            <w:hideMark/>
          </w:tcPr>
          <w:p w14:paraId="4FA7B29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7C14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2434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610,4</w:t>
            </w:r>
          </w:p>
        </w:tc>
      </w:tr>
      <w:tr w:rsidR="00946DDD" w:rsidRPr="00946DDD" w14:paraId="2006E1DD" w14:textId="77777777" w:rsidTr="00946DDD">
        <w:trPr>
          <w:trHeight w:val="20"/>
        </w:trPr>
        <w:tc>
          <w:tcPr>
            <w:tcW w:w="0" w:type="auto"/>
            <w:shd w:val="clear" w:color="auto" w:fill="auto"/>
            <w:vAlign w:val="center"/>
            <w:hideMark/>
          </w:tcPr>
          <w:p w14:paraId="0247EB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ЗС-21.01.161.161</w:t>
            </w:r>
          </w:p>
        </w:tc>
        <w:tc>
          <w:tcPr>
            <w:tcW w:w="0" w:type="auto"/>
            <w:shd w:val="clear" w:color="auto" w:fill="auto"/>
            <w:vAlign w:val="center"/>
            <w:hideMark/>
          </w:tcPr>
          <w:p w14:paraId="1C23501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26</w:t>
            </w:r>
          </w:p>
        </w:tc>
        <w:tc>
          <w:tcPr>
            <w:tcW w:w="0" w:type="auto"/>
            <w:shd w:val="clear" w:color="auto" w:fill="auto"/>
            <w:vAlign w:val="center"/>
            <w:hideMark/>
          </w:tcPr>
          <w:p w14:paraId="11C3749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25CC29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A1C6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844B2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E7776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7FE75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F8C7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1CB19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3DD6AE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E4BB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FB19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74ADBA5" w14:textId="77777777" w:rsidTr="00946DDD">
        <w:trPr>
          <w:trHeight w:val="20"/>
        </w:trPr>
        <w:tc>
          <w:tcPr>
            <w:tcW w:w="0" w:type="auto"/>
            <w:shd w:val="clear" w:color="auto" w:fill="auto"/>
            <w:vAlign w:val="center"/>
            <w:hideMark/>
          </w:tcPr>
          <w:p w14:paraId="43139F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ЗС-21.01.162.162</w:t>
            </w:r>
          </w:p>
        </w:tc>
        <w:tc>
          <w:tcPr>
            <w:tcW w:w="0" w:type="auto"/>
            <w:shd w:val="clear" w:color="auto" w:fill="auto"/>
            <w:vAlign w:val="center"/>
            <w:hideMark/>
          </w:tcPr>
          <w:p w14:paraId="62EAE2E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ЧС от ТК 314</w:t>
            </w:r>
          </w:p>
        </w:tc>
        <w:tc>
          <w:tcPr>
            <w:tcW w:w="0" w:type="auto"/>
            <w:shd w:val="clear" w:color="auto" w:fill="auto"/>
            <w:vAlign w:val="center"/>
            <w:hideMark/>
          </w:tcPr>
          <w:p w14:paraId="680F53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F141B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7CF8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2522D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5994C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1EBF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7B0A4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ADBA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9E290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C3BC3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1763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E0A9364" w14:textId="77777777" w:rsidTr="00946DDD">
        <w:trPr>
          <w:trHeight w:val="20"/>
        </w:trPr>
        <w:tc>
          <w:tcPr>
            <w:tcW w:w="0" w:type="auto"/>
            <w:shd w:val="clear" w:color="auto" w:fill="auto"/>
            <w:vAlign w:val="center"/>
            <w:hideMark/>
          </w:tcPr>
          <w:p w14:paraId="2DD917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ЗС-21.01.163.163</w:t>
            </w:r>
          </w:p>
        </w:tc>
        <w:tc>
          <w:tcPr>
            <w:tcW w:w="0" w:type="auto"/>
            <w:shd w:val="clear" w:color="auto" w:fill="auto"/>
            <w:vAlign w:val="center"/>
            <w:hideMark/>
          </w:tcPr>
          <w:p w14:paraId="7C54D8A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ЧС от ТК 314</w:t>
            </w:r>
          </w:p>
        </w:tc>
        <w:tc>
          <w:tcPr>
            <w:tcW w:w="0" w:type="auto"/>
            <w:shd w:val="clear" w:color="auto" w:fill="auto"/>
            <w:vAlign w:val="center"/>
            <w:hideMark/>
          </w:tcPr>
          <w:p w14:paraId="5E07931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3A1F9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F417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A24FFD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087815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DEB2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8175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96A9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5AF8E7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E58BB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2ED7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4221C940" w14:textId="77777777" w:rsidTr="00946DDD">
        <w:trPr>
          <w:trHeight w:val="20"/>
        </w:trPr>
        <w:tc>
          <w:tcPr>
            <w:tcW w:w="0" w:type="auto"/>
            <w:shd w:val="clear" w:color="auto" w:fill="auto"/>
            <w:vAlign w:val="center"/>
            <w:hideMark/>
          </w:tcPr>
          <w:p w14:paraId="16C518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ЗС-21.01.164.164</w:t>
            </w:r>
          </w:p>
        </w:tc>
        <w:tc>
          <w:tcPr>
            <w:tcW w:w="0" w:type="auto"/>
            <w:shd w:val="clear" w:color="auto" w:fill="auto"/>
            <w:vAlign w:val="center"/>
            <w:hideMark/>
          </w:tcPr>
          <w:p w14:paraId="22422BE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ЧС от ТК 312</w:t>
            </w:r>
          </w:p>
        </w:tc>
        <w:tc>
          <w:tcPr>
            <w:tcW w:w="0" w:type="auto"/>
            <w:shd w:val="clear" w:color="auto" w:fill="auto"/>
            <w:vAlign w:val="center"/>
            <w:hideMark/>
          </w:tcPr>
          <w:p w14:paraId="5F9BD0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797E1A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B9A2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49293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64185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A48A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56830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0B98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CD866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DBA3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2100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32A412B" w14:textId="77777777" w:rsidTr="00946DDD">
        <w:trPr>
          <w:trHeight w:val="20"/>
        </w:trPr>
        <w:tc>
          <w:tcPr>
            <w:tcW w:w="0" w:type="auto"/>
            <w:shd w:val="clear" w:color="auto" w:fill="auto"/>
            <w:vAlign w:val="center"/>
            <w:hideMark/>
          </w:tcPr>
          <w:p w14:paraId="25326E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ЗС-21.01.165.165</w:t>
            </w:r>
          </w:p>
        </w:tc>
        <w:tc>
          <w:tcPr>
            <w:tcW w:w="0" w:type="auto"/>
            <w:shd w:val="clear" w:color="auto" w:fill="auto"/>
            <w:vAlign w:val="center"/>
            <w:hideMark/>
          </w:tcPr>
          <w:p w14:paraId="1AD52E7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ЧС от Тк 313</w:t>
            </w:r>
          </w:p>
        </w:tc>
        <w:tc>
          <w:tcPr>
            <w:tcW w:w="0" w:type="auto"/>
            <w:shd w:val="clear" w:color="auto" w:fill="auto"/>
            <w:vAlign w:val="center"/>
            <w:hideMark/>
          </w:tcPr>
          <w:p w14:paraId="7F638A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8C26E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1935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01515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3DE31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241D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A9344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AFF8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FD42E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0FAB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284D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5918A87" w14:textId="77777777" w:rsidTr="00946DDD">
        <w:trPr>
          <w:trHeight w:val="20"/>
        </w:trPr>
        <w:tc>
          <w:tcPr>
            <w:tcW w:w="0" w:type="auto"/>
            <w:shd w:val="clear" w:color="auto" w:fill="auto"/>
            <w:vAlign w:val="center"/>
            <w:hideMark/>
          </w:tcPr>
          <w:p w14:paraId="0712B9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ЗС-21.01.166.166</w:t>
            </w:r>
          </w:p>
        </w:tc>
        <w:tc>
          <w:tcPr>
            <w:tcW w:w="0" w:type="auto"/>
            <w:shd w:val="clear" w:color="auto" w:fill="auto"/>
            <w:vAlign w:val="center"/>
            <w:hideMark/>
          </w:tcPr>
          <w:p w14:paraId="74541A4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29</w:t>
            </w:r>
          </w:p>
        </w:tc>
        <w:tc>
          <w:tcPr>
            <w:tcW w:w="0" w:type="auto"/>
            <w:shd w:val="clear" w:color="auto" w:fill="auto"/>
            <w:vAlign w:val="center"/>
            <w:hideMark/>
          </w:tcPr>
          <w:p w14:paraId="5980DB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F7612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A4BA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D9FB5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30967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E193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E73A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BD3B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DAE59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AEBF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EFD46C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4D278EE" w14:textId="77777777" w:rsidTr="00946DDD">
        <w:trPr>
          <w:trHeight w:val="20"/>
        </w:trPr>
        <w:tc>
          <w:tcPr>
            <w:tcW w:w="0" w:type="auto"/>
            <w:shd w:val="clear" w:color="auto" w:fill="auto"/>
            <w:vAlign w:val="center"/>
            <w:hideMark/>
          </w:tcPr>
          <w:p w14:paraId="3B7C1A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ЗС-21.01.167.167</w:t>
            </w:r>
          </w:p>
        </w:tc>
        <w:tc>
          <w:tcPr>
            <w:tcW w:w="0" w:type="auto"/>
            <w:shd w:val="clear" w:color="auto" w:fill="auto"/>
            <w:vAlign w:val="center"/>
            <w:hideMark/>
          </w:tcPr>
          <w:p w14:paraId="23027F7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19</w:t>
            </w:r>
          </w:p>
        </w:tc>
        <w:tc>
          <w:tcPr>
            <w:tcW w:w="0" w:type="auto"/>
            <w:shd w:val="clear" w:color="auto" w:fill="auto"/>
            <w:vAlign w:val="center"/>
            <w:hideMark/>
          </w:tcPr>
          <w:p w14:paraId="31DFA8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C4890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CEFD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83,6</w:t>
            </w:r>
          </w:p>
        </w:tc>
        <w:tc>
          <w:tcPr>
            <w:tcW w:w="0" w:type="auto"/>
            <w:shd w:val="clear" w:color="auto" w:fill="auto"/>
            <w:vAlign w:val="center"/>
            <w:hideMark/>
          </w:tcPr>
          <w:p w14:paraId="3DE060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802,5</w:t>
            </w:r>
          </w:p>
        </w:tc>
        <w:tc>
          <w:tcPr>
            <w:tcW w:w="0" w:type="auto"/>
            <w:shd w:val="clear" w:color="auto" w:fill="auto"/>
            <w:vAlign w:val="center"/>
            <w:hideMark/>
          </w:tcPr>
          <w:p w14:paraId="63D8A8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D373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FFD96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7F71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886,1</w:t>
            </w:r>
          </w:p>
        </w:tc>
        <w:tc>
          <w:tcPr>
            <w:tcW w:w="0" w:type="auto"/>
            <w:shd w:val="clear" w:color="auto" w:fill="auto"/>
            <w:vAlign w:val="center"/>
            <w:hideMark/>
          </w:tcPr>
          <w:p w14:paraId="4A3F14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F22E5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E888B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886,1</w:t>
            </w:r>
          </w:p>
        </w:tc>
      </w:tr>
      <w:tr w:rsidR="00946DDD" w:rsidRPr="00946DDD" w14:paraId="22CB041A" w14:textId="77777777" w:rsidTr="00946DDD">
        <w:trPr>
          <w:trHeight w:val="20"/>
        </w:trPr>
        <w:tc>
          <w:tcPr>
            <w:tcW w:w="0" w:type="auto"/>
            <w:shd w:val="clear" w:color="auto" w:fill="auto"/>
            <w:vAlign w:val="center"/>
            <w:hideMark/>
          </w:tcPr>
          <w:p w14:paraId="6975F3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ЗС-21.01.168.168</w:t>
            </w:r>
          </w:p>
        </w:tc>
        <w:tc>
          <w:tcPr>
            <w:tcW w:w="0" w:type="auto"/>
            <w:shd w:val="clear" w:color="auto" w:fill="auto"/>
            <w:vAlign w:val="center"/>
            <w:hideMark/>
          </w:tcPr>
          <w:p w14:paraId="6D156D9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29</w:t>
            </w:r>
          </w:p>
        </w:tc>
        <w:tc>
          <w:tcPr>
            <w:tcW w:w="0" w:type="auto"/>
            <w:shd w:val="clear" w:color="auto" w:fill="auto"/>
            <w:vAlign w:val="center"/>
            <w:hideMark/>
          </w:tcPr>
          <w:p w14:paraId="6A1AD7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2C973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5D41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69,2</w:t>
            </w:r>
          </w:p>
        </w:tc>
        <w:tc>
          <w:tcPr>
            <w:tcW w:w="0" w:type="auto"/>
            <w:shd w:val="clear" w:color="auto" w:fill="auto"/>
            <w:vAlign w:val="center"/>
            <w:hideMark/>
          </w:tcPr>
          <w:p w14:paraId="05B74F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647,0</w:t>
            </w:r>
          </w:p>
        </w:tc>
        <w:tc>
          <w:tcPr>
            <w:tcW w:w="0" w:type="auto"/>
            <w:shd w:val="clear" w:color="auto" w:fill="auto"/>
            <w:vAlign w:val="center"/>
            <w:hideMark/>
          </w:tcPr>
          <w:p w14:paraId="648148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BBD3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A6E8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27C1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716,2</w:t>
            </w:r>
          </w:p>
        </w:tc>
        <w:tc>
          <w:tcPr>
            <w:tcW w:w="0" w:type="auto"/>
            <w:shd w:val="clear" w:color="auto" w:fill="auto"/>
            <w:vAlign w:val="center"/>
            <w:hideMark/>
          </w:tcPr>
          <w:p w14:paraId="3C26E5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2FB8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D2D1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716,2</w:t>
            </w:r>
          </w:p>
        </w:tc>
      </w:tr>
      <w:tr w:rsidR="00946DDD" w:rsidRPr="00946DDD" w14:paraId="04983EE7" w14:textId="77777777" w:rsidTr="00946DDD">
        <w:trPr>
          <w:trHeight w:val="20"/>
        </w:trPr>
        <w:tc>
          <w:tcPr>
            <w:tcW w:w="0" w:type="auto"/>
            <w:shd w:val="clear" w:color="auto" w:fill="auto"/>
            <w:vAlign w:val="center"/>
            <w:hideMark/>
          </w:tcPr>
          <w:p w14:paraId="61691E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ЗС-21.01.169.169</w:t>
            </w:r>
          </w:p>
        </w:tc>
        <w:tc>
          <w:tcPr>
            <w:tcW w:w="0" w:type="auto"/>
            <w:shd w:val="clear" w:color="auto" w:fill="auto"/>
            <w:vAlign w:val="center"/>
            <w:hideMark/>
          </w:tcPr>
          <w:p w14:paraId="18D64C3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29а</w:t>
            </w:r>
          </w:p>
        </w:tc>
        <w:tc>
          <w:tcPr>
            <w:tcW w:w="0" w:type="auto"/>
            <w:shd w:val="clear" w:color="auto" w:fill="auto"/>
            <w:vAlign w:val="center"/>
            <w:hideMark/>
          </w:tcPr>
          <w:p w14:paraId="70379D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0AE5D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358F5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121,2</w:t>
            </w:r>
          </w:p>
        </w:tc>
        <w:tc>
          <w:tcPr>
            <w:tcW w:w="0" w:type="auto"/>
            <w:shd w:val="clear" w:color="auto" w:fill="auto"/>
            <w:vAlign w:val="center"/>
            <w:hideMark/>
          </w:tcPr>
          <w:p w14:paraId="0DCA17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1221,2</w:t>
            </w:r>
          </w:p>
        </w:tc>
        <w:tc>
          <w:tcPr>
            <w:tcW w:w="0" w:type="auto"/>
            <w:shd w:val="clear" w:color="auto" w:fill="auto"/>
            <w:vAlign w:val="center"/>
            <w:hideMark/>
          </w:tcPr>
          <w:p w14:paraId="1D005A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992B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2431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8B85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1342,4</w:t>
            </w:r>
          </w:p>
        </w:tc>
        <w:tc>
          <w:tcPr>
            <w:tcW w:w="0" w:type="auto"/>
            <w:shd w:val="clear" w:color="auto" w:fill="auto"/>
            <w:vAlign w:val="center"/>
            <w:hideMark/>
          </w:tcPr>
          <w:p w14:paraId="4A8926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8DEF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39F5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1342,4</w:t>
            </w:r>
          </w:p>
        </w:tc>
      </w:tr>
      <w:tr w:rsidR="00946DDD" w:rsidRPr="00946DDD" w14:paraId="5CBC5F68" w14:textId="77777777" w:rsidTr="00946DDD">
        <w:trPr>
          <w:trHeight w:val="20"/>
        </w:trPr>
        <w:tc>
          <w:tcPr>
            <w:tcW w:w="0" w:type="auto"/>
            <w:shd w:val="clear" w:color="auto" w:fill="auto"/>
            <w:vAlign w:val="center"/>
            <w:hideMark/>
          </w:tcPr>
          <w:p w14:paraId="5FB1CD9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ЗС-21.01.170.170</w:t>
            </w:r>
          </w:p>
        </w:tc>
        <w:tc>
          <w:tcPr>
            <w:tcW w:w="0" w:type="auto"/>
            <w:shd w:val="clear" w:color="auto" w:fill="auto"/>
            <w:vAlign w:val="center"/>
            <w:hideMark/>
          </w:tcPr>
          <w:p w14:paraId="4328974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25</w:t>
            </w:r>
          </w:p>
        </w:tc>
        <w:tc>
          <w:tcPr>
            <w:tcW w:w="0" w:type="auto"/>
            <w:shd w:val="clear" w:color="auto" w:fill="auto"/>
            <w:vAlign w:val="center"/>
            <w:hideMark/>
          </w:tcPr>
          <w:p w14:paraId="074128C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9C669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C0D2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45,7</w:t>
            </w:r>
          </w:p>
        </w:tc>
        <w:tc>
          <w:tcPr>
            <w:tcW w:w="0" w:type="auto"/>
            <w:shd w:val="clear" w:color="auto" w:fill="auto"/>
            <w:vAlign w:val="center"/>
            <w:hideMark/>
          </w:tcPr>
          <w:p w14:paraId="2F51DA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464,6</w:t>
            </w:r>
          </w:p>
        </w:tc>
        <w:tc>
          <w:tcPr>
            <w:tcW w:w="0" w:type="auto"/>
            <w:shd w:val="clear" w:color="auto" w:fill="auto"/>
            <w:vAlign w:val="center"/>
            <w:hideMark/>
          </w:tcPr>
          <w:p w14:paraId="7226F0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D8C4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0351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F4A4D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510,3</w:t>
            </w:r>
          </w:p>
        </w:tc>
        <w:tc>
          <w:tcPr>
            <w:tcW w:w="0" w:type="auto"/>
            <w:shd w:val="clear" w:color="auto" w:fill="auto"/>
            <w:vAlign w:val="center"/>
            <w:hideMark/>
          </w:tcPr>
          <w:p w14:paraId="00815F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2DD2A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F875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510,3</w:t>
            </w:r>
          </w:p>
        </w:tc>
      </w:tr>
      <w:tr w:rsidR="00946DDD" w:rsidRPr="00946DDD" w14:paraId="55BEB0F9" w14:textId="77777777" w:rsidTr="00946DDD">
        <w:trPr>
          <w:trHeight w:val="20"/>
        </w:trPr>
        <w:tc>
          <w:tcPr>
            <w:tcW w:w="0" w:type="auto"/>
            <w:shd w:val="clear" w:color="auto" w:fill="auto"/>
            <w:vAlign w:val="center"/>
            <w:hideMark/>
          </w:tcPr>
          <w:p w14:paraId="41A5101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ЗС-21.01.171.171</w:t>
            </w:r>
          </w:p>
        </w:tc>
        <w:tc>
          <w:tcPr>
            <w:tcW w:w="0" w:type="auto"/>
            <w:shd w:val="clear" w:color="auto" w:fill="auto"/>
            <w:vAlign w:val="center"/>
            <w:hideMark/>
          </w:tcPr>
          <w:p w14:paraId="74663C9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25</w:t>
            </w:r>
          </w:p>
        </w:tc>
        <w:tc>
          <w:tcPr>
            <w:tcW w:w="0" w:type="auto"/>
            <w:shd w:val="clear" w:color="auto" w:fill="auto"/>
            <w:vAlign w:val="center"/>
            <w:hideMark/>
          </w:tcPr>
          <w:p w14:paraId="112FFDB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926508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ECBB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83,2</w:t>
            </w:r>
          </w:p>
        </w:tc>
        <w:tc>
          <w:tcPr>
            <w:tcW w:w="0" w:type="auto"/>
            <w:shd w:val="clear" w:color="auto" w:fill="auto"/>
            <w:vAlign w:val="center"/>
            <w:hideMark/>
          </w:tcPr>
          <w:p w14:paraId="0DD8E05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799,3</w:t>
            </w:r>
          </w:p>
        </w:tc>
        <w:tc>
          <w:tcPr>
            <w:tcW w:w="0" w:type="auto"/>
            <w:shd w:val="clear" w:color="auto" w:fill="auto"/>
            <w:vAlign w:val="center"/>
            <w:hideMark/>
          </w:tcPr>
          <w:p w14:paraId="542446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B61E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C66F2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A44A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882,5</w:t>
            </w:r>
          </w:p>
        </w:tc>
        <w:tc>
          <w:tcPr>
            <w:tcW w:w="0" w:type="auto"/>
            <w:shd w:val="clear" w:color="auto" w:fill="auto"/>
            <w:vAlign w:val="center"/>
            <w:hideMark/>
          </w:tcPr>
          <w:p w14:paraId="67BF3E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C202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F1FE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882,5</w:t>
            </w:r>
          </w:p>
        </w:tc>
      </w:tr>
      <w:tr w:rsidR="00946DDD" w:rsidRPr="00946DDD" w14:paraId="29BC3935" w14:textId="77777777" w:rsidTr="00946DDD">
        <w:trPr>
          <w:trHeight w:val="20"/>
        </w:trPr>
        <w:tc>
          <w:tcPr>
            <w:tcW w:w="0" w:type="auto"/>
            <w:shd w:val="clear" w:color="auto" w:fill="auto"/>
            <w:vAlign w:val="center"/>
            <w:hideMark/>
          </w:tcPr>
          <w:p w14:paraId="0F982D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ЗС-21.01.172.172</w:t>
            </w:r>
          </w:p>
        </w:tc>
        <w:tc>
          <w:tcPr>
            <w:tcW w:w="0" w:type="auto"/>
            <w:shd w:val="clear" w:color="auto" w:fill="auto"/>
            <w:vAlign w:val="center"/>
            <w:hideMark/>
          </w:tcPr>
          <w:p w14:paraId="5C0A06B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27</w:t>
            </w:r>
          </w:p>
        </w:tc>
        <w:tc>
          <w:tcPr>
            <w:tcW w:w="0" w:type="auto"/>
            <w:shd w:val="clear" w:color="auto" w:fill="auto"/>
            <w:vAlign w:val="center"/>
            <w:hideMark/>
          </w:tcPr>
          <w:p w14:paraId="07AF8A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47412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EA5B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0CDF9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28F760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3C6C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13B3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CF3E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79A6B8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0EFF2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605C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2450AAF6" w14:textId="77777777" w:rsidTr="00946DDD">
        <w:trPr>
          <w:trHeight w:val="20"/>
        </w:trPr>
        <w:tc>
          <w:tcPr>
            <w:tcW w:w="0" w:type="auto"/>
            <w:shd w:val="clear" w:color="auto" w:fill="auto"/>
            <w:vAlign w:val="center"/>
            <w:hideMark/>
          </w:tcPr>
          <w:p w14:paraId="34EB75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ЗС-21.01.173.173</w:t>
            </w:r>
          </w:p>
        </w:tc>
        <w:tc>
          <w:tcPr>
            <w:tcW w:w="0" w:type="auto"/>
            <w:shd w:val="clear" w:color="auto" w:fill="auto"/>
            <w:vAlign w:val="center"/>
            <w:hideMark/>
          </w:tcPr>
          <w:p w14:paraId="4805BCC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27</w:t>
            </w:r>
          </w:p>
        </w:tc>
        <w:tc>
          <w:tcPr>
            <w:tcW w:w="0" w:type="auto"/>
            <w:shd w:val="clear" w:color="auto" w:fill="auto"/>
            <w:vAlign w:val="center"/>
            <w:hideMark/>
          </w:tcPr>
          <w:p w14:paraId="1F271B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A4CFF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EA13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66,9</w:t>
            </w:r>
          </w:p>
        </w:tc>
        <w:tc>
          <w:tcPr>
            <w:tcW w:w="0" w:type="auto"/>
            <w:shd w:val="clear" w:color="auto" w:fill="auto"/>
            <w:vAlign w:val="center"/>
            <w:hideMark/>
          </w:tcPr>
          <w:p w14:paraId="4D0A0E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629,2</w:t>
            </w:r>
          </w:p>
        </w:tc>
        <w:tc>
          <w:tcPr>
            <w:tcW w:w="0" w:type="auto"/>
            <w:shd w:val="clear" w:color="auto" w:fill="auto"/>
            <w:vAlign w:val="center"/>
            <w:hideMark/>
          </w:tcPr>
          <w:p w14:paraId="15DB74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F172C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0B1C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46B4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696,1</w:t>
            </w:r>
          </w:p>
        </w:tc>
        <w:tc>
          <w:tcPr>
            <w:tcW w:w="0" w:type="auto"/>
            <w:shd w:val="clear" w:color="auto" w:fill="auto"/>
            <w:vAlign w:val="center"/>
            <w:hideMark/>
          </w:tcPr>
          <w:p w14:paraId="13963D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CE03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7360A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696,1</w:t>
            </w:r>
          </w:p>
        </w:tc>
      </w:tr>
      <w:tr w:rsidR="00946DDD" w:rsidRPr="00946DDD" w14:paraId="55E98F5A" w14:textId="77777777" w:rsidTr="00946DDD">
        <w:trPr>
          <w:trHeight w:val="20"/>
        </w:trPr>
        <w:tc>
          <w:tcPr>
            <w:tcW w:w="0" w:type="auto"/>
            <w:shd w:val="clear" w:color="auto" w:fill="auto"/>
            <w:vAlign w:val="center"/>
            <w:hideMark/>
          </w:tcPr>
          <w:p w14:paraId="45BB58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ЗС-21.01.174.174</w:t>
            </w:r>
          </w:p>
        </w:tc>
        <w:tc>
          <w:tcPr>
            <w:tcW w:w="0" w:type="auto"/>
            <w:shd w:val="clear" w:color="auto" w:fill="auto"/>
            <w:vAlign w:val="center"/>
            <w:hideMark/>
          </w:tcPr>
          <w:p w14:paraId="3F34F0D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23</w:t>
            </w:r>
          </w:p>
        </w:tc>
        <w:tc>
          <w:tcPr>
            <w:tcW w:w="0" w:type="auto"/>
            <w:shd w:val="clear" w:color="auto" w:fill="auto"/>
            <w:vAlign w:val="center"/>
            <w:hideMark/>
          </w:tcPr>
          <w:p w14:paraId="6D07D8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10D286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D46B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70,1</w:t>
            </w:r>
          </w:p>
        </w:tc>
        <w:tc>
          <w:tcPr>
            <w:tcW w:w="0" w:type="auto"/>
            <w:shd w:val="clear" w:color="auto" w:fill="auto"/>
            <w:vAlign w:val="center"/>
            <w:hideMark/>
          </w:tcPr>
          <w:p w14:paraId="003118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653,3</w:t>
            </w:r>
          </w:p>
        </w:tc>
        <w:tc>
          <w:tcPr>
            <w:tcW w:w="0" w:type="auto"/>
            <w:shd w:val="clear" w:color="auto" w:fill="auto"/>
            <w:vAlign w:val="center"/>
            <w:hideMark/>
          </w:tcPr>
          <w:p w14:paraId="767BAA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4743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F8CE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50771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723,4</w:t>
            </w:r>
          </w:p>
        </w:tc>
        <w:tc>
          <w:tcPr>
            <w:tcW w:w="0" w:type="auto"/>
            <w:shd w:val="clear" w:color="auto" w:fill="auto"/>
            <w:vAlign w:val="center"/>
            <w:hideMark/>
          </w:tcPr>
          <w:p w14:paraId="199BCC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8FC96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27AB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723,4</w:t>
            </w:r>
          </w:p>
        </w:tc>
      </w:tr>
      <w:tr w:rsidR="00946DDD" w:rsidRPr="00946DDD" w14:paraId="7B110DE7" w14:textId="77777777" w:rsidTr="00946DDD">
        <w:trPr>
          <w:trHeight w:val="20"/>
        </w:trPr>
        <w:tc>
          <w:tcPr>
            <w:tcW w:w="0" w:type="auto"/>
            <w:shd w:val="clear" w:color="auto" w:fill="auto"/>
            <w:vAlign w:val="center"/>
            <w:hideMark/>
          </w:tcPr>
          <w:p w14:paraId="7C2D66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ЗС-21.01.175.175</w:t>
            </w:r>
          </w:p>
        </w:tc>
        <w:tc>
          <w:tcPr>
            <w:tcW w:w="0" w:type="auto"/>
            <w:shd w:val="clear" w:color="auto" w:fill="auto"/>
            <w:vAlign w:val="center"/>
            <w:hideMark/>
          </w:tcPr>
          <w:p w14:paraId="74C06C8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15</w:t>
            </w:r>
          </w:p>
        </w:tc>
        <w:tc>
          <w:tcPr>
            <w:tcW w:w="0" w:type="auto"/>
            <w:shd w:val="clear" w:color="auto" w:fill="auto"/>
            <w:vAlign w:val="center"/>
            <w:hideMark/>
          </w:tcPr>
          <w:p w14:paraId="151018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57EA1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0B12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1DEF0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10C192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1C10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AB5C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06A4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46DD20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23E5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81C91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7FA2584D" w14:textId="77777777" w:rsidTr="00946DDD">
        <w:trPr>
          <w:trHeight w:val="20"/>
        </w:trPr>
        <w:tc>
          <w:tcPr>
            <w:tcW w:w="0" w:type="auto"/>
            <w:shd w:val="clear" w:color="auto" w:fill="auto"/>
            <w:vAlign w:val="center"/>
            <w:hideMark/>
          </w:tcPr>
          <w:p w14:paraId="584F40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ЗС-21.01.176.176</w:t>
            </w:r>
          </w:p>
        </w:tc>
        <w:tc>
          <w:tcPr>
            <w:tcW w:w="0" w:type="auto"/>
            <w:shd w:val="clear" w:color="auto" w:fill="auto"/>
            <w:vAlign w:val="center"/>
            <w:hideMark/>
          </w:tcPr>
          <w:p w14:paraId="737B384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17</w:t>
            </w:r>
          </w:p>
        </w:tc>
        <w:tc>
          <w:tcPr>
            <w:tcW w:w="0" w:type="auto"/>
            <w:shd w:val="clear" w:color="auto" w:fill="auto"/>
            <w:vAlign w:val="center"/>
            <w:hideMark/>
          </w:tcPr>
          <w:p w14:paraId="592B47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C60D5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E0F2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125,0</w:t>
            </w:r>
          </w:p>
        </w:tc>
        <w:tc>
          <w:tcPr>
            <w:tcW w:w="0" w:type="auto"/>
            <w:shd w:val="clear" w:color="auto" w:fill="auto"/>
            <w:vAlign w:val="center"/>
            <w:hideMark/>
          </w:tcPr>
          <w:p w14:paraId="25CCAF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1273,1</w:t>
            </w:r>
          </w:p>
        </w:tc>
        <w:tc>
          <w:tcPr>
            <w:tcW w:w="0" w:type="auto"/>
            <w:shd w:val="clear" w:color="auto" w:fill="auto"/>
            <w:vAlign w:val="center"/>
            <w:hideMark/>
          </w:tcPr>
          <w:p w14:paraId="387D2F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9835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B44D5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CEEE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1398,1</w:t>
            </w:r>
          </w:p>
        </w:tc>
        <w:tc>
          <w:tcPr>
            <w:tcW w:w="0" w:type="auto"/>
            <w:shd w:val="clear" w:color="auto" w:fill="auto"/>
            <w:vAlign w:val="center"/>
            <w:hideMark/>
          </w:tcPr>
          <w:p w14:paraId="3FB135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6C66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B1C3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1398,1</w:t>
            </w:r>
          </w:p>
        </w:tc>
      </w:tr>
      <w:tr w:rsidR="00946DDD" w:rsidRPr="00946DDD" w14:paraId="16773349" w14:textId="77777777" w:rsidTr="00946DDD">
        <w:trPr>
          <w:trHeight w:val="20"/>
        </w:trPr>
        <w:tc>
          <w:tcPr>
            <w:tcW w:w="0" w:type="auto"/>
            <w:shd w:val="clear" w:color="auto" w:fill="auto"/>
            <w:vAlign w:val="center"/>
            <w:hideMark/>
          </w:tcPr>
          <w:p w14:paraId="122274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ЗС-21.01.177.177</w:t>
            </w:r>
          </w:p>
        </w:tc>
        <w:tc>
          <w:tcPr>
            <w:tcW w:w="0" w:type="auto"/>
            <w:shd w:val="clear" w:color="auto" w:fill="auto"/>
            <w:vAlign w:val="center"/>
            <w:hideMark/>
          </w:tcPr>
          <w:p w14:paraId="4EEC010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19а</w:t>
            </w:r>
          </w:p>
        </w:tc>
        <w:tc>
          <w:tcPr>
            <w:tcW w:w="0" w:type="auto"/>
            <w:shd w:val="clear" w:color="auto" w:fill="auto"/>
            <w:vAlign w:val="center"/>
            <w:hideMark/>
          </w:tcPr>
          <w:p w14:paraId="4EF184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26D4E5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6468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64,2</w:t>
            </w:r>
          </w:p>
        </w:tc>
        <w:tc>
          <w:tcPr>
            <w:tcW w:w="0" w:type="auto"/>
            <w:shd w:val="clear" w:color="auto" w:fill="auto"/>
            <w:vAlign w:val="center"/>
            <w:hideMark/>
          </w:tcPr>
          <w:p w14:paraId="650AF0F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605,9</w:t>
            </w:r>
          </w:p>
        </w:tc>
        <w:tc>
          <w:tcPr>
            <w:tcW w:w="0" w:type="auto"/>
            <w:shd w:val="clear" w:color="auto" w:fill="auto"/>
            <w:vAlign w:val="center"/>
            <w:hideMark/>
          </w:tcPr>
          <w:p w14:paraId="6FCAF91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C3AF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1E12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B5E7F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670,1</w:t>
            </w:r>
          </w:p>
        </w:tc>
        <w:tc>
          <w:tcPr>
            <w:tcW w:w="0" w:type="auto"/>
            <w:shd w:val="clear" w:color="auto" w:fill="auto"/>
            <w:vAlign w:val="center"/>
            <w:hideMark/>
          </w:tcPr>
          <w:p w14:paraId="1F90DF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C9B3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07E8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670,1</w:t>
            </w:r>
          </w:p>
        </w:tc>
      </w:tr>
      <w:tr w:rsidR="00946DDD" w:rsidRPr="00946DDD" w14:paraId="6E6BA940" w14:textId="77777777" w:rsidTr="00946DDD">
        <w:trPr>
          <w:trHeight w:val="20"/>
        </w:trPr>
        <w:tc>
          <w:tcPr>
            <w:tcW w:w="0" w:type="auto"/>
            <w:shd w:val="clear" w:color="auto" w:fill="auto"/>
            <w:vAlign w:val="center"/>
            <w:hideMark/>
          </w:tcPr>
          <w:p w14:paraId="75F72E9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ЗС-21.01.178.178</w:t>
            </w:r>
          </w:p>
        </w:tc>
        <w:tc>
          <w:tcPr>
            <w:tcW w:w="0" w:type="auto"/>
            <w:shd w:val="clear" w:color="auto" w:fill="auto"/>
            <w:vAlign w:val="center"/>
            <w:hideMark/>
          </w:tcPr>
          <w:p w14:paraId="26C3441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11а</w:t>
            </w:r>
          </w:p>
        </w:tc>
        <w:tc>
          <w:tcPr>
            <w:tcW w:w="0" w:type="auto"/>
            <w:shd w:val="clear" w:color="auto" w:fill="auto"/>
            <w:vAlign w:val="center"/>
            <w:hideMark/>
          </w:tcPr>
          <w:p w14:paraId="2C186C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01A14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8037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81,6</w:t>
            </w:r>
          </w:p>
        </w:tc>
        <w:tc>
          <w:tcPr>
            <w:tcW w:w="0" w:type="auto"/>
            <w:shd w:val="clear" w:color="auto" w:fill="auto"/>
            <w:vAlign w:val="center"/>
            <w:hideMark/>
          </w:tcPr>
          <w:p w14:paraId="28D932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781,1</w:t>
            </w:r>
          </w:p>
        </w:tc>
        <w:tc>
          <w:tcPr>
            <w:tcW w:w="0" w:type="auto"/>
            <w:shd w:val="clear" w:color="auto" w:fill="auto"/>
            <w:vAlign w:val="center"/>
            <w:hideMark/>
          </w:tcPr>
          <w:p w14:paraId="2F8621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B857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FF8D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E06B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862,7</w:t>
            </w:r>
          </w:p>
        </w:tc>
        <w:tc>
          <w:tcPr>
            <w:tcW w:w="0" w:type="auto"/>
            <w:shd w:val="clear" w:color="auto" w:fill="auto"/>
            <w:vAlign w:val="center"/>
            <w:hideMark/>
          </w:tcPr>
          <w:p w14:paraId="379676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45DF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97AA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862,7</w:t>
            </w:r>
          </w:p>
        </w:tc>
      </w:tr>
      <w:tr w:rsidR="00946DDD" w:rsidRPr="00946DDD" w14:paraId="415F5E90" w14:textId="77777777" w:rsidTr="00946DDD">
        <w:trPr>
          <w:trHeight w:val="20"/>
        </w:trPr>
        <w:tc>
          <w:tcPr>
            <w:tcW w:w="0" w:type="auto"/>
            <w:shd w:val="clear" w:color="auto" w:fill="auto"/>
            <w:vAlign w:val="center"/>
            <w:hideMark/>
          </w:tcPr>
          <w:p w14:paraId="3348DF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ЗС-21.01.179.179</w:t>
            </w:r>
          </w:p>
        </w:tc>
        <w:tc>
          <w:tcPr>
            <w:tcW w:w="0" w:type="auto"/>
            <w:shd w:val="clear" w:color="auto" w:fill="auto"/>
            <w:vAlign w:val="center"/>
            <w:hideMark/>
          </w:tcPr>
          <w:p w14:paraId="0DA2F29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16</w:t>
            </w:r>
          </w:p>
        </w:tc>
        <w:tc>
          <w:tcPr>
            <w:tcW w:w="0" w:type="auto"/>
            <w:shd w:val="clear" w:color="auto" w:fill="auto"/>
            <w:vAlign w:val="center"/>
            <w:hideMark/>
          </w:tcPr>
          <w:p w14:paraId="3F4122A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0DC644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1FF9C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106,5</w:t>
            </w:r>
          </w:p>
        </w:tc>
        <w:tc>
          <w:tcPr>
            <w:tcW w:w="0" w:type="auto"/>
            <w:shd w:val="clear" w:color="auto" w:fill="auto"/>
            <w:vAlign w:val="center"/>
            <w:hideMark/>
          </w:tcPr>
          <w:p w14:paraId="263540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1056,0</w:t>
            </w:r>
          </w:p>
        </w:tc>
        <w:tc>
          <w:tcPr>
            <w:tcW w:w="0" w:type="auto"/>
            <w:shd w:val="clear" w:color="auto" w:fill="auto"/>
            <w:vAlign w:val="center"/>
            <w:hideMark/>
          </w:tcPr>
          <w:p w14:paraId="63F5F5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E8A5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1735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6E44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1162,4</w:t>
            </w:r>
          </w:p>
        </w:tc>
        <w:tc>
          <w:tcPr>
            <w:tcW w:w="0" w:type="auto"/>
            <w:shd w:val="clear" w:color="auto" w:fill="auto"/>
            <w:vAlign w:val="center"/>
            <w:hideMark/>
          </w:tcPr>
          <w:p w14:paraId="1B50747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89180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053F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1162,4</w:t>
            </w:r>
          </w:p>
        </w:tc>
      </w:tr>
      <w:tr w:rsidR="00946DDD" w:rsidRPr="00946DDD" w14:paraId="39965736" w14:textId="77777777" w:rsidTr="00946DDD">
        <w:trPr>
          <w:trHeight w:val="20"/>
        </w:trPr>
        <w:tc>
          <w:tcPr>
            <w:tcW w:w="0" w:type="auto"/>
            <w:shd w:val="clear" w:color="auto" w:fill="auto"/>
            <w:vAlign w:val="center"/>
            <w:hideMark/>
          </w:tcPr>
          <w:p w14:paraId="02BBA0F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lastRenderedPageBreak/>
              <w:t>ЗС-21.01.180.180</w:t>
            </w:r>
          </w:p>
        </w:tc>
        <w:tc>
          <w:tcPr>
            <w:tcW w:w="0" w:type="auto"/>
            <w:shd w:val="clear" w:color="auto" w:fill="auto"/>
            <w:vAlign w:val="center"/>
            <w:hideMark/>
          </w:tcPr>
          <w:p w14:paraId="731B033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16а</w:t>
            </w:r>
          </w:p>
        </w:tc>
        <w:tc>
          <w:tcPr>
            <w:tcW w:w="0" w:type="auto"/>
            <w:shd w:val="clear" w:color="auto" w:fill="auto"/>
            <w:vAlign w:val="center"/>
            <w:hideMark/>
          </w:tcPr>
          <w:p w14:paraId="6E5632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BC98B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F237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03605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438EFF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E297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D47F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2699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4CEDF6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1439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E22A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2A2A1025" w14:textId="77777777" w:rsidTr="00946DDD">
        <w:trPr>
          <w:trHeight w:val="20"/>
        </w:trPr>
        <w:tc>
          <w:tcPr>
            <w:tcW w:w="0" w:type="auto"/>
            <w:shd w:val="clear" w:color="auto" w:fill="auto"/>
            <w:vAlign w:val="center"/>
            <w:hideMark/>
          </w:tcPr>
          <w:p w14:paraId="579C8F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ЗС-21.01.181.181</w:t>
            </w:r>
          </w:p>
        </w:tc>
        <w:tc>
          <w:tcPr>
            <w:tcW w:w="0" w:type="auto"/>
            <w:shd w:val="clear" w:color="auto" w:fill="auto"/>
            <w:vAlign w:val="center"/>
            <w:hideMark/>
          </w:tcPr>
          <w:p w14:paraId="2C3B27E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14а</w:t>
            </w:r>
          </w:p>
        </w:tc>
        <w:tc>
          <w:tcPr>
            <w:tcW w:w="0" w:type="auto"/>
            <w:shd w:val="clear" w:color="auto" w:fill="auto"/>
            <w:vAlign w:val="center"/>
            <w:hideMark/>
          </w:tcPr>
          <w:p w14:paraId="7475A3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01036A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0CB9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88,1</w:t>
            </w:r>
          </w:p>
        </w:tc>
        <w:tc>
          <w:tcPr>
            <w:tcW w:w="0" w:type="auto"/>
            <w:shd w:val="clear" w:color="auto" w:fill="auto"/>
            <w:vAlign w:val="center"/>
            <w:hideMark/>
          </w:tcPr>
          <w:p w14:paraId="2838E6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853,3</w:t>
            </w:r>
          </w:p>
        </w:tc>
        <w:tc>
          <w:tcPr>
            <w:tcW w:w="0" w:type="auto"/>
            <w:shd w:val="clear" w:color="auto" w:fill="auto"/>
            <w:vAlign w:val="center"/>
            <w:hideMark/>
          </w:tcPr>
          <w:p w14:paraId="29F9D2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04EF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85BFF1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56B5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941,5</w:t>
            </w:r>
          </w:p>
        </w:tc>
        <w:tc>
          <w:tcPr>
            <w:tcW w:w="0" w:type="auto"/>
            <w:shd w:val="clear" w:color="auto" w:fill="auto"/>
            <w:vAlign w:val="center"/>
            <w:hideMark/>
          </w:tcPr>
          <w:p w14:paraId="35764C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70EC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1C4F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941,5</w:t>
            </w:r>
          </w:p>
        </w:tc>
      </w:tr>
      <w:tr w:rsidR="00946DDD" w:rsidRPr="00946DDD" w14:paraId="2B0FBB8A" w14:textId="77777777" w:rsidTr="00946DDD">
        <w:trPr>
          <w:trHeight w:val="20"/>
        </w:trPr>
        <w:tc>
          <w:tcPr>
            <w:tcW w:w="0" w:type="auto"/>
            <w:shd w:val="clear" w:color="auto" w:fill="auto"/>
            <w:vAlign w:val="center"/>
            <w:hideMark/>
          </w:tcPr>
          <w:p w14:paraId="2ABA22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ЗС-21.01.182.182</w:t>
            </w:r>
          </w:p>
        </w:tc>
        <w:tc>
          <w:tcPr>
            <w:tcW w:w="0" w:type="auto"/>
            <w:shd w:val="clear" w:color="auto" w:fill="auto"/>
            <w:vAlign w:val="center"/>
            <w:hideMark/>
          </w:tcPr>
          <w:p w14:paraId="41DA9C8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14б</w:t>
            </w:r>
          </w:p>
        </w:tc>
        <w:tc>
          <w:tcPr>
            <w:tcW w:w="0" w:type="auto"/>
            <w:shd w:val="clear" w:color="auto" w:fill="auto"/>
            <w:vAlign w:val="center"/>
            <w:hideMark/>
          </w:tcPr>
          <w:p w14:paraId="7AB3333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7BFC4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DBA9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FF500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51F40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F396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DBF1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D0AB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35470F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17F8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B65C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5D69B951" w14:textId="77777777" w:rsidTr="00946DDD">
        <w:trPr>
          <w:trHeight w:val="20"/>
        </w:trPr>
        <w:tc>
          <w:tcPr>
            <w:tcW w:w="0" w:type="auto"/>
            <w:shd w:val="clear" w:color="auto" w:fill="auto"/>
            <w:vAlign w:val="center"/>
            <w:hideMark/>
          </w:tcPr>
          <w:p w14:paraId="159A6C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ЗС-21.01.183.183</w:t>
            </w:r>
          </w:p>
        </w:tc>
        <w:tc>
          <w:tcPr>
            <w:tcW w:w="0" w:type="auto"/>
            <w:shd w:val="clear" w:color="auto" w:fill="auto"/>
            <w:vAlign w:val="center"/>
            <w:hideMark/>
          </w:tcPr>
          <w:p w14:paraId="604651F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14</w:t>
            </w:r>
          </w:p>
        </w:tc>
        <w:tc>
          <w:tcPr>
            <w:tcW w:w="0" w:type="auto"/>
            <w:shd w:val="clear" w:color="auto" w:fill="auto"/>
            <w:vAlign w:val="center"/>
            <w:hideMark/>
          </w:tcPr>
          <w:p w14:paraId="04C3B6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33BDA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39861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86,9</w:t>
            </w:r>
          </w:p>
        </w:tc>
        <w:tc>
          <w:tcPr>
            <w:tcW w:w="0" w:type="auto"/>
            <w:shd w:val="clear" w:color="auto" w:fill="auto"/>
            <w:vAlign w:val="center"/>
            <w:hideMark/>
          </w:tcPr>
          <w:p w14:paraId="5BD8E4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844,0</w:t>
            </w:r>
          </w:p>
        </w:tc>
        <w:tc>
          <w:tcPr>
            <w:tcW w:w="0" w:type="auto"/>
            <w:shd w:val="clear" w:color="auto" w:fill="auto"/>
            <w:vAlign w:val="center"/>
            <w:hideMark/>
          </w:tcPr>
          <w:p w14:paraId="2AC061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5F8F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0ECE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250A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930,9</w:t>
            </w:r>
          </w:p>
        </w:tc>
        <w:tc>
          <w:tcPr>
            <w:tcW w:w="0" w:type="auto"/>
            <w:shd w:val="clear" w:color="auto" w:fill="auto"/>
            <w:vAlign w:val="center"/>
            <w:hideMark/>
          </w:tcPr>
          <w:p w14:paraId="591677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E49A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0A1F9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930,9</w:t>
            </w:r>
          </w:p>
        </w:tc>
      </w:tr>
      <w:tr w:rsidR="00946DDD" w:rsidRPr="00946DDD" w14:paraId="24A19245" w14:textId="77777777" w:rsidTr="00946DDD">
        <w:trPr>
          <w:trHeight w:val="20"/>
        </w:trPr>
        <w:tc>
          <w:tcPr>
            <w:tcW w:w="0" w:type="auto"/>
            <w:shd w:val="clear" w:color="auto" w:fill="auto"/>
            <w:vAlign w:val="center"/>
            <w:hideMark/>
          </w:tcPr>
          <w:p w14:paraId="3BF748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ЗС-21.01.184.184</w:t>
            </w:r>
          </w:p>
        </w:tc>
        <w:tc>
          <w:tcPr>
            <w:tcW w:w="0" w:type="auto"/>
            <w:shd w:val="clear" w:color="auto" w:fill="auto"/>
            <w:vAlign w:val="center"/>
            <w:hideMark/>
          </w:tcPr>
          <w:p w14:paraId="18AE859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12</w:t>
            </w:r>
          </w:p>
        </w:tc>
        <w:tc>
          <w:tcPr>
            <w:tcW w:w="0" w:type="auto"/>
            <w:shd w:val="clear" w:color="auto" w:fill="auto"/>
            <w:vAlign w:val="center"/>
            <w:hideMark/>
          </w:tcPr>
          <w:p w14:paraId="7A474F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CC053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5A16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87,6</w:t>
            </w:r>
          </w:p>
        </w:tc>
        <w:tc>
          <w:tcPr>
            <w:tcW w:w="0" w:type="auto"/>
            <w:shd w:val="clear" w:color="auto" w:fill="auto"/>
            <w:vAlign w:val="center"/>
            <w:hideMark/>
          </w:tcPr>
          <w:p w14:paraId="302DD5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851,3</w:t>
            </w:r>
          </w:p>
        </w:tc>
        <w:tc>
          <w:tcPr>
            <w:tcW w:w="0" w:type="auto"/>
            <w:shd w:val="clear" w:color="auto" w:fill="auto"/>
            <w:vAlign w:val="center"/>
            <w:hideMark/>
          </w:tcPr>
          <w:p w14:paraId="69735F3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18ED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96C0C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129DE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938,9</w:t>
            </w:r>
          </w:p>
        </w:tc>
        <w:tc>
          <w:tcPr>
            <w:tcW w:w="0" w:type="auto"/>
            <w:shd w:val="clear" w:color="auto" w:fill="auto"/>
            <w:vAlign w:val="center"/>
            <w:hideMark/>
          </w:tcPr>
          <w:p w14:paraId="7E49C2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EBFEE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1E2C9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938,9</w:t>
            </w:r>
          </w:p>
        </w:tc>
      </w:tr>
      <w:tr w:rsidR="00946DDD" w:rsidRPr="00946DDD" w14:paraId="6374222F" w14:textId="77777777" w:rsidTr="00946DDD">
        <w:trPr>
          <w:trHeight w:val="20"/>
        </w:trPr>
        <w:tc>
          <w:tcPr>
            <w:tcW w:w="0" w:type="auto"/>
            <w:shd w:val="clear" w:color="auto" w:fill="auto"/>
            <w:vAlign w:val="center"/>
            <w:hideMark/>
          </w:tcPr>
          <w:p w14:paraId="65752C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ЗС-21.01.185.185</w:t>
            </w:r>
          </w:p>
        </w:tc>
        <w:tc>
          <w:tcPr>
            <w:tcW w:w="0" w:type="auto"/>
            <w:shd w:val="clear" w:color="auto" w:fill="auto"/>
            <w:vAlign w:val="center"/>
            <w:hideMark/>
          </w:tcPr>
          <w:p w14:paraId="5B42606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17</w:t>
            </w:r>
          </w:p>
        </w:tc>
        <w:tc>
          <w:tcPr>
            <w:tcW w:w="0" w:type="auto"/>
            <w:shd w:val="clear" w:color="auto" w:fill="auto"/>
            <w:vAlign w:val="center"/>
            <w:hideMark/>
          </w:tcPr>
          <w:p w14:paraId="1C78E7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55D6B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FDBD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83,6</w:t>
            </w:r>
          </w:p>
        </w:tc>
        <w:tc>
          <w:tcPr>
            <w:tcW w:w="0" w:type="auto"/>
            <w:shd w:val="clear" w:color="auto" w:fill="auto"/>
            <w:vAlign w:val="center"/>
            <w:hideMark/>
          </w:tcPr>
          <w:p w14:paraId="605678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803,5</w:t>
            </w:r>
          </w:p>
        </w:tc>
        <w:tc>
          <w:tcPr>
            <w:tcW w:w="0" w:type="auto"/>
            <w:shd w:val="clear" w:color="auto" w:fill="auto"/>
            <w:vAlign w:val="center"/>
            <w:hideMark/>
          </w:tcPr>
          <w:p w14:paraId="70586B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28EF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8AE8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0AC1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887,1</w:t>
            </w:r>
          </w:p>
        </w:tc>
        <w:tc>
          <w:tcPr>
            <w:tcW w:w="0" w:type="auto"/>
            <w:shd w:val="clear" w:color="auto" w:fill="auto"/>
            <w:vAlign w:val="center"/>
            <w:hideMark/>
          </w:tcPr>
          <w:p w14:paraId="0FC05F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25161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CE7B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887,1</w:t>
            </w:r>
          </w:p>
        </w:tc>
      </w:tr>
      <w:tr w:rsidR="00946DDD" w:rsidRPr="00946DDD" w14:paraId="7C437D78" w14:textId="77777777" w:rsidTr="00946DDD">
        <w:trPr>
          <w:trHeight w:val="20"/>
        </w:trPr>
        <w:tc>
          <w:tcPr>
            <w:tcW w:w="0" w:type="auto"/>
            <w:shd w:val="clear" w:color="auto" w:fill="auto"/>
            <w:vAlign w:val="center"/>
            <w:hideMark/>
          </w:tcPr>
          <w:p w14:paraId="79505A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ЗС-21.01.186.186</w:t>
            </w:r>
          </w:p>
        </w:tc>
        <w:tc>
          <w:tcPr>
            <w:tcW w:w="0" w:type="auto"/>
            <w:shd w:val="clear" w:color="auto" w:fill="auto"/>
            <w:vAlign w:val="center"/>
            <w:hideMark/>
          </w:tcPr>
          <w:p w14:paraId="1A9AF9D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19</w:t>
            </w:r>
          </w:p>
        </w:tc>
        <w:tc>
          <w:tcPr>
            <w:tcW w:w="0" w:type="auto"/>
            <w:shd w:val="clear" w:color="auto" w:fill="auto"/>
            <w:vAlign w:val="center"/>
            <w:hideMark/>
          </w:tcPr>
          <w:p w14:paraId="467071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2ACAF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D85D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110,5</w:t>
            </w:r>
          </w:p>
        </w:tc>
        <w:tc>
          <w:tcPr>
            <w:tcW w:w="0" w:type="auto"/>
            <w:shd w:val="clear" w:color="auto" w:fill="auto"/>
            <w:vAlign w:val="center"/>
            <w:hideMark/>
          </w:tcPr>
          <w:p w14:paraId="2880A7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1056,8</w:t>
            </w:r>
          </w:p>
        </w:tc>
        <w:tc>
          <w:tcPr>
            <w:tcW w:w="0" w:type="auto"/>
            <w:shd w:val="clear" w:color="auto" w:fill="auto"/>
            <w:vAlign w:val="center"/>
            <w:hideMark/>
          </w:tcPr>
          <w:p w14:paraId="6AB105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1A12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4EB8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0521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1167,3</w:t>
            </w:r>
          </w:p>
        </w:tc>
        <w:tc>
          <w:tcPr>
            <w:tcW w:w="0" w:type="auto"/>
            <w:shd w:val="clear" w:color="auto" w:fill="auto"/>
            <w:vAlign w:val="center"/>
            <w:hideMark/>
          </w:tcPr>
          <w:p w14:paraId="59D113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D426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C381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1167,3</w:t>
            </w:r>
          </w:p>
        </w:tc>
      </w:tr>
      <w:tr w:rsidR="00946DDD" w:rsidRPr="00946DDD" w14:paraId="4AFD72A0" w14:textId="77777777" w:rsidTr="00946DDD">
        <w:trPr>
          <w:trHeight w:val="20"/>
        </w:trPr>
        <w:tc>
          <w:tcPr>
            <w:tcW w:w="0" w:type="auto"/>
            <w:shd w:val="clear" w:color="auto" w:fill="auto"/>
            <w:vAlign w:val="center"/>
            <w:hideMark/>
          </w:tcPr>
          <w:p w14:paraId="44316E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ЗС-21.01.187.187</w:t>
            </w:r>
          </w:p>
        </w:tc>
        <w:tc>
          <w:tcPr>
            <w:tcW w:w="0" w:type="auto"/>
            <w:shd w:val="clear" w:color="auto" w:fill="auto"/>
            <w:vAlign w:val="center"/>
            <w:hideMark/>
          </w:tcPr>
          <w:p w14:paraId="3764A74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Комсомольский пос-к 19</w:t>
            </w:r>
          </w:p>
        </w:tc>
        <w:tc>
          <w:tcPr>
            <w:tcW w:w="0" w:type="auto"/>
            <w:shd w:val="clear" w:color="auto" w:fill="auto"/>
            <w:vAlign w:val="center"/>
            <w:hideMark/>
          </w:tcPr>
          <w:p w14:paraId="2B731E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A7617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F6DAC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D8661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74DF6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039C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95DB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1CCE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23B93C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A0CA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838E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226E353" w14:textId="77777777" w:rsidTr="00946DDD">
        <w:trPr>
          <w:trHeight w:val="20"/>
        </w:trPr>
        <w:tc>
          <w:tcPr>
            <w:tcW w:w="0" w:type="auto"/>
            <w:shd w:val="clear" w:color="auto" w:fill="auto"/>
            <w:vAlign w:val="center"/>
            <w:hideMark/>
          </w:tcPr>
          <w:p w14:paraId="7823469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ЗС-21.01.188.188</w:t>
            </w:r>
          </w:p>
        </w:tc>
        <w:tc>
          <w:tcPr>
            <w:tcW w:w="0" w:type="auto"/>
            <w:shd w:val="clear" w:color="auto" w:fill="auto"/>
            <w:vAlign w:val="center"/>
            <w:hideMark/>
          </w:tcPr>
          <w:p w14:paraId="7C578F8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Комсомольский пос-к 20</w:t>
            </w:r>
          </w:p>
        </w:tc>
        <w:tc>
          <w:tcPr>
            <w:tcW w:w="0" w:type="auto"/>
            <w:shd w:val="clear" w:color="auto" w:fill="auto"/>
            <w:vAlign w:val="center"/>
            <w:hideMark/>
          </w:tcPr>
          <w:p w14:paraId="462A20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92650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DF24F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3E27F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632F3E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8544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19262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DC86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20EB8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CBA6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CB31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A55CEDF" w14:textId="77777777" w:rsidTr="00946DDD">
        <w:trPr>
          <w:trHeight w:val="20"/>
        </w:trPr>
        <w:tc>
          <w:tcPr>
            <w:tcW w:w="0" w:type="auto"/>
            <w:shd w:val="clear" w:color="auto" w:fill="auto"/>
            <w:vAlign w:val="center"/>
            <w:hideMark/>
          </w:tcPr>
          <w:p w14:paraId="78EBA1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ЗС-21.01.189.189</w:t>
            </w:r>
          </w:p>
        </w:tc>
        <w:tc>
          <w:tcPr>
            <w:tcW w:w="0" w:type="auto"/>
            <w:shd w:val="clear" w:color="auto" w:fill="auto"/>
            <w:vAlign w:val="center"/>
            <w:hideMark/>
          </w:tcPr>
          <w:p w14:paraId="02ABD7C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15</w:t>
            </w:r>
          </w:p>
        </w:tc>
        <w:tc>
          <w:tcPr>
            <w:tcW w:w="0" w:type="auto"/>
            <w:shd w:val="clear" w:color="auto" w:fill="auto"/>
            <w:vAlign w:val="center"/>
            <w:hideMark/>
          </w:tcPr>
          <w:p w14:paraId="158087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EEBDB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6201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FDA87C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7D97AB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AD18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8F8E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6164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72612F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7285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7310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30EC1879" w14:textId="77777777" w:rsidTr="00946DDD">
        <w:trPr>
          <w:trHeight w:val="20"/>
        </w:trPr>
        <w:tc>
          <w:tcPr>
            <w:tcW w:w="0" w:type="auto"/>
            <w:shd w:val="clear" w:color="auto" w:fill="auto"/>
            <w:vAlign w:val="center"/>
            <w:hideMark/>
          </w:tcPr>
          <w:p w14:paraId="18EDFA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ЗС-21.01.190.190</w:t>
            </w:r>
          </w:p>
        </w:tc>
        <w:tc>
          <w:tcPr>
            <w:tcW w:w="0" w:type="auto"/>
            <w:shd w:val="clear" w:color="auto" w:fill="auto"/>
            <w:vAlign w:val="center"/>
            <w:hideMark/>
          </w:tcPr>
          <w:p w14:paraId="7CC065F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12а</w:t>
            </w:r>
          </w:p>
        </w:tc>
        <w:tc>
          <w:tcPr>
            <w:tcW w:w="0" w:type="auto"/>
            <w:shd w:val="clear" w:color="auto" w:fill="auto"/>
            <w:vAlign w:val="center"/>
            <w:hideMark/>
          </w:tcPr>
          <w:p w14:paraId="7C145E9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47E9B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8226D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97,1</w:t>
            </w:r>
          </w:p>
        </w:tc>
        <w:tc>
          <w:tcPr>
            <w:tcW w:w="0" w:type="auto"/>
            <w:shd w:val="clear" w:color="auto" w:fill="auto"/>
            <w:vAlign w:val="center"/>
            <w:hideMark/>
          </w:tcPr>
          <w:p w14:paraId="5BCCDC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952,6</w:t>
            </w:r>
          </w:p>
        </w:tc>
        <w:tc>
          <w:tcPr>
            <w:tcW w:w="0" w:type="auto"/>
            <w:shd w:val="clear" w:color="auto" w:fill="auto"/>
            <w:vAlign w:val="center"/>
            <w:hideMark/>
          </w:tcPr>
          <w:p w14:paraId="5D31BF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9ECD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391F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D8242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1049,7</w:t>
            </w:r>
          </w:p>
        </w:tc>
        <w:tc>
          <w:tcPr>
            <w:tcW w:w="0" w:type="auto"/>
            <w:shd w:val="clear" w:color="auto" w:fill="auto"/>
            <w:vAlign w:val="center"/>
            <w:hideMark/>
          </w:tcPr>
          <w:p w14:paraId="792D3B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4E8A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1A09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1049,7</w:t>
            </w:r>
          </w:p>
        </w:tc>
      </w:tr>
      <w:tr w:rsidR="00946DDD" w:rsidRPr="00946DDD" w14:paraId="192780B0" w14:textId="77777777" w:rsidTr="00946DDD">
        <w:trPr>
          <w:trHeight w:val="20"/>
        </w:trPr>
        <w:tc>
          <w:tcPr>
            <w:tcW w:w="0" w:type="auto"/>
            <w:shd w:val="clear" w:color="auto" w:fill="auto"/>
            <w:vAlign w:val="center"/>
            <w:hideMark/>
          </w:tcPr>
          <w:p w14:paraId="6C7395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ЗС-21.01.191.191</w:t>
            </w:r>
          </w:p>
        </w:tc>
        <w:tc>
          <w:tcPr>
            <w:tcW w:w="0" w:type="auto"/>
            <w:shd w:val="clear" w:color="auto" w:fill="auto"/>
            <w:vAlign w:val="center"/>
            <w:hideMark/>
          </w:tcPr>
          <w:p w14:paraId="29479E8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40 лет Победы 10а</w:t>
            </w:r>
          </w:p>
        </w:tc>
        <w:tc>
          <w:tcPr>
            <w:tcW w:w="0" w:type="auto"/>
            <w:shd w:val="clear" w:color="auto" w:fill="auto"/>
            <w:vAlign w:val="center"/>
            <w:hideMark/>
          </w:tcPr>
          <w:p w14:paraId="3B98DF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2D38D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DD7C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73,9</w:t>
            </w:r>
          </w:p>
        </w:tc>
        <w:tc>
          <w:tcPr>
            <w:tcW w:w="0" w:type="auto"/>
            <w:shd w:val="clear" w:color="auto" w:fill="auto"/>
            <w:vAlign w:val="center"/>
            <w:hideMark/>
          </w:tcPr>
          <w:p w14:paraId="23FB4E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696,5</w:t>
            </w:r>
          </w:p>
        </w:tc>
        <w:tc>
          <w:tcPr>
            <w:tcW w:w="0" w:type="auto"/>
            <w:shd w:val="clear" w:color="auto" w:fill="auto"/>
            <w:vAlign w:val="center"/>
            <w:hideMark/>
          </w:tcPr>
          <w:p w14:paraId="7B09A7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7E9F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BDB9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75D2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770,4</w:t>
            </w:r>
          </w:p>
        </w:tc>
        <w:tc>
          <w:tcPr>
            <w:tcW w:w="0" w:type="auto"/>
            <w:shd w:val="clear" w:color="auto" w:fill="auto"/>
            <w:vAlign w:val="center"/>
            <w:hideMark/>
          </w:tcPr>
          <w:p w14:paraId="680E13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0CCE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50BB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770,4</w:t>
            </w:r>
          </w:p>
        </w:tc>
      </w:tr>
      <w:tr w:rsidR="00946DDD" w:rsidRPr="00946DDD" w14:paraId="2D06A613" w14:textId="77777777" w:rsidTr="00946DDD">
        <w:trPr>
          <w:trHeight w:val="20"/>
        </w:trPr>
        <w:tc>
          <w:tcPr>
            <w:tcW w:w="0" w:type="auto"/>
            <w:shd w:val="clear" w:color="auto" w:fill="auto"/>
            <w:vAlign w:val="center"/>
            <w:hideMark/>
          </w:tcPr>
          <w:p w14:paraId="1B808D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ЗС-21.01.192.192</w:t>
            </w:r>
          </w:p>
        </w:tc>
        <w:tc>
          <w:tcPr>
            <w:tcW w:w="0" w:type="auto"/>
            <w:shd w:val="clear" w:color="auto" w:fill="auto"/>
            <w:vAlign w:val="center"/>
            <w:hideMark/>
          </w:tcPr>
          <w:p w14:paraId="2DAFC62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11</w:t>
            </w:r>
          </w:p>
        </w:tc>
        <w:tc>
          <w:tcPr>
            <w:tcW w:w="0" w:type="auto"/>
            <w:shd w:val="clear" w:color="auto" w:fill="auto"/>
            <w:vAlign w:val="center"/>
            <w:hideMark/>
          </w:tcPr>
          <w:p w14:paraId="4B5264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2E24B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74CB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81,0</w:t>
            </w:r>
          </w:p>
        </w:tc>
        <w:tc>
          <w:tcPr>
            <w:tcW w:w="0" w:type="auto"/>
            <w:shd w:val="clear" w:color="auto" w:fill="auto"/>
            <w:vAlign w:val="center"/>
            <w:hideMark/>
          </w:tcPr>
          <w:p w14:paraId="51BE0F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775,7</w:t>
            </w:r>
          </w:p>
        </w:tc>
        <w:tc>
          <w:tcPr>
            <w:tcW w:w="0" w:type="auto"/>
            <w:shd w:val="clear" w:color="auto" w:fill="auto"/>
            <w:vAlign w:val="center"/>
            <w:hideMark/>
          </w:tcPr>
          <w:p w14:paraId="0355C0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C590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4A9D4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805B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856,7</w:t>
            </w:r>
          </w:p>
        </w:tc>
        <w:tc>
          <w:tcPr>
            <w:tcW w:w="0" w:type="auto"/>
            <w:shd w:val="clear" w:color="auto" w:fill="auto"/>
            <w:vAlign w:val="center"/>
            <w:hideMark/>
          </w:tcPr>
          <w:p w14:paraId="7930D1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ED1F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E616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856,7</w:t>
            </w:r>
          </w:p>
        </w:tc>
      </w:tr>
      <w:tr w:rsidR="00946DDD" w:rsidRPr="00946DDD" w14:paraId="0F403E61" w14:textId="77777777" w:rsidTr="00946DDD">
        <w:trPr>
          <w:trHeight w:val="20"/>
        </w:trPr>
        <w:tc>
          <w:tcPr>
            <w:tcW w:w="0" w:type="auto"/>
            <w:shd w:val="clear" w:color="auto" w:fill="auto"/>
            <w:vAlign w:val="center"/>
            <w:hideMark/>
          </w:tcPr>
          <w:p w14:paraId="731DDF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ЗС-21.01.193.193</w:t>
            </w:r>
          </w:p>
        </w:tc>
        <w:tc>
          <w:tcPr>
            <w:tcW w:w="0" w:type="auto"/>
            <w:shd w:val="clear" w:color="auto" w:fill="auto"/>
            <w:vAlign w:val="center"/>
            <w:hideMark/>
          </w:tcPr>
          <w:p w14:paraId="5C0D446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72</w:t>
            </w:r>
          </w:p>
        </w:tc>
        <w:tc>
          <w:tcPr>
            <w:tcW w:w="0" w:type="auto"/>
            <w:shd w:val="clear" w:color="auto" w:fill="auto"/>
            <w:vAlign w:val="center"/>
            <w:hideMark/>
          </w:tcPr>
          <w:p w14:paraId="0404ECD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BFDF4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A825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5A99C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6EAB5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519B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BF32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FF1456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600E2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EBFD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A61A6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B3497DA" w14:textId="77777777" w:rsidTr="00946DDD">
        <w:trPr>
          <w:trHeight w:val="20"/>
        </w:trPr>
        <w:tc>
          <w:tcPr>
            <w:tcW w:w="0" w:type="auto"/>
            <w:shd w:val="clear" w:color="auto" w:fill="auto"/>
            <w:vAlign w:val="center"/>
            <w:hideMark/>
          </w:tcPr>
          <w:p w14:paraId="2EA5D5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ЗС-21.01.194.194</w:t>
            </w:r>
          </w:p>
        </w:tc>
        <w:tc>
          <w:tcPr>
            <w:tcW w:w="0" w:type="auto"/>
            <w:shd w:val="clear" w:color="auto" w:fill="auto"/>
            <w:vAlign w:val="center"/>
            <w:hideMark/>
          </w:tcPr>
          <w:p w14:paraId="2AEED85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11б</w:t>
            </w:r>
          </w:p>
        </w:tc>
        <w:tc>
          <w:tcPr>
            <w:tcW w:w="0" w:type="auto"/>
            <w:shd w:val="clear" w:color="auto" w:fill="auto"/>
            <w:vAlign w:val="center"/>
            <w:hideMark/>
          </w:tcPr>
          <w:p w14:paraId="27EE4A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BB313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FEEDB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975E77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2B3E41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7634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C4C3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9F64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37D9A7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F481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05E5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0FE69189" w14:textId="77777777" w:rsidTr="00946DDD">
        <w:trPr>
          <w:trHeight w:val="20"/>
        </w:trPr>
        <w:tc>
          <w:tcPr>
            <w:tcW w:w="0" w:type="auto"/>
            <w:shd w:val="clear" w:color="auto" w:fill="auto"/>
            <w:vAlign w:val="center"/>
            <w:hideMark/>
          </w:tcPr>
          <w:p w14:paraId="5BB277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ЗС-21.01.195.195</w:t>
            </w:r>
          </w:p>
        </w:tc>
        <w:tc>
          <w:tcPr>
            <w:tcW w:w="0" w:type="auto"/>
            <w:shd w:val="clear" w:color="auto" w:fill="auto"/>
            <w:vAlign w:val="center"/>
            <w:hideMark/>
          </w:tcPr>
          <w:p w14:paraId="6890632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13</w:t>
            </w:r>
          </w:p>
        </w:tc>
        <w:tc>
          <w:tcPr>
            <w:tcW w:w="0" w:type="auto"/>
            <w:shd w:val="clear" w:color="auto" w:fill="auto"/>
            <w:vAlign w:val="center"/>
            <w:hideMark/>
          </w:tcPr>
          <w:p w14:paraId="0639DF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5320C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07C2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0CCCF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7C502B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A5A1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3BA8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BE2C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00CF26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F8FD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1AEC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5789B032" w14:textId="77777777" w:rsidTr="00946DDD">
        <w:trPr>
          <w:trHeight w:val="20"/>
        </w:trPr>
        <w:tc>
          <w:tcPr>
            <w:tcW w:w="0" w:type="auto"/>
            <w:shd w:val="clear" w:color="auto" w:fill="auto"/>
            <w:vAlign w:val="center"/>
            <w:hideMark/>
          </w:tcPr>
          <w:p w14:paraId="1B69DF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ЗС-21.01.196.196</w:t>
            </w:r>
          </w:p>
        </w:tc>
        <w:tc>
          <w:tcPr>
            <w:tcW w:w="0" w:type="auto"/>
            <w:shd w:val="clear" w:color="auto" w:fill="auto"/>
            <w:vAlign w:val="center"/>
            <w:hideMark/>
          </w:tcPr>
          <w:p w14:paraId="47B4F96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7б</w:t>
            </w:r>
          </w:p>
        </w:tc>
        <w:tc>
          <w:tcPr>
            <w:tcW w:w="0" w:type="auto"/>
            <w:shd w:val="clear" w:color="auto" w:fill="auto"/>
            <w:vAlign w:val="center"/>
            <w:hideMark/>
          </w:tcPr>
          <w:p w14:paraId="04D1D7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154F5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5B83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55,3</w:t>
            </w:r>
          </w:p>
        </w:tc>
        <w:tc>
          <w:tcPr>
            <w:tcW w:w="0" w:type="auto"/>
            <w:shd w:val="clear" w:color="auto" w:fill="auto"/>
            <w:vAlign w:val="center"/>
            <w:hideMark/>
          </w:tcPr>
          <w:p w14:paraId="58D82D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541,8</w:t>
            </w:r>
          </w:p>
        </w:tc>
        <w:tc>
          <w:tcPr>
            <w:tcW w:w="0" w:type="auto"/>
            <w:shd w:val="clear" w:color="auto" w:fill="auto"/>
            <w:vAlign w:val="center"/>
            <w:hideMark/>
          </w:tcPr>
          <w:p w14:paraId="7846A0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87A39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FDCF9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112A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597,1</w:t>
            </w:r>
          </w:p>
        </w:tc>
        <w:tc>
          <w:tcPr>
            <w:tcW w:w="0" w:type="auto"/>
            <w:shd w:val="clear" w:color="auto" w:fill="auto"/>
            <w:vAlign w:val="center"/>
            <w:hideMark/>
          </w:tcPr>
          <w:p w14:paraId="2CA959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C88C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BFFE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597,1</w:t>
            </w:r>
          </w:p>
        </w:tc>
      </w:tr>
      <w:tr w:rsidR="00946DDD" w:rsidRPr="00946DDD" w14:paraId="0B7EEF58" w14:textId="77777777" w:rsidTr="00946DDD">
        <w:trPr>
          <w:trHeight w:val="20"/>
        </w:trPr>
        <w:tc>
          <w:tcPr>
            <w:tcW w:w="0" w:type="auto"/>
            <w:shd w:val="clear" w:color="auto" w:fill="auto"/>
            <w:vAlign w:val="center"/>
            <w:hideMark/>
          </w:tcPr>
          <w:p w14:paraId="58394A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ЗС-21.01.197.197</w:t>
            </w:r>
          </w:p>
        </w:tc>
        <w:tc>
          <w:tcPr>
            <w:tcW w:w="0" w:type="auto"/>
            <w:shd w:val="clear" w:color="auto" w:fill="auto"/>
            <w:vAlign w:val="center"/>
            <w:hideMark/>
          </w:tcPr>
          <w:p w14:paraId="28FC3AF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7а</w:t>
            </w:r>
          </w:p>
        </w:tc>
        <w:tc>
          <w:tcPr>
            <w:tcW w:w="0" w:type="auto"/>
            <w:shd w:val="clear" w:color="auto" w:fill="auto"/>
            <w:vAlign w:val="center"/>
            <w:hideMark/>
          </w:tcPr>
          <w:p w14:paraId="6F6FF4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4FFA3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314D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61,2</w:t>
            </w:r>
          </w:p>
        </w:tc>
        <w:tc>
          <w:tcPr>
            <w:tcW w:w="0" w:type="auto"/>
            <w:shd w:val="clear" w:color="auto" w:fill="auto"/>
            <w:vAlign w:val="center"/>
            <w:hideMark/>
          </w:tcPr>
          <w:p w14:paraId="54896B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585,5</w:t>
            </w:r>
          </w:p>
        </w:tc>
        <w:tc>
          <w:tcPr>
            <w:tcW w:w="0" w:type="auto"/>
            <w:shd w:val="clear" w:color="auto" w:fill="auto"/>
            <w:vAlign w:val="center"/>
            <w:hideMark/>
          </w:tcPr>
          <w:p w14:paraId="36E090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0B0C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F2BE8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5847E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646,7</w:t>
            </w:r>
          </w:p>
        </w:tc>
        <w:tc>
          <w:tcPr>
            <w:tcW w:w="0" w:type="auto"/>
            <w:shd w:val="clear" w:color="auto" w:fill="auto"/>
            <w:vAlign w:val="center"/>
            <w:hideMark/>
          </w:tcPr>
          <w:p w14:paraId="56FA15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1D0E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CD4F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646,7</w:t>
            </w:r>
          </w:p>
        </w:tc>
      </w:tr>
      <w:tr w:rsidR="00946DDD" w:rsidRPr="00946DDD" w14:paraId="60BA9B09" w14:textId="77777777" w:rsidTr="00946DDD">
        <w:trPr>
          <w:trHeight w:val="20"/>
        </w:trPr>
        <w:tc>
          <w:tcPr>
            <w:tcW w:w="0" w:type="auto"/>
            <w:shd w:val="clear" w:color="auto" w:fill="auto"/>
            <w:vAlign w:val="center"/>
            <w:hideMark/>
          </w:tcPr>
          <w:p w14:paraId="1FB0AC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ЗС-21.01.198.198</w:t>
            </w:r>
          </w:p>
        </w:tc>
        <w:tc>
          <w:tcPr>
            <w:tcW w:w="0" w:type="auto"/>
            <w:shd w:val="clear" w:color="auto" w:fill="auto"/>
            <w:vAlign w:val="center"/>
            <w:hideMark/>
          </w:tcPr>
          <w:p w14:paraId="57DE55E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17</w:t>
            </w:r>
          </w:p>
        </w:tc>
        <w:tc>
          <w:tcPr>
            <w:tcW w:w="0" w:type="auto"/>
            <w:shd w:val="clear" w:color="auto" w:fill="auto"/>
            <w:vAlign w:val="center"/>
            <w:hideMark/>
          </w:tcPr>
          <w:p w14:paraId="0792309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E5F21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93C1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165,1</w:t>
            </w:r>
          </w:p>
        </w:tc>
        <w:tc>
          <w:tcPr>
            <w:tcW w:w="0" w:type="auto"/>
            <w:shd w:val="clear" w:color="auto" w:fill="auto"/>
            <w:vAlign w:val="center"/>
            <w:hideMark/>
          </w:tcPr>
          <w:p w14:paraId="297E9A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1711,5</w:t>
            </w:r>
          </w:p>
        </w:tc>
        <w:tc>
          <w:tcPr>
            <w:tcW w:w="0" w:type="auto"/>
            <w:shd w:val="clear" w:color="auto" w:fill="auto"/>
            <w:vAlign w:val="center"/>
            <w:hideMark/>
          </w:tcPr>
          <w:p w14:paraId="7901E5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C682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9300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8904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1876,6</w:t>
            </w:r>
          </w:p>
        </w:tc>
        <w:tc>
          <w:tcPr>
            <w:tcW w:w="0" w:type="auto"/>
            <w:shd w:val="clear" w:color="auto" w:fill="auto"/>
            <w:vAlign w:val="center"/>
            <w:hideMark/>
          </w:tcPr>
          <w:p w14:paraId="5F75F6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815D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DC0B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1876,6</w:t>
            </w:r>
          </w:p>
        </w:tc>
      </w:tr>
      <w:tr w:rsidR="00946DDD" w:rsidRPr="00946DDD" w14:paraId="141952C2" w14:textId="77777777" w:rsidTr="00946DDD">
        <w:trPr>
          <w:trHeight w:val="20"/>
        </w:trPr>
        <w:tc>
          <w:tcPr>
            <w:tcW w:w="0" w:type="auto"/>
            <w:shd w:val="clear" w:color="auto" w:fill="auto"/>
            <w:vAlign w:val="center"/>
            <w:hideMark/>
          </w:tcPr>
          <w:p w14:paraId="71DA98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ЗС-21.01.199.199</w:t>
            </w:r>
          </w:p>
        </w:tc>
        <w:tc>
          <w:tcPr>
            <w:tcW w:w="0" w:type="auto"/>
            <w:shd w:val="clear" w:color="auto" w:fill="auto"/>
            <w:vAlign w:val="center"/>
            <w:hideMark/>
          </w:tcPr>
          <w:p w14:paraId="6A19B72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11</w:t>
            </w:r>
          </w:p>
        </w:tc>
        <w:tc>
          <w:tcPr>
            <w:tcW w:w="0" w:type="auto"/>
            <w:shd w:val="clear" w:color="auto" w:fill="auto"/>
            <w:vAlign w:val="center"/>
            <w:hideMark/>
          </w:tcPr>
          <w:p w14:paraId="77950E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C5032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B3C0C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63,9</w:t>
            </w:r>
          </w:p>
        </w:tc>
        <w:tc>
          <w:tcPr>
            <w:tcW w:w="0" w:type="auto"/>
            <w:shd w:val="clear" w:color="auto" w:fill="auto"/>
            <w:vAlign w:val="center"/>
            <w:hideMark/>
          </w:tcPr>
          <w:p w14:paraId="59F76E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604,2</w:t>
            </w:r>
          </w:p>
        </w:tc>
        <w:tc>
          <w:tcPr>
            <w:tcW w:w="0" w:type="auto"/>
            <w:shd w:val="clear" w:color="auto" w:fill="auto"/>
            <w:vAlign w:val="center"/>
            <w:hideMark/>
          </w:tcPr>
          <w:p w14:paraId="0449C2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B8B8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8F5D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0BFB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668,0</w:t>
            </w:r>
          </w:p>
        </w:tc>
        <w:tc>
          <w:tcPr>
            <w:tcW w:w="0" w:type="auto"/>
            <w:shd w:val="clear" w:color="auto" w:fill="auto"/>
            <w:vAlign w:val="center"/>
            <w:hideMark/>
          </w:tcPr>
          <w:p w14:paraId="1EB9171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DB83B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CE9A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668,0</w:t>
            </w:r>
          </w:p>
        </w:tc>
      </w:tr>
      <w:tr w:rsidR="00946DDD" w:rsidRPr="00946DDD" w14:paraId="4D650D91" w14:textId="77777777" w:rsidTr="00946DDD">
        <w:trPr>
          <w:trHeight w:val="20"/>
        </w:trPr>
        <w:tc>
          <w:tcPr>
            <w:tcW w:w="0" w:type="auto"/>
            <w:shd w:val="clear" w:color="auto" w:fill="auto"/>
            <w:vAlign w:val="center"/>
            <w:hideMark/>
          </w:tcPr>
          <w:p w14:paraId="2A8890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lastRenderedPageBreak/>
              <w:t>ЗС-21.01.200.200</w:t>
            </w:r>
          </w:p>
        </w:tc>
        <w:tc>
          <w:tcPr>
            <w:tcW w:w="0" w:type="auto"/>
            <w:shd w:val="clear" w:color="auto" w:fill="auto"/>
            <w:vAlign w:val="center"/>
            <w:hideMark/>
          </w:tcPr>
          <w:p w14:paraId="5429D3C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7</w:t>
            </w:r>
          </w:p>
        </w:tc>
        <w:tc>
          <w:tcPr>
            <w:tcW w:w="0" w:type="auto"/>
            <w:shd w:val="clear" w:color="auto" w:fill="auto"/>
            <w:vAlign w:val="center"/>
            <w:hideMark/>
          </w:tcPr>
          <w:p w14:paraId="63ADAE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8FE6D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C719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77,5</w:t>
            </w:r>
          </w:p>
        </w:tc>
        <w:tc>
          <w:tcPr>
            <w:tcW w:w="0" w:type="auto"/>
            <w:shd w:val="clear" w:color="auto" w:fill="auto"/>
            <w:vAlign w:val="center"/>
            <w:hideMark/>
          </w:tcPr>
          <w:p w14:paraId="38238CC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735,3</w:t>
            </w:r>
          </w:p>
        </w:tc>
        <w:tc>
          <w:tcPr>
            <w:tcW w:w="0" w:type="auto"/>
            <w:shd w:val="clear" w:color="auto" w:fill="auto"/>
            <w:vAlign w:val="center"/>
            <w:hideMark/>
          </w:tcPr>
          <w:p w14:paraId="46DC59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5223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1EC6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A7B4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812,8</w:t>
            </w:r>
          </w:p>
        </w:tc>
        <w:tc>
          <w:tcPr>
            <w:tcW w:w="0" w:type="auto"/>
            <w:shd w:val="clear" w:color="auto" w:fill="auto"/>
            <w:vAlign w:val="center"/>
            <w:hideMark/>
          </w:tcPr>
          <w:p w14:paraId="37D4CC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9BEE1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E279B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812,8</w:t>
            </w:r>
          </w:p>
        </w:tc>
      </w:tr>
      <w:tr w:rsidR="00946DDD" w:rsidRPr="00946DDD" w14:paraId="2B01A840" w14:textId="77777777" w:rsidTr="00946DDD">
        <w:trPr>
          <w:trHeight w:val="20"/>
        </w:trPr>
        <w:tc>
          <w:tcPr>
            <w:tcW w:w="0" w:type="auto"/>
            <w:shd w:val="clear" w:color="auto" w:fill="auto"/>
            <w:vAlign w:val="center"/>
            <w:hideMark/>
          </w:tcPr>
          <w:p w14:paraId="38C65F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ЗС-21.01.201.201</w:t>
            </w:r>
          </w:p>
        </w:tc>
        <w:tc>
          <w:tcPr>
            <w:tcW w:w="0" w:type="auto"/>
            <w:shd w:val="clear" w:color="auto" w:fill="auto"/>
            <w:vAlign w:val="center"/>
            <w:hideMark/>
          </w:tcPr>
          <w:p w14:paraId="2D4D537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9</w:t>
            </w:r>
          </w:p>
        </w:tc>
        <w:tc>
          <w:tcPr>
            <w:tcW w:w="0" w:type="auto"/>
            <w:shd w:val="clear" w:color="auto" w:fill="auto"/>
            <w:vAlign w:val="center"/>
            <w:hideMark/>
          </w:tcPr>
          <w:p w14:paraId="0A878D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D3F60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5473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65,2</w:t>
            </w:r>
          </w:p>
        </w:tc>
        <w:tc>
          <w:tcPr>
            <w:tcW w:w="0" w:type="auto"/>
            <w:shd w:val="clear" w:color="auto" w:fill="auto"/>
            <w:vAlign w:val="center"/>
            <w:hideMark/>
          </w:tcPr>
          <w:p w14:paraId="69DBA4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616,6</w:t>
            </w:r>
          </w:p>
        </w:tc>
        <w:tc>
          <w:tcPr>
            <w:tcW w:w="0" w:type="auto"/>
            <w:shd w:val="clear" w:color="auto" w:fill="auto"/>
            <w:vAlign w:val="center"/>
            <w:hideMark/>
          </w:tcPr>
          <w:p w14:paraId="2A48BF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E20F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8139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900C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681,8</w:t>
            </w:r>
          </w:p>
        </w:tc>
        <w:tc>
          <w:tcPr>
            <w:tcW w:w="0" w:type="auto"/>
            <w:shd w:val="clear" w:color="auto" w:fill="auto"/>
            <w:vAlign w:val="center"/>
            <w:hideMark/>
          </w:tcPr>
          <w:p w14:paraId="2B442C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6A60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13E3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681,8</w:t>
            </w:r>
          </w:p>
        </w:tc>
      </w:tr>
      <w:tr w:rsidR="00946DDD" w:rsidRPr="00946DDD" w14:paraId="17A550B0" w14:textId="77777777" w:rsidTr="00946DDD">
        <w:trPr>
          <w:trHeight w:val="20"/>
        </w:trPr>
        <w:tc>
          <w:tcPr>
            <w:tcW w:w="0" w:type="auto"/>
            <w:shd w:val="clear" w:color="auto" w:fill="auto"/>
            <w:vAlign w:val="center"/>
            <w:hideMark/>
          </w:tcPr>
          <w:p w14:paraId="79A07A3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ЗС-21.01.202.202</w:t>
            </w:r>
          </w:p>
        </w:tc>
        <w:tc>
          <w:tcPr>
            <w:tcW w:w="0" w:type="auto"/>
            <w:shd w:val="clear" w:color="auto" w:fill="auto"/>
            <w:vAlign w:val="center"/>
            <w:hideMark/>
          </w:tcPr>
          <w:p w14:paraId="1C7D571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9а</w:t>
            </w:r>
          </w:p>
        </w:tc>
        <w:tc>
          <w:tcPr>
            <w:tcW w:w="0" w:type="auto"/>
            <w:shd w:val="clear" w:color="auto" w:fill="auto"/>
            <w:vAlign w:val="center"/>
            <w:hideMark/>
          </w:tcPr>
          <w:p w14:paraId="0F82CF5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85A23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2273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53,8</w:t>
            </w:r>
          </w:p>
        </w:tc>
        <w:tc>
          <w:tcPr>
            <w:tcW w:w="0" w:type="auto"/>
            <w:shd w:val="clear" w:color="auto" w:fill="auto"/>
            <w:vAlign w:val="center"/>
            <w:hideMark/>
          </w:tcPr>
          <w:p w14:paraId="35C52F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527,0</w:t>
            </w:r>
          </w:p>
        </w:tc>
        <w:tc>
          <w:tcPr>
            <w:tcW w:w="0" w:type="auto"/>
            <w:shd w:val="clear" w:color="auto" w:fill="auto"/>
            <w:vAlign w:val="center"/>
            <w:hideMark/>
          </w:tcPr>
          <w:p w14:paraId="68ACA5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499A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A78B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8CC4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580,7</w:t>
            </w:r>
          </w:p>
        </w:tc>
        <w:tc>
          <w:tcPr>
            <w:tcW w:w="0" w:type="auto"/>
            <w:shd w:val="clear" w:color="auto" w:fill="auto"/>
            <w:vAlign w:val="center"/>
            <w:hideMark/>
          </w:tcPr>
          <w:p w14:paraId="4D6CE7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ECE8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B004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580,7</w:t>
            </w:r>
          </w:p>
        </w:tc>
      </w:tr>
      <w:tr w:rsidR="00946DDD" w:rsidRPr="00946DDD" w14:paraId="770CB4F1" w14:textId="77777777" w:rsidTr="00946DDD">
        <w:trPr>
          <w:trHeight w:val="20"/>
        </w:trPr>
        <w:tc>
          <w:tcPr>
            <w:tcW w:w="0" w:type="auto"/>
            <w:shd w:val="clear" w:color="auto" w:fill="auto"/>
            <w:vAlign w:val="center"/>
            <w:hideMark/>
          </w:tcPr>
          <w:p w14:paraId="3C153A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ЗС-21.01.203.203</w:t>
            </w:r>
          </w:p>
        </w:tc>
        <w:tc>
          <w:tcPr>
            <w:tcW w:w="0" w:type="auto"/>
            <w:shd w:val="clear" w:color="auto" w:fill="auto"/>
            <w:vAlign w:val="center"/>
            <w:hideMark/>
          </w:tcPr>
          <w:p w14:paraId="1560842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13</w:t>
            </w:r>
          </w:p>
        </w:tc>
        <w:tc>
          <w:tcPr>
            <w:tcW w:w="0" w:type="auto"/>
            <w:shd w:val="clear" w:color="auto" w:fill="auto"/>
            <w:vAlign w:val="center"/>
            <w:hideMark/>
          </w:tcPr>
          <w:p w14:paraId="32B988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2A659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D3EFA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58,5</w:t>
            </w:r>
          </w:p>
        </w:tc>
        <w:tc>
          <w:tcPr>
            <w:tcW w:w="0" w:type="auto"/>
            <w:shd w:val="clear" w:color="auto" w:fill="auto"/>
            <w:vAlign w:val="center"/>
            <w:hideMark/>
          </w:tcPr>
          <w:p w14:paraId="679E83E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564,0</w:t>
            </w:r>
          </w:p>
        </w:tc>
        <w:tc>
          <w:tcPr>
            <w:tcW w:w="0" w:type="auto"/>
            <w:shd w:val="clear" w:color="auto" w:fill="auto"/>
            <w:vAlign w:val="center"/>
            <w:hideMark/>
          </w:tcPr>
          <w:p w14:paraId="47364C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17C9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A891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D0C7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622,5</w:t>
            </w:r>
          </w:p>
        </w:tc>
        <w:tc>
          <w:tcPr>
            <w:tcW w:w="0" w:type="auto"/>
            <w:shd w:val="clear" w:color="auto" w:fill="auto"/>
            <w:vAlign w:val="center"/>
            <w:hideMark/>
          </w:tcPr>
          <w:p w14:paraId="1D6F6F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089D7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8E883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622,5</w:t>
            </w:r>
          </w:p>
        </w:tc>
      </w:tr>
      <w:tr w:rsidR="00946DDD" w:rsidRPr="00946DDD" w14:paraId="1DBCB017" w14:textId="77777777" w:rsidTr="00946DDD">
        <w:trPr>
          <w:trHeight w:val="20"/>
        </w:trPr>
        <w:tc>
          <w:tcPr>
            <w:tcW w:w="0" w:type="auto"/>
            <w:shd w:val="clear" w:color="auto" w:fill="auto"/>
            <w:vAlign w:val="center"/>
            <w:hideMark/>
          </w:tcPr>
          <w:p w14:paraId="3D8671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ЗС-21.01.204.204</w:t>
            </w:r>
          </w:p>
        </w:tc>
        <w:tc>
          <w:tcPr>
            <w:tcW w:w="0" w:type="auto"/>
            <w:shd w:val="clear" w:color="auto" w:fill="auto"/>
            <w:vAlign w:val="center"/>
            <w:hideMark/>
          </w:tcPr>
          <w:p w14:paraId="69B442D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30</w:t>
            </w:r>
          </w:p>
        </w:tc>
        <w:tc>
          <w:tcPr>
            <w:tcW w:w="0" w:type="auto"/>
            <w:shd w:val="clear" w:color="auto" w:fill="auto"/>
            <w:vAlign w:val="center"/>
            <w:hideMark/>
          </w:tcPr>
          <w:p w14:paraId="4375766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C4CBC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F45E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45,6</w:t>
            </w:r>
          </w:p>
        </w:tc>
        <w:tc>
          <w:tcPr>
            <w:tcW w:w="0" w:type="auto"/>
            <w:shd w:val="clear" w:color="auto" w:fill="auto"/>
            <w:vAlign w:val="center"/>
            <w:hideMark/>
          </w:tcPr>
          <w:p w14:paraId="17DAB7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464,7</w:t>
            </w:r>
          </w:p>
        </w:tc>
        <w:tc>
          <w:tcPr>
            <w:tcW w:w="0" w:type="auto"/>
            <w:shd w:val="clear" w:color="auto" w:fill="auto"/>
            <w:vAlign w:val="center"/>
            <w:hideMark/>
          </w:tcPr>
          <w:p w14:paraId="3CBCE4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9DFDF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24D8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89023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510,4</w:t>
            </w:r>
          </w:p>
        </w:tc>
        <w:tc>
          <w:tcPr>
            <w:tcW w:w="0" w:type="auto"/>
            <w:shd w:val="clear" w:color="auto" w:fill="auto"/>
            <w:vAlign w:val="center"/>
            <w:hideMark/>
          </w:tcPr>
          <w:p w14:paraId="5425DD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B71C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C5B4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510,4</w:t>
            </w:r>
          </w:p>
        </w:tc>
      </w:tr>
      <w:tr w:rsidR="00946DDD" w:rsidRPr="00946DDD" w14:paraId="25FD90F9" w14:textId="77777777" w:rsidTr="00946DDD">
        <w:trPr>
          <w:trHeight w:val="20"/>
        </w:trPr>
        <w:tc>
          <w:tcPr>
            <w:tcW w:w="0" w:type="auto"/>
            <w:shd w:val="clear" w:color="auto" w:fill="auto"/>
            <w:vAlign w:val="center"/>
            <w:hideMark/>
          </w:tcPr>
          <w:p w14:paraId="6ABC30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ЗС-21.01.205.205</w:t>
            </w:r>
          </w:p>
        </w:tc>
        <w:tc>
          <w:tcPr>
            <w:tcW w:w="0" w:type="auto"/>
            <w:shd w:val="clear" w:color="auto" w:fill="auto"/>
            <w:vAlign w:val="center"/>
            <w:hideMark/>
          </w:tcPr>
          <w:p w14:paraId="50AEEF3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17</w:t>
            </w:r>
          </w:p>
        </w:tc>
        <w:tc>
          <w:tcPr>
            <w:tcW w:w="0" w:type="auto"/>
            <w:shd w:val="clear" w:color="auto" w:fill="auto"/>
            <w:vAlign w:val="center"/>
            <w:hideMark/>
          </w:tcPr>
          <w:p w14:paraId="621CAE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1607A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3B60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9E533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08EEFD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7FE5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85DD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89D9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5156D9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DEF6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9C809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6D164874" w14:textId="77777777" w:rsidTr="00946DDD">
        <w:trPr>
          <w:trHeight w:val="20"/>
        </w:trPr>
        <w:tc>
          <w:tcPr>
            <w:tcW w:w="0" w:type="auto"/>
            <w:shd w:val="clear" w:color="auto" w:fill="auto"/>
            <w:vAlign w:val="center"/>
            <w:hideMark/>
          </w:tcPr>
          <w:p w14:paraId="0BAF66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ЗС-21.01.206.206</w:t>
            </w:r>
          </w:p>
        </w:tc>
        <w:tc>
          <w:tcPr>
            <w:tcW w:w="0" w:type="auto"/>
            <w:shd w:val="clear" w:color="auto" w:fill="auto"/>
            <w:vAlign w:val="center"/>
            <w:hideMark/>
          </w:tcPr>
          <w:p w14:paraId="630828E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36</w:t>
            </w:r>
          </w:p>
        </w:tc>
        <w:tc>
          <w:tcPr>
            <w:tcW w:w="0" w:type="auto"/>
            <w:shd w:val="clear" w:color="auto" w:fill="auto"/>
            <w:vAlign w:val="center"/>
            <w:hideMark/>
          </w:tcPr>
          <w:p w14:paraId="4B1622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B488A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F0FE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06C09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7BBC91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2709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AC4A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BBC9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4B3EEC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803F5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EDBA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6A00D20E" w14:textId="77777777" w:rsidTr="00946DDD">
        <w:trPr>
          <w:trHeight w:val="20"/>
        </w:trPr>
        <w:tc>
          <w:tcPr>
            <w:tcW w:w="0" w:type="auto"/>
            <w:shd w:val="clear" w:color="auto" w:fill="auto"/>
            <w:vAlign w:val="center"/>
            <w:hideMark/>
          </w:tcPr>
          <w:p w14:paraId="0AE68E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ЗС-21.01.207.207</w:t>
            </w:r>
          </w:p>
        </w:tc>
        <w:tc>
          <w:tcPr>
            <w:tcW w:w="0" w:type="auto"/>
            <w:shd w:val="clear" w:color="auto" w:fill="auto"/>
            <w:vAlign w:val="center"/>
            <w:hideMark/>
          </w:tcPr>
          <w:p w14:paraId="49EE7CC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36</w:t>
            </w:r>
          </w:p>
        </w:tc>
        <w:tc>
          <w:tcPr>
            <w:tcW w:w="0" w:type="auto"/>
            <w:shd w:val="clear" w:color="auto" w:fill="auto"/>
            <w:vAlign w:val="center"/>
            <w:hideMark/>
          </w:tcPr>
          <w:p w14:paraId="5D3610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E174A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813F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F5E82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07C1D3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C97B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9599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1D76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5464FE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17AEF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519D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6E858CED" w14:textId="77777777" w:rsidTr="00946DDD">
        <w:trPr>
          <w:trHeight w:val="20"/>
        </w:trPr>
        <w:tc>
          <w:tcPr>
            <w:tcW w:w="0" w:type="auto"/>
            <w:shd w:val="clear" w:color="auto" w:fill="auto"/>
            <w:vAlign w:val="center"/>
            <w:hideMark/>
          </w:tcPr>
          <w:p w14:paraId="3C8740B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ЗС-21.01.208.208</w:t>
            </w:r>
          </w:p>
        </w:tc>
        <w:tc>
          <w:tcPr>
            <w:tcW w:w="0" w:type="auto"/>
            <w:shd w:val="clear" w:color="auto" w:fill="auto"/>
            <w:vAlign w:val="center"/>
            <w:hideMark/>
          </w:tcPr>
          <w:p w14:paraId="2BCBBB2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34а</w:t>
            </w:r>
          </w:p>
        </w:tc>
        <w:tc>
          <w:tcPr>
            <w:tcW w:w="0" w:type="auto"/>
            <w:shd w:val="clear" w:color="auto" w:fill="auto"/>
            <w:vAlign w:val="center"/>
            <w:hideMark/>
          </w:tcPr>
          <w:p w14:paraId="41D8746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7F58E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6B4F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9C2BC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7ECBD3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74C2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66D5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0F689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642C44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3E15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DA30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384912F9" w14:textId="77777777" w:rsidTr="00946DDD">
        <w:trPr>
          <w:trHeight w:val="20"/>
        </w:trPr>
        <w:tc>
          <w:tcPr>
            <w:tcW w:w="0" w:type="auto"/>
            <w:shd w:val="clear" w:color="auto" w:fill="auto"/>
            <w:vAlign w:val="center"/>
            <w:hideMark/>
          </w:tcPr>
          <w:p w14:paraId="147C5C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ЗС-21.01.209.209</w:t>
            </w:r>
          </w:p>
        </w:tc>
        <w:tc>
          <w:tcPr>
            <w:tcW w:w="0" w:type="auto"/>
            <w:shd w:val="clear" w:color="auto" w:fill="auto"/>
            <w:vAlign w:val="center"/>
            <w:hideMark/>
          </w:tcPr>
          <w:p w14:paraId="01E3632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34</w:t>
            </w:r>
          </w:p>
        </w:tc>
        <w:tc>
          <w:tcPr>
            <w:tcW w:w="0" w:type="auto"/>
            <w:shd w:val="clear" w:color="auto" w:fill="auto"/>
            <w:vAlign w:val="center"/>
            <w:hideMark/>
          </w:tcPr>
          <w:p w14:paraId="0B602E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3DD3D5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86AB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E7E8DA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780DEB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22D6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9074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E1349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32AB05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F47E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AF6F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73F5DC03" w14:textId="77777777" w:rsidTr="00946DDD">
        <w:trPr>
          <w:trHeight w:val="20"/>
        </w:trPr>
        <w:tc>
          <w:tcPr>
            <w:tcW w:w="0" w:type="auto"/>
            <w:shd w:val="clear" w:color="auto" w:fill="auto"/>
            <w:vAlign w:val="center"/>
            <w:hideMark/>
          </w:tcPr>
          <w:p w14:paraId="6669BD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ЗС-21.01.210.210</w:t>
            </w:r>
          </w:p>
        </w:tc>
        <w:tc>
          <w:tcPr>
            <w:tcW w:w="0" w:type="auto"/>
            <w:shd w:val="clear" w:color="auto" w:fill="auto"/>
            <w:vAlign w:val="center"/>
            <w:hideMark/>
          </w:tcPr>
          <w:p w14:paraId="019B094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32</w:t>
            </w:r>
          </w:p>
        </w:tc>
        <w:tc>
          <w:tcPr>
            <w:tcW w:w="0" w:type="auto"/>
            <w:shd w:val="clear" w:color="auto" w:fill="auto"/>
            <w:vAlign w:val="center"/>
            <w:hideMark/>
          </w:tcPr>
          <w:p w14:paraId="33BE82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EB3FA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9372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47,1</w:t>
            </w:r>
          </w:p>
        </w:tc>
        <w:tc>
          <w:tcPr>
            <w:tcW w:w="0" w:type="auto"/>
            <w:shd w:val="clear" w:color="auto" w:fill="auto"/>
            <w:vAlign w:val="center"/>
            <w:hideMark/>
          </w:tcPr>
          <w:p w14:paraId="388953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476,5</w:t>
            </w:r>
          </w:p>
        </w:tc>
        <w:tc>
          <w:tcPr>
            <w:tcW w:w="0" w:type="auto"/>
            <w:shd w:val="clear" w:color="auto" w:fill="auto"/>
            <w:vAlign w:val="center"/>
            <w:hideMark/>
          </w:tcPr>
          <w:p w14:paraId="0764F5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17D54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85E85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2E7EC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523,6</w:t>
            </w:r>
          </w:p>
        </w:tc>
        <w:tc>
          <w:tcPr>
            <w:tcW w:w="0" w:type="auto"/>
            <w:shd w:val="clear" w:color="auto" w:fill="auto"/>
            <w:vAlign w:val="center"/>
            <w:hideMark/>
          </w:tcPr>
          <w:p w14:paraId="5BC24A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BF17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0084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523,6</w:t>
            </w:r>
          </w:p>
        </w:tc>
      </w:tr>
      <w:tr w:rsidR="00946DDD" w:rsidRPr="00946DDD" w14:paraId="1EF62E58" w14:textId="77777777" w:rsidTr="00946DDD">
        <w:trPr>
          <w:trHeight w:val="20"/>
        </w:trPr>
        <w:tc>
          <w:tcPr>
            <w:tcW w:w="0" w:type="auto"/>
            <w:shd w:val="clear" w:color="auto" w:fill="auto"/>
            <w:vAlign w:val="center"/>
            <w:hideMark/>
          </w:tcPr>
          <w:p w14:paraId="3A0655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ЗС-21.01.211.211</w:t>
            </w:r>
          </w:p>
        </w:tc>
        <w:tc>
          <w:tcPr>
            <w:tcW w:w="0" w:type="auto"/>
            <w:shd w:val="clear" w:color="auto" w:fill="auto"/>
            <w:vAlign w:val="center"/>
            <w:hideMark/>
          </w:tcPr>
          <w:p w14:paraId="1FFBA39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32</w:t>
            </w:r>
          </w:p>
        </w:tc>
        <w:tc>
          <w:tcPr>
            <w:tcW w:w="0" w:type="auto"/>
            <w:shd w:val="clear" w:color="auto" w:fill="auto"/>
            <w:vAlign w:val="center"/>
            <w:hideMark/>
          </w:tcPr>
          <w:p w14:paraId="13BF5C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F4C7E6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992D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47,1</w:t>
            </w:r>
          </w:p>
        </w:tc>
        <w:tc>
          <w:tcPr>
            <w:tcW w:w="0" w:type="auto"/>
            <w:shd w:val="clear" w:color="auto" w:fill="auto"/>
            <w:vAlign w:val="center"/>
            <w:hideMark/>
          </w:tcPr>
          <w:p w14:paraId="23848D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476,5</w:t>
            </w:r>
          </w:p>
        </w:tc>
        <w:tc>
          <w:tcPr>
            <w:tcW w:w="0" w:type="auto"/>
            <w:shd w:val="clear" w:color="auto" w:fill="auto"/>
            <w:vAlign w:val="center"/>
            <w:hideMark/>
          </w:tcPr>
          <w:p w14:paraId="2F3674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1F06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3C93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AE0A9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523,6</w:t>
            </w:r>
          </w:p>
        </w:tc>
        <w:tc>
          <w:tcPr>
            <w:tcW w:w="0" w:type="auto"/>
            <w:shd w:val="clear" w:color="auto" w:fill="auto"/>
            <w:vAlign w:val="center"/>
            <w:hideMark/>
          </w:tcPr>
          <w:p w14:paraId="37D115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28A0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90D2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523,6</w:t>
            </w:r>
          </w:p>
        </w:tc>
      </w:tr>
      <w:tr w:rsidR="00946DDD" w:rsidRPr="00946DDD" w14:paraId="751B0699" w14:textId="77777777" w:rsidTr="00946DDD">
        <w:trPr>
          <w:trHeight w:val="20"/>
        </w:trPr>
        <w:tc>
          <w:tcPr>
            <w:tcW w:w="0" w:type="auto"/>
            <w:shd w:val="clear" w:color="auto" w:fill="auto"/>
            <w:vAlign w:val="center"/>
            <w:hideMark/>
          </w:tcPr>
          <w:p w14:paraId="655CB9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ЗС-21.01.212.212</w:t>
            </w:r>
          </w:p>
        </w:tc>
        <w:tc>
          <w:tcPr>
            <w:tcW w:w="0" w:type="auto"/>
            <w:shd w:val="clear" w:color="auto" w:fill="auto"/>
            <w:vAlign w:val="center"/>
            <w:hideMark/>
          </w:tcPr>
          <w:p w14:paraId="3142E4D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32</w:t>
            </w:r>
          </w:p>
        </w:tc>
        <w:tc>
          <w:tcPr>
            <w:tcW w:w="0" w:type="auto"/>
            <w:shd w:val="clear" w:color="auto" w:fill="auto"/>
            <w:vAlign w:val="center"/>
            <w:hideMark/>
          </w:tcPr>
          <w:p w14:paraId="6E52D0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A1D11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831AD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47,1</w:t>
            </w:r>
          </w:p>
        </w:tc>
        <w:tc>
          <w:tcPr>
            <w:tcW w:w="0" w:type="auto"/>
            <w:shd w:val="clear" w:color="auto" w:fill="auto"/>
            <w:vAlign w:val="center"/>
            <w:hideMark/>
          </w:tcPr>
          <w:p w14:paraId="34D6348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476,5</w:t>
            </w:r>
          </w:p>
        </w:tc>
        <w:tc>
          <w:tcPr>
            <w:tcW w:w="0" w:type="auto"/>
            <w:shd w:val="clear" w:color="auto" w:fill="auto"/>
            <w:vAlign w:val="center"/>
            <w:hideMark/>
          </w:tcPr>
          <w:p w14:paraId="18AA701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9B1A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41E8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57C1A9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523,6</w:t>
            </w:r>
          </w:p>
        </w:tc>
        <w:tc>
          <w:tcPr>
            <w:tcW w:w="0" w:type="auto"/>
            <w:shd w:val="clear" w:color="auto" w:fill="auto"/>
            <w:vAlign w:val="center"/>
            <w:hideMark/>
          </w:tcPr>
          <w:p w14:paraId="1515E9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A326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042C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523,6</w:t>
            </w:r>
          </w:p>
        </w:tc>
      </w:tr>
      <w:tr w:rsidR="00946DDD" w:rsidRPr="00946DDD" w14:paraId="4100F292" w14:textId="77777777" w:rsidTr="00946DDD">
        <w:trPr>
          <w:trHeight w:val="20"/>
        </w:trPr>
        <w:tc>
          <w:tcPr>
            <w:tcW w:w="0" w:type="auto"/>
            <w:shd w:val="clear" w:color="auto" w:fill="auto"/>
            <w:vAlign w:val="center"/>
            <w:hideMark/>
          </w:tcPr>
          <w:p w14:paraId="28D922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ЗС-21.01.213.213</w:t>
            </w:r>
          </w:p>
        </w:tc>
        <w:tc>
          <w:tcPr>
            <w:tcW w:w="0" w:type="auto"/>
            <w:shd w:val="clear" w:color="auto" w:fill="auto"/>
            <w:vAlign w:val="center"/>
            <w:hideMark/>
          </w:tcPr>
          <w:p w14:paraId="2D1CEA7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5</w:t>
            </w:r>
          </w:p>
        </w:tc>
        <w:tc>
          <w:tcPr>
            <w:tcW w:w="0" w:type="auto"/>
            <w:shd w:val="clear" w:color="auto" w:fill="auto"/>
            <w:vAlign w:val="center"/>
            <w:hideMark/>
          </w:tcPr>
          <w:p w14:paraId="495C66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8D3F8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E247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1D63B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72C89C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2A8A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1C33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EC57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05E1B6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1999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1191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483ADD5C" w14:textId="77777777" w:rsidTr="00946DDD">
        <w:trPr>
          <w:trHeight w:val="20"/>
        </w:trPr>
        <w:tc>
          <w:tcPr>
            <w:tcW w:w="0" w:type="auto"/>
            <w:shd w:val="clear" w:color="auto" w:fill="auto"/>
            <w:vAlign w:val="center"/>
            <w:hideMark/>
          </w:tcPr>
          <w:p w14:paraId="5C66A7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ЗС-21.01.214.214</w:t>
            </w:r>
          </w:p>
        </w:tc>
        <w:tc>
          <w:tcPr>
            <w:tcW w:w="0" w:type="auto"/>
            <w:shd w:val="clear" w:color="auto" w:fill="auto"/>
            <w:vAlign w:val="center"/>
            <w:hideMark/>
          </w:tcPr>
          <w:p w14:paraId="693798C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7б</w:t>
            </w:r>
          </w:p>
        </w:tc>
        <w:tc>
          <w:tcPr>
            <w:tcW w:w="0" w:type="auto"/>
            <w:shd w:val="clear" w:color="auto" w:fill="auto"/>
            <w:vAlign w:val="center"/>
            <w:hideMark/>
          </w:tcPr>
          <w:p w14:paraId="14EC02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D2C834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B5BA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58,9</w:t>
            </w:r>
          </w:p>
        </w:tc>
        <w:tc>
          <w:tcPr>
            <w:tcW w:w="0" w:type="auto"/>
            <w:shd w:val="clear" w:color="auto" w:fill="auto"/>
            <w:vAlign w:val="center"/>
            <w:hideMark/>
          </w:tcPr>
          <w:p w14:paraId="29C73D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566,1</w:t>
            </w:r>
          </w:p>
        </w:tc>
        <w:tc>
          <w:tcPr>
            <w:tcW w:w="0" w:type="auto"/>
            <w:shd w:val="clear" w:color="auto" w:fill="auto"/>
            <w:vAlign w:val="center"/>
            <w:hideMark/>
          </w:tcPr>
          <w:p w14:paraId="5B9FF7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F733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8C72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70ED0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625,0</w:t>
            </w:r>
          </w:p>
        </w:tc>
        <w:tc>
          <w:tcPr>
            <w:tcW w:w="0" w:type="auto"/>
            <w:shd w:val="clear" w:color="auto" w:fill="auto"/>
            <w:vAlign w:val="center"/>
            <w:hideMark/>
          </w:tcPr>
          <w:p w14:paraId="7E50B1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8A64B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AF5A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625,0</w:t>
            </w:r>
          </w:p>
        </w:tc>
      </w:tr>
      <w:tr w:rsidR="00946DDD" w:rsidRPr="00946DDD" w14:paraId="013CB419" w14:textId="77777777" w:rsidTr="00946DDD">
        <w:trPr>
          <w:trHeight w:val="20"/>
        </w:trPr>
        <w:tc>
          <w:tcPr>
            <w:tcW w:w="0" w:type="auto"/>
            <w:shd w:val="clear" w:color="auto" w:fill="auto"/>
            <w:vAlign w:val="center"/>
            <w:hideMark/>
          </w:tcPr>
          <w:p w14:paraId="154AF4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ЗС-21.01.215.215</w:t>
            </w:r>
          </w:p>
        </w:tc>
        <w:tc>
          <w:tcPr>
            <w:tcW w:w="0" w:type="auto"/>
            <w:shd w:val="clear" w:color="auto" w:fill="auto"/>
            <w:vAlign w:val="center"/>
            <w:hideMark/>
          </w:tcPr>
          <w:p w14:paraId="778FE9E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5а</w:t>
            </w:r>
          </w:p>
        </w:tc>
        <w:tc>
          <w:tcPr>
            <w:tcW w:w="0" w:type="auto"/>
            <w:shd w:val="clear" w:color="auto" w:fill="auto"/>
            <w:vAlign w:val="center"/>
            <w:hideMark/>
          </w:tcPr>
          <w:p w14:paraId="670D9A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FEF57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EF99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85,6</w:t>
            </w:r>
          </w:p>
        </w:tc>
        <w:tc>
          <w:tcPr>
            <w:tcW w:w="0" w:type="auto"/>
            <w:shd w:val="clear" w:color="auto" w:fill="auto"/>
            <w:vAlign w:val="center"/>
            <w:hideMark/>
          </w:tcPr>
          <w:p w14:paraId="61DB339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827,5</w:t>
            </w:r>
          </w:p>
        </w:tc>
        <w:tc>
          <w:tcPr>
            <w:tcW w:w="0" w:type="auto"/>
            <w:shd w:val="clear" w:color="auto" w:fill="auto"/>
            <w:vAlign w:val="center"/>
            <w:hideMark/>
          </w:tcPr>
          <w:p w14:paraId="3157FC1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6F6B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6DAA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2859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913,1</w:t>
            </w:r>
          </w:p>
        </w:tc>
        <w:tc>
          <w:tcPr>
            <w:tcW w:w="0" w:type="auto"/>
            <w:shd w:val="clear" w:color="auto" w:fill="auto"/>
            <w:vAlign w:val="center"/>
            <w:hideMark/>
          </w:tcPr>
          <w:p w14:paraId="3106E2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20B0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1156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913,1</w:t>
            </w:r>
          </w:p>
        </w:tc>
      </w:tr>
      <w:tr w:rsidR="00946DDD" w:rsidRPr="00946DDD" w14:paraId="430B4487" w14:textId="77777777" w:rsidTr="00946DDD">
        <w:trPr>
          <w:trHeight w:val="20"/>
        </w:trPr>
        <w:tc>
          <w:tcPr>
            <w:tcW w:w="0" w:type="auto"/>
            <w:shd w:val="clear" w:color="auto" w:fill="auto"/>
            <w:vAlign w:val="center"/>
            <w:hideMark/>
          </w:tcPr>
          <w:p w14:paraId="10D5D5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ЗС-21.01.216.216</w:t>
            </w:r>
          </w:p>
        </w:tc>
        <w:tc>
          <w:tcPr>
            <w:tcW w:w="0" w:type="auto"/>
            <w:shd w:val="clear" w:color="auto" w:fill="auto"/>
            <w:vAlign w:val="center"/>
            <w:hideMark/>
          </w:tcPr>
          <w:p w14:paraId="766F9F4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7а</w:t>
            </w:r>
          </w:p>
        </w:tc>
        <w:tc>
          <w:tcPr>
            <w:tcW w:w="0" w:type="auto"/>
            <w:shd w:val="clear" w:color="auto" w:fill="auto"/>
            <w:vAlign w:val="center"/>
            <w:hideMark/>
          </w:tcPr>
          <w:p w14:paraId="333F41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CB04D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AB00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54A81A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765DB5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06A9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B30A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9C0DF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4ED08D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D9FF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3DC0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08A15D18" w14:textId="77777777" w:rsidTr="00946DDD">
        <w:trPr>
          <w:trHeight w:val="20"/>
        </w:trPr>
        <w:tc>
          <w:tcPr>
            <w:tcW w:w="0" w:type="auto"/>
            <w:shd w:val="clear" w:color="auto" w:fill="auto"/>
            <w:vAlign w:val="center"/>
            <w:hideMark/>
          </w:tcPr>
          <w:p w14:paraId="2250B4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ЗС-21.01.217.217</w:t>
            </w:r>
          </w:p>
        </w:tc>
        <w:tc>
          <w:tcPr>
            <w:tcW w:w="0" w:type="auto"/>
            <w:shd w:val="clear" w:color="auto" w:fill="auto"/>
            <w:vAlign w:val="center"/>
            <w:hideMark/>
          </w:tcPr>
          <w:p w14:paraId="0D23BB3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87</w:t>
            </w:r>
          </w:p>
        </w:tc>
        <w:tc>
          <w:tcPr>
            <w:tcW w:w="0" w:type="auto"/>
            <w:shd w:val="clear" w:color="auto" w:fill="auto"/>
            <w:vAlign w:val="center"/>
            <w:hideMark/>
          </w:tcPr>
          <w:p w14:paraId="2ED1CA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149E0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34BA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3D449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62229B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C751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7BD5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CBC0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DAEF1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80F9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E080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8E8BB5A" w14:textId="77777777" w:rsidTr="00946DDD">
        <w:trPr>
          <w:trHeight w:val="20"/>
        </w:trPr>
        <w:tc>
          <w:tcPr>
            <w:tcW w:w="0" w:type="auto"/>
            <w:shd w:val="clear" w:color="auto" w:fill="auto"/>
            <w:vAlign w:val="center"/>
            <w:hideMark/>
          </w:tcPr>
          <w:p w14:paraId="317D1E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ЗС-21.01.218.218</w:t>
            </w:r>
          </w:p>
        </w:tc>
        <w:tc>
          <w:tcPr>
            <w:tcW w:w="0" w:type="auto"/>
            <w:shd w:val="clear" w:color="auto" w:fill="auto"/>
            <w:vAlign w:val="center"/>
            <w:hideMark/>
          </w:tcPr>
          <w:p w14:paraId="27F6219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7</w:t>
            </w:r>
          </w:p>
        </w:tc>
        <w:tc>
          <w:tcPr>
            <w:tcW w:w="0" w:type="auto"/>
            <w:shd w:val="clear" w:color="auto" w:fill="auto"/>
            <w:vAlign w:val="center"/>
            <w:hideMark/>
          </w:tcPr>
          <w:p w14:paraId="2872EA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B90AD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5D00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54,4</w:t>
            </w:r>
          </w:p>
        </w:tc>
        <w:tc>
          <w:tcPr>
            <w:tcW w:w="0" w:type="auto"/>
            <w:shd w:val="clear" w:color="auto" w:fill="auto"/>
            <w:vAlign w:val="center"/>
            <w:hideMark/>
          </w:tcPr>
          <w:p w14:paraId="02D823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531,5</w:t>
            </w:r>
          </w:p>
        </w:tc>
        <w:tc>
          <w:tcPr>
            <w:tcW w:w="0" w:type="auto"/>
            <w:shd w:val="clear" w:color="auto" w:fill="auto"/>
            <w:vAlign w:val="center"/>
            <w:hideMark/>
          </w:tcPr>
          <w:p w14:paraId="38CD4C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F70D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CB4C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3016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585,8</w:t>
            </w:r>
          </w:p>
        </w:tc>
        <w:tc>
          <w:tcPr>
            <w:tcW w:w="0" w:type="auto"/>
            <w:shd w:val="clear" w:color="auto" w:fill="auto"/>
            <w:vAlign w:val="center"/>
            <w:hideMark/>
          </w:tcPr>
          <w:p w14:paraId="07DB75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37A3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7F33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585,8</w:t>
            </w:r>
          </w:p>
        </w:tc>
      </w:tr>
      <w:tr w:rsidR="00946DDD" w:rsidRPr="00946DDD" w14:paraId="04F99740" w14:textId="77777777" w:rsidTr="00946DDD">
        <w:trPr>
          <w:trHeight w:val="20"/>
        </w:trPr>
        <w:tc>
          <w:tcPr>
            <w:tcW w:w="0" w:type="auto"/>
            <w:shd w:val="clear" w:color="auto" w:fill="auto"/>
            <w:vAlign w:val="center"/>
            <w:hideMark/>
          </w:tcPr>
          <w:p w14:paraId="236848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ЗС-21.01.219.219</w:t>
            </w:r>
          </w:p>
        </w:tc>
        <w:tc>
          <w:tcPr>
            <w:tcW w:w="0" w:type="auto"/>
            <w:shd w:val="clear" w:color="auto" w:fill="auto"/>
            <w:vAlign w:val="center"/>
            <w:hideMark/>
          </w:tcPr>
          <w:p w14:paraId="72B0856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3</w:t>
            </w:r>
          </w:p>
        </w:tc>
        <w:tc>
          <w:tcPr>
            <w:tcW w:w="0" w:type="auto"/>
            <w:shd w:val="clear" w:color="auto" w:fill="auto"/>
            <w:vAlign w:val="center"/>
            <w:hideMark/>
          </w:tcPr>
          <w:p w14:paraId="78FA6C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A14D72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9002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70,5</w:t>
            </w:r>
          </w:p>
        </w:tc>
        <w:tc>
          <w:tcPr>
            <w:tcW w:w="0" w:type="auto"/>
            <w:shd w:val="clear" w:color="auto" w:fill="auto"/>
            <w:vAlign w:val="center"/>
            <w:hideMark/>
          </w:tcPr>
          <w:p w14:paraId="4BAA02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656,9</w:t>
            </w:r>
          </w:p>
        </w:tc>
        <w:tc>
          <w:tcPr>
            <w:tcW w:w="0" w:type="auto"/>
            <w:shd w:val="clear" w:color="auto" w:fill="auto"/>
            <w:vAlign w:val="center"/>
            <w:hideMark/>
          </w:tcPr>
          <w:p w14:paraId="541DD28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22D0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DB2F11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D70A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727,4</w:t>
            </w:r>
          </w:p>
        </w:tc>
        <w:tc>
          <w:tcPr>
            <w:tcW w:w="0" w:type="auto"/>
            <w:shd w:val="clear" w:color="auto" w:fill="auto"/>
            <w:vAlign w:val="center"/>
            <w:hideMark/>
          </w:tcPr>
          <w:p w14:paraId="08A82A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704B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0B48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727,4</w:t>
            </w:r>
          </w:p>
        </w:tc>
      </w:tr>
      <w:tr w:rsidR="00946DDD" w:rsidRPr="00946DDD" w14:paraId="20CB72F1" w14:textId="77777777" w:rsidTr="00946DDD">
        <w:trPr>
          <w:trHeight w:val="20"/>
        </w:trPr>
        <w:tc>
          <w:tcPr>
            <w:tcW w:w="0" w:type="auto"/>
            <w:shd w:val="clear" w:color="auto" w:fill="auto"/>
            <w:vAlign w:val="center"/>
            <w:hideMark/>
          </w:tcPr>
          <w:p w14:paraId="762C1B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lastRenderedPageBreak/>
              <w:t>ЗС-21.01.220.220</w:t>
            </w:r>
          </w:p>
        </w:tc>
        <w:tc>
          <w:tcPr>
            <w:tcW w:w="0" w:type="auto"/>
            <w:shd w:val="clear" w:color="auto" w:fill="auto"/>
            <w:vAlign w:val="center"/>
            <w:hideMark/>
          </w:tcPr>
          <w:p w14:paraId="153A730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9</w:t>
            </w:r>
          </w:p>
        </w:tc>
        <w:tc>
          <w:tcPr>
            <w:tcW w:w="0" w:type="auto"/>
            <w:shd w:val="clear" w:color="auto" w:fill="auto"/>
            <w:vAlign w:val="center"/>
            <w:hideMark/>
          </w:tcPr>
          <w:p w14:paraId="7E5CB8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6108D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1F93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57,8</w:t>
            </w:r>
          </w:p>
        </w:tc>
        <w:tc>
          <w:tcPr>
            <w:tcW w:w="0" w:type="auto"/>
            <w:shd w:val="clear" w:color="auto" w:fill="auto"/>
            <w:vAlign w:val="center"/>
            <w:hideMark/>
          </w:tcPr>
          <w:p w14:paraId="4A73401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559,0</w:t>
            </w:r>
          </w:p>
        </w:tc>
        <w:tc>
          <w:tcPr>
            <w:tcW w:w="0" w:type="auto"/>
            <w:shd w:val="clear" w:color="auto" w:fill="auto"/>
            <w:vAlign w:val="center"/>
            <w:hideMark/>
          </w:tcPr>
          <w:p w14:paraId="426F171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D67C1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626B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BFE0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616,8</w:t>
            </w:r>
          </w:p>
        </w:tc>
        <w:tc>
          <w:tcPr>
            <w:tcW w:w="0" w:type="auto"/>
            <w:shd w:val="clear" w:color="auto" w:fill="auto"/>
            <w:vAlign w:val="center"/>
            <w:hideMark/>
          </w:tcPr>
          <w:p w14:paraId="27149F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3D03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8C8F77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616,8</w:t>
            </w:r>
          </w:p>
        </w:tc>
      </w:tr>
      <w:tr w:rsidR="00946DDD" w:rsidRPr="00946DDD" w14:paraId="5BC16B69" w14:textId="77777777" w:rsidTr="00946DDD">
        <w:trPr>
          <w:trHeight w:val="20"/>
        </w:trPr>
        <w:tc>
          <w:tcPr>
            <w:tcW w:w="0" w:type="auto"/>
            <w:shd w:val="clear" w:color="auto" w:fill="auto"/>
            <w:vAlign w:val="center"/>
            <w:hideMark/>
          </w:tcPr>
          <w:p w14:paraId="38055D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ЗС-21.01.221.221</w:t>
            </w:r>
          </w:p>
        </w:tc>
        <w:tc>
          <w:tcPr>
            <w:tcW w:w="0" w:type="auto"/>
            <w:shd w:val="clear" w:color="auto" w:fill="auto"/>
            <w:vAlign w:val="center"/>
            <w:hideMark/>
          </w:tcPr>
          <w:p w14:paraId="40CF528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11</w:t>
            </w:r>
          </w:p>
        </w:tc>
        <w:tc>
          <w:tcPr>
            <w:tcW w:w="0" w:type="auto"/>
            <w:shd w:val="clear" w:color="auto" w:fill="auto"/>
            <w:vAlign w:val="center"/>
            <w:hideMark/>
          </w:tcPr>
          <w:p w14:paraId="6C9CDA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88016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F742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56,8</w:t>
            </w:r>
          </w:p>
        </w:tc>
        <w:tc>
          <w:tcPr>
            <w:tcW w:w="0" w:type="auto"/>
            <w:shd w:val="clear" w:color="auto" w:fill="auto"/>
            <w:vAlign w:val="center"/>
            <w:hideMark/>
          </w:tcPr>
          <w:p w14:paraId="5CAF25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551,5</w:t>
            </w:r>
          </w:p>
        </w:tc>
        <w:tc>
          <w:tcPr>
            <w:tcW w:w="0" w:type="auto"/>
            <w:shd w:val="clear" w:color="auto" w:fill="auto"/>
            <w:vAlign w:val="center"/>
            <w:hideMark/>
          </w:tcPr>
          <w:p w14:paraId="464815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7A79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9302C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DE74B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608,3</w:t>
            </w:r>
          </w:p>
        </w:tc>
        <w:tc>
          <w:tcPr>
            <w:tcW w:w="0" w:type="auto"/>
            <w:shd w:val="clear" w:color="auto" w:fill="auto"/>
            <w:vAlign w:val="center"/>
            <w:hideMark/>
          </w:tcPr>
          <w:p w14:paraId="56317E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DA80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76E1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608,3</w:t>
            </w:r>
          </w:p>
        </w:tc>
      </w:tr>
      <w:tr w:rsidR="00946DDD" w:rsidRPr="00946DDD" w14:paraId="5F4F8497" w14:textId="77777777" w:rsidTr="00946DDD">
        <w:trPr>
          <w:trHeight w:val="20"/>
        </w:trPr>
        <w:tc>
          <w:tcPr>
            <w:tcW w:w="0" w:type="auto"/>
            <w:shd w:val="clear" w:color="auto" w:fill="auto"/>
            <w:vAlign w:val="center"/>
            <w:hideMark/>
          </w:tcPr>
          <w:p w14:paraId="264271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ЗС-21.01.222.222</w:t>
            </w:r>
          </w:p>
        </w:tc>
        <w:tc>
          <w:tcPr>
            <w:tcW w:w="0" w:type="auto"/>
            <w:shd w:val="clear" w:color="auto" w:fill="auto"/>
            <w:vAlign w:val="center"/>
            <w:hideMark/>
          </w:tcPr>
          <w:p w14:paraId="5DFEFFA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13</w:t>
            </w:r>
          </w:p>
        </w:tc>
        <w:tc>
          <w:tcPr>
            <w:tcW w:w="0" w:type="auto"/>
            <w:shd w:val="clear" w:color="auto" w:fill="auto"/>
            <w:vAlign w:val="center"/>
            <w:hideMark/>
          </w:tcPr>
          <w:p w14:paraId="1AA3C4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7AABA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BD23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71,0</w:t>
            </w:r>
          </w:p>
        </w:tc>
        <w:tc>
          <w:tcPr>
            <w:tcW w:w="0" w:type="auto"/>
            <w:shd w:val="clear" w:color="auto" w:fill="auto"/>
            <w:vAlign w:val="center"/>
            <w:hideMark/>
          </w:tcPr>
          <w:p w14:paraId="721A40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664,5</w:t>
            </w:r>
          </w:p>
        </w:tc>
        <w:tc>
          <w:tcPr>
            <w:tcW w:w="0" w:type="auto"/>
            <w:shd w:val="clear" w:color="auto" w:fill="auto"/>
            <w:vAlign w:val="center"/>
            <w:hideMark/>
          </w:tcPr>
          <w:p w14:paraId="743BAD2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6DC4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04F4F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F366D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735,5</w:t>
            </w:r>
          </w:p>
        </w:tc>
        <w:tc>
          <w:tcPr>
            <w:tcW w:w="0" w:type="auto"/>
            <w:shd w:val="clear" w:color="auto" w:fill="auto"/>
            <w:vAlign w:val="center"/>
            <w:hideMark/>
          </w:tcPr>
          <w:p w14:paraId="061BD2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5935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5BA1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735,5</w:t>
            </w:r>
          </w:p>
        </w:tc>
      </w:tr>
      <w:tr w:rsidR="00946DDD" w:rsidRPr="00946DDD" w14:paraId="7A225998" w14:textId="77777777" w:rsidTr="00946DDD">
        <w:trPr>
          <w:trHeight w:val="20"/>
        </w:trPr>
        <w:tc>
          <w:tcPr>
            <w:tcW w:w="0" w:type="auto"/>
            <w:shd w:val="clear" w:color="auto" w:fill="auto"/>
            <w:vAlign w:val="center"/>
            <w:hideMark/>
          </w:tcPr>
          <w:p w14:paraId="089E6D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ЗС-21.01.223.223</w:t>
            </w:r>
          </w:p>
        </w:tc>
        <w:tc>
          <w:tcPr>
            <w:tcW w:w="0" w:type="auto"/>
            <w:shd w:val="clear" w:color="auto" w:fill="auto"/>
            <w:vAlign w:val="center"/>
            <w:hideMark/>
          </w:tcPr>
          <w:p w14:paraId="40DE564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3</w:t>
            </w:r>
          </w:p>
        </w:tc>
        <w:tc>
          <w:tcPr>
            <w:tcW w:w="0" w:type="auto"/>
            <w:shd w:val="clear" w:color="auto" w:fill="auto"/>
            <w:vAlign w:val="center"/>
            <w:hideMark/>
          </w:tcPr>
          <w:p w14:paraId="2CA0AC4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AFDC2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09AD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2513C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617F35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2D0E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851B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7916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45F70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7565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BCC0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3CD06C5" w14:textId="77777777" w:rsidTr="00946DDD">
        <w:trPr>
          <w:trHeight w:val="20"/>
        </w:trPr>
        <w:tc>
          <w:tcPr>
            <w:tcW w:w="0" w:type="auto"/>
            <w:shd w:val="clear" w:color="auto" w:fill="auto"/>
            <w:vAlign w:val="center"/>
            <w:hideMark/>
          </w:tcPr>
          <w:p w14:paraId="12D406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ЗС-21.01.224.224</w:t>
            </w:r>
          </w:p>
        </w:tc>
        <w:tc>
          <w:tcPr>
            <w:tcW w:w="0" w:type="auto"/>
            <w:shd w:val="clear" w:color="auto" w:fill="auto"/>
            <w:vAlign w:val="center"/>
            <w:hideMark/>
          </w:tcPr>
          <w:p w14:paraId="6B00534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5</w:t>
            </w:r>
          </w:p>
        </w:tc>
        <w:tc>
          <w:tcPr>
            <w:tcW w:w="0" w:type="auto"/>
            <w:shd w:val="clear" w:color="auto" w:fill="auto"/>
            <w:vAlign w:val="center"/>
            <w:hideMark/>
          </w:tcPr>
          <w:p w14:paraId="068709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593D7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C801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58,0</w:t>
            </w:r>
          </w:p>
        </w:tc>
        <w:tc>
          <w:tcPr>
            <w:tcW w:w="0" w:type="auto"/>
            <w:shd w:val="clear" w:color="auto" w:fill="auto"/>
            <w:vAlign w:val="center"/>
            <w:hideMark/>
          </w:tcPr>
          <w:p w14:paraId="7AF1E3D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560,0</w:t>
            </w:r>
          </w:p>
        </w:tc>
        <w:tc>
          <w:tcPr>
            <w:tcW w:w="0" w:type="auto"/>
            <w:shd w:val="clear" w:color="auto" w:fill="auto"/>
            <w:vAlign w:val="center"/>
            <w:hideMark/>
          </w:tcPr>
          <w:p w14:paraId="2CBE44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A5253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6A42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964E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618,0</w:t>
            </w:r>
          </w:p>
        </w:tc>
        <w:tc>
          <w:tcPr>
            <w:tcW w:w="0" w:type="auto"/>
            <w:shd w:val="clear" w:color="auto" w:fill="auto"/>
            <w:vAlign w:val="center"/>
            <w:hideMark/>
          </w:tcPr>
          <w:p w14:paraId="6759B3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4D51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423A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618,0</w:t>
            </w:r>
          </w:p>
        </w:tc>
      </w:tr>
      <w:tr w:rsidR="00946DDD" w:rsidRPr="00946DDD" w14:paraId="0F3BAE54" w14:textId="77777777" w:rsidTr="00946DDD">
        <w:trPr>
          <w:trHeight w:val="20"/>
        </w:trPr>
        <w:tc>
          <w:tcPr>
            <w:tcW w:w="0" w:type="auto"/>
            <w:shd w:val="clear" w:color="auto" w:fill="auto"/>
            <w:vAlign w:val="center"/>
            <w:hideMark/>
          </w:tcPr>
          <w:p w14:paraId="2B897B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ЗС-21.01.225.225</w:t>
            </w:r>
          </w:p>
        </w:tc>
        <w:tc>
          <w:tcPr>
            <w:tcW w:w="0" w:type="auto"/>
            <w:shd w:val="clear" w:color="auto" w:fill="auto"/>
            <w:vAlign w:val="center"/>
            <w:hideMark/>
          </w:tcPr>
          <w:p w14:paraId="5450BF7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82</w:t>
            </w:r>
          </w:p>
        </w:tc>
        <w:tc>
          <w:tcPr>
            <w:tcW w:w="0" w:type="auto"/>
            <w:shd w:val="clear" w:color="auto" w:fill="auto"/>
            <w:vAlign w:val="center"/>
            <w:hideMark/>
          </w:tcPr>
          <w:p w14:paraId="38CF15C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B830D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BBB0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45D84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2BD12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730B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7FBD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9395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5EBAB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1742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57469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9A382F5" w14:textId="77777777" w:rsidTr="00946DDD">
        <w:trPr>
          <w:trHeight w:val="20"/>
        </w:trPr>
        <w:tc>
          <w:tcPr>
            <w:tcW w:w="0" w:type="auto"/>
            <w:shd w:val="clear" w:color="auto" w:fill="auto"/>
            <w:vAlign w:val="center"/>
            <w:hideMark/>
          </w:tcPr>
          <w:p w14:paraId="7F9B8B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ЗС-21.01.226.226</w:t>
            </w:r>
          </w:p>
        </w:tc>
        <w:tc>
          <w:tcPr>
            <w:tcW w:w="0" w:type="auto"/>
            <w:shd w:val="clear" w:color="auto" w:fill="auto"/>
            <w:vAlign w:val="center"/>
            <w:hideMark/>
          </w:tcPr>
          <w:p w14:paraId="0D3371C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5а</w:t>
            </w:r>
          </w:p>
        </w:tc>
        <w:tc>
          <w:tcPr>
            <w:tcW w:w="0" w:type="auto"/>
            <w:shd w:val="clear" w:color="auto" w:fill="auto"/>
            <w:vAlign w:val="center"/>
            <w:hideMark/>
          </w:tcPr>
          <w:p w14:paraId="09A1C94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EB349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1055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68,8</w:t>
            </w:r>
          </w:p>
        </w:tc>
        <w:tc>
          <w:tcPr>
            <w:tcW w:w="0" w:type="auto"/>
            <w:shd w:val="clear" w:color="auto" w:fill="auto"/>
            <w:vAlign w:val="center"/>
            <w:hideMark/>
          </w:tcPr>
          <w:p w14:paraId="10AB49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643,9</w:t>
            </w:r>
          </w:p>
        </w:tc>
        <w:tc>
          <w:tcPr>
            <w:tcW w:w="0" w:type="auto"/>
            <w:shd w:val="clear" w:color="auto" w:fill="auto"/>
            <w:vAlign w:val="center"/>
            <w:hideMark/>
          </w:tcPr>
          <w:p w14:paraId="1637AD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0D8D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00ED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A633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712,7</w:t>
            </w:r>
          </w:p>
        </w:tc>
        <w:tc>
          <w:tcPr>
            <w:tcW w:w="0" w:type="auto"/>
            <w:shd w:val="clear" w:color="auto" w:fill="auto"/>
            <w:vAlign w:val="center"/>
            <w:hideMark/>
          </w:tcPr>
          <w:p w14:paraId="392504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2652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45964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712,7</w:t>
            </w:r>
          </w:p>
        </w:tc>
      </w:tr>
      <w:tr w:rsidR="00946DDD" w:rsidRPr="00946DDD" w14:paraId="1BF3E163" w14:textId="77777777" w:rsidTr="00946DDD">
        <w:trPr>
          <w:trHeight w:val="20"/>
        </w:trPr>
        <w:tc>
          <w:tcPr>
            <w:tcW w:w="0" w:type="auto"/>
            <w:shd w:val="clear" w:color="auto" w:fill="auto"/>
            <w:vAlign w:val="center"/>
            <w:hideMark/>
          </w:tcPr>
          <w:p w14:paraId="30E39DF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ЗС-21.01.227.227</w:t>
            </w:r>
          </w:p>
        </w:tc>
        <w:tc>
          <w:tcPr>
            <w:tcW w:w="0" w:type="auto"/>
            <w:shd w:val="clear" w:color="auto" w:fill="auto"/>
            <w:vAlign w:val="center"/>
            <w:hideMark/>
          </w:tcPr>
          <w:p w14:paraId="272FBF9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3а</w:t>
            </w:r>
          </w:p>
        </w:tc>
        <w:tc>
          <w:tcPr>
            <w:tcW w:w="0" w:type="auto"/>
            <w:shd w:val="clear" w:color="auto" w:fill="auto"/>
            <w:vAlign w:val="center"/>
            <w:hideMark/>
          </w:tcPr>
          <w:p w14:paraId="6DD683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99148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91E3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79,5</w:t>
            </w:r>
          </w:p>
        </w:tc>
        <w:tc>
          <w:tcPr>
            <w:tcW w:w="0" w:type="auto"/>
            <w:shd w:val="clear" w:color="auto" w:fill="auto"/>
            <w:vAlign w:val="center"/>
            <w:hideMark/>
          </w:tcPr>
          <w:p w14:paraId="38C1B1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758,4</w:t>
            </w:r>
          </w:p>
        </w:tc>
        <w:tc>
          <w:tcPr>
            <w:tcW w:w="0" w:type="auto"/>
            <w:shd w:val="clear" w:color="auto" w:fill="auto"/>
            <w:vAlign w:val="center"/>
            <w:hideMark/>
          </w:tcPr>
          <w:p w14:paraId="79D224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D72C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CEBC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3132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837,9</w:t>
            </w:r>
          </w:p>
        </w:tc>
        <w:tc>
          <w:tcPr>
            <w:tcW w:w="0" w:type="auto"/>
            <w:shd w:val="clear" w:color="auto" w:fill="auto"/>
            <w:vAlign w:val="center"/>
            <w:hideMark/>
          </w:tcPr>
          <w:p w14:paraId="1A58D6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30F4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2E44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837,9</w:t>
            </w:r>
          </w:p>
        </w:tc>
      </w:tr>
      <w:tr w:rsidR="00946DDD" w:rsidRPr="00946DDD" w14:paraId="67F9D680" w14:textId="77777777" w:rsidTr="00946DDD">
        <w:trPr>
          <w:trHeight w:val="20"/>
        </w:trPr>
        <w:tc>
          <w:tcPr>
            <w:tcW w:w="0" w:type="auto"/>
            <w:shd w:val="clear" w:color="auto" w:fill="auto"/>
            <w:vAlign w:val="center"/>
            <w:hideMark/>
          </w:tcPr>
          <w:p w14:paraId="761A52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ЗС-21.01.228.228</w:t>
            </w:r>
          </w:p>
        </w:tc>
        <w:tc>
          <w:tcPr>
            <w:tcW w:w="0" w:type="auto"/>
            <w:shd w:val="clear" w:color="auto" w:fill="auto"/>
            <w:vAlign w:val="center"/>
            <w:hideMark/>
          </w:tcPr>
          <w:p w14:paraId="6ADED9C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5</w:t>
            </w:r>
          </w:p>
        </w:tc>
        <w:tc>
          <w:tcPr>
            <w:tcW w:w="0" w:type="auto"/>
            <w:shd w:val="clear" w:color="auto" w:fill="auto"/>
            <w:vAlign w:val="center"/>
            <w:hideMark/>
          </w:tcPr>
          <w:p w14:paraId="02554A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D26A4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E8A719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44,1</w:t>
            </w:r>
          </w:p>
        </w:tc>
        <w:tc>
          <w:tcPr>
            <w:tcW w:w="0" w:type="auto"/>
            <w:shd w:val="clear" w:color="auto" w:fill="auto"/>
            <w:vAlign w:val="center"/>
            <w:hideMark/>
          </w:tcPr>
          <w:p w14:paraId="5034FF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453,2</w:t>
            </w:r>
          </w:p>
        </w:tc>
        <w:tc>
          <w:tcPr>
            <w:tcW w:w="0" w:type="auto"/>
            <w:shd w:val="clear" w:color="auto" w:fill="auto"/>
            <w:vAlign w:val="center"/>
            <w:hideMark/>
          </w:tcPr>
          <w:p w14:paraId="1C351A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5215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FD45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6F3D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497,3</w:t>
            </w:r>
          </w:p>
        </w:tc>
        <w:tc>
          <w:tcPr>
            <w:tcW w:w="0" w:type="auto"/>
            <w:shd w:val="clear" w:color="auto" w:fill="auto"/>
            <w:vAlign w:val="center"/>
            <w:hideMark/>
          </w:tcPr>
          <w:p w14:paraId="448FAE6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219F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E8FB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497,3</w:t>
            </w:r>
          </w:p>
        </w:tc>
      </w:tr>
      <w:tr w:rsidR="00946DDD" w:rsidRPr="00946DDD" w14:paraId="126F350A" w14:textId="77777777" w:rsidTr="00946DDD">
        <w:trPr>
          <w:trHeight w:val="20"/>
        </w:trPr>
        <w:tc>
          <w:tcPr>
            <w:tcW w:w="0" w:type="auto"/>
            <w:shd w:val="clear" w:color="auto" w:fill="auto"/>
            <w:vAlign w:val="center"/>
            <w:hideMark/>
          </w:tcPr>
          <w:p w14:paraId="76A6D9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ЗС-21.01.229.229</w:t>
            </w:r>
          </w:p>
        </w:tc>
        <w:tc>
          <w:tcPr>
            <w:tcW w:w="0" w:type="auto"/>
            <w:shd w:val="clear" w:color="auto" w:fill="auto"/>
            <w:vAlign w:val="center"/>
            <w:hideMark/>
          </w:tcPr>
          <w:p w14:paraId="79FF27A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7</w:t>
            </w:r>
          </w:p>
        </w:tc>
        <w:tc>
          <w:tcPr>
            <w:tcW w:w="0" w:type="auto"/>
            <w:shd w:val="clear" w:color="auto" w:fill="auto"/>
            <w:vAlign w:val="center"/>
            <w:hideMark/>
          </w:tcPr>
          <w:p w14:paraId="4CA10D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99F47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93AC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24675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34173D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AAC48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6F0F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BD9A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15ECD76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0F6B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ACF6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33488064" w14:textId="77777777" w:rsidTr="00946DDD">
        <w:trPr>
          <w:trHeight w:val="20"/>
        </w:trPr>
        <w:tc>
          <w:tcPr>
            <w:tcW w:w="0" w:type="auto"/>
            <w:shd w:val="clear" w:color="auto" w:fill="auto"/>
            <w:vAlign w:val="center"/>
            <w:hideMark/>
          </w:tcPr>
          <w:p w14:paraId="4F5280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ЗС-21.01.230.230</w:t>
            </w:r>
          </w:p>
        </w:tc>
        <w:tc>
          <w:tcPr>
            <w:tcW w:w="0" w:type="auto"/>
            <w:shd w:val="clear" w:color="auto" w:fill="auto"/>
            <w:vAlign w:val="center"/>
            <w:hideMark/>
          </w:tcPr>
          <w:p w14:paraId="2B2B919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20б</w:t>
            </w:r>
          </w:p>
        </w:tc>
        <w:tc>
          <w:tcPr>
            <w:tcW w:w="0" w:type="auto"/>
            <w:shd w:val="clear" w:color="auto" w:fill="auto"/>
            <w:vAlign w:val="center"/>
            <w:hideMark/>
          </w:tcPr>
          <w:p w14:paraId="417D88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7D943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ED11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56,7</w:t>
            </w:r>
          </w:p>
        </w:tc>
        <w:tc>
          <w:tcPr>
            <w:tcW w:w="0" w:type="auto"/>
            <w:shd w:val="clear" w:color="auto" w:fill="auto"/>
            <w:vAlign w:val="center"/>
            <w:hideMark/>
          </w:tcPr>
          <w:p w14:paraId="05B2F6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551,9</w:t>
            </w:r>
          </w:p>
        </w:tc>
        <w:tc>
          <w:tcPr>
            <w:tcW w:w="0" w:type="auto"/>
            <w:shd w:val="clear" w:color="auto" w:fill="auto"/>
            <w:vAlign w:val="center"/>
            <w:hideMark/>
          </w:tcPr>
          <w:p w14:paraId="3DB439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1086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03CF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3308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608,6</w:t>
            </w:r>
          </w:p>
        </w:tc>
        <w:tc>
          <w:tcPr>
            <w:tcW w:w="0" w:type="auto"/>
            <w:shd w:val="clear" w:color="auto" w:fill="auto"/>
            <w:vAlign w:val="center"/>
            <w:hideMark/>
          </w:tcPr>
          <w:p w14:paraId="74CB4B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17A8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BA1F1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608,6</w:t>
            </w:r>
          </w:p>
        </w:tc>
      </w:tr>
      <w:tr w:rsidR="00946DDD" w:rsidRPr="00946DDD" w14:paraId="234B9609" w14:textId="77777777" w:rsidTr="00946DDD">
        <w:trPr>
          <w:trHeight w:val="20"/>
        </w:trPr>
        <w:tc>
          <w:tcPr>
            <w:tcW w:w="0" w:type="auto"/>
            <w:shd w:val="clear" w:color="auto" w:fill="auto"/>
            <w:vAlign w:val="center"/>
            <w:hideMark/>
          </w:tcPr>
          <w:p w14:paraId="7F7242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ЗС-21.01.231.231</w:t>
            </w:r>
          </w:p>
        </w:tc>
        <w:tc>
          <w:tcPr>
            <w:tcW w:w="0" w:type="auto"/>
            <w:shd w:val="clear" w:color="auto" w:fill="auto"/>
            <w:vAlign w:val="center"/>
            <w:hideMark/>
          </w:tcPr>
          <w:p w14:paraId="5D6F632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5б</w:t>
            </w:r>
          </w:p>
        </w:tc>
        <w:tc>
          <w:tcPr>
            <w:tcW w:w="0" w:type="auto"/>
            <w:shd w:val="clear" w:color="auto" w:fill="auto"/>
            <w:vAlign w:val="center"/>
            <w:hideMark/>
          </w:tcPr>
          <w:p w14:paraId="153C94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0116D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9B8A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44,0</w:t>
            </w:r>
          </w:p>
        </w:tc>
        <w:tc>
          <w:tcPr>
            <w:tcW w:w="0" w:type="auto"/>
            <w:shd w:val="clear" w:color="auto" w:fill="auto"/>
            <w:vAlign w:val="center"/>
            <w:hideMark/>
          </w:tcPr>
          <w:p w14:paraId="350ED5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453,0</w:t>
            </w:r>
          </w:p>
        </w:tc>
        <w:tc>
          <w:tcPr>
            <w:tcW w:w="0" w:type="auto"/>
            <w:shd w:val="clear" w:color="auto" w:fill="auto"/>
            <w:vAlign w:val="center"/>
            <w:hideMark/>
          </w:tcPr>
          <w:p w14:paraId="151AB9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D5D8A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8870E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41AB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497,0</w:t>
            </w:r>
          </w:p>
        </w:tc>
        <w:tc>
          <w:tcPr>
            <w:tcW w:w="0" w:type="auto"/>
            <w:shd w:val="clear" w:color="auto" w:fill="auto"/>
            <w:vAlign w:val="center"/>
            <w:hideMark/>
          </w:tcPr>
          <w:p w14:paraId="724E5B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270F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8848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497,0</w:t>
            </w:r>
          </w:p>
        </w:tc>
      </w:tr>
      <w:tr w:rsidR="00946DDD" w:rsidRPr="00946DDD" w14:paraId="288DE026" w14:textId="77777777" w:rsidTr="00946DDD">
        <w:trPr>
          <w:trHeight w:val="20"/>
        </w:trPr>
        <w:tc>
          <w:tcPr>
            <w:tcW w:w="0" w:type="auto"/>
            <w:shd w:val="clear" w:color="auto" w:fill="auto"/>
            <w:vAlign w:val="center"/>
            <w:hideMark/>
          </w:tcPr>
          <w:p w14:paraId="25C790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ЗС-21.01.232.232</w:t>
            </w:r>
          </w:p>
        </w:tc>
        <w:tc>
          <w:tcPr>
            <w:tcW w:w="0" w:type="auto"/>
            <w:shd w:val="clear" w:color="auto" w:fill="auto"/>
            <w:vAlign w:val="center"/>
            <w:hideMark/>
          </w:tcPr>
          <w:p w14:paraId="740888B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7а</w:t>
            </w:r>
          </w:p>
        </w:tc>
        <w:tc>
          <w:tcPr>
            <w:tcW w:w="0" w:type="auto"/>
            <w:shd w:val="clear" w:color="auto" w:fill="auto"/>
            <w:vAlign w:val="center"/>
            <w:hideMark/>
          </w:tcPr>
          <w:p w14:paraId="0671971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EBE39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B59B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C08FE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00E21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92941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B5AB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7472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055B4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0719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7AB5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E6B7716" w14:textId="77777777" w:rsidTr="00946DDD">
        <w:trPr>
          <w:trHeight w:val="20"/>
        </w:trPr>
        <w:tc>
          <w:tcPr>
            <w:tcW w:w="0" w:type="auto"/>
            <w:shd w:val="clear" w:color="auto" w:fill="auto"/>
            <w:vAlign w:val="center"/>
            <w:hideMark/>
          </w:tcPr>
          <w:p w14:paraId="65DCE0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ЗС-21.01.233.233</w:t>
            </w:r>
          </w:p>
        </w:tc>
        <w:tc>
          <w:tcPr>
            <w:tcW w:w="0" w:type="auto"/>
            <w:shd w:val="clear" w:color="auto" w:fill="auto"/>
            <w:vAlign w:val="center"/>
            <w:hideMark/>
          </w:tcPr>
          <w:p w14:paraId="6596DE2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20</w:t>
            </w:r>
          </w:p>
        </w:tc>
        <w:tc>
          <w:tcPr>
            <w:tcW w:w="0" w:type="auto"/>
            <w:shd w:val="clear" w:color="auto" w:fill="auto"/>
            <w:vAlign w:val="center"/>
            <w:hideMark/>
          </w:tcPr>
          <w:p w14:paraId="67D4EC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E926F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C10A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59,8</w:t>
            </w:r>
          </w:p>
        </w:tc>
        <w:tc>
          <w:tcPr>
            <w:tcW w:w="0" w:type="auto"/>
            <w:shd w:val="clear" w:color="auto" w:fill="auto"/>
            <w:vAlign w:val="center"/>
            <w:hideMark/>
          </w:tcPr>
          <w:p w14:paraId="42C3D1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573,9</w:t>
            </w:r>
          </w:p>
        </w:tc>
        <w:tc>
          <w:tcPr>
            <w:tcW w:w="0" w:type="auto"/>
            <w:shd w:val="clear" w:color="auto" w:fill="auto"/>
            <w:vAlign w:val="center"/>
            <w:hideMark/>
          </w:tcPr>
          <w:p w14:paraId="6D57C4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B0884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D21C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89BC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633,8</w:t>
            </w:r>
          </w:p>
        </w:tc>
        <w:tc>
          <w:tcPr>
            <w:tcW w:w="0" w:type="auto"/>
            <w:shd w:val="clear" w:color="auto" w:fill="auto"/>
            <w:vAlign w:val="center"/>
            <w:hideMark/>
          </w:tcPr>
          <w:p w14:paraId="0A203E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1D20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6D83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633,8</w:t>
            </w:r>
          </w:p>
        </w:tc>
      </w:tr>
      <w:tr w:rsidR="00946DDD" w:rsidRPr="00946DDD" w14:paraId="13F6CACF" w14:textId="77777777" w:rsidTr="00946DDD">
        <w:trPr>
          <w:trHeight w:val="20"/>
        </w:trPr>
        <w:tc>
          <w:tcPr>
            <w:tcW w:w="0" w:type="auto"/>
            <w:shd w:val="clear" w:color="auto" w:fill="auto"/>
            <w:vAlign w:val="center"/>
            <w:hideMark/>
          </w:tcPr>
          <w:p w14:paraId="3BC46C3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ЗС-21.01.234.234</w:t>
            </w:r>
          </w:p>
        </w:tc>
        <w:tc>
          <w:tcPr>
            <w:tcW w:w="0" w:type="auto"/>
            <w:shd w:val="clear" w:color="auto" w:fill="auto"/>
            <w:vAlign w:val="center"/>
            <w:hideMark/>
          </w:tcPr>
          <w:p w14:paraId="7978A06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63</w:t>
            </w:r>
          </w:p>
        </w:tc>
        <w:tc>
          <w:tcPr>
            <w:tcW w:w="0" w:type="auto"/>
            <w:shd w:val="clear" w:color="auto" w:fill="auto"/>
            <w:vAlign w:val="center"/>
            <w:hideMark/>
          </w:tcPr>
          <w:p w14:paraId="23AE2C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BF923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C11D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EA606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250A0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2BC9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D9D3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91D6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4E33E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D5D2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0C11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A0CAB3F" w14:textId="77777777" w:rsidTr="00946DDD">
        <w:trPr>
          <w:trHeight w:val="20"/>
        </w:trPr>
        <w:tc>
          <w:tcPr>
            <w:tcW w:w="0" w:type="auto"/>
            <w:shd w:val="clear" w:color="auto" w:fill="auto"/>
            <w:vAlign w:val="center"/>
            <w:hideMark/>
          </w:tcPr>
          <w:p w14:paraId="7DCF2B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ЗС-21.01.235.235</w:t>
            </w:r>
          </w:p>
        </w:tc>
        <w:tc>
          <w:tcPr>
            <w:tcW w:w="0" w:type="auto"/>
            <w:shd w:val="clear" w:color="auto" w:fill="auto"/>
            <w:vAlign w:val="center"/>
            <w:hideMark/>
          </w:tcPr>
          <w:p w14:paraId="0FCBB32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20а</w:t>
            </w:r>
          </w:p>
        </w:tc>
        <w:tc>
          <w:tcPr>
            <w:tcW w:w="0" w:type="auto"/>
            <w:shd w:val="clear" w:color="auto" w:fill="auto"/>
            <w:vAlign w:val="center"/>
            <w:hideMark/>
          </w:tcPr>
          <w:p w14:paraId="14A51C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D54E6E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2A13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23E572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1CA16D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F559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A6607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3A10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698724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9DC6B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DE31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2B13125A" w14:textId="77777777" w:rsidTr="00946DDD">
        <w:trPr>
          <w:trHeight w:val="20"/>
        </w:trPr>
        <w:tc>
          <w:tcPr>
            <w:tcW w:w="0" w:type="auto"/>
            <w:shd w:val="clear" w:color="auto" w:fill="auto"/>
            <w:vAlign w:val="center"/>
            <w:hideMark/>
          </w:tcPr>
          <w:p w14:paraId="631267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ЗС-21.01.236.236</w:t>
            </w:r>
          </w:p>
        </w:tc>
        <w:tc>
          <w:tcPr>
            <w:tcW w:w="0" w:type="auto"/>
            <w:shd w:val="clear" w:color="auto" w:fill="auto"/>
            <w:vAlign w:val="center"/>
            <w:hideMark/>
          </w:tcPr>
          <w:p w14:paraId="5429D95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22</w:t>
            </w:r>
          </w:p>
        </w:tc>
        <w:tc>
          <w:tcPr>
            <w:tcW w:w="0" w:type="auto"/>
            <w:shd w:val="clear" w:color="auto" w:fill="auto"/>
            <w:vAlign w:val="center"/>
            <w:hideMark/>
          </w:tcPr>
          <w:p w14:paraId="6483F4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54917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1244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61,2</w:t>
            </w:r>
          </w:p>
        </w:tc>
        <w:tc>
          <w:tcPr>
            <w:tcW w:w="0" w:type="auto"/>
            <w:shd w:val="clear" w:color="auto" w:fill="auto"/>
            <w:vAlign w:val="center"/>
            <w:hideMark/>
          </w:tcPr>
          <w:p w14:paraId="67E228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585,4</w:t>
            </w:r>
          </w:p>
        </w:tc>
        <w:tc>
          <w:tcPr>
            <w:tcW w:w="0" w:type="auto"/>
            <w:shd w:val="clear" w:color="auto" w:fill="auto"/>
            <w:vAlign w:val="center"/>
            <w:hideMark/>
          </w:tcPr>
          <w:p w14:paraId="6A3677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9B09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C8A7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C539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646,6</w:t>
            </w:r>
          </w:p>
        </w:tc>
        <w:tc>
          <w:tcPr>
            <w:tcW w:w="0" w:type="auto"/>
            <w:shd w:val="clear" w:color="auto" w:fill="auto"/>
            <w:vAlign w:val="center"/>
            <w:hideMark/>
          </w:tcPr>
          <w:p w14:paraId="092BDD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EFA9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4AFE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646,6</w:t>
            </w:r>
          </w:p>
        </w:tc>
      </w:tr>
      <w:tr w:rsidR="00946DDD" w:rsidRPr="00946DDD" w14:paraId="401D5518" w14:textId="77777777" w:rsidTr="00946DDD">
        <w:trPr>
          <w:trHeight w:val="20"/>
        </w:trPr>
        <w:tc>
          <w:tcPr>
            <w:tcW w:w="0" w:type="auto"/>
            <w:shd w:val="clear" w:color="auto" w:fill="auto"/>
            <w:vAlign w:val="center"/>
            <w:hideMark/>
          </w:tcPr>
          <w:p w14:paraId="15B3DF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ЗС-21.01.237.237</w:t>
            </w:r>
          </w:p>
        </w:tc>
        <w:tc>
          <w:tcPr>
            <w:tcW w:w="0" w:type="auto"/>
            <w:shd w:val="clear" w:color="auto" w:fill="auto"/>
            <w:vAlign w:val="center"/>
            <w:hideMark/>
          </w:tcPr>
          <w:p w14:paraId="30803C0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24</w:t>
            </w:r>
          </w:p>
        </w:tc>
        <w:tc>
          <w:tcPr>
            <w:tcW w:w="0" w:type="auto"/>
            <w:shd w:val="clear" w:color="auto" w:fill="auto"/>
            <w:vAlign w:val="center"/>
            <w:hideMark/>
          </w:tcPr>
          <w:p w14:paraId="428BB7A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510623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94EA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59,3</w:t>
            </w:r>
          </w:p>
        </w:tc>
        <w:tc>
          <w:tcPr>
            <w:tcW w:w="0" w:type="auto"/>
            <w:shd w:val="clear" w:color="auto" w:fill="auto"/>
            <w:vAlign w:val="center"/>
            <w:hideMark/>
          </w:tcPr>
          <w:p w14:paraId="4BE835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569,8</w:t>
            </w:r>
          </w:p>
        </w:tc>
        <w:tc>
          <w:tcPr>
            <w:tcW w:w="0" w:type="auto"/>
            <w:shd w:val="clear" w:color="auto" w:fill="auto"/>
            <w:vAlign w:val="center"/>
            <w:hideMark/>
          </w:tcPr>
          <w:p w14:paraId="2661428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425D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FD9EA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BB56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629,1</w:t>
            </w:r>
          </w:p>
        </w:tc>
        <w:tc>
          <w:tcPr>
            <w:tcW w:w="0" w:type="auto"/>
            <w:shd w:val="clear" w:color="auto" w:fill="auto"/>
            <w:vAlign w:val="center"/>
            <w:hideMark/>
          </w:tcPr>
          <w:p w14:paraId="31E459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54F1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C921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629,1</w:t>
            </w:r>
          </w:p>
        </w:tc>
      </w:tr>
      <w:tr w:rsidR="00946DDD" w:rsidRPr="00946DDD" w14:paraId="37E9F94B" w14:textId="77777777" w:rsidTr="00946DDD">
        <w:trPr>
          <w:trHeight w:val="20"/>
        </w:trPr>
        <w:tc>
          <w:tcPr>
            <w:tcW w:w="0" w:type="auto"/>
            <w:shd w:val="clear" w:color="auto" w:fill="auto"/>
            <w:vAlign w:val="center"/>
            <w:hideMark/>
          </w:tcPr>
          <w:p w14:paraId="405647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ЗС-21.01.238.238</w:t>
            </w:r>
          </w:p>
        </w:tc>
        <w:tc>
          <w:tcPr>
            <w:tcW w:w="0" w:type="auto"/>
            <w:shd w:val="clear" w:color="auto" w:fill="auto"/>
            <w:vAlign w:val="center"/>
            <w:hideMark/>
          </w:tcPr>
          <w:p w14:paraId="49047B5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26</w:t>
            </w:r>
          </w:p>
        </w:tc>
        <w:tc>
          <w:tcPr>
            <w:tcW w:w="0" w:type="auto"/>
            <w:shd w:val="clear" w:color="auto" w:fill="auto"/>
            <w:vAlign w:val="center"/>
            <w:hideMark/>
          </w:tcPr>
          <w:p w14:paraId="4BFB8C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C4F74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4674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CEC83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087848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8215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7D59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E73D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072CAC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E2C1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1CC6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1F734780" w14:textId="77777777" w:rsidTr="00946DDD">
        <w:trPr>
          <w:trHeight w:val="20"/>
        </w:trPr>
        <w:tc>
          <w:tcPr>
            <w:tcW w:w="0" w:type="auto"/>
            <w:shd w:val="clear" w:color="auto" w:fill="auto"/>
            <w:vAlign w:val="center"/>
            <w:hideMark/>
          </w:tcPr>
          <w:p w14:paraId="260D7E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ЗС-21.01.239.239</w:t>
            </w:r>
          </w:p>
        </w:tc>
        <w:tc>
          <w:tcPr>
            <w:tcW w:w="0" w:type="auto"/>
            <w:shd w:val="clear" w:color="auto" w:fill="auto"/>
            <w:vAlign w:val="center"/>
            <w:hideMark/>
          </w:tcPr>
          <w:p w14:paraId="6EAD51B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28</w:t>
            </w:r>
          </w:p>
        </w:tc>
        <w:tc>
          <w:tcPr>
            <w:tcW w:w="0" w:type="auto"/>
            <w:shd w:val="clear" w:color="auto" w:fill="auto"/>
            <w:vAlign w:val="center"/>
            <w:hideMark/>
          </w:tcPr>
          <w:p w14:paraId="0A24D8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291E2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A6EB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57,1</w:t>
            </w:r>
          </w:p>
        </w:tc>
        <w:tc>
          <w:tcPr>
            <w:tcW w:w="0" w:type="auto"/>
            <w:shd w:val="clear" w:color="auto" w:fill="auto"/>
            <w:vAlign w:val="center"/>
            <w:hideMark/>
          </w:tcPr>
          <w:p w14:paraId="2BB49AA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553,7</w:t>
            </w:r>
          </w:p>
        </w:tc>
        <w:tc>
          <w:tcPr>
            <w:tcW w:w="0" w:type="auto"/>
            <w:shd w:val="clear" w:color="auto" w:fill="auto"/>
            <w:vAlign w:val="center"/>
            <w:hideMark/>
          </w:tcPr>
          <w:p w14:paraId="4A9E49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8788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B9624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094B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610,9</w:t>
            </w:r>
          </w:p>
        </w:tc>
        <w:tc>
          <w:tcPr>
            <w:tcW w:w="0" w:type="auto"/>
            <w:shd w:val="clear" w:color="auto" w:fill="auto"/>
            <w:vAlign w:val="center"/>
            <w:hideMark/>
          </w:tcPr>
          <w:p w14:paraId="119C7B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27E83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04AD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610,9</w:t>
            </w:r>
          </w:p>
        </w:tc>
      </w:tr>
      <w:tr w:rsidR="00946DDD" w:rsidRPr="00946DDD" w14:paraId="66FFD97E" w14:textId="77777777" w:rsidTr="00946DDD">
        <w:trPr>
          <w:trHeight w:val="20"/>
        </w:trPr>
        <w:tc>
          <w:tcPr>
            <w:tcW w:w="0" w:type="auto"/>
            <w:shd w:val="clear" w:color="auto" w:fill="auto"/>
            <w:vAlign w:val="center"/>
            <w:hideMark/>
          </w:tcPr>
          <w:p w14:paraId="248AB1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lastRenderedPageBreak/>
              <w:t>ЗС-21.01.240.240</w:t>
            </w:r>
          </w:p>
        </w:tc>
        <w:tc>
          <w:tcPr>
            <w:tcW w:w="0" w:type="auto"/>
            <w:shd w:val="clear" w:color="auto" w:fill="auto"/>
            <w:vAlign w:val="center"/>
            <w:hideMark/>
          </w:tcPr>
          <w:p w14:paraId="77D87BF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9</w:t>
            </w:r>
          </w:p>
        </w:tc>
        <w:tc>
          <w:tcPr>
            <w:tcW w:w="0" w:type="auto"/>
            <w:shd w:val="clear" w:color="auto" w:fill="auto"/>
            <w:vAlign w:val="center"/>
            <w:hideMark/>
          </w:tcPr>
          <w:p w14:paraId="47183B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7C099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DE83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67,8</w:t>
            </w:r>
          </w:p>
        </w:tc>
        <w:tc>
          <w:tcPr>
            <w:tcW w:w="0" w:type="auto"/>
            <w:shd w:val="clear" w:color="auto" w:fill="auto"/>
            <w:vAlign w:val="center"/>
            <w:hideMark/>
          </w:tcPr>
          <w:p w14:paraId="2D555A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636,8</w:t>
            </w:r>
          </w:p>
        </w:tc>
        <w:tc>
          <w:tcPr>
            <w:tcW w:w="0" w:type="auto"/>
            <w:shd w:val="clear" w:color="auto" w:fill="auto"/>
            <w:vAlign w:val="center"/>
            <w:hideMark/>
          </w:tcPr>
          <w:p w14:paraId="3E70E7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5D07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EA77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F7AE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704,7</w:t>
            </w:r>
          </w:p>
        </w:tc>
        <w:tc>
          <w:tcPr>
            <w:tcW w:w="0" w:type="auto"/>
            <w:shd w:val="clear" w:color="auto" w:fill="auto"/>
            <w:vAlign w:val="center"/>
            <w:hideMark/>
          </w:tcPr>
          <w:p w14:paraId="40F658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BF64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7F76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704,7</w:t>
            </w:r>
          </w:p>
        </w:tc>
      </w:tr>
      <w:tr w:rsidR="00946DDD" w:rsidRPr="00946DDD" w14:paraId="2620357D" w14:textId="77777777" w:rsidTr="00946DDD">
        <w:trPr>
          <w:trHeight w:val="20"/>
        </w:trPr>
        <w:tc>
          <w:tcPr>
            <w:tcW w:w="0" w:type="auto"/>
            <w:shd w:val="clear" w:color="auto" w:fill="auto"/>
            <w:vAlign w:val="center"/>
            <w:hideMark/>
          </w:tcPr>
          <w:p w14:paraId="0047B5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ЗС-21.01.241.241</w:t>
            </w:r>
          </w:p>
        </w:tc>
        <w:tc>
          <w:tcPr>
            <w:tcW w:w="0" w:type="auto"/>
            <w:shd w:val="clear" w:color="auto" w:fill="auto"/>
            <w:vAlign w:val="center"/>
            <w:hideMark/>
          </w:tcPr>
          <w:p w14:paraId="5A09E91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15</w:t>
            </w:r>
          </w:p>
        </w:tc>
        <w:tc>
          <w:tcPr>
            <w:tcW w:w="0" w:type="auto"/>
            <w:shd w:val="clear" w:color="auto" w:fill="auto"/>
            <w:vAlign w:val="center"/>
            <w:hideMark/>
          </w:tcPr>
          <w:p w14:paraId="493F835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49EE8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565A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63,5</w:t>
            </w:r>
          </w:p>
        </w:tc>
        <w:tc>
          <w:tcPr>
            <w:tcW w:w="0" w:type="auto"/>
            <w:shd w:val="clear" w:color="auto" w:fill="auto"/>
            <w:vAlign w:val="center"/>
            <w:hideMark/>
          </w:tcPr>
          <w:p w14:paraId="2EDE23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602,1</w:t>
            </w:r>
          </w:p>
        </w:tc>
        <w:tc>
          <w:tcPr>
            <w:tcW w:w="0" w:type="auto"/>
            <w:shd w:val="clear" w:color="auto" w:fill="auto"/>
            <w:vAlign w:val="center"/>
            <w:hideMark/>
          </w:tcPr>
          <w:p w14:paraId="1AFE2A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B71A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6ED5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01E1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665,6</w:t>
            </w:r>
          </w:p>
        </w:tc>
        <w:tc>
          <w:tcPr>
            <w:tcW w:w="0" w:type="auto"/>
            <w:shd w:val="clear" w:color="auto" w:fill="auto"/>
            <w:vAlign w:val="center"/>
            <w:hideMark/>
          </w:tcPr>
          <w:p w14:paraId="302D11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FAB8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76D6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665,6</w:t>
            </w:r>
          </w:p>
        </w:tc>
      </w:tr>
      <w:tr w:rsidR="00946DDD" w:rsidRPr="00946DDD" w14:paraId="7BEAA6A0" w14:textId="77777777" w:rsidTr="00946DDD">
        <w:trPr>
          <w:trHeight w:val="20"/>
        </w:trPr>
        <w:tc>
          <w:tcPr>
            <w:tcW w:w="0" w:type="auto"/>
            <w:shd w:val="clear" w:color="auto" w:fill="auto"/>
            <w:vAlign w:val="center"/>
            <w:hideMark/>
          </w:tcPr>
          <w:p w14:paraId="3CB0CBC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ЗС-21.01.242.242</w:t>
            </w:r>
          </w:p>
        </w:tc>
        <w:tc>
          <w:tcPr>
            <w:tcW w:w="0" w:type="auto"/>
            <w:shd w:val="clear" w:color="auto" w:fill="auto"/>
            <w:vAlign w:val="center"/>
            <w:hideMark/>
          </w:tcPr>
          <w:p w14:paraId="6585B90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24а</w:t>
            </w:r>
          </w:p>
        </w:tc>
        <w:tc>
          <w:tcPr>
            <w:tcW w:w="0" w:type="auto"/>
            <w:shd w:val="clear" w:color="auto" w:fill="auto"/>
            <w:vAlign w:val="center"/>
            <w:hideMark/>
          </w:tcPr>
          <w:p w14:paraId="56181C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6078E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AF1314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56,5</w:t>
            </w:r>
          </w:p>
        </w:tc>
        <w:tc>
          <w:tcPr>
            <w:tcW w:w="0" w:type="auto"/>
            <w:shd w:val="clear" w:color="auto" w:fill="auto"/>
            <w:vAlign w:val="center"/>
            <w:hideMark/>
          </w:tcPr>
          <w:p w14:paraId="31FCB7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548,9</w:t>
            </w:r>
          </w:p>
        </w:tc>
        <w:tc>
          <w:tcPr>
            <w:tcW w:w="0" w:type="auto"/>
            <w:shd w:val="clear" w:color="auto" w:fill="auto"/>
            <w:vAlign w:val="center"/>
            <w:hideMark/>
          </w:tcPr>
          <w:p w14:paraId="4715BE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4359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C6272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D9F6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605,4</w:t>
            </w:r>
          </w:p>
        </w:tc>
        <w:tc>
          <w:tcPr>
            <w:tcW w:w="0" w:type="auto"/>
            <w:shd w:val="clear" w:color="auto" w:fill="auto"/>
            <w:vAlign w:val="center"/>
            <w:hideMark/>
          </w:tcPr>
          <w:p w14:paraId="6ADB812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F5D2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9317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605,4</w:t>
            </w:r>
          </w:p>
        </w:tc>
      </w:tr>
      <w:tr w:rsidR="00946DDD" w:rsidRPr="00946DDD" w14:paraId="60B8DF73" w14:textId="77777777" w:rsidTr="00946DDD">
        <w:trPr>
          <w:trHeight w:val="20"/>
        </w:trPr>
        <w:tc>
          <w:tcPr>
            <w:tcW w:w="0" w:type="auto"/>
            <w:shd w:val="clear" w:color="auto" w:fill="auto"/>
            <w:vAlign w:val="center"/>
            <w:hideMark/>
          </w:tcPr>
          <w:p w14:paraId="740738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ЗС-21.01.243.243</w:t>
            </w:r>
          </w:p>
        </w:tc>
        <w:tc>
          <w:tcPr>
            <w:tcW w:w="0" w:type="auto"/>
            <w:shd w:val="clear" w:color="auto" w:fill="auto"/>
            <w:vAlign w:val="center"/>
            <w:hideMark/>
          </w:tcPr>
          <w:p w14:paraId="54214AD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22</w:t>
            </w:r>
          </w:p>
        </w:tc>
        <w:tc>
          <w:tcPr>
            <w:tcW w:w="0" w:type="auto"/>
            <w:shd w:val="clear" w:color="auto" w:fill="auto"/>
            <w:vAlign w:val="center"/>
            <w:hideMark/>
          </w:tcPr>
          <w:p w14:paraId="1C414F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082BF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F2BA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64,5</w:t>
            </w:r>
          </w:p>
        </w:tc>
        <w:tc>
          <w:tcPr>
            <w:tcW w:w="0" w:type="auto"/>
            <w:shd w:val="clear" w:color="auto" w:fill="auto"/>
            <w:vAlign w:val="center"/>
            <w:hideMark/>
          </w:tcPr>
          <w:p w14:paraId="34FA05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609,0</w:t>
            </w:r>
          </w:p>
        </w:tc>
        <w:tc>
          <w:tcPr>
            <w:tcW w:w="0" w:type="auto"/>
            <w:shd w:val="clear" w:color="auto" w:fill="auto"/>
            <w:vAlign w:val="center"/>
            <w:hideMark/>
          </w:tcPr>
          <w:p w14:paraId="76C0D5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DD69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1CAF1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751D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673,5</w:t>
            </w:r>
          </w:p>
        </w:tc>
        <w:tc>
          <w:tcPr>
            <w:tcW w:w="0" w:type="auto"/>
            <w:shd w:val="clear" w:color="auto" w:fill="auto"/>
            <w:vAlign w:val="center"/>
            <w:hideMark/>
          </w:tcPr>
          <w:p w14:paraId="39E881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7CCFA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AFEA3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673,5</w:t>
            </w:r>
          </w:p>
        </w:tc>
      </w:tr>
      <w:tr w:rsidR="00946DDD" w:rsidRPr="00946DDD" w14:paraId="585E897A" w14:textId="77777777" w:rsidTr="00946DDD">
        <w:trPr>
          <w:trHeight w:val="20"/>
        </w:trPr>
        <w:tc>
          <w:tcPr>
            <w:tcW w:w="0" w:type="auto"/>
            <w:shd w:val="clear" w:color="auto" w:fill="auto"/>
            <w:vAlign w:val="center"/>
            <w:hideMark/>
          </w:tcPr>
          <w:p w14:paraId="2F6123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ЗС-21.01.244.244</w:t>
            </w:r>
          </w:p>
        </w:tc>
        <w:tc>
          <w:tcPr>
            <w:tcW w:w="0" w:type="auto"/>
            <w:shd w:val="clear" w:color="auto" w:fill="auto"/>
            <w:vAlign w:val="center"/>
            <w:hideMark/>
          </w:tcPr>
          <w:p w14:paraId="3CA3A3E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24</w:t>
            </w:r>
          </w:p>
        </w:tc>
        <w:tc>
          <w:tcPr>
            <w:tcW w:w="0" w:type="auto"/>
            <w:shd w:val="clear" w:color="auto" w:fill="auto"/>
            <w:vAlign w:val="center"/>
            <w:hideMark/>
          </w:tcPr>
          <w:p w14:paraId="6CD4BEB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8A684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3D7C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43,5</w:t>
            </w:r>
          </w:p>
        </w:tc>
        <w:tc>
          <w:tcPr>
            <w:tcW w:w="0" w:type="auto"/>
            <w:shd w:val="clear" w:color="auto" w:fill="auto"/>
            <w:vAlign w:val="center"/>
            <w:hideMark/>
          </w:tcPr>
          <w:p w14:paraId="3CD675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449,1</w:t>
            </w:r>
          </w:p>
        </w:tc>
        <w:tc>
          <w:tcPr>
            <w:tcW w:w="0" w:type="auto"/>
            <w:shd w:val="clear" w:color="auto" w:fill="auto"/>
            <w:vAlign w:val="center"/>
            <w:hideMark/>
          </w:tcPr>
          <w:p w14:paraId="0A63E68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8FEC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8369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81602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492,6</w:t>
            </w:r>
          </w:p>
        </w:tc>
        <w:tc>
          <w:tcPr>
            <w:tcW w:w="0" w:type="auto"/>
            <w:shd w:val="clear" w:color="auto" w:fill="auto"/>
            <w:vAlign w:val="center"/>
            <w:hideMark/>
          </w:tcPr>
          <w:p w14:paraId="2F53D2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DC6FE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2D067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492,6</w:t>
            </w:r>
          </w:p>
        </w:tc>
      </w:tr>
      <w:tr w:rsidR="00946DDD" w:rsidRPr="00946DDD" w14:paraId="6B0C86E6" w14:textId="77777777" w:rsidTr="00946DDD">
        <w:trPr>
          <w:trHeight w:val="20"/>
        </w:trPr>
        <w:tc>
          <w:tcPr>
            <w:tcW w:w="0" w:type="auto"/>
            <w:shd w:val="clear" w:color="auto" w:fill="auto"/>
            <w:vAlign w:val="center"/>
            <w:hideMark/>
          </w:tcPr>
          <w:p w14:paraId="3DCD03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ЗС-21.01.245.245</w:t>
            </w:r>
          </w:p>
        </w:tc>
        <w:tc>
          <w:tcPr>
            <w:tcW w:w="0" w:type="auto"/>
            <w:shd w:val="clear" w:color="auto" w:fill="auto"/>
            <w:vAlign w:val="center"/>
            <w:hideMark/>
          </w:tcPr>
          <w:p w14:paraId="7D11306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22а</w:t>
            </w:r>
          </w:p>
        </w:tc>
        <w:tc>
          <w:tcPr>
            <w:tcW w:w="0" w:type="auto"/>
            <w:shd w:val="clear" w:color="auto" w:fill="auto"/>
            <w:vAlign w:val="center"/>
            <w:hideMark/>
          </w:tcPr>
          <w:p w14:paraId="177B7F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7D7D4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0116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43,6</w:t>
            </w:r>
          </w:p>
        </w:tc>
        <w:tc>
          <w:tcPr>
            <w:tcW w:w="0" w:type="auto"/>
            <w:shd w:val="clear" w:color="auto" w:fill="auto"/>
            <w:vAlign w:val="center"/>
            <w:hideMark/>
          </w:tcPr>
          <w:p w14:paraId="7ABFCC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450,7</w:t>
            </w:r>
          </w:p>
        </w:tc>
        <w:tc>
          <w:tcPr>
            <w:tcW w:w="0" w:type="auto"/>
            <w:shd w:val="clear" w:color="auto" w:fill="auto"/>
            <w:vAlign w:val="center"/>
            <w:hideMark/>
          </w:tcPr>
          <w:p w14:paraId="2B0D76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7A511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84DB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D3A44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494,3</w:t>
            </w:r>
          </w:p>
        </w:tc>
        <w:tc>
          <w:tcPr>
            <w:tcW w:w="0" w:type="auto"/>
            <w:shd w:val="clear" w:color="auto" w:fill="auto"/>
            <w:vAlign w:val="center"/>
            <w:hideMark/>
          </w:tcPr>
          <w:p w14:paraId="465271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D4E0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8AB9F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494,3</w:t>
            </w:r>
          </w:p>
        </w:tc>
      </w:tr>
      <w:tr w:rsidR="00946DDD" w:rsidRPr="00946DDD" w14:paraId="30C9B4D8" w14:textId="77777777" w:rsidTr="00946DDD">
        <w:trPr>
          <w:trHeight w:val="20"/>
        </w:trPr>
        <w:tc>
          <w:tcPr>
            <w:tcW w:w="0" w:type="auto"/>
            <w:shd w:val="clear" w:color="auto" w:fill="auto"/>
            <w:vAlign w:val="center"/>
            <w:hideMark/>
          </w:tcPr>
          <w:p w14:paraId="5AA00B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ЗС-21.01.246.246</w:t>
            </w:r>
          </w:p>
        </w:tc>
        <w:tc>
          <w:tcPr>
            <w:tcW w:w="0" w:type="auto"/>
            <w:shd w:val="clear" w:color="auto" w:fill="auto"/>
            <w:vAlign w:val="center"/>
            <w:hideMark/>
          </w:tcPr>
          <w:p w14:paraId="48ED023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24а</w:t>
            </w:r>
          </w:p>
        </w:tc>
        <w:tc>
          <w:tcPr>
            <w:tcW w:w="0" w:type="auto"/>
            <w:shd w:val="clear" w:color="auto" w:fill="auto"/>
            <w:vAlign w:val="center"/>
            <w:hideMark/>
          </w:tcPr>
          <w:p w14:paraId="477B5A1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23CEB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2BBB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43,5</w:t>
            </w:r>
          </w:p>
        </w:tc>
        <w:tc>
          <w:tcPr>
            <w:tcW w:w="0" w:type="auto"/>
            <w:shd w:val="clear" w:color="auto" w:fill="auto"/>
            <w:vAlign w:val="center"/>
            <w:hideMark/>
          </w:tcPr>
          <w:p w14:paraId="66D345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449,3</w:t>
            </w:r>
          </w:p>
        </w:tc>
        <w:tc>
          <w:tcPr>
            <w:tcW w:w="0" w:type="auto"/>
            <w:shd w:val="clear" w:color="auto" w:fill="auto"/>
            <w:vAlign w:val="center"/>
            <w:hideMark/>
          </w:tcPr>
          <w:p w14:paraId="521F65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7FD3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D77E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24E4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492,8</w:t>
            </w:r>
          </w:p>
        </w:tc>
        <w:tc>
          <w:tcPr>
            <w:tcW w:w="0" w:type="auto"/>
            <w:shd w:val="clear" w:color="auto" w:fill="auto"/>
            <w:vAlign w:val="center"/>
            <w:hideMark/>
          </w:tcPr>
          <w:p w14:paraId="7F68BB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F75C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B729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492,8</w:t>
            </w:r>
          </w:p>
        </w:tc>
      </w:tr>
      <w:tr w:rsidR="00946DDD" w:rsidRPr="00946DDD" w14:paraId="77B20264" w14:textId="77777777" w:rsidTr="00946DDD">
        <w:trPr>
          <w:trHeight w:val="20"/>
        </w:trPr>
        <w:tc>
          <w:tcPr>
            <w:tcW w:w="0" w:type="auto"/>
            <w:shd w:val="clear" w:color="auto" w:fill="auto"/>
            <w:vAlign w:val="center"/>
            <w:hideMark/>
          </w:tcPr>
          <w:p w14:paraId="452B93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ЗС-21.01.247.247</w:t>
            </w:r>
          </w:p>
        </w:tc>
        <w:tc>
          <w:tcPr>
            <w:tcW w:w="0" w:type="auto"/>
            <w:shd w:val="clear" w:color="auto" w:fill="auto"/>
            <w:vAlign w:val="center"/>
            <w:hideMark/>
          </w:tcPr>
          <w:p w14:paraId="33BF63E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22а</w:t>
            </w:r>
          </w:p>
        </w:tc>
        <w:tc>
          <w:tcPr>
            <w:tcW w:w="0" w:type="auto"/>
            <w:shd w:val="clear" w:color="auto" w:fill="auto"/>
            <w:vAlign w:val="center"/>
            <w:hideMark/>
          </w:tcPr>
          <w:p w14:paraId="5067F7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F7C68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CDBF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A4851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36669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AE752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46025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D5B6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8BBAB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AF39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4546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50D5435A" w14:textId="77777777" w:rsidTr="00946DDD">
        <w:trPr>
          <w:trHeight w:val="20"/>
        </w:trPr>
        <w:tc>
          <w:tcPr>
            <w:tcW w:w="0" w:type="auto"/>
            <w:shd w:val="clear" w:color="auto" w:fill="auto"/>
            <w:vAlign w:val="center"/>
            <w:hideMark/>
          </w:tcPr>
          <w:p w14:paraId="0312B9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ЗС-21.01.248.248</w:t>
            </w:r>
          </w:p>
        </w:tc>
        <w:tc>
          <w:tcPr>
            <w:tcW w:w="0" w:type="auto"/>
            <w:shd w:val="clear" w:color="auto" w:fill="auto"/>
            <w:vAlign w:val="center"/>
            <w:hideMark/>
          </w:tcPr>
          <w:p w14:paraId="00758B3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18</w:t>
            </w:r>
          </w:p>
        </w:tc>
        <w:tc>
          <w:tcPr>
            <w:tcW w:w="0" w:type="auto"/>
            <w:shd w:val="clear" w:color="auto" w:fill="auto"/>
            <w:vAlign w:val="center"/>
            <w:hideMark/>
          </w:tcPr>
          <w:p w14:paraId="386A2C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C39F6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B14D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42,7</w:t>
            </w:r>
          </w:p>
        </w:tc>
        <w:tc>
          <w:tcPr>
            <w:tcW w:w="0" w:type="auto"/>
            <w:shd w:val="clear" w:color="auto" w:fill="auto"/>
            <w:vAlign w:val="center"/>
            <w:hideMark/>
          </w:tcPr>
          <w:p w14:paraId="4AFFED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443,1</w:t>
            </w:r>
          </w:p>
        </w:tc>
        <w:tc>
          <w:tcPr>
            <w:tcW w:w="0" w:type="auto"/>
            <w:shd w:val="clear" w:color="auto" w:fill="auto"/>
            <w:vAlign w:val="center"/>
            <w:hideMark/>
          </w:tcPr>
          <w:p w14:paraId="574B11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F0EB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983F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D5D3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485,8</w:t>
            </w:r>
          </w:p>
        </w:tc>
        <w:tc>
          <w:tcPr>
            <w:tcW w:w="0" w:type="auto"/>
            <w:shd w:val="clear" w:color="auto" w:fill="auto"/>
            <w:vAlign w:val="center"/>
            <w:hideMark/>
          </w:tcPr>
          <w:p w14:paraId="6B0F74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E392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7078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485,8</w:t>
            </w:r>
          </w:p>
        </w:tc>
      </w:tr>
      <w:tr w:rsidR="00946DDD" w:rsidRPr="00946DDD" w14:paraId="330D83FA" w14:textId="77777777" w:rsidTr="00946DDD">
        <w:trPr>
          <w:trHeight w:val="20"/>
        </w:trPr>
        <w:tc>
          <w:tcPr>
            <w:tcW w:w="0" w:type="auto"/>
            <w:shd w:val="clear" w:color="auto" w:fill="auto"/>
            <w:vAlign w:val="center"/>
            <w:hideMark/>
          </w:tcPr>
          <w:p w14:paraId="2085B9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ЗС-21.01.249.249</w:t>
            </w:r>
          </w:p>
        </w:tc>
        <w:tc>
          <w:tcPr>
            <w:tcW w:w="0" w:type="auto"/>
            <w:shd w:val="clear" w:color="auto" w:fill="auto"/>
            <w:vAlign w:val="center"/>
            <w:hideMark/>
          </w:tcPr>
          <w:p w14:paraId="451F9E4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14</w:t>
            </w:r>
          </w:p>
        </w:tc>
        <w:tc>
          <w:tcPr>
            <w:tcW w:w="0" w:type="auto"/>
            <w:shd w:val="clear" w:color="auto" w:fill="auto"/>
            <w:vAlign w:val="center"/>
            <w:hideMark/>
          </w:tcPr>
          <w:p w14:paraId="690779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EC886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EC58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EFCFE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AB262B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8210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C867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476C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61F10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BFC7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86418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D189A61" w14:textId="77777777" w:rsidTr="00946DDD">
        <w:trPr>
          <w:trHeight w:val="20"/>
        </w:trPr>
        <w:tc>
          <w:tcPr>
            <w:tcW w:w="0" w:type="auto"/>
            <w:shd w:val="clear" w:color="auto" w:fill="auto"/>
            <w:vAlign w:val="center"/>
            <w:hideMark/>
          </w:tcPr>
          <w:p w14:paraId="288CE9C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ЗС-21.01.250.250</w:t>
            </w:r>
          </w:p>
        </w:tc>
        <w:tc>
          <w:tcPr>
            <w:tcW w:w="0" w:type="auto"/>
            <w:shd w:val="clear" w:color="auto" w:fill="auto"/>
            <w:vAlign w:val="center"/>
            <w:hideMark/>
          </w:tcPr>
          <w:p w14:paraId="40F08C7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16</w:t>
            </w:r>
          </w:p>
        </w:tc>
        <w:tc>
          <w:tcPr>
            <w:tcW w:w="0" w:type="auto"/>
            <w:shd w:val="clear" w:color="auto" w:fill="auto"/>
            <w:vAlign w:val="center"/>
            <w:hideMark/>
          </w:tcPr>
          <w:p w14:paraId="6748CA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E8D8F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C9FD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AFBD9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1AE3DB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79A9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5580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25FE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2BAFB9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F61FD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D3B75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4879C310" w14:textId="77777777" w:rsidTr="00946DDD">
        <w:trPr>
          <w:trHeight w:val="20"/>
        </w:trPr>
        <w:tc>
          <w:tcPr>
            <w:tcW w:w="0" w:type="auto"/>
            <w:shd w:val="clear" w:color="auto" w:fill="auto"/>
            <w:vAlign w:val="center"/>
            <w:hideMark/>
          </w:tcPr>
          <w:p w14:paraId="23E749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ЗС-21.01.251.251</w:t>
            </w:r>
          </w:p>
        </w:tc>
        <w:tc>
          <w:tcPr>
            <w:tcW w:w="0" w:type="auto"/>
            <w:shd w:val="clear" w:color="auto" w:fill="auto"/>
            <w:vAlign w:val="center"/>
            <w:hideMark/>
          </w:tcPr>
          <w:p w14:paraId="7AE8E6C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3б</w:t>
            </w:r>
          </w:p>
        </w:tc>
        <w:tc>
          <w:tcPr>
            <w:tcW w:w="0" w:type="auto"/>
            <w:shd w:val="clear" w:color="auto" w:fill="auto"/>
            <w:vAlign w:val="center"/>
            <w:hideMark/>
          </w:tcPr>
          <w:p w14:paraId="53E985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0A714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C45D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44,9</w:t>
            </w:r>
          </w:p>
        </w:tc>
        <w:tc>
          <w:tcPr>
            <w:tcW w:w="0" w:type="auto"/>
            <w:shd w:val="clear" w:color="auto" w:fill="auto"/>
            <w:vAlign w:val="center"/>
            <w:hideMark/>
          </w:tcPr>
          <w:p w14:paraId="5C48549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460,1</w:t>
            </w:r>
          </w:p>
        </w:tc>
        <w:tc>
          <w:tcPr>
            <w:tcW w:w="0" w:type="auto"/>
            <w:shd w:val="clear" w:color="auto" w:fill="auto"/>
            <w:vAlign w:val="center"/>
            <w:hideMark/>
          </w:tcPr>
          <w:p w14:paraId="5DE1BE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4F93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D7A0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E3726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505,0</w:t>
            </w:r>
          </w:p>
        </w:tc>
        <w:tc>
          <w:tcPr>
            <w:tcW w:w="0" w:type="auto"/>
            <w:shd w:val="clear" w:color="auto" w:fill="auto"/>
            <w:vAlign w:val="center"/>
            <w:hideMark/>
          </w:tcPr>
          <w:p w14:paraId="54DC32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78F7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AEC2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505,0</w:t>
            </w:r>
          </w:p>
        </w:tc>
      </w:tr>
      <w:tr w:rsidR="00946DDD" w:rsidRPr="00946DDD" w14:paraId="3305F9AD" w14:textId="77777777" w:rsidTr="00946DDD">
        <w:trPr>
          <w:trHeight w:val="20"/>
        </w:trPr>
        <w:tc>
          <w:tcPr>
            <w:tcW w:w="0" w:type="auto"/>
            <w:shd w:val="clear" w:color="auto" w:fill="auto"/>
            <w:vAlign w:val="center"/>
            <w:hideMark/>
          </w:tcPr>
          <w:p w14:paraId="023D0E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ЗС-21.01.252.252</w:t>
            </w:r>
          </w:p>
        </w:tc>
        <w:tc>
          <w:tcPr>
            <w:tcW w:w="0" w:type="auto"/>
            <w:shd w:val="clear" w:color="auto" w:fill="auto"/>
            <w:vAlign w:val="center"/>
            <w:hideMark/>
          </w:tcPr>
          <w:p w14:paraId="7B50453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3</w:t>
            </w:r>
          </w:p>
        </w:tc>
        <w:tc>
          <w:tcPr>
            <w:tcW w:w="0" w:type="auto"/>
            <w:shd w:val="clear" w:color="auto" w:fill="auto"/>
            <w:vAlign w:val="center"/>
            <w:hideMark/>
          </w:tcPr>
          <w:p w14:paraId="517C0F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F6E34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1E596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59,7</w:t>
            </w:r>
          </w:p>
        </w:tc>
        <w:tc>
          <w:tcPr>
            <w:tcW w:w="0" w:type="auto"/>
            <w:shd w:val="clear" w:color="auto" w:fill="auto"/>
            <w:vAlign w:val="center"/>
            <w:hideMark/>
          </w:tcPr>
          <w:p w14:paraId="3FD5E9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574,0</w:t>
            </w:r>
          </w:p>
        </w:tc>
        <w:tc>
          <w:tcPr>
            <w:tcW w:w="0" w:type="auto"/>
            <w:shd w:val="clear" w:color="auto" w:fill="auto"/>
            <w:vAlign w:val="center"/>
            <w:hideMark/>
          </w:tcPr>
          <w:p w14:paraId="0C731B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E901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EF2F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0CE11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633,7</w:t>
            </w:r>
          </w:p>
        </w:tc>
        <w:tc>
          <w:tcPr>
            <w:tcW w:w="0" w:type="auto"/>
            <w:shd w:val="clear" w:color="auto" w:fill="auto"/>
            <w:vAlign w:val="center"/>
            <w:hideMark/>
          </w:tcPr>
          <w:p w14:paraId="4B252A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ED40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D936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633,7</w:t>
            </w:r>
          </w:p>
        </w:tc>
      </w:tr>
      <w:tr w:rsidR="00946DDD" w:rsidRPr="00946DDD" w14:paraId="4016853E" w14:textId="77777777" w:rsidTr="00946DDD">
        <w:trPr>
          <w:trHeight w:val="20"/>
        </w:trPr>
        <w:tc>
          <w:tcPr>
            <w:tcW w:w="0" w:type="auto"/>
            <w:shd w:val="clear" w:color="auto" w:fill="auto"/>
            <w:vAlign w:val="center"/>
            <w:hideMark/>
          </w:tcPr>
          <w:p w14:paraId="07482E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ЗС-21.01.253.253</w:t>
            </w:r>
          </w:p>
        </w:tc>
        <w:tc>
          <w:tcPr>
            <w:tcW w:w="0" w:type="auto"/>
            <w:shd w:val="clear" w:color="auto" w:fill="auto"/>
            <w:vAlign w:val="center"/>
            <w:hideMark/>
          </w:tcPr>
          <w:p w14:paraId="7729D77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63ясли</w:t>
            </w:r>
          </w:p>
        </w:tc>
        <w:tc>
          <w:tcPr>
            <w:tcW w:w="0" w:type="auto"/>
            <w:shd w:val="clear" w:color="auto" w:fill="auto"/>
            <w:vAlign w:val="center"/>
            <w:hideMark/>
          </w:tcPr>
          <w:p w14:paraId="1B3D236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38472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B1BF11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73,9</w:t>
            </w:r>
          </w:p>
        </w:tc>
        <w:tc>
          <w:tcPr>
            <w:tcW w:w="0" w:type="auto"/>
            <w:shd w:val="clear" w:color="auto" w:fill="auto"/>
            <w:vAlign w:val="center"/>
            <w:hideMark/>
          </w:tcPr>
          <w:p w14:paraId="59FC34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701,5</w:t>
            </w:r>
          </w:p>
        </w:tc>
        <w:tc>
          <w:tcPr>
            <w:tcW w:w="0" w:type="auto"/>
            <w:shd w:val="clear" w:color="auto" w:fill="auto"/>
            <w:vAlign w:val="center"/>
            <w:hideMark/>
          </w:tcPr>
          <w:p w14:paraId="3B77011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71D3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C9EB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6B99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775,4</w:t>
            </w:r>
          </w:p>
        </w:tc>
        <w:tc>
          <w:tcPr>
            <w:tcW w:w="0" w:type="auto"/>
            <w:shd w:val="clear" w:color="auto" w:fill="auto"/>
            <w:vAlign w:val="center"/>
            <w:hideMark/>
          </w:tcPr>
          <w:p w14:paraId="0FEB4B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CD0A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1DB7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775,4</w:t>
            </w:r>
          </w:p>
        </w:tc>
      </w:tr>
      <w:tr w:rsidR="00946DDD" w:rsidRPr="00946DDD" w14:paraId="6317A736" w14:textId="77777777" w:rsidTr="00946DDD">
        <w:trPr>
          <w:trHeight w:val="20"/>
        </w:trPr>
        <w:tc>
          <w:tcPr>
            <w:tcW w:w="0" w:type="auto"/>
            <w:shd w:val="clear" w:color="auto" w:fill="auto"/>
            <w:vAlign w:val="center"/>
            <w:hideMark/>
          </w:tcPr>
          <w:p w14:paraId="3B0275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ЗС-21.01.254.254</w:t>
            </w:r>
          </w:p>
        </w:tc>
        <w:tc>
          <w:tcPr>
            <w:tcW w:w="0" w:type="auto"/>
            <w:shd w:val="clear" w:color="auto" w:fill="auto"/>
            <w:vAlign w:val="center"/>
            <w:hideMark/>
          </w:tcPr>
          <w:p w14:paraId="6854A2D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школа 4</w:t>
            </w:r>
          </w:p>
        </w:tc>
        <w:tc>
          <w:tcPr>
            <w:tcW w:w="0" w:type="auto"/>
            <w:shd w:val="clear" w:color="auto" w:fill="auto"/>
            <w:vAlign w:val="center"/>
            <w:hideMark/>
          </w:tcPr>
          <w:p w14:paraId="11F81E3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6AC3D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8CC04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65,9</w:t>
            </w:r>
          </w:p>
        </w:tc>
        <w:tc>
          <w:tcPr>
            <w:tcW w:w="0" w:type="auto"/>
            <w:shd w:val="clear" w:color="auto" w:fill="auto"/>
            <w:vAlign w:val="center"/>
            <w:hideMark/>
          </w:tcPr>
          <w:p w14:paraId="55D61F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613,5</w:t>
            </w:r>
          </w:p>
        </w:tc>
        <w:tc>
          <w:tcPr>
            <w:tcW w:w="0" w:type="auto"/>
            <w:shd w:val="clear" w:color="auto" w:fill="auto"/>
            <w:vAlign w:val="center"/>
            <w:hideMark/>
          </w:tcPr>
          <w:p w14:paraId="127ECD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AC7A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DB5A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2C75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679,4</w:t>
            </w:r>
          </w:p>
        </w:tc>
        <w:tc>
          <w:tcPr>
            <w:tcW w:w="0" w:type="auto"/>
            <w:shd w:val="clear" w:color="auto" w:fill="auto"/>
            <w:vAlign w:val="center"/>
            <w:hideMark/>
          </w:tcPr>
          <w:p w14:paraId="1AAAA9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472C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9012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679,4</w:t>
            </w:r>
          </w:p>
        </w:tc>
      </w:tr>
      <w:tr w:rsidR="00946DDD" w:rsidRPr="00946DDD" w14:paraId="38468921" w14:textId="77777777" w:rsidTr="00946DDD">
        <w:trPr>
          <w:trHeight w:val="20"/>
        </w:trPr>
        <w:tc>
          <w:tcPr>
            <w:tcW w:w="0" w:type="auto"/>
            <w:shd w:val="clear" w:color="auto" w:fill="auto"/>
            <w:vAlign w:val="center"/>
            <w:hideMark/>
          </w:tcPr>
          <w:p w14:paraId="1D76BD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ЗС-21.01.255.255</w:t>
            </w:r>
          </w:p>
        </w:tc>
        <w:tc>
          <w:tcPr>
            <w:tcW w:w="0" w:type="auto"/>
            <w:shd w:val="clear" w:color="auto" w:fill="auto"/>
            <w:vAlign w:val="center"/>
            <w:hideMark/>
          </w:tcPr>
          <w:p w14:paraId="6F566CE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16</w:t>
            </w:r>
          </w:p>
        </w:tc>
        <w:tc>
          <w:tcPr>
            <w:tcW w:w="0" w:type="auto"/>
            <w:shd w:val="clear" w:color="auto" w:fill="auto"/>
            <w:vAlign w:val="center"/>
            <w:hideMark/>
          </w:tcPr>
          <w:p w14:paraId="619C03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9377B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91CDA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51,9</w:t>
            </w:r>
          </w:p>
        </w:tc>
        <w:tc>
          <w:tcPr>
            <w:tcW w:w="0" w:type="auto"/>
            <w:shd w:val="clear" w:color="auto" w:fill="auto"/>
            <w:vAlign w:val="center"/>
            <w:hideMark/>
          </w:tcPr>
          <w:p w14:paraId="148C80E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512,6</w:t>
            </w:r>
          </w:p>
        </w:tc>
        <w:tc>
          <w:tcPr>
            <w:tcW w:w="0" w:type="auto"/>
            <w:shd w:val="clear" w:color="auto" w:fill="auto"/>
            <w:vAlign w:val="center"/>
            <w:hideMark/>
          </w:tcPr>
          <w:p w14:paraId="6D38E41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935A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148A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12E8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564,5</w:t>
            </w:r>
          </w:p>
        </w:tc>
        <w:tc>
          <w:tcPr>
            <w:tcW w:w="0" w:type="auto"/>
            <w:shd w:val="clear" w:color="auto" w:fill="auto"/>
            <w:vAlign w:val="center"/>
            <w:hideMark/>
          </w:tcPr>
          <w:p w14:paraId="5565F5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8597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FF39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564,5</w:t>
            </w:r>
          </w:p>
        </w:tc>
      </w:tr>
      <w:tr w:rsidR="00946DDD" w:rsidRPr="00946DDD" w14:paraId="12EAFC09" w14:textId="77777777" w:rsidTr="00946DDD">
        <w:trPr>
          <w:trHeight w:val="20"/>
        </w:trPr>
        <w:tc>
          <w:tcPr>
            <w:tcW w:w="0" w:type="auto"/>
            <w:shd w:val="clear" w:color="auto" w:fill="auto"/>
            <w:vAlign w:val="center"/>
            <w:hideMark/>
          </w:tcPr>
          <w:p w14:paraId="050793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ЗС-21.01.256.256</w:t>
            </w:r>
          </w:p>
        </w:tc>
        <w:tc>
          <w:tcPr>
            <w:tcW w:w="0" w:type="auto"/>
            <w:shd w:val="clear" w:color="auto" w:fill="auto"/>
            <w:vAlign w:val="center"/>
            <w:hideMark/>
          </w:tcPr>
          <w:p w14:paraId="0EB3620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30</w:t>
            </w:r>
          </w:p>
        </w:tc>
        <w:tc>
          <w:tcPr>
            <w:tcW w:w="0" w:type="auto"/>
            <w:shd w:val="clear" w:color="auto" w:fill="auto"/>
            <w:vAlign w:val="center"/>
            <w:hideMark/>
          </w:tcPr>
          <w:p w14:paraId="12C4AB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DEFF7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E521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48,0</w:t>
            </w:r>
          </w:p>
        </w:tc>
        <w:tc>
          <w:tcPr>
            <w:tcW w:w="0" w:type="auto"/>
            <w:shd w:val="clear" w:color="auto" w:fill="auto"/>
            <w:vAlign w:val="center"/>
            <w:hideMark/>
          </w:tcPr>
          <w:p w14:paraId="063221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483,3</w:t>
            </w:r>
          </w:p>
        </w:tc>
        <w:tc>
          <w:tcPr>
            <w:tcW w:w="0" w:type="auto"/>
            <w:shd w:val="clear" w:color="auto" w:fill="auto"/>
            <w:vAlign w:val="center"/>
            <w:hideMark/>
          </w:tcPr>
          <w:p w14:paraId="4C4B72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74CC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C40A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D2AD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531,2</w:t>
            </w:r>
          </w:p>
        </w:tc>
        <w:tc>
          <w:tcPr>
            <w:tcW w:w="0" w:type="auto"/>
            <w:shd w:val="clear" w:color="auto" w:fill="auto"/>
            <w:vAlign w:val="center"/>
            <w:hideMark/>
          </w:tcPr>
          <w:p w14:paraId="284F72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DB6D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F75E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531,2</w:t>
            </w:r>
          </w:p>
        </w:tc>
      </w:tr>
      <w:tr w:rsidR="00946DDD" w:rsidRPr="00946DDD" w14:paraId="10639BE2" w14:textId="77777777" w:rsidTr="00946DDD">
        <w:trPr>
          <w:trHeight w:val="20"/>
        </w:trPr>
        <w:tc>
          <w:tcPr>
            <w:tcW w:w="0" w:type="auto"/>
            <w:shd w:val="clear" w:color="auto" w:fill="auto"/>
            <w:vAlign w:val="center"/>
            <w:hideMark/>
          </w:tcPr>
          <w:p w14:paraId="5BD3A3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ЗС-21.01.257.257</w:t>
            </w:r>
          </w:p>
        </w:tc>
        <w:tc>
          <w:tcPr>
            <w:tcW w:w="0" w:type="auto"/>
            <w:shd w:val="clear" w:color="auto" w:fill="auto"/>
            <w:vAlign w:val="center"/>
            <w:hideMark/>
          </w:tcPr>
          <w:p w14:paraId="612A16F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30</w:t>
            </w:r>
          </w:p>
        </w:tc>
        <w:tc>
          <w:tcPr>
            <w:tcW w:w="0" w:type="auto"/>
            <w:shd w:val="clear" w:color="auto" w:fill="auto"/>
            <w:vAlign w:val="center"/>
            <w:hideMark/>
          </w:tcPr>
          <w:p w14:paraId="26BF66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7CD4BB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DEA34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D2B38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6E2C38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8137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33A8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CA24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0AE6EB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D39C5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22DC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728A548C" w14:textId="77777777" w:rsidTr="00946DDD">
        <w:trPr>
          <w:trHeight w:val="20"/>
        </w:trPr>
        <w:tc>
          <w:tcPr>
            <w:tcW w:w="0" w:type="auto"/>
            <w:shd w:val="clear" w:color="auto" w:fill="auto"/>
            <w:vAlign w:val="center"/>
            <w:hideMark/>
          </w:tcPr>
          <w:p w14:paraId="585FE2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ЗС-21.01.258.258</w:t>
            </w:r>
          </w:p>
        </w:tc>
        <w:tc>
          <w:tcPr>
            <w:tcW w:w="0" w:type="auto"/>
            <w:shd w:val="clear" w:color="auto" w:fill="auto"/>
            <w:vAlign w:val="center"/>
            <w:hideMark/>
          </w:tcPr>
          <w:p w14:paraId="7170DCD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Урицкого 1</w:t>
            </w:r>
          </w:p>
        </w:tc>
        <w:tc>
          <w:tcPr>
            <w:tcW w:w="0" w:type="auto"/>
            <w:shd w:val="clear" w:color="auto" w:fill="auto"/>
            <w:vAlign w:val="center"/>
            <w:hideMark/>
          </w:tcPr>
          <w:p w14:paraId="11D56A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37282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09E6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5E732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717789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F59F6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F018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E676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0B5BEE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D895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DC53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54A25BF8" w14:textId="77777777" w:rsidTr="00946DDD">
        <w:trPr>
          <w:trHeight w:val="20"/>
        </w:trPr>
        <w:tc>
          <w:tcPr>
            <w:tcW w:w="0" w:type="auto"/>
            <w:shd w:val="clear" w:color="auto" w:fill="auto"/>
            <w:vAlign w:val="center"/>
            <w:hideMark/>
          </w:tcPr>
          <w:p w14:paraId="3FDA64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ЗС-21.01.259.259</w:t>
            </w:r>
          </w:p>
        </w:tc>
        <w:tc>
          <w:tcPr>
            <w:tcW w:w="0" w:type="auto"/>
            <w:shd w:val="clear" w:color="auto" w:fill="auto"/>
            <w:vAlign w:val="center"/>
            <w:hideMark/>
          </w:tcPr>
          <w:p w14:paraId="383E891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15</w:t>
            </w:r>
          </w:p>
        </w:tc>
        <w:tc>
          <w:tcPr>
            <w:tcW w:w="0" w:type="auto"/>
            <w:shd w:val="clear" w:color="auto" w:fill="auto"/>
            <w:vAlign w:val="center"/>
            <w:hideMark/>
          </w:tcPr>
          <w:p w14:paraId="521F17A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DDBD7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F2EE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69,4</w:t>
            </w:r>
          </w:p>
        </w:tc>
        <w:tc>
          <w:tcPr>
            <w:tcW w:w="0" w:type="auto"/>
            <w:shd w:val="clear" w:color="auto" w:fill="auto"/>
            <w:vAlign w:val="center"/>
            <w:hideMark/>
          </w:tcPr>
          <w:p w14:paraId="13A617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648,5</w:t>
            </w:r>
          </w:p>
        </w:tc>
        <w:tc>
          <w:tcPr>
            <w:tcW w:w="0" w:type="auto"/>
            <w:shd w:val="clear" w:color="auto" w:fill="auto"/>
            <w:vAlign w:val="center"/>
            <w:hideMark/>
          </w:tcPr>
          <w:p w14:paraId="65EE7C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1C1D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A6B3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353A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717,8</w:t>
            </w:r>
          </w:p>
        </w:tc>
        <w:tc>
          <w:tcPr>
            <w:tcW w:w="0" w:type="auto"/>
            <w:shd w:val="clear" w:color="auto" w:fill="auto"/>
            <w:vAlign w:val="center"/>
            <w:hideMark/>
          </w:tcPr>
          <w:p w14:paraId="59043A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4B5F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99BA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717,8</w:t>
            </w:r>
          </w:p>
        </w:tc>
      </w:tr>
      <w:tr w:rsidR="00946DDD" w:rsidRPr="00946DDD" w14:paraId="2B66C573" w14:textId="77777777" w:rsidTr="00946DDD">
        <w:trPr>
          <w:trHeight w:val="20"/>
        </w:trPr>
        <w:tc>
          <w:tcPr>
            <w:tcW w:w="0" w:type="auto"/>
            <w:shd w:val="clear" w:color="auto" w:fill="auto"/>
            <w:vAlign w:val="center"/>
            <w:hideMark/>
          </w:tcPr>
          <w:p w14:paraId="73AF0F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lastRenderedPageBreak/>
              <w:t>ЗС-21.01.260.260</w:t>
            </w:r>
          </w:p>
        </w:tc>
        <w:tc>
          <w:tcPr>
            <w:tcW w:w="0" w:type="auto"/>
            <w:shd w:val="clear" w:color="auto" w:fill="auto"/>
            <w:vAlign w:val="center"/>
            <w:hideMark/>
          </w:tcPr>
          <w:p w14:paraId="1DE0B33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ЧС Грибоедова (правая сторона)</w:t>
            </w:r>
          </w:p>
        </w:tc>
        <w:tc>
          <w:tcPr>
            <w:tcW w:w="0" w:type="auto"/>
            <w:shd w:val="clear" w:color="auto" w:fill="auto"/>
            <w:vAlign w:val="center"/>
            <w:hideMark/>
          </w:tcPr>
          <w:p w14:paraId="50485B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2E5C7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2201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49,0</w:t>
            </w:r>
          </w:p>
        </w:tc>
        <w:tc>
          <w:tcPr>
            <w:tcW w:w="0" w:type="auto"/>
            <w:shd w:val="clear" w:color="auto" w:fill="auto"/>
            <w:vAlign w:val="center"/>
            <w:hideMark/>
          </w:tcPr>
          <w:p w14:paraId="679D098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490,4</w:t>
            </w:r>
          </w:p>
        </w:tc>
        <w:tc>
          <w:tcPr>
            <w:tcW w:w="0" w:type="auto"/>
            <w:shd w:val="clear" w:color="auto" w:fill="auto"/>
            <w:vAlign w:val="center"/>
            <w:hideMark/>
          </w:tcPr>
          <w:p w14:paraId="0E83CF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B45A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F223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A5B7A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539,3</w:t>
            </w:r>
          </w:p>
        </w:tc>
        <w:tc>
          <w:tcPr>
            <w:tcW w:w="0" w:type="auto"/>
            <w:shd w:val="clear" w:color="auto" w:fill="auto"/>
            <w:vAlign w:val="center"/>
            <w:hideMark/>
          </w:tcPr>
          <w:p w14:paraId="4280E9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87AD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1CA1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539,3</w:t>
            </w:r>
          </w:p>
        </w:tc>
      </w:tr>
      <w:tr w:rsidR="00946DDD" w:rsidRPr="00946DDD" w14:paraId="217DEA98" w14:textId="77777777" w:rsidTr="00946DDD">
        <w:trPr>
          <w:trHeight w:val="20"/>
        </w:trPr>
        <w:tc>
          <w:tcPr>
            <w:tcW w:w="0" w:type="auto"/>
            <w:shd w:val="clear" w:color="auto" w:fill="auto"/>
            <w:vAlign w:val="center"/>
            <w:hideMark/>
          </w:tcPr>
          <w:p w14:paraId="20B198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ЗС-21.01.261.261</w:t>
            </w:r>
          </w:p>
        </w:tc>
        <w:tc>
          <w:tcPr>
            <w:tcW w:w="0" w:type="auto"/>
            <w:shd w:val="clear" w:color="auto" w:fill="auto"/>
            <w:vAlign w:val="center"/>
            <w:hideMark/>
          </w:tcPr>
          <w:p w14:paraId="5840E4D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ЧС Грибоедова</w:t>
            </w:r>
          </w:p>
        </w:tc>
        <w:tc>
          <w:tcPr>
            <w:tcW w:w="0" w:type="auto"/>
            <w:shd w:val="clear" w:color="auto" w:fill="auto"/>
            <w:vAlign w:val="center"/>
            <w:hideMark/>
          </w:tcPr>
          <w:p w14:paraId="4C98E9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131476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A8C1B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53,6</w:t>
            </w:r>
          </w:p>
        </w:tc>
        <w:tc>
          <w:tcPr>
            <w:tcW w:w="0" w:type="auto"/>
            <w:shd w:val="clear" w:color="auto" w:fill="auto"/>
            <w:vAlign w:val="center"/>
            <w:hideMark/>
          </w:tcPr>
          <w:p w14:paraId="6C1326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528,6</w:t>
            </w:r>
          </w:p>
        </w:tc>
        <w:tc>
          <w:tcPr>
            <w:tcW w:w="0" w:type="auto"/>
            <w:shd w:val="clear" w:color="auto" w:fill="auto"/>
            <w:vAlign w:val="center"/>
            <w:hideMark/>
          </w:tcPr>
          <w:p w14:paraId="35B891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AF105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1266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F892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582,2</w:t>
            </w:r>
          </w:p>
        </w:tc>
        <w:tc>
          <w:tcPr>
            <w:tcW w:w="0" w:type="auto"/>
            <w:shd w:val="clear" w:color="auto" w:fill="auto"/>
            <w:vAlign w:val="center"/>
            <w:hideMark/>
          </w:tcPr>
          <w:p w14:paraId="2A1EA1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24AC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0D5B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582,2</w:t>
            </w:r>
          </w:p>
        </w:tc>
      </w:tr>
      <w:tr w:rsidR="00946DDD" w:rsidRPr="00946DDD" w14:paraId="7D7E3EBD" w14:textId="77777777" w:rsidTr="00946DDD">
        <w:trPr>
          <w:trHeight w:val="20"/>
        </w:trPr>
        <w:tc>
          <w:tcPr>
            <w:tcW w:w="0" w:type="auto"/>
            <w:shd w:val="clear" w:color="auto" w:fill="auto"/>
            <w:vAlign w:val="center"/>
            <w:hideMark/>
          </w:tcPr>
          <w:p w14:paraId="769D8F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ЗС-21.01.262.262</w:t>
            </w:r>
          </w:p>
        </w:tc>
        <w:tc>
          <w:tcPr>
            <w:tcW w:w="0" w:type="auto"/>
            <w:shd w:val="clear" w:color="auto" w:fill="auto"/>
            <w:vAlign w:val="center"/>
            <w:hideMark/>
          </w:tcPr>
          <w:p w14:paraId="15A2895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ЧС Попова, Ухтомского</w:t>
            </w:r>
          </w:p>
        </w:tc>
        <w:tc>
          <w:tcPr>
            <w:tcW w:w="0" w:type="auto"/>
            <w:shd w:val="clear" w:color="auto" w:fill="auto"/>
            <w:vAlign w:val="center"/>
            <w:hideMark/>
          </w:tcPr>
          <w:p w14:paraId="177C58D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8687E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CFAB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54,7</w:t>
            </w:r>
          </w:p>
        </w:tc>
        <w:tc>
          <w:tcPr>
            <w:tcW w:w="0" w:type="auto"/>
            <w:shd w:val="clear" w:color="auto" w:fill="auto"/>
            <w:vAlign w:val="center"/>
            <w:hideMark/>
          </w:tcPr>
          <w:p w14:paraId="68E013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535,2</w:t>
            </w:r>
          </w:p>
        </w:tc>
        <w:tc>
          <w:tcPr>
            <w:tcW w:w="0" w:type="auto"/>
            <w:shd w:val="clear" w:color="auto" w:fill="auto"/>
            <w:vAlign w:val="center"/>
            <w:hideMark/>
          </w:tcPr>
          <w:p w14:paraId="774B14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5F98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58DA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7D2A1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589,8</w:t>
            </w:r>
          </w:p>
        </w:tc>
        <w:tc>
          <w:tcPr>
            <w:tcW w:w="0" w:type="auto"/>
            <w:shd w:val="clear" w:color="auto" w:fill="auto"/>
            <w:vAlign w:val="center"/>
            <w:hideMark/>
          </w:tcPr>
          <w:p w14:paraId="569976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7261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100A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589,8</w:t>
            </w:r>
          </w:p>
        </w:tc>
      </w:tr>
      <w:tr w:rsidR="00946DDD" w:rsidRPr="00946DDD" w14:paraId="52F5711B" w14:textId="77777777" w:rsidTr="00946DDD">
        <w:trPr>
          <w:trHeight w:val="20"/>
        </w:trPr>
        <w:tc>
          <w:tcPr>
            <w:tcW w:w="0" w:type="auto"/>
            <w:shd w:val="clear" w:color="auto" w:fill="auto"/>
            <w:vAlign w:val="center"/>
            <w:hideMark/>
          </w:tcPr>
          <w:p w14:paraId="6F39D3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ЗС-21.01.263.263</w:t>
            </w:r>
          </w:p>
        </w:tc>
        <w:tc>
          <w:tcPr>
            <w:tcW w:w="0" w:type="auto"/>
            <w:shd w:val="clear" w:color="auto" w:fill="auto"/>
            <w:vAlign w:val="center"/>
            <w:hideMark/>
          </w:tcPr>
          <w:p w14:paraId="1866F1D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16</w:t>
            </w:r>
          </w:p>
        </w:tc>
        <w:tc>
          <w:tcPr>
            <w:tcW w:w="0" w:type="auto"/>
            <w:shd w:val="clear" w:color="auto" w:fill="auto"/>
            <w:vAlign w:val="center"/>
            <w:hideMark/>
          </w:tcPr>
          <w:p w14:paraId="40596B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1839A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C210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51,9</w:t>
            </w:r>
          </w:p>
        </w:tc>
        <w:tc>
          <w:tcPr>
            <w:tcW w:w="0" w:type="auto"/>
            <w:shd w:val="clear" w:color="auto" w:fill="auto"/>
            <w:vAlign w:val="center"/>
            <w:hideMark/>
          </w:tcPr>
          <w:p w14:paraId="5FF350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512,6</w:t>
            </w:r>
          </w:p>
        </w:tc>
        <w:tc>
          <w:tcPr>
            <w:tcW w:w="0" w:type="auto"/>
            <w:shd w:val="clear" w:color="auto" w:fill="auto"/>
            <w:vAlign w:val="center"/>
            <w:hideMark/>
          </w:tcPr>
          <w:p w14:paraId="145BD4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EED7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CBD3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8B4F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564,5</w:t>
            </w:r>
          </w:p>
        </w:tc>
        <w:tc>
          <w:tcPr>
            <w:tcW w:w="0" w:type="auto"/>
            <w:shd w:val="clear" w:color="auto" w:fill="auto"/>
            <w:vAlign w:val="center"/>
            <w:hideMark/>
          </w:tcPr>
          <w:p w14:paraId="3B694A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53C3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860E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564,5</w:t>
            </w:r>
          </w:p>
        </w:tc>
      </w:tr>
      <w:tr w:rsidR="00946DDD" w:rsidRPr="00946DDD" w14:paraId="5DAF9688" w14:textId="77777777" w:rsidTr="00946DDD">
        <w:trPr>
          <w:trHeight w:val="20"/>
        </w:trPr>
        <w:tc>
          <w:tcPr>
            <w:tcW w:w="0" w:type="auto"/>
            <w:shd w:val="clear" w:color="auto" w:fill="auto"/>
            <w:vAlign w:val="center"/>
            <w:hideMark/>
          </w:tcPr>
          <w:p w14:paraId="2D00E8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ЗС-21.01.264.264</w:t>
            </w:r>
          </w:p>
        </w:tc>
        <w:tc>
          <w:tcPr>
            <w:tcW w:w="0" w:type="auto"/>
            <w:shd w:val="clear" w:color="auto" w:fill="auto"/>
            <w:vAlign w:val="center"/>
            <w:hideMark/>
          </w:tcPr>
          <w:p w14:paraId="16E2AD9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18</w:t>
            </w:r>
          </w:p>
        </w:tc>
        <w:tc>
          <w:tcPr>
            <w:tcW w:w="0" w:type="auto"/>
            <w:shd w:val="clear" w:color="auto" w:fill="auto"/>
            <w:vAlign w:val="center"/>
            <w:hideMark/>
          </w:tcPr>
          <w:p w14:paraId="11295E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B0B0D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08C8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69,5</w:t>
            </w:r>
          </w:p>
        </w:tc>
        <w:tc>
          <w:tcPr>
            <w:tcW w:w="0" w:type="auto"/>
            <w:shd w:val="clear" w:color="auto" w:fill="auto"/>
            <w:vAlign w:val="center"/>
            <w:hideMark/>
          </w:tcPr>
          <w:p w14:paraId="55EEF5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649,5</w:t>
            </w:r>
          </w:p>
        </w:tc>
        <w:tc>
          <w:tcPr>
            <w:tcW w:w="0" w:type="auto"/>
            <w:shd w:val="clear" w:color="auto" w:fill="auto"/>
            <w:vAlign w:val="center"/>
            <w:hideMark/>
          </w:tcPr>
          <w:p w14:paraId="4B4C65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DABB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4E14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71E6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719,0</w:t>
            </w:r>
          </w:p>
        </w:tc>
        <w:tc>
          <w:tcPr>
            <w:tcW w:w="0" w:type="auto"/>
            <w:shd w:val="clear" w:color="auto" w:fill="auto"/>
            <w:vAlign w:val="center"/>
            <w:hideMark/>
          </w:tcPr>
          <w:p w14:paraId="70AA34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A7A7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C84F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719,0</w:t>
            </w:r>
          </w:p>
        </w:tc>
      </w:tr>
      <w:tr w:rsidR="00946DDD" w:rsidRPr="00946DDD" w14:paraId="7383E422" w14:textId="77777777" w:rsidTr="00946DDD">
        <w:trPr>
          <w:trHeight w:val="20"/>
        </w:trPr>
        <w:tc>
          <w:tcPr>
            <w:tcW w:w="0" w:type="auto"/>
            <w:shd w:val="clear" w:color="auto" w:fill="auto"/>
            <w:vAlign w:val="center"/>
            <w:hideMark/>
          </w:tcPr>
          <w:p w14:paraId="342ED24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ЗС-21.01.265.265</w:t>
            </w:r>
          </w:p>
        </w:tc>
        <w:tc>
          <w:tcPr>
            <w:tcW w:w="0" w:type="auto"/>
            <w:shd w:val="clear" w:color="auto" w:fill="auto"/>
            <w:vAlign w:val="center"/>
            <w:hideMark/>
          </w:tcPr>
          <w:p w14:paraId="03458C5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ЮУрГУ</w:t>
            </w:r>
          </w:p>
        </w:tc>
        <w:tc>
          <w:tcPr>
            <w:tcW w:w="0" w:type="auto"/>
            <w:shd w:val="clear" w:color="auto" w:fill="auto"/>
            <w:vAlign w:val="center"/>
            <w:hideMark/>
          </w:tcPr>
          <w:p w14:paraId="1E26A9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C4DB5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3AF86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44,8</w:t>
            </w:r>
          </w:p>
        </w:tc>
        <w:tc>
          <w:tcPr>
            <w:tcW w:w="0" w:type="auto"/>
            <w:shd w:val="clear" w:color="auto" w:fill="auto"/>
            <w:vAlign w:val="center"/>
            <w:hideMark/>
          </w:tcPr>
          <w:p w14:paraId="5D577B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457,5</w:t>
            </w:r>
          </w:p>
        </w:tc>
        <w:tc>
          <w:tcPr>
            <w:tcW w:w="0" w:type="auto"/>
            <w:shd w:val="clear" w:color="auto" w:fill="auto"/>
            <w:vAlign w:val="center"/>
            <w:hideMark/>
          </w:tcPr>
          <w:p w14:paraId="0024FF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679B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B783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E4841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502,3</w:t>
            </w:r>
          </w:p>
        </w:tc>
        <w:tc>
          <w:tcPr>
            <w:tcW w:w="0" w:type="auto"/>
            <w:shd w:val="clear" w:color="auto" w:fill="auto"/>
            <w:vAlign w:val="center"/>
            <w:hideMark/>
          </w:tcPr>
          <w:p w14:paraId="651489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E798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DC96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502,3</w:t>
            </w:r>
          </w:p>
        </w:tc>
      </w:tr>
      <w:tr w:rsidR="00946DDD" w:rsidRPr="00946DDD" w14:paraId="21AE5900" w14:textId="77777777" w:rsidTr="00946DDD">
        <w:trPr>
          <w:trHeight w:val="20"/>
        </w:trPr>
        <w:tc>
          <w:tcPr>
            <w:tcW w:w="0" w:type="auto"/>
            <w:shd w:val="clear" w:color="auto" w:fill="auto"/>
            <w:vAlign w:val="center"/>
            <w:hideMark/>
          </w:tcPr>
          <w:p w14:paraId="25D3D4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ЗС-21.01.266.266</w:t>
            </w:r>
          </w:p>
        </w:tc>
        <w:tc>
          <w:tcPr>
            <w:tcW w:w="0" w:type="auto"/>
            <w:shd w:val="clear" w:color="auto" w:fill="auto"/>
            <w:vAlign w:val="center"/>
            <w:hideMark/>
          </w:tcPr>
          <w:p w14:paraId="4A9D5DF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ЮУрГУ</w:t>
            </w:r>
          </w:p>
        </w:tc>
        <w:tc>
          <w:tcPr>
            <w:tcW w:w="0" w:type="auto"/>
            <w:shd w:val="clear" w:color="auto" w:fill="auto"/>
            <w:vAlign w:val="center"/>
            <w:hideMark/>
          </w:tcPr>
          <w:p w14:paraId="122BD2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6431A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5C8F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52,0</w:t>
            </w:r>
          </w:p>
        </w:tc>
        <w:tc>
          <w:tcPr>
            <w:tcW w:w="0" w:type="auto"/>
            <w:shd w:val="clear" w:color="auto" w:fill="auto"/>
            <w:vAlign w:val="center"/>
            <w:hideMark/>
          </w:tcPr>
          <w:p w14:paraId="44F5E8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512,4</w:t>
            </w:r>
          </w:p>
        </w:tc>
        <w:tc>
          <w:tcPr>
            <w:tcW w:w="0" w:type="auto"/>
            <w:shd w:val="clear" w:color="auto" w:fill="auto"/>
            <w:vAlign w:val="center"/>
            <w:hideMark/>
          </w:tcPr>
          <w:p w14:paraId="28F611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08A0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F997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328C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564,4</w:t>
            </w:r>
          </w:p>
        </w:tc>
        <w:tc>
          <w:tcPr>
            <w:tcW w:w="0" w:type="auto"/>
            <w:shd w:val="clear" w:color="auto" w:fill="auto"/>
            <w:vAlign w:val="center"/>
            <w:hideMark/>
          </w:tcPr>
          <w:p w14:paraId="443BAD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6E57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1556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564,4</w:t>
            </w:r>
          </w:p>
        </w:tc>
      </w:tr>
      <w:tr w:rsidR="00946DDD" w:rsidRPr="00946DDD" w14:paraId="26ACDDF4" w14:textId="77777777" w:rsidTr="00946DDD">
        <w:trPr>
          <w:trHeight w:val="20"/>
        </w:trPr>
        <w:tc>
          <w:tcPr>
            <w:tcW w:w="0" w:type="auto"/>
            <w:shd w:val="clear" w:color="auto" w:fill="auto"/>
            <w:vAlign w:val="center"/>
            <w:hideMark/>
          </w:tcPr>
          <w:p w14:paraId="389906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ЗС-21.01.267.267</w:t>
            </w:r>
          </w:p>
        </w:tc>
        <w:tc>
          <w:tcPr>
            <w:tcW w:w="0" w:type="auto"/>
            <w:shd w:val="clear" w:color="auto" w:fill="auto"/>
            <w:vAlign w:val="center"/>
            <w:hideMark/>
          </w:tcPr>
          <w:p w14:paraId="619C455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59</w:t>
            </w:r>
          </w:p>
        </w:tc>
        <w:tc>
          <w:tcPr>
            <w:tcW w:w="0" w:type="auto"/>
            <w:shd w:val="clear" w:color="auto" w:fill="auto"/>
            <w:vAlign w:val="center"/>
            <w:hideMark/>
          </w:tcPr>
          <w:p w14:paraId="431D85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E9790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9770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7CB9A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8EE78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83F5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6AB2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4B23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9AC88B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05B8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8FBF5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B9ED77E" w14:textId="77777777" w:rsidTr="00946DDD">
        <w:trPr>
          <w:trHeight w:val="20"/>
        </w:trPr>
        <w:tc>
          <w:tcPr>
            <w:tcW w:w="0" w:type="auto"/>
            <w:shd w:val="clear" w:color="auto" w:fill="auto"/>
            <w:vAlign w:val="center"/>
            <w:hideMark/>
          </w:tcPr>
          <w:p w14:paraId="50CB8F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ЗС-21.01.268.268</w:t>
            </w:r>
          </w:p>
        </w:tc>
        <w:tc>
          <w:tcPr>
            <w:tcW w:w="0" w:type="auto"/>
            <w:shd w:val="clear" w:color="auto" w:fill="auto"/>
            <w:vAlign w:val="center"/>
            <w:hideMark/>
          </w:tcPr>
          <w:p w14:paraId="2C53452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 xml:space="preserve">Реконструкция ИТП по адресу: </w:t>
            </w:r>
          </w:p>
        </w:tc>
        <w:tc>
          <w:tcPr>
            <w:tcW w:w="0" w:type="auto"/>
            <w:shd w:val="clear" w:color="auto" w:fill="auto"/>
            <w:vAlign w:val="center"/>
            <w:hideMark/>
          </w:tcPr>
          <w:p w14:paraId="11918F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84314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6630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B68849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3B3B5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43FA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E459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54734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7B5785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D6DF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4809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F378962" w14:textId="77777777" w:rsidTr="00946DDD">
        <w:trPr>
          <w:trHeight w:val="20"/>
        </w:trPr>
        <w:tc>
          <w:tcPr>
            <w:tcW w:w="0" w:type="auto"/>
            <w:shd w:val="clear" w:color="auto" w:fill="auto"/>
            <w:vAlign w:val="center"/>
            <w:hideMark/>
          </w:tcPr>
          <w:p w14:paraId="07BDD3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ЗС-21.01.269.269</w:t>
            </w:r>
          </w:p>
        </w:tc>
        <w:tc>
          <w:tcPr>
            <w:tcW w:w="0" w:type="auto"/>
            <w:shd w:val="clear" w:color="auto" w:fill="auto"/>
            <w:vAlign w:val="center"/>
            <w:hideMark/>
          </w:tcPr>
          <w:p w14:paraId="18637C4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школа 2</w:t>
            </w:r>
          </w:p>
        </w:tc>
        <w:tc>
          <w:tcPr>
            <w:tcW w:w="0" w:type="auto"/>
            <w:shd w:val="clear" w:color="auto" w:fill="auto"/>
            <w:vAlign w:val="center"/>
            <w:hideMark/>
          </w:tcPr>
          <w:p w14:paraId="3BA32D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E229B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C583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43FB36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1AD146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9B2F9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7D9B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D0FE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ECF64F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6151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8E67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EB4CC75" w14:textId="77777777" w:rsidTr="00946DDD">
        <w:trPr>
          <w:trHeight w:val="20"/>
        </w:trPr>
        <w:tc>
          <w:tcPr>
            <w:tcW w:w="0" w:type="auto"/>
            <w:shd w:val="clear" w:color="auto" w:fill="auto"/>
            <w:vAlign w:val="center"/>
            <w:hideMark/>
          </w:tcPr>
          <w:p w14:paraId="209E4AD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ЗС-21.01.270.270</w:t>
            </w:r>
          </w:p>
        </w:tc>
        <w:tc>
          <w:tcPr>
            <w:tcW w:w="0" w:type="auto"/>
            <w:shd w:val="clear" w:color="auto" w:fill="auto"/>
            <w:vAlign w:val="center"/>
            <w:hideMark/>
          </w:tcPr>
          <w:p w14:paraId="73AA286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39</w:t>
            </w:r>
          </w:p>
        </w:tc>
        <w:tc>
          <w:tcPr>
            <w:tcW w:w="0" w:type="auto"/>
            <w:shd w:val="clear" w:color="auto" w:fill="auto"/>
            <w:vAlign w:val="center"/>
            <w:hideMark/>
          </w:tcPr>
          <w:p w14:paraId="61DC82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3764B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3B1D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50,1</w:t>
            </w:r>
          </w:p>
        </w:tc>
        <w:tc>
          <w:tcPr>
            <w:tcW w:w="0" w:type="auto"/>
            <w:shd w:val="clear" w:color="auto" w:fill="auto"/>
            <w:vAlign w:val="center"/>
            <w:hideMark/>
          </w:tcPr>
          <w:p w14:paraId="12D48F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497,1</w:t>
            </w:r>
          </w:p>
        </w:tc>
        <w:tc>
          <w:tcPr>
            <w:tcW w:w="0" w:type="auto"/>
            <w:shd w:val="clear" w:color="auto" w:fill="auto"/>
            <w:vAlign w:val="center"/>
            <w:hideMark/>
          </w:tcPr>
          <w:p w14:paraId="7F8C16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5995B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D23A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141A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547,2</w:t>
            </w:r>
          </w:p>
        </w:tc>
        <w:tc>
          <w:tcPr>
            <w:tcW w:w="0" w:type="auto"/>
            <w:shd w:val="clear" w:color="auto" w:fill="auto"/>
            <w:vAlign w:val="center"/>
            <w:hideMark/>
          </w:tcPr>
          <w:p w14:paraId="754102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048B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5CB5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547,2</w:t>
            </w:r>
          </w:p>
        </w:tc>
      </w:tr>
      <w:tr w:rsidR="00946DDD" w:rsidRPr="00946DDD" w14:paraId="0522F681" w14:textId="77777777" w:rsidTr="00946DDD">
        <w:trPr>
          <w:trHeight w:val="20"/>
        </w:trPr>
        <w:tc>
          <w:tcPr>
            <w:tcW w:w="0" w:type="auto"/>
            <w:shd w:val="clear" w:color="auto" w:fill="auto"/>
            <w:vAlign w:val="center"/>
            <w:hideMark/>
          </w:tcPr>
          <w:p w14:paraId="6914725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ЗС-21.01.271.271</w:t>
            </w:r>
          </w:p>
        </w:tc>
        <w:tc>
          <w:tcPr>
            <w:tcW w:w="0" w:type="auto"/>
            <w:shd w:val="clear" w:color="auto" w:fill="auto"/>
            <w:vAlign w:val="center"/>
            <w:hideMark/>
          </w:tcPr>
          <w:p w14:paraId="5073DC5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Тургенева 14</w:t>
            </w:r>
          </w:p>
        </w:tc>
        <w:tc>
          <w:tcPr>
            <w:tcW w:w="0" w:type="auto"/>
            <w:shd w:val="clear" w:color="auto" w:fill="auto"/>
            <w:vAlign w:val="center"/>
            <w:hideMark/>
          </w:tcPr>
          <w:p w14:paraId="07D889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91E52E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5E41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67,3</w:t>
            </w:r>
          </w:p>
        </w:tc>
        <w:tc>
          <w:tcPr>
            <w:tcW w:w="0" w:type="auto"/>
            <w:shd w:val="clear" w:color="auto" w:fill="auto"/>
            <w:vAlign w:val="center"/>
            <w:hideMark/>
          </w:tcPr>
          <w:p w14:paraId="2A03BB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631,1</w:t>
            </w:r>
          </w:p>
        </w:tc>
        <w:tc>
          <w:tcPr>
            <w:tcW w:w="0" w:type="auto"/>
            <w:shd w:val="clear" w:color="auto" w:fill="auto"/>
            <w:vAlign w:val="center"/>
            <w:hideMark/>
          </w:tcPr>
          <w:p w14:paraId="6C3AC6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CF9E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10DA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8C799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698,4</w:t>
            </w:r>
          </w:p>
        </w:tc>
        <w:tc>
          <w:tcPr>
            <w:tcW w:w="0" w:type="auto"/>
            <w:shd w:val="clear" w:color="auto" w:fill="auto"/>
            <w:vAlign w:val="center"/>
            <w:hideMark/>
          </w:tcPr>
          <w:p w14:paraId="562103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A14B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D2DA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698,4</w:t>
            </w:r>
          </w:p>
        </w:tc>
      </w:tr>
      <w:tr w:rsidR="00946DDD" w:rsidRPr="00946DDD" w14:paraId="329B45AB" w14:textId="77777777" w:rsidTr="00946DDD">
        <w:trPr>
          <w:trHeight w:val="20"/>
        </w:trPr>
        <w:tc>
          <w:tcPr>
            <w:tcW w:w="0" w:type="auto"/>
            <w:shd w:val="clear" w:color="auto" w:fill="auto"/>
            <w:vAlign w:val="center"/>
            <w:hideMark/>
          </w:tcPr>
          <w:p w14:paraId="295758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ЗС-21.01.272.272</w:t>
            </w:r>
          </w:p>
        </w:tc>
        <w:tc>
          <w:tcPr>
            <w:tcW w:w="0" w:type="auto"/>
            <w:shd w:val="clear" w:color="auto" w:fill="auto"/>
            <w:vAlign w:val="center"/>
            <w:hideMark/>
          </w:tcPr>
          <w:p w14:paraId="16E7415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Тургенева 12</w:t>
            </w:r>
          </w:p>
        </w:tc>
        <w:tc>
          <w:tcPr>
            <w:tcW w:w="0" w:type="auto"/>
            <w:shd w:val="clear" w:color="auto" w:fill="auto"/>
            <w:vAlign w:val="center"/>
            <w:hideMark/>
          </w:tcPr>
          <w:p w14:paraId="40C232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518ED9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5F62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E42FB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AA4F9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1331B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67E2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17A3C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96071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E6CE1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7C462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41F6123" w14:textId="77777777" w:rsidTr="00946DDD">
        <w:trPr>
          <w:trHeight w:val="20"/>
        </w:trPr>
        <w:tc>
          <w:tcPr>
            <w:tcW w:w="0" w:type="auto"/>
            <w:shd w:val="clear" w:color="auto" w:fill="auto"/>
            <w:vAlign w:val="center"/>
            <w:hideMark/>
          </w:tcPr>
          <w:p w14:paraId="09CC77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ЗС-21.01.273.273</w:t>
            </w:r>
          </w:p>
        </w:tc>
        <w:tc>
          <w:tcPr>
            <w:tcW w:w="0" w:type="auto"/>
            <w:shd w:val="clear" w:color="auto" w:fill="auto"/>
            <w:vAlign w:val="center"/>
            <w:hideMark/>
          </w:tcPr>
          <w:p w14:paraId="0407D30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16</w:t>
            </w:r>
          </w:p>
        </w:tc>
        <w:tc>
          <w:tcPr>
            <w:tcW w:w="0" w:type="auto"/>
            <w:shd w:val="clear" w:color="auto" w:fill="auto"/>
            <w:vAlign w:val="center"/>
            <w:hideMark/>
          </w:tcPr>
          <w:p w14:paraId="3B387C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117BD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BD79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64,4</w:t>
            </w:r>
          </w:p>
        </w:tc>
        <w:tc>
          <w:tcPr>
            <w:tcW w:w="0" w:type="auto"/>
            <w:shd w:val="clear" w:color="auto" w:fill="auto"/>
            <w:vAlign w:val="center"/>
            <w:hideMark/>
          </w:tcPr>
          <w:p w14:paraId="2DEA86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608,2</w:t>
            </w:r>
          </w:p>
        </w:tc>
        <w:tc>
          <w:tcPr>
            <w:tcW w:w="0" w:type="auto"/>
            <w:shd w:val="clear" w:color="auto" w:fill="auto"/>
            <w:vAlign w:val="center"/>
            <w:hideMark/>
          </w:tcPr>
          <w:p w14:paraId="19311D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3812F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3C22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0544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672,6</w:t>
            </w:r>
          </w:p>
        </w:tc>
        <w:tc>
          <w:tcPr>
            <w:tcW w:w="0" w:type="auto"/>
            <w:shd w:val="clear" w:color="auto" w:fill="auto"/>
            <w:vAlign w:val="center"/>
            <w:hideMark/>
          </w:tcPr>
          <w:p w14:paraId="19307E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6A0E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BC91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672,6</w:t>
            </w:r>
          </w:p>
        </w:tc>
      </w:tr>
      <w:tr w:rsidR="00946DDD" w:rsidRPr="00946DDD" w14:paraId="1D049D39" w14:textId="77777777" w:rsidTr="00946DDD">
        <w:trPr>
          <w:trHeight w:val="20"/>
        </w:trPr>
        <w:tc>
          <w:tcPr>
            <w:tcW w:w="0" w:type="auto"/>
            <w:shd w:val="clear" w:color="auto" w:fill="auto"/>
            <w:vAlign w:val="center"/>
            <w:hideMark/>
          </w:tcPr>
          <w:p w14:paraId="12DE42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ЗС-21.01.274.274</w:t>
            </w:r>
          </w:p>
        </w:tc>
        <w:tc>
          <w:tcPr>
            <w:tcW w:w="0" w:type="auto"/>
            <w:shd w:val="clear" w:color="auto" w:fill="auto"/>
            <w:vAlign w:val="center"/>
            <w:hideMark/>
          </w:tcPr>
          <w:p w14:paraId="73ADBAF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14</w:t>
            </w:r>
          </w:p>
        </w:tc>
        <w:tc>
          <w:tcPr>
            <w:tcW w:w="0" w:type="auto"/>
            <w:shd w:val="clear" w:color="auto" w:fill="auto"/>
            <w:vAlign w:val="center"/>
            <w:hideMark/>
          </w:tcPr>
          <w:p w14:paraId="6AEAE9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0FA94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0F71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46,4</w:t>
            </w:r>
          </w:p>
        </w:tc>
        <w:tc>
          <w:tcPr>
            <w:tcW w:w="0" w:type="auto"/>
            <w:shd w:val="clear" w:color="auto" w:fill="auto"/>
            <w:vAlign w:val="center"/>
            <w:hideMark/>
          </w:tcPr>
          <w:p w14:paraId="437C32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471,0</w:t>
            </w:r>
          </w:p>
        </w:tc>
        <w:tc>
          <w:tcPr>
            <w:tcW w:w="0" w:type="auto"/>
            <w:shd w:val="clear" w:color="auto" w:fill="auto"/>
            <w:vAlign w:val="center"/>
            <w:hideMark/>
          </w:tcPr>
          <w:p w14:paraId="0E9745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626E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3E1F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4199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517,4</w:t>
            </w:r>
          </w:p>
        </w:tc>
        <w:tc>
          <w:tcPr>
            <w:tcW w:w="0" w:type="auto"/>
            <w:shd w:val="clear" w:color="auto" w:fill="auto"/>
            <w:vAlign w:val="center"/>
            <w:hideMark/>
          </w:tcPr>
          <w:p w14:paraId="30AFF5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70EA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BE220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517,4</w:t>
            </w:r>
          </w:p>
        </w:tc>
      </w:tr>
      <w:tr w:rsidR="00946DDD" w:rsidRPr="00946DDD" w14:paraId="343B3311" w14:textId="77777777" w:rsidTr="00946DDD">
        <w:trPr>
          <w:trHeight w:val="20"/>
        </w:trPr>
        <w:tc>
          <w:tcPr>
            <w:tcW w:w="0" w:type="auto"/>
            <w:shd w:val="clear" w:color="auto" w:fill="auto"/>
            <w:vAlign w:val="center"/>
            <w:hideMark/>
          </w:tcPr>
          <w:p w14:paraId="551050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ЗС-21.01.275.275</w:t>
            </w:r>
          </w:p>
        </w:tc>
        <w:tc>
          <w:tcPr>
            <w:tcW w:w="0" w:type="auto"/>
            <w:shd w:val="clear" w:color="auto" w:fill="auto"/>
            <w:vAlign w:val="center"/>
            <w:hideMark/>
          </w:tcPr>
          <w:p w14:paraId="6DE657F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Тургенева 15</w:t>
            </w:r>
          </w:p>
        </w:tc>
        <w:tc>
          <w:tcPr>
            <w:tcW w:w="0" w:type="auto"/>
            <w:shd w:val="clear" w:color="auto" w:fill="auto"/>
            <w:vAlign w:val="center"/>
            <w:hideMark/>
          </w:tcPr>
          <w:p w14:paraId="38C99A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93690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D4BD7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74,7</w:t>
            </w:r>
          </w:p>
        </w:tc>
        <w:tc>
          <w:tcPr>
            <w:tcW w:w="0" w:type="auto"/>
            <w:shd w:val="clear" w:color="auto" w:fill="auto"/>
            <w:vAlign w:val="center"/>
            <w:hideMark/>
          </w:tcPr>
          <w:p w14:paraId="51A8AB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705,7</w:t>
            </w:r>
          </w:p>
        </w:tc>
        <w:tc>
          <w:tcPr>
            <w:tcW w:w="0" w:type="auto"/>
            <w:shd w:val="clear" w:color="auto" w:fill="auto"/>
            <w:vAlign w:val="center"/>
            <w:hideMark/>
          </w:tcPr>
          <w:p w14:paraId="4EDB0E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D6C5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59F73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6E30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780,5</w:t>
            </w:r>
          </w:p>
        </w:tc>
        <w:tc>
          <w:tcPr>
            <w:tcW w:w="0" w:type="auto"/>
            <w:shd w:val="clear" w:color="auto" w:fill="auto"/>
            <w:vAlign w:val="center"/>
            <w:hideMark/>
          </w:tcPr>
          <w:p w14:paraId="0A5231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4FB0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33B1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780,5</w:t>
            </w:r>
          </w:p>
        </w:tc>
      </w:tr>
      <w:tr w:rsidR="00946DDD" w:rsidRPr="00946DDD" w14:paraId="0C51E477" w14:textId="77777777" w:rsidTr="00946DDD">
        <w:trPr>
          <w:trHeight w:val="20"/>
        </w:trPr>
        <w:tc>
          <w:tcPr>
            <w:tcW w:w="0" w:type="auto"/>
            <w:shd w:val="clear" w:color="auto" w:fill="auto"/>
            <w:vAlign w:val="center"/>
            <w:hideMark/>
          </w:tcPr>
          <w:p w14:paraId="5E22ED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ЗС-21.01.276.276</w:t>
            </w:r>
          </w:p>
        </w:tc>
        <w:tc>
          <w:tcPr>
            <w:tcW w:w="0" w:type="auto"/>
            <w:shd w:val="clear" w:color="auto" w:fill="auto"/>
            <w:vAlign w:val="center"/>
            <w:hideMark/>
          </w:tcPr>
          <w:p w14:paraId="7CFCC35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ДЕЗ (слесарка)</w:t>
            </w:r>
          </w:p>
        </w:tc>
        <w:tc>
          <w:tcPr>
            <w:tcW w:w="0" w:type="auto"/>
            <w:shd w:val="clear" w:color="auto" w:fill="auto"/>
            <w:vAlign w:val="center"/>
            <w:hideMark/>
          </w:tcPr>
          <w:p w14:paraId="07DF14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41CDD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7C57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7244D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76AC3E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8F0BF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F4D9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50DA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ADB7A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F0BE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D5D4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813BD75" w14:textId="77777777" w:rsidTr="00946DDD">
        <w:trPr>
          <w:trHeight w:val="20"/>
        </w:trPr>
        <w:tc>
          <w:tcPr>
            <w:tcW w:w="0" w:type="auto"/>
            <w:shd w:val="clear" w:color="auto" w:fill="auto"/>
            <w:vAlign w:val="center"/>
            <w:hideMark/>
          </w:tcPr>
          <w:p w14:paraId="3CB665D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ЗС-21.01.277.277</w:t>
            </w:r>
          </w:p>
        </w:tc>
        <w:tc>
          <w:tcPr>
            <w:tcW w:w="0" w:type="auto"/>
            <w:shd w:val="clear" w:color="auto" w:fill="auto"/>
            <w:vAlign w:val="center"/>
            <w:hideMark/>
          </w:tcPr>
          <w:p w14:paraId="3C6E0DA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Таганай</w:t>
            </w:r>
          </w:p>
        </w:tc>
        <w:tc>
          <w:tcPr>
            <w:tcW w:w="0" w:type="auto"/>
            <w:shd w:val="clear" w:color="auto" w:fill="auto"/>
            <w:vAlign w:val="center"/>
            <w:hideMark/>
          </w:tcPr>
          <w:p w14:paraId="650E6E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5B7AB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4974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70697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2E498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C075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729D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81C5A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2C5CD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72595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DB749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FDBDE47" w14:textId="77777777" w:rsidTr="00946DDD">
        <w:trPr>
          <w:trHeight w:val="20"/>
        </w:trPr>
        <w:tc>
          <w:tcPr>
            <w:tcW w:w="0" w:type="auto"/>
            <w:shd w:val="clear" w:color="auto" w:fill="auto"/>
            <w:vAlign w:val="center"/>
            <w:hideMark/>
          </w:tcPr>
          <w:p w14:paraId="585829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ЗС-21.01.278.278</w:t>
            </w:r>
          </w:p>
        </w:tc>
        <w:tc>
          <w:tcPr>
            <w:tcW w:w="0" w:type="auto"/>
            <w:shd w:val="clear" w:color="auto" w:fill="auto"/>
            <w:vAlign w:val="center"/>
            <w:hideMark/>
          </w:tcPr>
          <w:p w14:paraId="49300D2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8</w:t>
            </w:r>
          </w:p>
        </w:tc>
        <w:tc>
          <w:tcPr>
            <w:tcW w:w="0" w:type="auto"/>
            <w:shd w:val="clear" w:color="auto" w:fill="auto"/>
            <w:vAlign w:val="center"/>
            <w:hideMark/>
          </w:tcPr>
          <w:p w14:paraId="53760D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2EEE5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D4CE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43,6</w:t>
            </w:r>
          </w:p>
        </w:tc>
        <w:tc>
          <w:tcPr>
            <w:tcW w:w="0" w:type="auto"/>
            <w:shd w:val="clear" w:color="auto" w:fill="auto"/>
            <w:vAlign w:val="center"/>
            <w:hideMark/>
          </w:tcPr>
          <w:p w14:paraId="6BFF1A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450,2</w:t>
            </w:r>
          </w:p>
        </w:tc>
        <w:tc>
          <w:tcPr>
            <w:tcW w:w="0" w:type="auto"/>
            <w:shd w:val="clear" w:color="auto" w:fill="auto"/>
            <w:vAlign w:val="center"/>
            <w:hideMark/>
          </w:tcPr>
          <w:p w14:paraId="34A1412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4E84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4DBA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F8DB3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493,8</w:t>
            </w:r>
          </w:p>
        </w:tc>
        <w:tc>
          <w:tcPr>
            <w:tcW w:w="0" w:type="auto"/>
            <w:shd w:val="clear" w:color="auto" w:fill="auto"/>
            <w:vAlign w:val="center"/>
            <w:hideMark/>
          </w:tcPr>
          <w:p w14:paraId="09FF1D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132B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7886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493,8</w:t>
            </w:r>
          </w:p>
        </w:tc>
      </w:tr>
      <w:tr w:rsidR="00946DDD" w:rsidRPr="00946DDD" w14:paraId="2D46569F" w14:textId="77777777" w:rsidTr="00946DDD">
        <w:trPr>
          <w:trHeight w:val="20"/>
        </w:trPr>
        <w:tc>
          <w:tcPr>
            <w:tcW w:w="0" w:type="auto"/>
            <w:shd w:val="clear" w:color="auto" w:fill="auto"/>
            <w:vAlign w:val="center"/>
            <w:hideMark/>
          </w:tcPr>
          <w:p w14:paraId="20EB10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ЗС-21.01.279.279</w:t>
            </w:r>
          </w:p>
        </w:tc>
        <w:tc>
          <w:tcPr>
            <w:tcW w:w="0" w:type="auto"/>
            <w:shd w:val="clear" w:color="auto" w:fill="auto"/>
            <w:vAlign w:val="center"/>
            <w:hideMark/>
          </w:tcPr>
          <w:p w14:paraId="74E5D08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8</w:t>
            </w:r>
          </w:p>
        </w:tc>
        <w:tc>
          <w:tcPr>
            <w:tcW w:w="0" w:type="auto"/>
            <w:shd w:val="clear" w:color="auto" w:fill="auto"/>
            <w:vAlign w:val="center"/>
            <w:hideMark/>
          </w:tcPr>
          <w:p w14:paraId="2F7CA6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C1D9A3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B1CC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E0318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77D45C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E066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D8E69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120E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6B236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F22E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EC60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47A42B4" w14:textId="77777777" w:rsidTr="00946DDD">
        <w:trPr>
          <w:trHeight w:val="20"/>
        </w:trPr>
        <w:tc>
          <w:tcPr>
            <w:tcW w:w="0" w:type="auto"/>
            <w:shd w:val="clear" w:color="auto" w:fill="auto"/>
            <w:vAlign w:val="center"/>
            <w:hideMark/>
          </w:tcPr>
          <w:p w14:paraId="7E75CF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lastRenderedPageBreak/>
              <w:t>ЗС-21.01.280.280</w:t>
            </w:r>
          </w:p>
        </w:tc>
        <w:tc>
          <w:tcPr>
            <w:tcW w:w="0" w:type="auto"/>
            <w:shd w:val="clear" w:color="auto" w:fill="auto"/>
            <w:vAlign w:val="center"/>
            <w:hideMark/>
          </w:tcPr>
          <w:p w14:paraId="08B7945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10</w:t>
            </w:r>
          </w:p>
        </w:tc>
        <w:tc>
          <w:tcPr>
            <w:tcW w:w="0" w:type="auto"/>
            <w:shd w:val="clear" w:color="auto" w:fill="auto"/>
            <w:vAlign w:val="center"/>
            <w:hideMark/>
          </w:tcPr>
          <w:p w14:paraId="05C2993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57C6A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11498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E1E0A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117E08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B1F09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B844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382A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3DBA05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7ADC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65625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A57A77E" w14:textId="77777777" w:rsidTr="00946DDD">
        <w:trPr>
          <w:trHeight w:val="20"/>
        </w:trPr>
        <w:tc>
          <w:tcPr>
            <w:tcW w:w="0" w:type="auto"/>
            <w:shd w:val="clear" w:color="auto" w:fill="auto"/>
            <w:vAlign w:val="center"/>
            <w:hideMark/>
          </w:tcPr>
          <w:p w14:paraId="615DB5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ЗС-21.01.281.281</w:t>
            </w:r>
          </w:p>
        </w:tc>
        <w:tc>
          <w:tcPr>
            <w:tcW w:w="0" w:type="auto"/>
            <w:shd w:val="clear" w:color="auto" w:fill="auto"/>
            <w:vAlign w:val="center"/>
            <w:hideMark/>
          </w:tcPr>
          <w:p w14:paraId="6307EB1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14</w:t>
            </w:r>
          </w:p>
        </w:tc>
        <w:tc>
          <w:tcPr>
            <w:tcW w:w="0" w:type="auto"/>
            <w:shd w:val="clear" w:color="auto" w:fill="auto"/>
            <w:vAlign w:val="center"/>
            <w:hideMark/>
          </w:tcPr>
          <w:p w14:paraId="41D31F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B7A05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30E8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6636F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1FB1121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10F7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F37A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AFAF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9FF19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807F3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9D0F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6F93EE1" w14:textId="77777777" w:rsidTr="00946DDD">
        <w:trPr>
          <w:trHeight w:val="20"/>
        </w:trPr>
        <w:tc>
          <w:tcPr>
            <w:tcW w:w="0" w:type="auto"/>
            <w:shd w:val="clear" w:color="auto" w:fill="auto"/>
            <w:vAlign w:val="center"/>
            <w:hideMark/>
          </w:tcPr>
          <w:p w14:paraId="5FC135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ЗС-21.01.282.282</w:t>
            </w:r>
          </w:p>
        </w:tc>
        <w:tc>
          <w:tcPr>
            <w:tcW w:w="0" w:type="auto"/>
            <w:shd w:val="clear" w:color="auto" w:fill="auto"/>
            <w:vAlign w:val="center"/>
            <w:hideMark/>
          </w:tcPr>
          <w:p w14:paraId="12327B4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Тургенева 17</w:t>
            </w:r>
          </w:p>
        </w:tc>
        <w:tc>
          <w:tcPr>
            <w:tcW w:w="0" w:type="auto"/>
            <w:shd w:val="clear" w:color="auto" w:fill="auto"/>
            <w:vAlign w:val="center"/>
            <w:hideMark/>
          </w:tcPr>
          <w:p w14:paraId="35B082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F9100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8BC0C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58,0</w:t>
            </w:r>
          </w:p>
        </w:tc>
        <w:tc>
          <w:tcPr>
            <w:tcW w:w="0" w:type="auto"/>
            <w:shd w:val="clear" w:color="auto" w:fill="auto"/>
            <w:vAlign w:val="center"/>
            <w:hideMark/>
          </w:tcPr>
          <w:p w14:paraId="313A53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561,0</w:t>
            </w:r>
          </w:p>
        </w:tc>
        <w:tc>
          <w:tcPr>
            <w:tcW w:w="0" w:type="auto"/>
            <w:shd w:val="clear" w:color="auto" w:fill="auto"/>
            <w:vAlign w:val="center"/>
            <w:hideMark/>
          </w:tcPr>
          <w:p w14:paraId="25A3B8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EC479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82B5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7548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619,0</w:t>
            </w:r>
          </w:p>
        </w:tc>
        <w:tc>
          <w:tcPr>
            <w:tcW w:w="0" w:type="auto"/>
            <w:shd w:val="clear" w:color="auto" w:fill="auto"/>
            <w:vAlign w:val="center"/>
            <w:hideMark/>
          </w:tcPr>
          <w:p w14:paraId="3A6806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C341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B962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619,0</w:t>
            </w:r>
          </w:p>
        </w:tc>
      </w:tr>
      <w:tr w:rsidR="00946DDD" w:rsidRPr="00946DDD" w14:paraId="2CB59070" w14:textId="77777777" w:rsidTr="00946DDD">
        <w:trPr>
          <w:trHeight w:val="20"/>
        </w:trPr>
        <w:tc>
          <w:tcPr>
            <w:tcW w:w="0" w:type="auto"/>
            <w:shd w:val="clear" w:color="auto" w:fill="auto"/>
            <w:vAlign w:val="center"/>
            <w:hideMark/>
          </w:tcPr>
          <w:p w14:paraId="62EE1D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ЗС-21.01.283.283</w:t>
            </w:r>
          </w:p>
        </w:tc>
        <w:tc>
          <w:tcPr>
            <w:tcW w:w="0" w:type="auto"/>
            <w:shd w:val="clear" w:color="auto" w:fill="auto"/>
            <w:vAlign w:val="center"/>
            <w:hideMark/>
          </w:tcPr>
          <w:p w14:paraId="63E8B07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12</w:t>
            </w:r>
          </w:p>
        </w:tc>
        <w:tc>
          <w:tcPr>
            <w:tcW w:w="0" w:type="auto"/>
            <w:shd w:val="clear" w:color="auto" w:fill="auto"/>
            <w:vAlign w:val="center"/>
            <w:hideMark/>
          </w:tcPr>
          <w:p w14:paraId="70C72D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42F711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12E2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57,7</w:t>
            </w:r>
          </w:p>
        </w:tc>
        <w:tc>
          <w:tcPr>
            <w:tcW w:w="0" w:type="auto"/>
            <w:shd w:val="clear" w:color="auto" w:fill="auto"/>
            <w:vAlign w:val="center"/>
            <w:hideMark/>
          </w:tcPr>
          <w:p w14:paraId="2E7578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558,7</w:t>
            </w:r>
          </w:p>
        </w:tc>
        <w:tc>
          <w:tcPr>
            <w:tcW w:w="0" w:type="auto"/>
            <w:shd w:val="clear" w:color="auto" w:fill="auto"/>
            <w:vAlign w:val="center"/>
            <w:hideMark/>
          </w:tcPr>
          <w:p w14:paraId="6BA3CB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C21B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B26E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443B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616,4</w:t>
            </w:r>
          </w:p>
        </w:tc>
        <w:tc>
          <w:tcPr>
            <w:tcW w:w="0" w:type="auto"/>
            <w:shd w:val="clear" w:color="auto" w:fill="auto"/>
            <w:vAlign w:val="center"/>
            <w:hideMark/>
          </w:tcPr>
          <w:p w14:paraId="5E9FCB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6011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8C4E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616,4</w:t>
            </w:r>
          </w:p>
        </w:tc>
      </w:tr>
      <w:tr w:rsidR="00946DDD" w:rsidRPr="00946DDD" w14:paraId="34BE1654" w14:textId="77777777" w:rsidTr="00946DDD">
        <w:trPr>
          <w:trHeight w:val="20"/>
        </w:trPr>
        <w:tc>
          <w:tcPr>
            <w:tcW w:w="0" w:type="auto"/>
            <w:shd w:val="clear" w:color="auto" w:fill="auto"/>
            <w:vAlign w:val="center"/>
            <w:hideMark/>
          </w:tcPr>
          <w:p w14:paraId="4C72E2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ЗС-21.01.284.284</w:t>
            </w:r>
          </w:p>
        </w:tc>
        <w:tc>
          <w:tcPr>
            <w:tcW w:w="0" w:type="auto"/>
            <w:shd w:val="clear" w:color="auto" w:fill="auto"/>
            <w:vAlign w:val="center"/>
            <w:hideMark/>
          </w:tcPr>
          <w:p w14:paraId="6E59730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Баня №2 ГВС</w:t>
            </w:r>
          </w:p>
        </w:tc>
        <w:tc>
          <w:tcPr>
            <w:tcW w:w="0" w:type="auto"/>
            <w:shd w:val="clear" w:color="auto" w:fill="auto"/>
            <w:vAlign w:val="center"/>
            <w:hideMark/>
          </w:tcPr>
          <w:p w14:paraId="789F0D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8E1D3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8E21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56,0</w:t>
            </w:r>
          </w:p>
        </w:tc>
        <w:tc>
          <w:tcPr>
            <w:tcW w:w="0" w:type="auto"/>
            <w:shd w:val="clear" w:color="auto" w:fill="auto"/>
            <w:vAlign w:val="center"/>
            <w:hideMark/>
          </w:tcPr>
          <w:p w14:paraId="19B8172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549,5</w:t>
            </w:r>
          </w:p>
        </w:tc>
        <w:tc>
          <w:tcPr>
            <w:tcW w:w="0" w:type="auto"/>
            <w:shd w:val="clear" w:color="auto" w:fill="auto"/>
            <w:vAlign w:val="center"/>
            <w:hideMark/>
          </w:tcPr>
          <w:p w14:paraId="465C0F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DACC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DAFAC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D3BF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605,5</w:t>
            </w:r>
          </w:p>
        </w:tc>
        <w:tc>
          <w:tcPr>
            <w:tcW w:w="0" w:type="auto"/>
            <w:shd w:val="clear" w:color="auto" w:fill="auto"/>
            <w:vAlign w:val="center"/>
            <w:hideMark/>
          </w:tcPr>
          <w:p w14:paraId="5D6DDE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B0B9D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B563A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605,5</w:t>
            </w:r>
          </w:p>
        </w:tc>
      </w:tr>
      <w:tr w:rsidR="00946DDD" w:rsidRPr="00946DDD" w14:paraId="53E354E9" w14:textId="77777777" w:rsidTr="00946DDD">
        <w:trPr>
          <w:trHeight w:val="20"/>
        </w:trPr>
        <w:tc>
          <w:tcPr>
            <w:tcW w:w="0" w:type="auto"/>
            <w:shd w:val="clear" w:color="auto" w:fill="auto"/>
            <w:vAlign w:val="center"/>
            <w:hideMark/>
          </w:tcPr>
          <w:p w14:paraId="7B6B619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ЗС-21.01.285.285</w:t>
            </w:r>
          </w:p>
        </w:tc>
        <w:tc>
          <w:tcPr>
            <w:tcW w:w="0" w:type="auto"/>
            <w:shd w:val="clear" w:color="auto" w:fill="auto"/>
            <w:vAlign w:val="center"/>
            <w:hideMark/>
          </w:tcPr>
          <w:p w14:paraId="618CC0B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 xml:space="preserve">Реконструкция ИТП по адресу: </w:t>
            </w:r>
          </w:p>
        </w:tc>
        <w:tc>
          <w:tcPr>
            <w:tcW w:w="0" w:type="auto"/>
            <w:shd w:val="clear" w:color="auto" w:fill="auto"/>
            <w:vAlign w:val="center"/>
            <w:hideMark/>
          </w:tcPr>
          <w:p w14:paraId="6FCA0F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5D138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80FF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DD344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7D06F8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F7E1B5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EC08C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118FC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68C54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9571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22D8C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3680D35" w14:textId="77777777" w:rsidTr="00946DDD">
        <w:trPr>
          <w:trHeight w:val="20"/>
        </w:trPr>
        <w:tc>
          <w:tcPr>
            <w:tcW w:w="0" w:type="auto"/>
            <w:shd w:val="clear" w:color="auto" w:fill="auto"/>
            <w:vAlign w:val="center"/>
            <w:hideMark/>
          </w:tcPr>
          <w:p w14:paraId="533D55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ЗС-21.01.286.286</w:t>
            </w:r>
          </w:p>
        </w:tc>
        <w:tc>
          <w:tcPr>
            <w:tcW w:w="0" w:type="auto"/>
            <w:shd w:val="clear" w:color="auto" w:fill="auto"/>
            <w:vAlign w:val="center"/>
            <w:hideMark/>
          </w:tcPr>
          <w:p w14:paraId="72FF746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5</w:t>
            </w:r>
          </w:p>
        </w:tc>
        <w:tc>
          <w:tcPr>
            <w:tcW w:w="0" w:type="auto"/>
            <w:shd w:val="clear" w:color="auto" w:fill="auto"/>
            <w:vAlign w:val="center"/>
            <w:hideMark/>
          </w:tcPr>
          <w:p w14:paraId="4D22253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1FA31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4249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47,0</w:t>
            </w:r>
          </w:p>
        </w:tc>
        <w:tc>
          <w:tcPr>
            <w:tcW w:w="0" w:type="auto"/>
            <w:shd w:val="clear" w:color="auto" w:fill="auto"/>
            <w:vAlign w:val="center"/>
            <w:hideMark/>
          </w:tcPr>
          <w:p w14:paraId="17F7E3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475,7</w:t>
            </w:r>
          </w:p>
        </w:tc>
        <w:tc>
          <w:tcPr>
            <w:tcW w:w="0" w:type="auto"/>
            <w:shd w:val="clear" w:color="auto" w:fill="auto"/>
            <w:vAlign w:val="center"/>
            <w:hideMark/>
          </w:tcPr>
          <w:p w14:paraId="1BDE0A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53E1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AE250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313E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522,7</w:t>
            </w:r>
          </w:p>
        </w:tc>
        <w:tc>
          <w:tcPr>
            <w:tcW w:w="0" w:type="auto"/>
            <w:shd w:val="clear" w:color="auto" w:fill="auto"/>
            <w:vAlign w:val="center"/>
            <w:hideMark/>
          </w:tcPr>
          <w:p w14:paraId="17358C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60E7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AEA7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522,7</w:t>
            </w:r>
          </w:p>
        </w:tc>
      </w:tr>
      <w:tr w:rsidR="00946DDD" w:rsidRPr="00946DDD" w14:paraId="0259AE3D" w14:textId="77777777" w:rsidTr="00946DDD">
        <w:trPr>
          <w:trHeight w:val="20"/>
        </w:trPr>
        <w:tc>
          <w:tcPr>
            <w:tcW w:w="0" w:type="auto"/>
            <w:shd w:val="clear" w:color="auto" w:fill="auto"/>
            <w:vAlign w:val="center"/>
            <w:hideMark/>
          </w:tcPr>
          <w:p w14:paraId="09CF8A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ЗС-21.01.287.287</w:t>
            </w:r>
          </w:p>
        </w:tc>
        <w:tc>
          <w:tcPr>
            <w:tcW w:w="0" w:type="auto"/>
            <w:shd w:val="clear" w:color="auto" w:fill="auto"/>
            <w:vAlign w:val="center"/>
            <w:hideMark/>
          </w:tcPr>
          <w:p w14:paraId="7A0B32E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ООО "Водоканал"</w:t>
            </w:r>
          </w:p>
        </w:tc>
        <w:tc>
          <w:tcPr>
            <w:tcW w:w="0" w:type="auto"/>
            <w:shd w:val="clear" w:color="auto" w:fill="auto"/>
            <w:vAlign w:val="center"/>
            <w:hideMark/>
          </w:tcPr>
          <w:p w14:paraId="1AABCB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BBD72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DD56D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FE4F5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DB1DC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6E38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7181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7BAB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A5C8C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7683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A573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5D250E2" w14:textId="77777777" w:rsidTr="00946DDD">
        <w:trPr>
          <w:trHeight w:val="20"/>
        </w:trPr>
        <w:tc>
          <w:tcPr>
            <w:tcW w:w="0" w:type="auto"/>
            <w:shd w:val="clear" w:color="auto" w:fill="auto"/>
            <w:vAlign w:val="center"/>
            <w:hideMark/>
          </w:tcPr>
          <w:p w14:paraId="457E17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ЗС-21.01.288.288</w:t>
            </w:r>
          </w:p>
        </w:tc>
        <w:tc>
          <w:tcPr>
            <w:tcW w:w="0" w:type="auto"/>
            <w:shd w:val="clear" w:color="auto" w:fill="auto"/>
            <w:vAlign w:val="center"/>
            <w:hideMark/>
          </w:tcPr>
          <w:p w14:paraId="1150C73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"Лантана" офис</w:t>
            </w:r>
          </w:p>
        </w:tc>
        <w:tc>
          <w:tcPr>
            <w:tcW w:w="0" w:type="auto"/>
            <w:shd w:val="clear" w:color="auto" w:fill="auto"/>
            <w:vAlign w:val="center"/>
            <w:hideMark/>
          </w:tcPr>
          <w:p w14:paraId="62F70B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A8ABA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1788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CE82E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23CE7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8AB7E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BCEF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2BCE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799B8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3AAA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AFA8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9969807" w14:textId="77777777" w:rsidTr="00946DDD">
        <w:trPr>
          <w:trHeight w:val="20"/>
        </w:trPr>
        <w:tc>
          <w:tcPr>
            <w:tcW w:w="0" w:type="auto"/>
            <w:shd w:val="clear" w:color="auto" w:fill="auto"/>
            <w:vAlign w:val="center"/>
            <w:hideMark/>
          </w:tcPr>
          <w:p w14:paraId="1075C5D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ЗС-21.01.289.289</w:t>
            </w:r>
          </w:p>
        </w:tc>
        <w:tc>
          <w:tcPr>
            <w:tcW w:w="0" w:type="auto"/>
            <w:shd w:val="clear" w:color="auto" w:fill="auto"/>
            <w:vAlign w:val="center"/>
            <w:hideMark/>
          </w:tcPr>
          <w:p w14:paraId="1133BDD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4</w:t>
            </w:r>
          </w:p>
        </w:tc>
        <w:tc>
          <w:tcPr>
            <w:tcW w:w="0" w:type="auto"/>
            <w:shd w:val="clear" w:color="auto" w:fill="auto"/>
            <w:vAlign w:val="center"/>
            <w:hideMark/>
          </w:tcPr>
          <w:p w14:paraId="0906E1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7F8A5A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8F6F31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4D9B9B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6FB75A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1609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70B8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68B0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1E3653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2EA7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D7DF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33CBBCC2" w14:textId="77777777" w:rsidTr="00946DDD">
        <w:trPr>
          <w:trHeight w:val="20"/>
        </w:trPr>
        <w:tc>
          <w:tcPr>
            <w:tcW w:w="0" w:type="auto"/>
            <w:shd w:val="clear" w:color="auto" w:fill="auto"/>
            <w:vAlign w:val="center"/>
            <w:hideMark/>
          </w:tcPr>
          <w:p w14:paraId="6153052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ЗС-21.01.290.290</w:t>
            </w:r>
          </w:p>
        </w:tc>
        <w:tc>
          <w:tcPr>
            <w:tcW w:w="0" w:type="auto"/>
            <w:shd w:val="clear" w:color="auto" w:fill="auto"/>
            <w:vAlign w:val="center"/>
            <w:hideMark/>
          </w:tcPr>
          <w:p w14:paraId="48F8B2D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Островского 5</w:t>
            </w:r>
          </w:p>
        </w:tc>
        <w:tc>
          <w:tcPr>
            <w:tcW w:w="0" w:type="auto"/>
            <w:shd w:val="clear" w:color="auto" w:fill="auto"/>
            <w:vAlign w:val="center"/>
            <w:hideMark/>
          </w:tcPr>
          <w:p w14:paraId="07F25CA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7D9CF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9EE075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B9CFA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103F6B9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0EFA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9A18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AA2D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4299D9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273E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9D47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62B5F71F" w14:textId="77777777" w:rsidTr="00946DDD">
        <w:trPr>
          <w:trHeight w:val="20"/>
        </w:trPr>
        <w:tc>
          <w:tcPr>
            <w:tcW w:w="0" w:type="auto"/>
            <w:shd w:val="clear" w:color="auto" w:fill="auto"/>
            <w:vAlign w:val="center"/>
            <w:hideMark/>
          </w:tcPr>
          <w:p w14:paraId="2A15231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ЗС-21.01.291.291</w:t>
            </w:r>
          </w:p>
        </w:tc>
        <w:tc>
          <w:tcPr>
            <w:tcW w:w="0" w:type="auto"/>
            <w:shd w:val="clear" w:color="auto" w:fill="auto"/>
            <w:vAlign w:val="center"/>
            <w:hideMark/>
          </w:tcPr>
          <w:p w14:paraId="07F0D1B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Островского 8</w:t>
            </w:r>
          </w:p>
        </w:tc>
        <w:tc>
          <w:tcPr>
            <w:tcW w:w="0" w:type="auto"/>
            <w:shd w:val="clear" w:color="auto" w:fill="auto"/>
            <w:vAlign w:val="center"/>
            <w:hideMark/>
          </w:tcPr>
          <w:p w14:paraId="3CA982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DFCF3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21CA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46,2</w:t>
            </w:r>
          </w:p>
        </w:tc>
        <w:tc>
          <w:tcPr>
            <w:tcW w:w="0" w:type="auto"/>
            <w:shd w:val="clear" w:color="auto" w:fill="auto"/>
            <w:vAlign w:val="center"/>
            <w:hideMark/>
          </w:tcPr>
          <w:p w14:paraId="375E9D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469,2</w:t>
            </w:r>
          </w:p>
        </w:tc>
        <w:tc>
          <w:tcPr>
            <w:tcW w:w="0" w:type="auto"/>
            <w:shd w:val="clear" w:color="auto" w:fill="auto"/>
            <w:vAlign w:val="center"/>
            <w:hideMark/>
          </w:tcPr>
          <w:p w14:paraId="43CBEC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3D81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A4E8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7731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515,4</w:t>
            </w:r>
          </w:p>
        </w:tc>
        <w:tc>
          <w:tcPr>
            <w:tcW w:w="0" w:type="auto"/>
            <w:shd w:val="clear" w:color="auto" w:fill="auto"/>
            <w:vAlign w:val="center"/>
            <w:hideMark/>
          </w:tcPr>
          <w:p w14:paraId="4BC1C5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B6C4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97FC4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515,4</w:t>
            </w:r>
          </w:p>
        </w:tc>
      </w:tr>
      <w:tr w:rsidR="00946DDD" w:rsidRPr="00946DDD" w14:paraId="54341BA8" w14:textId="77777777" w:rsidTr="00946DDD">
        <w:trPr>
          <w:trHeight w:val="20"/>
        </w:trPr>
        <w:tc>
          <w:tcPr>
            <w:tcW w:w="0" w:type="auto"/>
            <w:shd w:val="clear" w:color="auto" w:fill="auto"/>
            <w:vAlign w:val="center"/>
            <w:hideMark/>
          </w:tcPr>
          <w:p w14:paraId="79D65D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ЗС-21.01.292.292</w:t>
            </w:r>
          </w:p>
        </w:tc>
        <w:tc>
          <w:tcPr>
            <w:tcW w:w="0" w:type="auto"/>
            <w:shd w:val="clear" w:color="auto" w:fill="auto"/>
            <w:vAlign w:val="center"/>
            <w:hideMark/>
          </w:tcPr>
          <w:p w14:paraId="2FCC8C1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Тургенева кардиология</w:t>
            </w:r>
          </w:p>
        </w:tc>
        <w:tc>
          <w:tcPr>
            <w:tcW w:w="0" w:type="auto"/>
            <w:shd w:val="clear" w:color="auto" w:fill="auto"/>
            <w:vAlign w:val="center"/>
            <w:hideMark/>
          </w:tcPr>
          <w:p w14:paraId="552699D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4E84D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F41D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62AD3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3F9CC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2451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466F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E367D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3B7DB3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6F0D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F7485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32E9E55" w14:textId="77777777" w:rsidTr="00946DDD">
        <w:trPr>
          <w:trHeight w:val="20"/>
        </w:trPr>
        <w:tc>
          <w:tcPr>
            <w:tcW w:w="0" w:type="auto"/>
            <w:shd w:val="clear" w:color="auto" w:fill="auto"/>
            <w:vAlign w:val="center"/>
            <w:hideMark/>
          </w:tcPr>
          <w:p w14:paraId="6E15E7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ЗС-21.01.293.293</w:t>
            </w:r>
          </w:p>
        </w:tc>
        <w:tc>
          <w:tcPr>
            <w:tcW w:w="0" w:type="auto"/>
            <w:shd w:val="clear" w:color="auto" w:fill="auto"/>
            <w:vAlign w:val="center"/>
            <w:hideMark/>
          </w:tcPr>
          <w:p w14:paraId="594CE01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Радищева 1</w:t>
            </w:r>
          </w:p>
        </w:tc>
        <w:tc>
          <w:tcPr>
            <w:tcW w:w="0" w:type="auto"/>
            <w:shd w:val="clear" w:color="auto" w:fill="auto"/>
            <w:vAlign w:val="center"/>
            <w:hideMark/>
          </w:tcPr>
          <w:p w14:paraId="753CD4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9C43F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BBB4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42,9</w:t>
            </w:r>
          </w:p>
        </w:tc>
        <w:tc>
          <w:tcPr>
            <w:tcW w:w="0" w:type="auto"/>
            <w:shd w:val="clear" w:color="auto" w:fill="auto"/>
            <w:vAlign w:val="center"/>
            <w:hideMark/>
          </w:tcPr>
          <w:p w14:paraId="1400A1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444,4</w:t>
            </w:r>
          </w:p>
        </w:tc>
        <w:tc>
          <w:tcPr>
            <w:tcW w:w="0" w:type="auto"/>
            <w:shd w:val="clear" w:color="auto" w:fill="auto"/>
            <w:vAlign w:val="center"/>
            <w:hideMark/>
          </w:tcPr>
          <w:p w14:paraId="7752A98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3F1C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316C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1346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487,4</w:t>
            </w:r>
          </w:p>
        </w:tc>
        <w:tc>
          <w:tcPr>
            <w:tcW w:w="0" w:type="auto"/>
            <w:shd w:val="clear" w:color="auto" w:fill="auto"/>
            <w:vAlign w:val="center"/>
            <w:hideMark/>
          </w:tcPr>
          <w:p w14:paraId="4277B4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607D9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1BDA3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487,4</w:t>
            </w:r>
          </w:p>
        </w:tc>
      </w:tr>
      <w:tr w:rsidR="00946DDD" w:rsidRPr="00946DDD" w14:paraId="4E069D79" w14:textId="77777777" w:rsidTr="00946DDD">
        <w:trPr>
          <w:trHeight w:val="20"/>
        </w:trPr>
        <w:tc>
          <w:tcPr>
            <w:tcW w:w="0" w:type="auto"/>
            <w:shd w:val="clear" w:color="auto" w:fill="auto"/>
            <w:vAlign w:val="center"/>
            <w:hideMark/>
          </w:tcPr>
          <w:p w14:paraId="6E7D09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ЗС-21.01.294.294</w:t>
            </w:r>
          </w:p>
        </w:tc>
        <w:tc>
          <w:tcPr>
            <w:tcW w:w="0" w:type="auto"/>
            <w:shd w:val="clear" w:color="auto" w:fill="auto"/>
            <w:vAlign w:val="center"/>
            <w:hideMark/>
          </w:tcPr>
          <w:p w14:paraId="4DD51B0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Тургенева 9</w:t>
            </w:r>
          </w:p>
        </w:tc>
        <w:tc>
          <w:tcPr>
            <w:tcW w:w="0" w:type="auto"/>
            <w:shd w:val="clear" w:color="auto" w:fill="auto"/>
            <w:vAlign w:val="center"/>
            <w:hideMark/>
          </w:tcPr>
          <w:p w14:paraId="037B7B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331EC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5850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0086D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E69CF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57D1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15F69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A191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25831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6426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25E6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2D262CF" w14:textId="77777777" w:rsidTr="00946DDD">
        <w:trPr>
          <w:trHeight w:val="20"/>
        </w:trPr>
        <w:tc>
          <w:tcPr>
            <w:tcW w:w="0" w:type="auto"/>
            <w:shd w:val="clear" w:color="auto" w:fill="auto"/>
            <w:vAlign w:val="center"/>
            <w:hideMark/>
          </w:tcPr>
          <w:p w14:paraId="6ED400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ЗС-21.01.295.295</w:t>
            </w:r>
          </w:p>
        </w:tc>
        <w:tc>
          <w:tcPr>
            <w:tcW w:w="0" w:type="auto"/>
            <w:shd w:val="clear" w:color="auto" w:fill="auto"/>
            <w:vAlign w:val="center"/>
            <w:hideMark/>
          </w:tcPr>
          <w:p w14:paraId="562ABEE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Радищева 3</w:t>
            </w:r>
          </w:p>
        </w:tc>
        <w:tc>
          <w:tcPr>
            <w:tcW w:w="0" w:type="auto"/>
            <w:shd w:val="clear" w:color="auto" w:fill="auto"/>
            <w:vAlign w:val="center"/>
            <w:hideMark/>
          </w:tcPr>
          <w:p w14:paraId="40EA2D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2D258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9271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45,6</w:t>
            </w:r>
          </w:p>
        </w:tc>
        <w:tc>
          <w:tcPr>
            <w:tcW w:w="0" w:type="auto"/>
            <w:shd w:val="clear" w:color="auto" w:fill="auto"/>
            <w:vAlign w:val="center"/>
            <w:hideMark/>
          </w:tcPr>
          <w:p w14:paraId="2F2626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464,7</w:t>
            </w:r>
          </w:p>
        </w:tc>
        <w:tc>
          <w:tcPr>
            <w:tcW w:w="0" w:type="auto"/>
            <w:shd w:val="clear" w:color="auto" w:fill="auto"/>
            <w:vAlign w:val="center"/>
            <w:hideMark/>
          </w:tcPr>
          <w:p w14:paraId="6597AE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1E0C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C59A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B962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510,3</w:t>
            </w:r>
          </w:p>
        </w:tc>
        <w:tc>
          <w:tcPr>
            <w:tcW w:w="0" w:type="auto"/>
            <w:shd w:val="clear" w:color="auto" w:fill="auto"/>
            <w:vAlign w:val="center"/>
            <w:hideMark/>
          </w:tcPr>
          <w:p w14:paraId="3401EF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5C3D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9D97B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510,3</w:t>
            </w:r>
          </w:p>
        </w:tc>
      </w:tr>
      <w:tr w:rsidR="00946DDD" w:rsidRPr="00946DDD" w14:paraId="33894EE4" w14:textId="77777777" w:rsidTr="00946DDD">
        <w:trPr>
          <w:trHeight w:val="20"/>
        </w:trPr>
        <w:tc>
          <w:tcPr>
            <w:tcW w:w="0" w:type="auto"/>
            <w:shd w:val="clear" w:color="auto" w:fill="auto"/>
            <w:vAlign w:val="center"/>
            <w:hideMark/>
          </w:tcPr>
          <w:p w14:paraId="7C2567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ЗС-21.01.296.296</w:t>
            </w:r>
          </w:p>
        </w:tc>
        <w:tc>
          <w:tcPr>
            <w:tcW w:w="0" w:type="auto"/>
            <w:shd w:val="clear" w:color="auto" w:fill="auto"/>
            <w:vAlign w:val="center"/>
            <w:hideMark/>
          </w:tcPr>
          <w:p w14:paraId="4200A49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Левандовский</w:t>
            </w:r>
          </w:p>
        </w:tc>
        <w:tc>
          <w:tcPr>
            <w:tcW w:w="0" w:type="auto"/>
            <w:shd w:val="clear" w:color="auto" w:fill="auto"/>
            <w:vAlign w:val="center"/>
            <w:hideMark/>
          </w:tcPr>
          <w:p w14:paraId="2DB62D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0F519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DA49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24333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170E56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0921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4F26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93E1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C3362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5E72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6BB8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3503CEF" w14:textId="77777777" w:rsidTr="00946DDD">
        <w:trPr>
          <w:trHeight w:val="20"/>
        </w:trPr>
        <w:tc>
          <w:tcPr>
            <w:tcW w:w="0" w:type="auto"/>
            <w:shd w:val="clear" w:color="auto" w:fill="auto"/>
            <w:vAlign w:val="center"/>
            <w:hideMark/>
          </w:tcPr>
          <w:p w14:paraId="35A445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ЗС-21.01.297.297</w:t>
            </w:r>
          </w:p>
        </w:tc>
        <w:tc>
          <w:tcPr>
            <w:tcW w:w="0" w:type="auto"/>
            <w:shd w:val="clear" w:color="auto" w:fill="auto"/>
            <w:vAlign w:val="center"/>
            <w:hideMark/>
          </w:tcPr>
          <w:p w14:paraId="79FE28E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Шишкина 2</w:t>
            </w:r>
          </w:p>
        </w:tc>
        <w:tc>
          <w:tcPr>
            <w:tcW w:w="0" w:type="auto"/>
            <w:shd w:val="clear" w:color="auto" w:fill="auto"/>
            <w:vAlign w:val="center"/>
            <w:hideMark/>
          </w:tcPr>
          <w:p w14:paraId="267445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59BAE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916E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63B4A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BB707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9534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01F7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8C66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5335D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E85D0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A0A1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3D5E13F" w14:textId="77777777" w:rsidTr="00946DDD">
        <w:trPr>
          <w:trHeight w:val="20"/>
        </w:trPr>
        <w:tc>
          <w:tcPr>
            <w:tcW w:w="0" w:type="auto"/>
            <w:shd w:val="clear" w:color="auto" w:fill="auto"/>
            <w:vAlign w:val="center"/>
            <w:hideMark/>
          </w:tcPr>
          <w:p w14:paraId="083E46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ЗС-21.01.298.298</w:t>
            </w:r>
          </w:p>
        </w:tc>
        <w:tc>
          <w:tcPr>
            <w:tcW w:w="0" w:type="auto"/>
            <w:shd w:val="clear" w:color="auto" w:fill="auto"/>
            <w:vAlign w:val="center"/>
            <w:hideMark/>
          </w:tcPr>
          <w:p w14:paraId="58341BC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Радищева 5</w:t>
            </w:r>
          </w:p>
        </w:tc>
        <w:tc>
          <w:tcPr>
            <w:tcW w:w="0" w:type="auto"/>
            <w:shd w:val="clear" w:color="auto" w:fill="auto"/>
            <w:vAlign w:val="center"/>
            <w:hideMark/>
          </w:tcPr>
          <w:p w14:paraId="621BBD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D54CBC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19AF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96C2C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16069C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AD175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6508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F56A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910DB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C760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9DA39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5A9008C" w14:textId="77777777" w:rsidTr="00946DDD">
        <w:trPr>
          <w:trHeight w:val="20"/>
        </w:trPr>
        <w:tc>
          <w:tcPr>
            <w:tcW w:w="0" w:type="auto"/>
            <w:shd w:val="clear" w:color="auto" w:fill="auto"/>
            <w:vAlign w:val="center"/>
            <w:hideMark/>
          </w:tcPr>
          <w:p w14:paraId="7F2EFB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ЗС-21.01.299.299</w:t>
            </w:r>
          </w:p>
        </w:tc>
        <w:tc>
          <w:tcPr>
            <w:tcW w:w="0" w:type="auto"/>
            <w:shd w:val="clear" w:color="auto" w:fill="auto"/>
            <w:vAlign w:val="center"/>
            <w:hideMark/>
          </w:tcPr>
          <w:p w14:paraId="4870D17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АТС</w:t>
            </w:r>
          </w:p>
        </w:tc>
        <w:tc>
          <w:tcPr>
            <w:tcW w:w="0" w:type="auto"/>
            <w:shd w:val="clear" w:color="auto" w:fill="auto"/>
            <w:vAlign w:val="center"/>
            <w:hideMark/>
          </w:tcPr>
          <w:p w14:paraId="2B2019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99210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984E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51477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D4A7E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EFF4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73D9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79E6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B8AAA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BF0A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F121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3C10BCC" w14:textId="77777777" w:rsidTr="00946DDD">
        <w:trPr>
          <w:trHeight w:val="20"/>
        </w:trPr>
        <w:tc>
          <w:tcPr>
            <w:tcW w:w="0" w:type="auto"/>
            <w:shd w:val="clear" w:color="auto" w:fill="auto"/>
            <w:vAlign w:val="center"/>
            <w:hideMark/>
          </w:tcPr>
          <w:p w14:paraId="0F86B2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lastRenderedPageBreak/>
              <w:t>ЗС-21.01.300.300</w:t>
            </w:r>
          </w:p>
        </w:tc>
        <w:tc>
          <w:tcPr>
            <w:tcW w:w="0" w:type="auto"/>
            <w:shd w:val="clear" w:color="auto" w:fill="auto"/>
            <w:vAlign w:val="center"/>
            <w:hideMark/>
          </w:tcPr>
          <w:p w14:paraId="3D67C49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Тургенева 8</w:t>
            </w:r>
          </w:p>
        </w:tc>
        <w:tc>
          <w:tcPr>
            <w:tcW w:w="0" w:type="auto"/>
            <w:shd w:val="clear" w:color="auto" w:fill="auto"/>
            <w:vAlign w:val="center"/>
            <w:hideMark/>
          </w:tcPr>
          <w:p w14:paraId="50ED31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67F2D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F675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56,5</w:t>
            </w:r>
          </w:p>
        </w:tc>
        <w:tc>
          <w:tcPr>
            <w:tcW w:w="0" w:type="auto"/>
            <w:shd w:val="clear" w:color="auto" w:fill="auto"/>
            <w:vAlign w:val="center"/>
            <w:hideMark/>
          </w:tcPr>
          <w:p w14:paraId="551951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548,1</w:t>
            </w:r>
          </w:p>
        </w:tc>
        <w:tc>
          <w:tcPr>
            <w:tcW w:w="0" w:type="auto"/>
            <w:shd w:val="clear" w:color="auto" w:fill="auto"/>
            <w:vAlign w:val="center"/>
            <w:hideMark/>
          </w:tcPr>
          <w:p w14:paraId="4746B63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C91D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84F4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A8A7F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604,6</w:t>
            </w:r>
          </w:p>
        </w:tc>
        <w:tc>
          <w:tcPr>
            <w:tcW w:w="0" w:type="auto"/>
            <w:shd w:val="clear" w:color="auto" w:fill="auto"/>
            <w:vAlign w:val="center"/>
            <w:hideMark/>
          </w:tcPr>
          <w:p w14:paraId="104077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31D8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4A98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604,6</w:t>
            </w:r>
          </w:p>
        </w:tc>
      </w:tr>
      <w:tr w:rsidR="00946DDD" w:rsidRPr="00946DDD" w14:paraId="5BC13AA9" w14:textId="77777777" w:rsidTr="00946DDD">
        <w:trPr>
          <w:trHeight w:val="20"/>
        </w:trPr>
        <w:tc>
          <w:tcPr>
            <w:tcW w:w="0" w:type="auto"/>
            <w:shd w:val="clear" w:color="auto" w:fill="auto"/>
            <w:vAlign w:val="center"/>
            <w:hideMark/>
          </w:tcPr>
          <w:p w14:paraId="7FEE84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ЗС-21.01.301.301</w:t>
            </w:r>
          </w:p>
        </w:tc>
        <w:tc>
          <w:tcPr>
            <w:tcW w:w="0" w:type="auto"/>
            <w:shd w:val="clear" w:color="auto" w:fill="auto"/>
            <w:vAlign w:val="center"/>
            <w:hideMark/>
          </w:tcPr>
          <w:p w14:paraId="7C69715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Островского 13</w:t>
            </w:r>
          </w:p>
        </w:tc>
        <w:tc>
          <w:tcPr>
            <w:tcW w:w="0" w:type="auto"/>
            <w:shd w:val="clear" w:color="auto" w:fill="auto"/>
            <w:vAlign w:val="center"/>
            <w:hideMark/>
          </w:tcPr>
          <w:p w14:paraId="742DA1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58720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ECEC3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B2F30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6C6A70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7925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8E6D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1975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6BC9A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6D7D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6E76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BBE0C7F" w14:textId="77777777" w:rsidTr="00946DDD">
        <w:trPr>
          <w:trHeight w:val="20"/>
        </w:trPr>
        <w:tc>
          <w:tcPr>
            <w:tcW w:w="0" w:type="auto"/>
            <w:shd w:val="clear" w:color="auto" w:fill="auto"/>
            <w:vAlign w:val="center"/>
            <w:hideMark/>
          </w:tcPr>
          <w:p w14:paraId="1EF45F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ЗС-21.01.302.302</w:t>
            </w:r>
          </w:p>
        </w:tc>
        <w:tc>
          <w:tcPr>
            <w:tcW w:w="0" w:type="auto"/>
            <w:shd w:val="clear" w:color="auto" w:fill="auto"/>
            <w:vAlign w:val="center"/>
            <w:hideMark/>
          </w:tcPr>
          <w:p w14:paraId="1FF33B6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10</w:t>
            </w:r>
          </w:p>
        </w:tc>
        <w:tc>
          <w:tcPr>
            <w:tcW w:w="0" w:type="auto"/>
            <w:shd w:val="clear" w:color="auto" w:fill="auto"/>
            <w:vAlign w:val="center"/>
            <w:hideMark/>
          </w:tcPr>
          <w:p w14:paraId="5139B4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DCACE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5375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55,4</w:t>
            </w:r>
          </w:p>
        </w:tc>
        <w:tc>
          <w:tcPr>
            <w:tcW w:w="0" w:type="auto"/>
            <w:shd w:val="clear" w:color="auto" w:fill="auto"/>
            <w:vAlign w:val="center"/>
            <w:hideMark/>
          </w:tcPr>
          <w:p w14:paraId="14DDE5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539,6</w:t>
            </w:r>
          </w:p>
        </w:tc>
        <w:tc>
          <w:tcPr>
            <w:tcW w:w="0" w:type="auto"/>
            <w:shd w:val="clear" w:color="auto" w:fill="auto"/>
            <w:vAlign w:val="center"/>
            <w:hideMark/>
          </w:tcPr>
          <w:p w14:paraId="1FC1B6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92A2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738F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4317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595,0</w:t>
            </w:r>
          </w:p>
        </w:tc>
        <w:tc>
          <w:tcPr>
            <w:tcW w:w="0" w:type="auto"/>
            <w:shd w:val="clear" w:color="auto" w:fill="auto"/>
            <w:vAlign w:val="center"/>
            <w:hideMark/>
          </w:tcPr>
          <w:p w14:paraId="11E94B1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DF17C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38A2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595,0</w:t>
            </w:r>
          </w:p>
        </w:tc>
      </w:tr>
      <w:tr w:rsidR="00946DDD" w:rsidRPr="00946DDD" w14:paraId="12A2AAA2" w14:textId="77777777" w:rsidTr="00946DDD">
        <w:trPr>
          <w:trHeight w:val="20"/>
        </w:trPr>
        <w:tc>
          <w:tcPr>
            <w:tcW w:w="0" w:type="auto"/>
            <w:shd w:val="clear" w:color="auto" w:fill="auto"/>
            <w:vAlign w:val="center"/>
            <w:hideMark/>
          </w:tcPr>
          <w:p w14:paraId="04F226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ЗС-21.01.303.303</w:t>
            </w:r>
          </w:p>
        </w:tc>
        <w:tc>
          <w:tcPr>
            <w:tcW w:w="0" w:type="auto"/>
            <w:shd w:val="clear" w:color="auto" w:fill="auto"/>
            <w:vAlign w:val="center"/>
            <w:hideMark/>
          </w:tcPr>
          <w:p w14:paraId="58B9DA1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12</w:t>
            </w:r>
          </w:p>
        </w:tc>
        <w:tc>
          <w:tcPr>
            <w:tcW w:w="0" w:type="auto"/>
            <w:shd w:val="clear" w:color="auto" w:fill="auto"/>
            <w:vAlign w:val="center"/>
            <w:hideMark/>
          </w:tcPr>
          <w:p w14:paraId="6CF0E6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0C761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0054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55,0</w:t>
            </w:r>
          </w:p>
        </w:tc>
        <w:tc>
          <w:tcPr>
            <w:tcW w:w="0" w:type="auto"/>
            <w:shd w:val="clear" w:color="auto" w:fill="auto"/>
            <w:vAlign w:val="center"/>
            <w:hideMark/>
          </w:tcPr>
          <w:p w14:paraId="23A69C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536,2</w:t>
            </w:r>
          </w:p>
        </w:tc>
        <w:tc>
          <w:tcPr>
            <w:tcW w:w="0" w:type="auto"/>
            <w:shd w:val="clear" w:color="auto" w:fill="auto"/>
            <w:vAlign w:val="center"/>
            <w:hideMark/>
          </w:tcPr>
          <w:p w14:paraId="49D438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94595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34D11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4597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591,2</w:t>
            </w:r>
          </w:p>
        </w:tc>
        <w:tc>
          <w:tcPr>
            <w:tcW w:w="0" w:type="auto"/>
            <w:shd w:val="clear" w:color="auto" w:fill="auto"/>
            <w:vAlign w:val="center"/>
            <w:hideMark/>
          </w:tcPr>
          <w:p w14:paraId="00D79B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7E72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045E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591,2</w:t>
            </w:r>
          </w:p>
        </w:tc>
      </w:tr>
      <w:tr w:rsidR="00946DDD" w:rsidRPr="00946DDD" w14:paraId="701E5A27" w14:textId="77777777" w:rsidTr="00946DDD">
        <w:trPr>
          <w:trHeight w:val="20"/>
        </w:trPr>
        <w:tc>
          <w:tcPr>
            <w:tcW w:w="0" w:type="auto"/>
            <w:shd w:val="clear" w:color="auto" w:fill="auto"/>
            <w:vAlign w:val="center"/>
            <w:hideMark/>
          </w:tcPr>
          <w:p w14:paraId="0578C9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ЗС-21.01.304.304</w:t>
            </w:r>
          </w:p>
        </w:tc>
        <w:tc>
          <w:tcPr>
            <w:tcW w:w="0" w:type="auto"/>
            <w:shd w:val="clear" w:color="auto" w:fill="auto"/>
            <w:vAlign w:val="center"/>
            <w:hideMark/>
          </w:tcPr>
          <w:p w14:paraId="05DA7D4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Прачечная</w:t>
            </w:r>
          </w:p>
        </w:tc>
        <w:tc>
          <w:tcPr>
            <w:tcW w:w="0" w:type="auto"/>
            <w:shd w:val="clear" w:color="auto" w:fill="auto"/>
            <w:vAlign w:val="center"/>
            <w:hideMark/>
          </w:tcPr>
          <w:p w14:paraId="2A05A5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5A9FD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560C3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C3C413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E9E87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CC1B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54B73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055D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34E56FC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FE2F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6CB9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D67B14A" w14:textId="77777777" w:rsidTr="00946DDD">
        <w:trPr>
          <w:trHeight w:val="20"/>
        </w:trPr>
        <w:tc>
          <w:tcPr>
            <w:tcW w:w="0" w:type="auto"/>
            <w:shd w:val="clear" w:color="auto" w:fill="auto"/>
            <w:vAlign w:val="center"/>
            <w:hideMark/>
          </w:tcPr>
          <w:p w14:paraId="577589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ЗС-21.01.305.305</w:t>
            </w:r>
          </w:p>
        </w:tc>
        <w:tc>
          <w:tcPr>
            <w:tcW w:w="0" w:type="auto"/>
            <w:shd w:val="clear" w:color="auto" w:fill="auto"/>
            <w:vAlign w:val="center"/>
            <w:hideMark/>
          </w:tcPr>
          <w:p w14:paraId="5336111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Грибоедова 1</w:t>
            </w:r>
          </w:p>
        </w:tc>
        <w:tc>
          <w:tcPr>
            <w:tcW w:w="0" w:type="auto"/>
            <w:shd w:val="clear" w:color="auto" w:fill="auto"/>
            <w:vAlign w:val="center"/>
            <w:hideMark/>
          </w:tcPr>
          <w:p w14:paraId="5C3A6F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8C9F6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F09BA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58,8</w:t>
            </w:r>
          </w:p>
        </w:tc>
        <w:tc>
          <w:tcPr>
            <w:tcW w:w="0" w:type="auto"/>
            <w:shd w:val="clear" w:color="auto" w:fill="auto"/>
            <w:vAlign w:val="center"/>
            <w:hideMark/>
          </w:tcPr>
          <w:p w14:paraId="5790FE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566,3</w:t>
            </w:r>
          </w:p>
        </w:tc>
        <w:tc>
          <w:tcPr>
            <w:tcW w:w="0" w:type="auto"/>
            <w:shd w:val="clear" w:color="auto" w:fill="auto"/>
            <w:vAlign w:val="center"/>
            <w:hideMark/>
          </w:tcPr>
          <w:p w14:paraId="70847A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5A1DB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33A9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0095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625,1</w:t>
            </w:r>
          </w:p>
        </w:tc>
        <w:tc>
          <w:tcPr>
            <w:tcW w:w="0" w:type="auto"/>
            <w:shd w:val="clear" w:color="auto" w:fill="auto"/>
            <w:vAlign w:val="center"/>
            <w:hideMark/>
          </w:tcPr>
          <w:p w14:paraId="3B7833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62471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4D0F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625,1</w:t>
            </w:r>
          </w:p>
        </w:tc>
      </w:tr>
      <w:tr w:rsidR="00946DDD" w:rsidRPr="00946DDD" w14:paraId="7C69E2D2" w14:textId="77777777" w:rsidTr="00946DDD">
        <w:trPr>
          <w:trHeight w:val="20"/>
        </w:trPr>
        <w:tc>
          <w:tcPr>
            <w:tcW w:w="0" w:type="auto"/>
            <w:shd w:val="clear" w:color="auto" w:fill="auto"/>
            <w:vAlign w:val="center"/>
            <w:hideMark/>
          </w:tcPr>
          <w:p w14:paraId="4E0929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ЗС-21.01.306.306</w:t>
            </w:r>
          </w:p>
        </w:tc>
        <w:tc>
          <w:tcPr>
            <w:tcW w:w="0" w:type="auto"/>
            <w:shd w:val="clear" w:color="auto" w:fill="auto"/>
            <w:vAlign w:val="center"/>
            <w:hideMark/>
          </w:tcPr>
          <w:p w14:paraId="5083D70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Тургенева 7</w:t>
            </w:r>
          </w:p>
        </w:tc>
        <w:tc>
          <w:tcPr>
            <w:tcW w:w="0" w:type="auto"/>
            <w:shd w:val="clear" w:color="auto" w:fill="auto"/>
            <w:vAlign w:val="center"/>
            <w:hideMark/>
          </w:tcPr>
          <w:p w14:paraId="6CDE15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EF9C1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E704D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554DEB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03F135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9C59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1858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509AF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6F8F53C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8E09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1353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14482DFF" w14:textId="77777777" w:rsidTr="00946DDD">
        <w:trPr>
          <w:trHeight w:val="20"/>
        </w:trPr>
        <w:tc>
          <w:tcPr>
            <w:tcW w:w="0" w:type="auto"/>
            <w:shd w:val="clear" w:color="auto" w:fill="auto"/>
            <w:vAlign w:val="center"/>
            <w:hideMark/>
          </w:tcPr>
          <w:p w14:paraId="052F82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ЗС-21.01.307.307</w:t>
            </w:r>
          </w:p>
        </w:tc>
        <w:tc>
          <w:tcPr>
            <w:tcW w:w="0" w:type="auto"/>
            <w:shd w:val="clear" w:color="auto" w:fill="auto"/>
            <w:vAlign w:val="center"/>
            <w:hideMark/>
          </w:tcPr>
          <w:p w14:paraId="0AAC993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корпус №13</w:t>
            </w:r>
          </w:p>
        </w:tc>
        <w:tc>
          <w:tcPr>
            <w:tcW w:w="0" w:type="auto"/>
            <w:shd w:val="clear" w:color="auto" w:fill="auto"/>
            <w:vAlign w:val="center"/>
            <w:hideMark/>
          </w:tcPr>
          <w:p w14:paraId="1A7DF3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CE2E6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B3E0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96,6</w:t>
            </w:r>
          </w:p>
        </w:tc>
        <w:tc>
          <w:tcPr>
            <w:tcW w:w="0" w:type="auto"/>
            <w:shd w:val="clear" w:color="auto" w:fill="auto"/>
            <w:vAlign w:val="center"/>
            <w:hideMark/>
          </w:tcPr>
          <w:p w14:paraId="2AC405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906,2</w:t>
            </w:r>
          </w:p>
        </w:tc>
        <w:tc>
          <w:tcPr>
            <w:tcW w:w="0" w:type="auto"/>
            <w:shd w:val="clear" w:color="auto" w:fill="auto"/>
            <w:vAlign w:val="center"/>
            <w:hideMark/>
          </w:tcPr>
          <w:p w14:paraId="3D0818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A931A2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85E6A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1F52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1002,8</w:t>
            </w:r>
          </w:p>
        </w:tc>
        <w:tc>
          <w:tcPr>
            <w:tcW w:w="0" w:type="auto"/>
            <w:shd w:val="clear" w:color="auto" w:fill="auto"/>
            <w:vAlign w:val="center"/>
            <w:hideMark/>
          </w:tcPr>
          <w:p w14:paraId="21BFE5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D6B8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7E607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1002,8</w:t>
            </w:r>
          </w:p>
        </w:tc>
      </w:tr>
      <w:tr w:rsidR="00946DDD" w:rsidRPr="00946DDD" w14:paraId="559D0C53" w14:textId="77777777" w:rsidTr="00946DDD">
        <w:trPr>
          <w:trHeight w:val="20"/>
        </w:trPr>
        <w:tc>
          <w:tcPr>
            <w:tcW w:w="0" w:type="auto"/>
            <w:shd w:val="clear" w:color="auto" w:fill="auto"/>
            <w:vAlign w:val="center"/>
            <w:hideMark/>
          </w:tcPr>
          <w:p w14:paraId="301944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ЗС-21.01.308.308</w:t>
            </w:r>
          </w:p>
        </w:tc>
        <w:tc>
          <w:tcPr>
            <w:tcW w:w="0" w:type="auto"/>
            <w:shd w:val="clear" w:color="auto" w:fill="auto"/>
            <w:vAlign w:val="center"/>
            <w:hideMark/>
          </w:tcPr>
          <w:p w14:paraId="54757E1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корпус №100</w:t>
            </w:r>
          </w:p>
        </w:tc>
        <w:tc>
          <w:tcPr>
            <w:tcW w:w="0" w:type="auto"/>
            <w:shd w:val="clear" w:color="auto" w:fill="auto"/>
            <w:vAlign w:val="center"/>
            <w:hideMark/>
          </w:tcPr>
          <w:p w14:paraId="3A7395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F28B8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28F5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654A8A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68D809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F741D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A54D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8854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B22F3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EF3D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0FF0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FD326F0" w14:textId="77777777" w:rsidTr="00946DDD">
        <w:trPr>
          <w:trHeight w:val="20"/>
        </w:trPr>
        <w:tc>
          <w:tcPr>
            <w:tcW w:w="0" w:type="auto"/>
            <w:shd w:val="clear" w:color="auto" w:fill="auto"/>
            <w:vAlign w:val="center"/>
            <w:hideMark/>
          </w:tcPr>
          <w:p w14:paraId="04EEB4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ЗС-21.01.309.309</w:t>
            </w:r>
          </w:p>
        </w:tc>
        <w:tc>
          <w:tcPr>
            <w:tcW w:w="0" w:type="auto"/>
            <w:shd w:val="clear" w:color="auto" w:fill="auto"/>
            <w:vAlign w:val="center"/>
            <w:hideMark/>
          </w:tcPr>
          <w:p w14:paraId="547C5AC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ЖБИ</w:t>
            </w:r>
          </w:p>
        </w:tc>
        <w:tc>
          <w:tcPr>
            <w:tcW w:w="0" w:type="auto"/>
            <w:shd w:val="clear" w:color="auto" w:fill="auto"/>
            <w:vAlign w:val="center"/>
            <w:hideMark/>
          </w:tcPr>
          <w:p w14:paraId="41B2C0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19D7F7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30571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38908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1B1E06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E9B9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9063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4B70C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53279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60A3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7A7B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AA2A239" w14:textId="77777777" w:rsidTr="00946DDD">
        <w:trPr>
          <w:trHeight w:val="20"/>
        </w:trPr>
        <w:tc>
          <w:tcPr>
            <w:tcW w:w="0" w:type="auto"/>
            <w:shd w:val="clear" w:color="auto" w:fill="auto"/>
            <w:vAlign w:val="center"/>
            <w:hideMark/>
          </w:tcPr>
          <w:p w14:paraId="52899FA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ЗС-21.01.310.310</w:t>
            </w:r>
          </w:p>
        </w:tc>
        <w:tc>
          <w:tcPr>
            <w:tcW w:w="0" w:type="auto"/>
            <w:shd w:val="clear" w:color="auto" w:fill="auto"/>
            <w:vAlign w:val="center"/>
            <w:hideMark/>
          </w:tcPr>
          <w:p w14:paraId="04BDB73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Сгоян</w:t>
            </w:r>
          </w:p>
        </w:tc>
        <w:tc>
          <w:tcPr>
            <w:tcW w:w="0" w:type="auto"/>
            <w:shd w:val="clear" w:color="auto" w:fill="auto"/>
            <w:vAlign w:val="center"/>
            <w:hideMark/>
          </w:tcPr>
          <w:p w14:paraId="7D295B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6B34C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95DD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B668F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8AAE7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7989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8BF4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3CC7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EC338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4AB0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51C9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72B2B005" w14:textId="77777777" w:rsidTr="00946DDD">
        <w:trPr>
          <w:trHeight w:val="20"/>
        </w:trPr>
        <w:tc>
          <w:tcPr>
            <w:tcW w:w="0" w:type="auto"/>
            <w:shd w:val="clear" w:color="auto" w:fill="auto"/>
            <w:vAlign w:val="center"/>
            <w:hideMark/>
          </w:tcPr>
          <w:p w14:paraId="3C3635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ЗС-21.01.311.311</w:t>
            </w:r>
          </w:p>
        </w:tc>
        <w:tc>
          <w:tcPr>
            <w:tcW w:w="0" w:type="auto"/>
            <w:shd w:val="clear" w:color="auto" w:fill="auto"/>
            <w:vAlign w:val="center"/>
            <w:hideMark/>
          </w:tcPr>
          <w:p w14:paraId="06BCE18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корпус №3</w:t>
            </w:r>
          </w:p>
        </w:tc>
        <w:tc>
          <w:tcPr>
            <w:tcW w:w="0" w:type="auto"/>
            <w:shd w:val="clear" w:color="auto" w:fill="auto"/>
            <w:vAlign w:val="center"/>
            <w:hideMark/>
          </w:tcPr>
          <w:p w14:paraId="172509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2E97C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661C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397,1</w:t>
            </w:r>
          </w:p>
        </w:tc>
        <w:tc>
          <w:tcPr>
            <w:tcW w:w="0" w:type="auto"/>
            <w:shd w:val="clear" w:color="auto" w:fill="auto"/>
            <w:vAlign w:val="center"/>
            <w:hideMark/>
          </w:tcPr>
          <w:p w14:paraId="32545B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4077,5</w:t>
            </w:r>
          </w:p>
        </w:tc>
        <w:tc>
          <w:tcPr>
            <w:tcW w:w="0" w:type="auto"/>
            <w:shd w:val="clear" w:color="auto" w:fill="auto"/>
            <w:vAlign w:val="center"/>
            <w:hideMark/>
          </w:tcPr>
          <w:p w14:paraId="6945E9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08A0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F316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AD86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4474,6</w:t>
            </w:r>
          </w:p>
        </w:tc>
        <w:tc>
          <w:tcPr>
            <w:tcW w:w="0" w:type="auto"/>
            <w:shd w:val="clear" w:color="auto" w:fill="auto"/>
            <w:vAlign w:val="center"/>
            <w:hideMark/>
          </w:tcPr>
          <w:p w14:paraId="72FFC7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A4C4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23BA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4474,6</w:t>
            </w:r>
          </w:p>
        </w:tc>
      </w:tr>
      <w:tr w:rsidR="00946DDD" w:rsidRPr="00946DDD" w14:paraId="26CD7D8D" w14:textId="77777777" w:rsidTr="00946DDD">
        <w:trPr>
          <w:trHeight w:val="20"/>
        </w:trPr>
        <w:tc>
          <w:tcPr>
            <w:tcW w:w="0" w:type="auto"/>
            <w:shd w:val="clear" w:color="auto" w:fill="auto"/>
            <w:vAlign w:val="center"/>
            <w:hideMark/>
          </w:tcPr>
          <w:p w14:paraId="4C17AF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ЗС-21.01.312.312</w:t>
            </w:r>
          </w:p>
        </w:tc>
        <w:tc>
          <w:tcPr>
            <w:tcW w:w="0" w:type="auto"/>
            <w:shd w:val="clear" w:color="auto" w:fill="auto"/>
            <w:vAlign w:val="center"/>
            <w:hideMark/>
          </w:tcPr>
          <w:p w14:paraId="43ABC2D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АБК 96</w:t>
            </w:r>
          </w:p>
        </w:tc>
        <w:tc>
          <w:tcPr>
            <w:tcW w:w="0" w:type="auto"/>
            <w:shd w:val="clear" w:color="auto" w:fill="auto"/>
            <w:vAlign w:val="center"/>
            <w:hideMark/>
          </w:tcPr>
          <w:p w14:paraId="2F5F2E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191DB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A0EC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F95D0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15CC9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FB7FB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3902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31D6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10E143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295F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31AD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199DA44" w14:textId="77777777" w:rsidTr="00946DDD">
        <w:trPr>
          <w:trHeight w:val="20"/>
        </w:trPr>
        <w:tc>
          <w:tcPr>
            <w:tcW w:w="0" w:type="auto"/>
            <w:shd w:val="clear" w:color="auto" w:fill="auto"/>
            <w:vAlign w:val="center"/>
            <w:hideMark/>
          </w:tcPr>
          <w:p w14:paraId="34565AC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ЗС-21.01.313.313</w:t>
            </w:r>
          </w:p>
        </w:tc>
        <w:tc>
          <w:tcPr>
            <w:tcW w:w="0" w:type="auto"/>
            <w:shd w:val="clear" w:color="auto" w:fill="auto"/>
            <w:vAlign w:val="center"/>
            <w:hideMark/>
          </w:tcPr>
          <w:p w14:paraId="6FE51B8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корпус № 96</w:t>
            </w:r>
          </w:p>
        </w:tc>
        <w:tc>
          <w:tcPr>
            <w:tcW w:w="0" w:type="auto"/>
            <w:shd w:val="clear" w:color="auto" w:fill="auto"/>
            <w:vAlign w:val="center"/>
            <w:hideMark/>
          </w:tcPr>
          <w:p w14:paraId="435DA2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A42D6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38FD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396,0</w:t>
            </w:r>
          </w:p>
        </w:tc>
        <w:tc>
          <w:tcPr>
            <w:tcW w:w="0" w:type="auto"/>
            <w:shd w:val="clear" w:color="auto" w:fill="auto"/>
            <w:vAlign w:val="center"/>
            <w:hideMark/>
          </w:tcPr>
          <w:p w14:paraId="327059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4085,9</w:t>
            </w:r>
          </w:p>
        </w:tc>
        <w:tc>
          <w:tcPr>
            <w:tcW w:w="0" w:type="auto"/>
            <w:shd w:val="clear" w:color="auto" w:fill="auto"/>
            <w:vAlign w:val="center"/>
            <w:hideMark/>
          </w:tcPr>
          <w:p w14:paraId="1B1F0A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F3477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0A905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50B5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4482,0</w:t>
            </w:r>
          </w:p>
        </w:tc>
        <w:tc>
          <w:tcPr>
            <w:tcW w:w="0" w:type="auto"/>
            <w:shd w:val="clear" w:color="auto" w:fill="auto"/>
            <w:vAlign w:val="center"/>
            <w:hideMark/>
          </w:tcPr>
          <w:p w14:paraId="035EEC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B43F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E2BD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4482,0</w:t>
            </w:r>
          </w:p>
        </w:tc>
      </w:tr>
      <w:tr w:rsidR="00946DDD" w:rsidRPr="00946DDD" w14:paraId="30494126" w14:textId="77777777" w:rsidTr="00946DDD">
        <w:trPr>
          <w:trHeight w:val="20"/>
        </w:trPr>
        <w:tc>
          <w:tcPr>
            <w:tcW w:w="0" w:type="auto"/>
            <w:shd w:val="clear" w:color="auto" w:fill="auto"/>
            <w:vAlign w:val="center"/>
            <w:hideMark/>
          </w:tcPr>
          <w:p w14:paraId="265731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ЗС-21.01.314.314</w:t>
            </w:r>
          </w:p>
        </w:tc>
        <w:tc>
          <w:tcPr>
            <w:tcW w:w="0" w:type="auto"/>
            <w:shd w:val="clear" w:color="auto" w:fill="auto"/>
            <w:vAlign w:val="center"/>
            <w:hideMark/>
          </w:tcPr>
          <w:p w14:paraId="7A16C50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 xml:space="preserve">Реконструкция ИТП по адресу: </w:t>
            </w:r>
          </w:p>
        </w:tc>
        <w:tc>
          <w:tcPr>
            <w:tcW w:w="0" w:type="auto"/>
            <w:shd w:val="clear" w:color="auto" w:fill="auto"/>
            <w:vAlign w:val="center"/>
            <w:hideMark/>
          </w:tcPr>
          <w:p w14:paraId="569250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63944C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10B5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20357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5369B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F742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BB6B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0F079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2A2F7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F668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0704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56EDD10A" w14:textId="77777777" w:rsidTr="00946DDD">
        <w:trPr>
          <w:trHeight w:val="20"/>
        </w:trPr>
        <w:tc>
          <w:tcPr>
            <w:tcW w:w="0" w:type="auto"/>
            <w:shd w:val="clear" w:color="auto" w:fill="auto"/>
            <w:vAlign w:val="center"/>
            <w:hideMark/>
          </w:tcPr>
          <w:p w14:paraId="05550C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ЗС-21.01.315.315</w:t>
            </w:r>
          </w:p>
        </w:tc>
        <w:tc>
          <w:tcPr>
            <w:tcW w:w="0" w:type="auto"/>
            <w:shd w:val="clear" w:color="auto" w:fill="auto"/>
            <w:vAlign w:val="center"/>
            <w:hideMark/>
          </w:tcPr>
          <w:p w14:paraId="2AC0C4C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Мира 8</w:t>
            </w:r>
          </w:p>
        </w:tc>
        <w:tc>
          <w:tcPr>
            <w:tcW w:w="0" w:type="auto"/>
            <w:shd w:val="clear" w:color="auto" w:fill="auto"/>
            <w:vAlign w:val="center"/>
            <w:hideMark/>
          </w:tcPr>
          <w:p w14:paraId="404918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F4FE1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95303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57,7</w:t>
            </w:r>
          </w:p>
        </w:tc>
        <w:tc>
          <w:tcPr>
            <w:tcW w:w="0" w:type="auto"/>
            <w:shd w:val="clear" w:color="auto" w:fill="auto"/>
            <w:vAlign w:val="center"/>
            <w:hideMark/>
          </w:tcPr>
          <w:p w14:paraId="646671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558,3</w:t>
            </w:r>
          </w:p>
        </w:tc>
        <w:tc>
          <w:tcPr>
            <w:tcW w:w="0" w:type="auto"/>
            <w:shd w:val="clear" w:color="auto" w:fill="auto"/>
            <w:vAlign w:val="center"/>
            <w:hideMark/>
          </w:tcPr>
          <w:p w14:paraId="4915D5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B2BF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5C71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68A09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616,0</w:t>
            </w:r>
          </w:p>
        </w:tc>
        <w:tc>
          <w:tcPr>
            <w:tcW w:w="0" w:type="auto"/>
            <w:shd w:val="clear" w:color="auto" w:fill="auto"/>
            <w:vAlign w:val="center"/>
            <w:hideMark/>
          </w:tcPr>
          <w:p w14:paraId="46E577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19ED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BE5C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616,0</w:t>
            </w:r>
          </w:p>
        </w:tc>
      </w:tr>
      <w:tr w:rsidR="00946DDD" w:rsidRPr="00946DDD" w14:paraId="67E5232C" w14:textId="77777777" w:rsidTr="00946DDD">
        <w:trPr>
          <w:trHeight w:val="20"/>
        </w:trPr>
        <w:tc>
          <w:tcPr>
            <w:tcW w:w="0" w:type="auto"/>
            <w:shd w:val="clear" w:color="auto" w:fill="auto"/>
            <w:vAlign w:val="center"/>
            <w:hideMark/>
          </w:tcPr>
          <w:p w14:paraId="7C7952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ЗС-21.01.316.316</w:t>
            </w:r>
          </w:p>
        </w:tc>
        <w:tc>
          <w:tcPr>
            <w:tcW w:w="0" w:type="auto"/>
            <w:shd w:val="clear" w:color="auto" w:fill="auto"/>
            <w:vAlign w:val="center"/>
            <w:hideMark/>
          </w:tcPr>
          <w:p w14:paraId="55716C0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Мира 10</w:t>
            </w:r>
          </w:p>
        </w:tc>
        <w:tc>
          <w:tcPr>
            <w:tcW w:w="0" w:type="auto"/>
            <w:shd w:val="clear" w:color="auto" w:fill="auto"/>
            <w:vAlign w:val="center"/>
            <w:hideMark/>
          </w:tcPr>
          <w:p w14:paraId="7B4A4A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C2055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846E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87,6</w:t>
            </w:r>
          </w:p>
        </w:tc>
        <w:tc>
          <w:tcPr>
            <w:tcW w:w="0" w:type="auto"/>
            <w:shd w:val="clear" w:color="auto" w:fill="auto"/>
            <w:vAlign w:val="center"/>
            <w:hideMark/>
          </w:tcPr>
          <w:p w14:paraId="06A304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849,2</w:t>
            </w:r>
          </w:p>
        </w:tc>
        <w:tc>
          <w:tcPr>
            <w:tcW w:w="0" w:type="auto"/>
            <w:shd w:val="clear" w:color="auto" w:fill="auto"/>
            <w:vAlign w:val="center"/>
            <w:hideMark/>
          </w:tcPr>
          <w:p w14:paraId="36F74B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808C7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D2271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337D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936,7</w:t>
            </w:r>
          </w:p>
        </w:tc>
        <w:tc>
          <w:tcPr>
            <w:tcW w:w="0" w:type="auto"/>
            <w:shd w:val="clear" w:color="auto" w:fill="auto"/>
            <w:vAlign w:val="center"/>
            <w:hideMark/>
          </w:tcPr>
          <w:p w14:paraId="526046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71C6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D733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936,7</w:t>
            </w:r>
          </w:p>
        </w:tc>
      </w:tr>
      <w:tr w:rsidR="00946DDD" w:rsidRPr="00946DDD" w14:paraId="14D583E8" w14:textId="77777777" w:rsidTr="00946DDD">
        <w:trPr>
          <w:trHeight w:val="20"/>
        </w:trPr>
        <w:tc>
          <w:tcPr>
            <w:tcW w:w="0" w:type="auto"/>
            <w:shd w:val="clear" w:color="auto" w:fill="auto"/>
            <w:vAlign w:val="center"/>
            <w:hideMark/>
          </w:tcPr>
          <w:p w14:paraId="5C832D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ЗС-21.01.317.317</w:t>
            </w:r>
          </w:p>
        </w:tc>
        <w:tc>
          <w:tcPr>
            <w:tcW w:w="0" w:type="auto"/>
            <w:shd w:val="clear" w:color="auto" w:fill="auto"/>
            <w:vAlign w:val="center"/>
            <w:hideMark/>
          </w:tcPr>
          <w:p w14:paraId="2F856F8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Мира 12</w:t>
            </w:r>
          </w:p>
        </w:tc>
        <w:tc>
          <w:tcPr>
            <w:tcW w:w="0" w:type="auto"/>
            <w:shd w:val="clear" w:color="auto" w:fill="auto"/>
            <w:vAlign w:val="center"/>
            <w:hideMark/>
          </w:tcPr>
          <w:p w14:paraId="2D1482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6D02D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6EBD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25779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0EF7F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FB52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8E57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B27C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75CA5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4752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2A9C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5F6FAB8" w14:textId="77777777" w:rsidTr="00946DDD">
        <w:trPr>
          <w:trHeight w:val="20"/>
        </w:trPr>
        <w:tc>
          <w:tcPr>
            <w:tcW w:w="0" w:type="auto"/>
            <w:shd w:val="clear" w:color="auto" w:fill="auto"/>
            <w:vAlign w:val="center"/>
            <w:hideMark/>
          </w:tcPr>
          <w:p w14:paraId="5E3227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ЗС-21.01.318.318</w:t>
            </w:r>
          </w:p>
        </w:tc>
        <w:tc>
          <w:tcPr>
            <w:tcW w:w="0" w:type="auto"/>
            <w:shd w:val="clear" w:color="auto" w:fill="auto"/>
            <w:vAlign w:val="center"/>
            <w:hideMark/>
          </w:tcPr>
          <w:p w14:paraId="4527663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Мира 14</w:t>
            </w:r>
          </w:p>
        </w:tc>
        <w:tc>
          <w:tcPr>
            <w:tcW w:w="0" w:type="auto"/>
            <w:shd w:val="clear" w:color="auto" w:fill="auto"/>
            <w:vAlign w:val="center"/>
            <w:hideMark/>
          </w:tcPr>
          <w:p w14:paraId="138929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FFE15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7DE5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5E721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F0988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CFF33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B220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9D7B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B90E2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4041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1969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7674DC03" w14:textId="77777777" w:rsidTr="00946DDD">
        <w:trPr>
          <w:trHeight w:val="20"/>
        </w:trPr>
        <w:tc>
          <w:tcPr>
            <w:tcW w:w="0" w:type="auto"/>
            <w:shd w:val="clear" w:color="auto" w:fill="auto"/>
            <w:vAlign w:val="center"/>
            <w:hideMark/>
          </w:tcPr>
          <w:p w14:paraId="2EFD30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ЗС-21.01.319.319</w:t>
            </w:r>
          </w:p>
        </w:tc>
        <w:tc>
          <w:tcPr>
            <w:tcW w:w="0" w:type="auto"/>
            <w:shd w:val="clear" w:color="auto" w:fill="auto"/>
            <w:vAlign w:val="center"/>
            <w:hideMark/>
          </w:tcPr>
          <w:p w14:paraId="423B49B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ГПТУ №40</w:t>
            </w:r>
          </w:p>
        </w:tc>
        <w:tc>
          <w:tcPr>
            <w:tcW w:w="0" w:type="auto"/>
            <w:shd w:val="clear" w:color="auto" w:fill="auto"/>
            <w:vAlign w:val="center"/>
            <w:hideMark/>
          </w:tcPr>
          <w:p w14:paraId="7786C9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8FDF6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EDE3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71,2</w:t>
            </w:r>
          </w:p>
        </w:tc>
        <w:tc>
          <w:tcPr>
            <w:tcW w:w="0" w:type="auto"/>
            <w:shd w:val="clear" w:color="auto" w:fill="auto"/>
            <w:vAlign w:val="center"/>
            <w:hideMark/>
          </w:tcPr>
          <w:p w14:paraId="6E4CFB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663,2</w:t>
            </w:r>
          </w:p>
        </w:tc>
        <w:tc>
          <w:tcPr>
            <w:tcW w:w="0" w:type="auto"/>
            <w:shd w:val="clear" w:color="auto" w:fill="auto"/>
            <w:vAlign w:val="center"/>
            <w:hideMark/>
          </w:tcPr>
          <w:p w14:paraId="1A5BE4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47F8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17E7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298F1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734,4</w:t>
            </w:r>
          </w:p>
        </w:tc>
        <w:tc>
          <w:tcPr>
            <w:tcW w:w="0" w:type="auto"/>
            <w:shd w:val="clear" w:color="auto" w:fill="auto"/>
            <w:vAlign w:val="center"/>
            <w:hideMark/>
          </w:tcPr>
          <w:p w14:paraId="636277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9B2A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CC66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734,4</w:t>
            </w:r>
          </w:p>
        </w:tc>
      </w:tr>
      <w:tr w:rsidR="00946DDD" w:rsidRPr="00946DDD" w14:paraId="4812C08C" w14:textId="77777777" w:rsidTr="00946DDD">
        <w:trPr>
          <w:trHeight w:val="20"/>
        </w:trPr>
        <w:tc>
          <w:tcPr>
            <w:tcW w:w="0" w:type="auto"/>
            <w:shd w:val="clear" w:color="auto" w:fill="auto"/>
            <w:vAlign w:val="center"/>
            <w:hideMark/>
          </w:tcPr>
          <w:p w14:paraId="7C295B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lastRenderedPageBreak/>
              <w:t>ЗС-21.01.320.320</w:t>
            </w:r>
          </w:p>
        </w:tc>
        <w:tc>
          <w:tcPr>
            <w:tcW w:w="0" w:type="auto"/>
            <w:shd w:val="clear" w:color="auto" w:fill="auto"/>
            <w:vAlign w:val="center"/>
            <w:hideMark/>
          </w:tcPr>
          <w:p w14:paraId="59ACCF5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НФС-II</w:t>
            </w:r>
          </w:p>
        </w:tc>
        <w:tc>
          <w:tcPr>
            <w:tcW w:w="0" w:type="auto"/>
            <w:shd w:val="clear" w:color="auto" w:fill="auto"/>
            <w:vAlign w:val="center"/>
            <w:hideMark/>
          </w:tcPr>
          <w:p w14:paraId="559AD1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F5E9C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B9FF73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592,7</w:t>
            </w:r>
          </w:p>
        </w:tc>
        <w:tc>
          <w:tcPr>
            <w:tcW w:w="0" w:type="auto"/>
            <w:shd w:val="clear" w:color="auto" w:fill="auto"/>
            <w:vAlign w:val="center"/>
            <w:hideMark/>
          </w:tcPr>
          <w:p w14:paraId="22DAE0E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6659,4</w:t>
            </w:r>
          </w:p>
        </w:tc>
        <w:tc>
          <w:tcPr>
            <w:tcW w:w="0" w:type="auto"/>
            <w:shd w:val="clear" w:color="auto" w:fill="auto"/>
            <w:vAlign w:val="center"/>
            <w:hideMark/>
          </w:tcPr>
          <w:p w14:paraId="41F1D5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9A7C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B2CAF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2167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7252,1</w:t>
            </w:r>
          </w:p>
        </w:tc>
        <w:tc>
          <w:tcPr>
            <w:tcW w:w="0" w:type="auto"/>
            <w:shd w:val="clear" w:color="auto" w:fill="auto"/>
            <w:vAlign w:val="center"/>
            <w:hideMark/>
          </w:tcPr>
          <w:p w14:paraId="7C9550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39F5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59B763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7252,1</w:t>
            </w:r>
          </w:p>
        </w:tc>
      </w:tr>
      <w:tr w:rsidR="00946DDD" w:rsidRPr="00946DDD" w14:paraId="44D6C2D7" w14:textId="77777777" w:rsidTr="00946DDD">
        <w:trPr>
          <w:trHeight w:val="20"/>
        </w:trPr>
        <w:tc>
          <w:tcPr>
            <w:tcW w:w="0" w:type="auto"/>
            <w:shd w:val="clear" w:color="auto" w:fill="auto"/>
            <w:vAlign w:val="center"/>
            <w:hideMark/>
          </w:tcPr>
          <w:p w14:paraId="127186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ЗС-21.01.321.321</w:t>
            </w:r>
          </w:p>
        </w:tc>
        <w:tc>
          <w:tcPr>
            <w:tcW w:w="0" w:type="auto"/>
            <w:shd w:val="clear" w:color="auto" w:fill="auto"/>
            <w:vAlign w:val="center"/>
            <w:hideMark/>
          </w:tcPr>
          <w:p w14:paraId="2851807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корпус № 98</w:t>
            </w:r>
          </w:p>
        </w:tc>
        <w:tc>
          <w:tcPr>
            <w:tcW w:w="0" w:type="auto"/>
            <w:shd w:val="clear" w:color="auto" w:fill="auto"/>
            <w:vAlign w:val="center"/>
            <w:hideMark/>
          </w:tcPr>
          <w:p w14:paraId="59BB58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34055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27ED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244,9</w:t>
            </w:r>
          </w:p>
        </w:tc>
        <w:tc>
          <w:tcPr>
            <w:tcW w:w="0" w:type="auto"/>
            <w:shd w:val="clear" w:color="auto" w:fill="auto"/>
            <w:vAlign w:val="center"/>
            <w:hideMark/>
          </w:tcPr>
          <w:p w14:paraId="54DFFB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2504,3</w:t>
            </w:r>
          </w:p>
        </w:tc>
        <w:tc>
          <w:tcPr>
            <w:tcW w:w="0" w:type="auto"/>
            <w:shd w:val="clear" w:color="auto" w:fill="auto"/>
            <w:vAlign w:val="center"/>
            <w:hideMark/>
          </w:tcPr>
          <w:p w14:paraId="2FD0F8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D2CB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D722A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586F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2749,2</w:t>
            </w:r>
          </w:p>
        </w:tc>
        <w:tc>
          <w:tcPr>
            <w:tcW w:w="0" w:type="auto"/>
            <w:shd w:val="clear" w:color="auto" w:fill="auto"/>
            <w:vAlign w:val="center"/>
            <w:hideMark/>
          </w:tcPr>
          <w:p w14:paraId="42A73E3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0AE7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6A73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2749,2</w:t>
            </w:r>
          </w:p>
        </w:tc>
      </w:tr>
      <w:tr w:rsidR="00946DDD" w:rsidRPr="00946DDD" w14:paraId="4301C2BE" w14:textId="77777777" w:rsidTr="00946DDD">
        <w:trPr>
          <w:trHeight w:val="20"/>
        </w:trPr>
        <w:tc>
          <w:tcPr>
            <w:tcW w:w="0" w:type="auto"/>
            <w:shd w:val="clear" w:color="auto" w:fill="auto"/>
            <w:vAlign w:val="center"/>
            <w:hideMark/>
          </w:tcPr>
          <w:p w14:paraId="7DFD98D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ЗС-21.01.322.322</w:t>
            </w:r>
          </w:p>
        </w:tc>
        <w:tc>
          <w:tcPr>
            <w:tcW w:w="0" w:type="auto"/>
            <w:shd w:val="clear" w:color="auto" w:fill="auto"/>
            <w:vAlign w:val="center"/>
            <w:hideMark/>
          </w:tcPr>
          <w:p w14:paraId="04DCFE5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Мир.судьи</w:t>
            </w:r>
          </w:p>
        </w:tc>
        <w:tc>
          <w:tcPr>
            <w:tcW w:w="0" w:type="auto"/>
            <w:shd w:val="clear" w:color="auto" w:fill="auto"/>
            <w:vAlign w:val="center"/>
            <w:hideMark/>
          </w:tcPr>
          <w:p w14:paraId="2D163D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937A9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7F74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FA5D0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7371C2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410A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4CBD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FC7F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5AE4F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3DF6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1B8D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11A1025" w14:textId="77777777" w:rsidTr="00946DDD">
        <w:trPr>
          <w:trHeight w:val="20"/>
        </w:trPr>
        <w:tc>
          <w:tcPr>
            <w:tcW w:w="0" w:type="auto"/>
            <w:shd w:val="clear" w:color="auto" w:fill="auto"/>
            <w:vAlign w:val="center"/>
            <w:hideMark/>
          </w:tcPr>
          <w:p w14:paraId="3598BC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ЗС-21.01.323.323</w:t>
            </w:r>
          </w:p>
        </w:tc>
        <w:tc>
          <w:tcPr>
            <w:tcW w:w="0" w:type="auto"/>
            <w:shd w:val="clear" w:color="auto" w:fill="auto"/>
            <w:vAlign w:val="center"/>
            <w:hideMark/>
          </w:tcPr>
          <w:p w14:paraId="3F8E07C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 18</w:t>
            </w:r>
          </w:p>
        </w:tc>
        <w:tc>
          <w:tcPr>
            <w:tcW w:w="0" w:type="auto"/>
            <w:shd w:val="clear" w:color="auto" w:fill="auto"/>
            <w:vAlign w:val="center"/>
            <w:hideMark/>
          </w:tcPr>
          <w:p w14:paraId="46CCA0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34588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8B99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52,9</w:t>
            </w:r>
          </w:p>
        </w:tc>
        <w:tc>
          <w:tcPr>
            <w:tcW w:w="0" w:type="auto"/>
            <w:shd w:val="clear" w:color="auto" w:fill="auto"/>
            <w:vAlign w:val="center"/>
            <w:hideMark/>
          </w:tcPr>
          <w:p w14:paraId="3F97B8B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516,2</w:t>
            </w:r>
          </w:p>
        </w:tc>
        <w:tc>
          <w:tcPr>
            <w:tcW w:w="0" w:type="auto"/>
            <w:shd w:val="clear" w:color="auto" w:fill="auto"/>
            <w:vAlign w:val="center"/>
            <w:hideMark/>
          </w:tcPr>
          <w:p w14:paraId="3A9638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06F41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CE14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03DA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569,1</w:t>
            </w:r>
          </w:p>
        </w:tc>
        <w:tc>
          <w:tcPr>
            <w:tcW w:w="0" w:type="auto"/>
            <w:shd w:val="clear" w:color="auto" w:fill="auto"/>
            <w:vAlign w:val="center"/>
            <w:hideMark/>
          </w:tcPr>
          <w:p w14:paraId="14DD58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8BFB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2C14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569,1</w:t>
            </w:r>
          </w:p>
        </w:tc>
      </w:tr>
      <w:tr w:rsidR="00946DDD" w:rsidRPr="00946DDD" w14:paraId="20F99532" w14:textId="77777777" w:rsidTr="00946DDD">
        <w:trPr>
          <w:trHeight w:val="20"/>
        </w:trPr>
        <w:tc>
          <w:tcPr>
            <w:tcW w:w="0" w:type="auto"/>
            <w:shd w:val="clear" w:color="auto" w:fill="auto"/>
            <w:vAlign w:val="center"/>
            <w:hideMark/>
          </w:tcPr>
          <w:p w14:paraId="4FEA19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ЗС-21.01.324.324</w:t>
            </w:r>
          </w:p>
        </w:tc>
        <w:tc>
          <w:tcPr>
            <w:tcW w:w="0" w:type="auto"/>
            <w:shd w:val="clear" w:color="auto" w:fill="auto"/>
            <w:vAlign w:val="center"/>
            <w:hideMark/>
          </w:tcPr>
          <w:p w14:paraId="62CF2D9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 37</w:t>
            </w:r>
          </w:p>
        </w:tc>
        <w:tc>
          <w:tcPr>
            <w:tcW w:w="0" w:type="auto"/>
            <w:shd w:val="clear" w:color="auto" w:fill="auto"/>
            <w:vAlign w:val="center"/>
            <w:hideMark/>
          </w:tcPr>
          <w:p w14:paraId="411499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E56699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1C9C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8A7A0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11D5C2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821C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849C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84F9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4686A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B95E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5DA1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A21BDE7" w14:textId="77777777" w:rsidTr="00946DDD">
        <w:trPr>
          <w:trHeight w:val="20"/>
        </w:trPr>
        <w:tc>
          <w:tcPr>
            <w:tcW w:w="0" w:type="auto"/>
            <w:shd w:val="clear" w:color="auto" w:fill="auto"/>
            <w:vAlign w:val="center"/>
            <w:hideMark/>
          </w:tcPr>
          <w:p w14:paraId="21DD6E9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ЗС-21.01.325.325</w:t>
            </w:r>
          </w:p>
        </w:tc>
        <w:tc>
          <w:tcPr>
            <w:tcW w:w="0" w:type="auto"/>
            <w:shd w:val="clear" w:color="auto" w:fill="auto"/>
            <w:vAlign w:val="center"/>
            <w:hideMark/>
          </w:tcPr>
          <w:p w14:paraId="46E85F0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Черемушки</w:t>
            </w:r>
          </w:p>
        </w:tc>
        <w:tc>
          <w:tcPr>
            <w:tcW w:w="0" w:type="auto"/>
            <w:shd w:val="clear" w:color="auto" w:fill="auto"/>
            <w:vAlign w:val="center"/>
            <w:hideMark/>
          </w:tcPr>
          <w:p w14:paraId="5B91CC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36CD4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1E8F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107,4</w:t>
            </w:r>
          </w:p>
        </w:tc>
        <w:tc>
          <w:tcPr>
            <w:tcW w:w="0" w:type="auto"/>
            <w:shd w:val="clear" w:color="auto" w:fill="auto"/>
            <w:vAlign w:val="center"/>
            <w:hideMark/>
          </w:tcPr>
          <w:p w14:paraId="0C6962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1072,3</w:t>
            </w:r>
          </w:p>
        </w:tc>
        <w:tc>
          <w:tcPr>
            <w:tcW w:w="0" w:type="auto"/>
            <w:shd w:val="clear" w:color="auto" w:fill="auto"/>
            <w:vAlign w:val="center"/>
            <w:hideMark/>
          </w:tcPr>
          <w:p w14:paraId="420553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16F90A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0E2C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C7EA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1179,7</w:t>
            </w:r>
          </w:p>
        </w:tc>
        <w:tc>
          <w:tcPr>
            <w:tcW w:w="0" w:type="auto"/>
            <w:shd w:val="clear" w:color="auto" w:fill="auto"/>
            <w:vAlign w:val="center"/>
            <w:hideMark/>
          </w:tcPr>
          <w:p w14:paraId="3271D7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63B7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88C6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1179,7</w:t>
            </w:r>
          </w:p>
        </w:tc>
      </w:tr>
      <w:tr w:rsidR="00946DDD" w:rsidRPr="00946DDD" w14:paraId="78D5FEC2" w14:textId="77777777" w:rsidTr="00946DDD">
        <w:trPr>
          <w:trHeight w:val="20"/>
        </w:trPr>
        <w:tc>
          <w:tcPr>
            <w:tcW w:w="0" w:type="auto"/>
            <w:shd w:val="clear" w:color="auto" w:fill="auto"/>
            <w:vAlign w:val="center"/>
            <w:hideMark/>
          </w:tcPr>
          <w:p w14:paraId="2B7F2C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ЗС-21.01.326.326</w:t>
            </w:r>
          </w:p>
        </w:tc>
        <w:tc>
          <w:tcPr>
            <w:tcW w:w="0" w:type="auto"/>
            <w:shd w:val="clear" w:color="auto" w:fill="auto"/>
            <w:vAlign w:val="center"/>
            <w:hideMark/>
          </w:tcPr>
          <w:p w14:paraId="48CA909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Пив. индустрия</w:t>
            </w:r>
          </w:p>
        </w:tc>
        <w:tc>
          <w:tcPr>
            <w:tcW w:w="0" w:type="auto"/>
            <w:shd w:val="clear" w:color="auto" w:fill="auto"/>
            <w:vAlign w:val="center"/>
            <w:hideMark/>
          </w:tcPr>
          <w:p w14:paraId="1E1AF4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B29BE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B6B23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84937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6BE232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B8BA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DF99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22FF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E9FCA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1DDC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A0F4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5C9CB7E" w14:textId="77777777" w:rsidTr="00946DDD">
        <w:trPr>
          <w:trHeight w:val="20"/>
        </w:trPr>
        <w:tc>
          <w:tcPr>
            <w:tcW w:w="0" w:type="auto"/>
            <w:shd w:val="clear" w:color="auto" w:fill="auto"/>
            <w:vAlign w:val="center"/>
            <w:hideMark/>
          </w:tcPr>
          <w:p w14:paraId="449B47B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ЗС-21.01.327.327</w:t>
            </w:r>
          </w:p>
        </w:tc>
        <w:tc>
          <w:tcPr>
            <w:tcW w:w="0" w:type="auto"/>
            <w:shd w:val="clear" w:color="auto" w:fill="auto"/>
            <w:vAlign w:val="center"/>
            <w:hideMark/>
          </w:tcPr>
          <w:p w14:paraId="141C3A3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ДЕЗ гаражи</w:t>
            </w:r>
          </w:p>
        </w:tc>
        <w:tc>
          <w:tcPr>
            <w:tcW w:w="0" w:type="auto"/>
            <w:shd w:val="clear" w:color="auto" w:fill="auto"/>
            <w:vAlign w:val="center"/>
            <w:hideMark/>
          </w:tcPr>
          <w:p w14:paraId="19F108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ECF83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E3E5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6EA9C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7186B1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4A3D3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1B28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EF33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5A577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DA0E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5B04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5614BE3" w14:textId="77777777" w:rsidTr="00946DDD">
        <w:trPr>
          <w:trHeight w:val="20"/>
        </w:trPr>
        <w:tc>
          <w:tcPr>
            <w:tcW w:w="0" w:type="auto"/>
            <w:shd w:val="clear" w:color="auto" w:fill="auto"/>
            <w:vAlign w:val="center"/>
            <w:hideMark/>
          </w:tcPr>
          <w:p w14:paraId="699084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ЗС-21.01.328.328</w:t>
            </w:r>
          </w:p>
        </w:tc>
        <w:tc>
          <w:tcPr>
            <w:tcW w:w="0" w:type="auto"/>
            <w:shd w:val="clear" w:color="auto" w:fill="auto"/>
            <w:vAlign w:val="center"/>
            <w:hideMark/>
          </w:tcPr>
          <w:p w14:paraId="6843991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ИВЦ</w:t>
            </w:r>
          </w:p>
        </w:tc>
        <w:tc>
          <w:tcPr>
            <w:tcW w:w="0" w:type="auto"/>
            <w:shd w:val="clear" w:color="auto" w:fill="auto"/>
            <w:vAlign w:val="center"/>
            <w:hideMark/>
          </w:tcPr>
          <w:p w14:paraId="0455FC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1BBE4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2FFE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C324F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112886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BAF6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97BD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5BE3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12E27F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C056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BD54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53C22C7" w14:textId="77777777" w:rsidTr="00946DDD">
        <w:trPr>
          <w:trHeight w:val="20"/>
        </w:trPr>
        <w:tc>
          <w:tcPr>
            <w:tcW w:w="0" w:type="auto"/>
            <w:shd w:val="clear" w:color="auto" w:fill="auto"/>
            <w:vAlign w:val="center"/>
            <w:hideMark/>
          </w:tcPr>
          <w:p w14:paraId="70A912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ЗС-21.01.329.329</w:t>
            </w:r>
          </w:p>
        </w:tc>
        <w:tc>
          <w:tcPr>
            <w:tcW w:w="0" w:type="auto"/>
            <w:shd w:val="clear" w:color="auto" w:fill="auto"/>
            <w:vAlign w:val="center"/>
            <w:hideMark/>
          </w:tcPr>
          <w:p w14:paraId="21439D1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ИВЦ</w:t>
            </w:r>
          </w:p>
        </w:tc>
        <w:tc>
          <w:tcPr>
            <w:tcW w:w="0" w:type="auto"/>
            <w:shd w:val="clear" w:color="auto" w:fill="auto"/>
            <w:vAlign w:val="center"/>
            <w:hideMark/>
          </w:tcPr>
          <w:p w14:paraId="39EF3C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9F3A1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86A9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32167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394DD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14B26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0C21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6987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96E6DA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72D7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CAA5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5C685813" w14:textId="77777777" w:rsidTr="00946DDD">
        <w:trPr>
          <w:trHeight w:val="20"/>
        </w:trPr>
        <w:tc>
          <w:tcPr>
            <w:tcW w:w="0" w:type="auto"/>
            <w:shd w:val="clear" w:color="auto" w:fill="auto"/>
            <w:vAlign w:val="center"/>
            <w:hideMark/>
          </w:tcPr>
          <w:p w14:paraId="6F0EE8C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ЗС-21.01.330.330</w:t>
            </w:r>
          </w:p>
        </w:tc>
        <w:tc>
          <w:tcPr>
            <w:tcW w:w="0" w:type="auto"/>
            <w:shd w:val="clear" w:color="auto" w:fill="auto"/>
            <w:vAlign w:val="center"/>
            <w:hideMark/>
          </w:tcPr>
          <w:p w14:paraId="2A044AB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ИВЦ</w:t>
            </w:r>
          </w:p>
        </w:tc>
        <w:tc>
          <w:tcPr>
            <w:tcW w:w="0" w:type="auto"/>
            <w:shd w:val="clear" w:color="auto" w:fill="auto"/>
            <w:vAlign w:val="center"/>
            <w:hideMark/>
          </w:tcPr>
          <w:p w14:paraId="01B3529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773DA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93099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DE3DE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19DE2C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4CE49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EA1D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7F09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B8AD2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B0A0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0121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31B16E6" w14:textId="77777777" w:rsidTr="00946DDD">
        <w:trPr>
          <w:trHeight w:val="20"/>
        </w:trPr>
        <w:tc>
          <w:tcPr>
            <w:tcW w:w="0" w:type="auto"/>
            <w:shd w:val="clear" w:color="auto" w:fill="auto"/>
            <w:vAlign w:val="center"/>
            <w:hideMark/>
          </w:tcPr>
          <w:p w14:paraId="2A07B2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ЗС-21.01.331.331</w:t>
            </w:r>
          </w:p>
        </w:tc>
        <w:tc>
          <w:tcPr>
            <w:tcW w:w="0" w:type="auto"/>
            <w:shd w:val="clear" w:color="auto" w:fill="auto"/>
            <w:vAlign w:val="center"/>
            <w:hideMark/>
          </w:tcPr>
          <w:p w14:paraId="04561F6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Гермес</w:t>
            </w:r>
          </w:p>
        </w:tc>
        <w:tc>
          <w:tcPr>
            <w:tcW w:w="0" w:type="auto"/>
            <w:shd w:val="clear" w:color="auto" w:fill="auto"/>
            <w:vAlign w:val="center"/>
            <w:hideMark/>
          </w:tcPr>
          <w:p w14:paraId="76FE7C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C0646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BFCC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4245A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11A2CE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DDCB4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FCC2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BD0B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4683C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DE7DF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72B8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3D5013D" w14:textId="77777777" w:rsidTr="00946DDD">
        <w:trPr>
          <w:trHeight w:val="20"/>
        </w:trPr>
        <w:tc>
          <w:tcPr>
            <w:tcW w:w="0" w:type="auto"/>
            <w:shd w:val="clear" w:color="auto" w:fill="auto"/>
            <w:vAlign w:val="center"/>
            <w:hideMark/>
          </w:tcPr>
          <w:p w14:paraId="214A70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ЗС-21.01.332.332</w:t>
            </w:r>
          </w:p>
        </w:tc>
        <w:tc>
          <w:tcPr>
            <w:tcW w:w="0" w:type="auto"/>
            <w:shd w:val="clear" w:color="auto" w:fill="auto"/>
            <w:vAlign w:val="center"/>
            <w:hideMark/>
          </w:tcPr>
          <w:p w14:paraId="3FD6ADA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ЛИК</w:t>
            </w:r>
          </w:p>
        </w:tc>
        <w:tc>
          <w:tcPr>
            <w:tcW w:w="0" w:type="auto"/>
            <w:shd w:val="clear" w:color="auto" w:fill="auto"/>
            <w:vAlign w:val="center"/>
            <w:hideMark/>
          </w:tcPr>
          <w:p w14:paraId="29D1EF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5DA6B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47F9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F4431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76397D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9E89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B0595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3404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69477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C4B7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CC5B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2D7DCA6" w14:textId="77777777" w:rsidTr="00946DDD">
        <w:trPr>
          <w:trHeight w:val="20"/>
        </w:trPr>
        <w:tc>
          <w:tcPr>
            <w:tcW w:w="0" w:type="auto"/>
            <w:shd w:val="clear" w:color="auto" w:fill="auto"/>
            <w:vAlign w:val="center"/>
            <w:hideMark/>
          </w:tcPr>
          <w:p w14:paraId="1D9D3E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ЗС-21.01.333.333</w:t>
            </w:r>
          </w:p>
        </w:tc>
        <w:tc>
          <w:tcPr>
            <w:tcW w:w="0" w:type="auto"/>
            <w:shd w:val="clear" w:color="auto" w:fill="auto"/>
            <w:vAlign w:val="center"/>
            <w:hideMark/>
          </w:tcPr>
          <w:p w14:paraId="3485D10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Лаб 290</w:t>
            </w:r>
          </w:p>
        </w:tc>
        <w:tc>
          <w:tcPr>
            <w:tcW w:w="0" w:type="auto"/>
            <w:shd w:val="clear" w:color="auto" w:fill="auto"/>
            <w:vAlign w:val="center"/>
            <w:hideMark/>
          </w:tcPr>
          <w:p w14:paraId="0CB14C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8DAD6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6DF5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269,0</w:t>
            </w:r>
          </w:p>
        </w:tc>
        <w:tc>
          <w:tcPr>
            <w:tcW w:w="0" w:type="auto"/>
            <w:shd w:val="clear" w:color="auto" w:fill="auto"/>
            <w:vAlign w:val="center"/>
            <w:hideMark/>
          </w:tcPr>
          <w:p w14:paraId="6B7774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2765,1</w:t>
            </w:r>
          </w:p>
        </w:tc>
        <w:tc>
          <w:tcPr>
            <w:tcW w:w="0" w:type="auto"/>
            <w:shd w:val="clear" w:color="auto" w:fill="auto"/>
            <w:vAlign w:val="center"/>
            <w:hideMark/>
          </w:tcPr>
          <w:p w14:paraId="60D031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0703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1426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2573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3034,1</w:t>
            </w:r>
          </w:p>
        </w:tc>
        <w:tc>
          <w:tcPr>
            <w:tcW w:w="0" w:type="auto"/>
            <w:shd w:val="clear" w:color="auto" w:fill="auto"/>
            <w:vAlign w:val="center"/>
            <w:hideMark/>
          </w:tcPr>
          <w:p w14:paraId="25D6E5B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3885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5584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3034,1</w:t>
            </w:r>
          </w:p>
        </w:tc>
      </w:tr>
      <w:tr w:rsidR="00946DDD" w:rsidRPr="00946DDD" w14:paraId="61800BC0" w14:textId="77777777" w:rsidTr="00946DDD">
        <w:trPr>
          <w:trHeight w:val="20"/>
        </w:trPr>
        <w:tc>
          <w:tcPr>
            <w:tcW w:w="0" w:type="auto"/>
            <w:shd w:val="clear" w:color="auto" w:fill="auto"/>
            <w:vAlign w:val="center"/>
            <w:hideMark/>
          </w:tcPr>
          <w:p w14:paraId="7E387A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ЗС-21.01.334.334</w:t>
            </w:r>
          </w:p>
        </w:tc>
        <w:tc>
          <w:tcPr>
            <w:tcW w:w="0" w:type="auto"/>
            <w:shd w:val="clear" w:color="auto" w:fill="auto"/>
            <w:vAlign w:val="center"/>
            <w:hideMark/>
          </w:tcPr>
          <w:p w14:paraId="57B3570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МСК-5</w:t>
            </w:r>
          </w:p>
        </w:tc>
        <w:tc>
          <w:tcPr>
            <w:tcW w:w="0" w:type="auto"/>
            <w:shd w:val="clear" w:color="auto" w:fill="auto"/>
            <w:vAlign w:val="center"/>
            <w:hideMark/>
          </w:tcPr>
          <w:p w14:paraId="161E832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B9B5B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056A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314,9</w:t>
            </w:r>
          </w:p>
        </w:tc>
        <w:tc>
          <w:tcPr>
            <w:tcW w:w="0" w:type="auto"/>
            <w:shd w:val="clear" w:color="auto" w:fill="auto"/>
            <w:vAlign w:val="center"/>
            <w:hideMark/>
          </w:tcPr>
          <w:p w14:paraId="24C7D7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3327,5</w:t>
            </w:r>
          </w:p>
        </w:tc>
        <w:tc>
          <w:tcPr>
            <w:tcW w:w="0" w:type="auto"/>
            <w:shd w:val="clear" w:color="auto" w:fill="auto"/>
            <w:vAlign w:val="center"/>
            <w:hideMark/>
          </w:tcPr>
          <w:p w14:paraId="219E8E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D011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3BC6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473B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3642,4</w:t>
            </w:r>
          </w:p>
        </w:tc>
        <w:tc>
          <w:tcPr>
            <w:tcW w:w="0" w:type="auto"/>
            <w:shd w:val="clear" w:color="auto" w:fill="auto"/>
            <w:vAlign w:val="center"/>
            <w:hideMark/>
          </w:tcPr>
          <w:p w14:paraId="2AB08C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0C03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DF60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3642,4</w:t>
            </w:r>
          </w:p>
        </w:tc>
      </w:tr>
      <w:tr w:rsidR="00946DDD" w:rsidRPr="00946DDD" w14:paraId="361D7E28" w14:textId="77777777" w:rsidTr="00946DDD">
        <w:trPr>
          <w:trHeight w:val="20"/>
        </w:trPr>
        <w:tc>
          <w:tcPr>
            <w:tcW w:w="0" w:type="auto"/>
            <w:shd w:val="clear" w:color="auto" w:fill="auto"/>
            <w:vAlign w:val="center"/>
            <w:hideMark/>
          </w:tcPr>
          <w:p w14:paraId="084FA1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ЗС-21.01.335.335</w:t>
            </w:r>
          </w:p>
        </w:tc>
        <w:tc>
          <w:tcPr>
            <w:tcW w:w="0" w:type="auto"/>
            <w:shd w:val="clear" w:color="auto" w:fill="auto"/>
            <w:vAlign w:val="center"/>
            <w:hideMark/>
          </w:tcPr>
          <w:p w14:paraId="71EB53D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Цех 11</w:t>
            </w:r>
          </w:p>
        </w:tc>
        <w:tc>
          <w:tcPr>
            <w:tcW w:w="0" w:type="auto"/>
            <w:shd w:val="clear" w:color="auto" w:fill="auto"/>
            <w:vAlign w:val="center"/>
            <w:hideMark/>
          </w:tcPr>
          <w:p w14:paraId="6BFD70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4D193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724B23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75,5</w:t>
            </w:r>
          </w:p>
        </w:tc>
        <w:tc>
          <w:tcPr>
            <w:tcW w:w="0" w:type="auto"/>
            <w:shd w:val="clear" w:color="auto" w:fill="auto"/>
            <w:vAlign w:val="center"/>
            <w:hideMark/>
          </w:tcPr>
          <w:p w14:paraId="45D55D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709,3</w:t>
            </w:r>
          </w:p>
        </w:tc>
        <w:tc>
          <w:tcPr>
            <w:tcW w:w="0" w:type="auto"/>
            <w:shd w:val="clear" w:color="auto" w:fill="auto"/>
            <w:vAlign w:val="center"/>
            <w:hideMark/>
          </w:tcPr>
          <w:p w14:paraId="2567D4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50AB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CFA4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EA07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784,8</w:t>
            </w:r>
          </w:p>
        </w:tc>
        <w:tc>
          <w:tcPr>
            <w:tcW w:w="0" w:type="auto"/>
            <w:shd w:val="clear" w:color="auto" w:fill="auto"/>
            <w:vAlign w:val="center"/>
            <w:hideMark/>
          </w:tcPr>
          <w:p w14:paraId="053FDF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8051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D42F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784,8</w:t>
            </w:r>
          </w:p>
        </w:tc>
      </w:tr>
      <w:tr w:rsidR="00946DDD" w:rsidRPr="00946DDD" w14:paraId="1AFC16E3" w14:textId="77777777" w:rsidTr="00946DDD">
        <w:trPr>
          <w:trHeight w:val="20"/>
        </w:trPr>
        <w:tc>
          <w:tcPr>
            <w:tcW w:w="0" w:type="auto"/>
            <w:shd w:val="clear" w:color="auto" w:fill="auto"/>
            <w:vAlign w:val="center"/>
            <w:hideMark/>
          </w:tcPr>
          <w:p w14:paraId="247D91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ЗС-21.01.336.336</w:t>
            </w:r>
          </w:p>
        </w:tc>
        <w:tc>
          <w:tcPr>
            <w:tcW w:w="0" w:type="auto"/>
            <w:shd w:val="clear" w:color="auto" w:fill="auto"/>
            <w:vAlign w:val="center"/>
            <w:hideMark/>
          </w:tcPr>
          <w:p w14:paraId="0034AB1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ООО "КХО"</w:t>
            </w:r>
          </w:p>
        </w:tc>
        <w:tc>
          <w:tcPr>
            <w:tcW w:w="0" w:type="auto"/>
            <w:shd w:val="clear" w:color="auto" w:fill="auto"/>
            <w:vAlign w:val="center"/>
            <w:hideMark/>
          </w:tcPr>
          <w:p w14:paraId="7F93D1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4E517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C5F9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CFDDB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51DCA9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4F63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BA02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F221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3309C0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2BB9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6843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0B59B8C5" w14:textId="77777777" w:rsidTr="00946DDD">
        <w:trPr>
          <w:trHeight w:val="20"/>
        </w:trPr>
        <w:tc>
          <w:tcPr>
            <w:tcW w:w="0" w:type="auto"/>
            <w:shd w:val="clear" w:color="auto" w:fill="auto"/>
            <w:vAlign w:val="center"/>
            <w:hideMark/>
          </w:tcPr>
          <w:p w14:paraId="5406B8C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ЗС-21.01.337.337</w:t>
            </w:r>
          </w:p>
        </w:tc>
        <w:tc>
          <w:tcPr>
            <w:tcW w:w="0" w:type="auto"/>
            <w:shd w:val="clear" w:color="auto" w:fill="auto"/>
            <w:vAlign w:val="center"/>
            <w:hideMark/>
          </w:tcPr>
          <w:p w14:paraId="20EBEB4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ЯВ 48-25</w:t>
            </w:r>
          </w:p>
        </w:tc>
        <w:tc>
          <w:tcPr>
            <w:tcW w:w="0" w:type="auto"/>
            <w:shd w:val="clear" w:color="auto" w:fill="auto"/>
            <w:vAlign w:val="center"/>
            <w:hideMark/>
          </w:tcPr>
          <w:p w14:paraId="15AF0B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769F9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82C7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F2B4F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2B9B02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BC8E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A5F5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9C874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1A3AE6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AC23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E2F1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4108032A" w14:textId="77777777" w:rsidTr="00946DDD">
        <w:trPr>
          <w:trHeight w:val="20"/>
        </w:trPr>
        <w:tc>
          <w:tcPr>
            <w:tcW w:w="0" w:type="auto"/>
            <w:shd w:val="clear" w:color="auto" w:fill="auto"/>
            <w:vAlign w:val="center"/>
            <w:hideMark/>
          </w:tcPr>
          <w:p w14:paraId="0C120B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ЗС-21.01.338.338</w:t>
            </w:r>
          </w:p>
        </w:tc>
        <w:tc>
          <w:tcPr>
            <w:tcW w:w="0" w:type="auto"/>
            <w:shd w:val="clear" w:color="auto" w:fill="auto"/>
            <w:vAlign w:val="center"/>
            <w:hideMark/>
          </w:tcPr>
          <w:p w14:paraId="2B4D0E5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Косякин Д. А.</w:t>
            </w:r>
          </w:p>
        </w:tc>
        <w:tc>
          <w:tcPr>
            <w:tcW w:w="0" w:type="auto"/>
            <w:shd w:val="clear" w:color="auto" w:fill="auto"/>
            <w:vAlign w:val="center"/>
            <w:hideMark/>
          </w:tcPr>
          <w:p w14:paraId="462D07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88DA9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B08D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91E36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171256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992F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ADBB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F6017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FA3CD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0DF2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19E8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54879A33" w14:textId="77777777" w:rsidTr="00946DDD">
        <w:trPr>
          <w:trHeight w:val="20"/>
        </w:trPr>
        <w:tc>
          <w:tcPr>
            <w:tcW w:w="0" w:type="auto"/>
            <w:shd w:val="clear" w:color="auto" w:fill="auto"/>
            <w:vAlign w:val="center"/>
            <w:hideMark/>
          </w:tcPr>
          <w:p w14:paraId="6B6E2C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ЗС-21.01.339.339</w:t>
            </w:r>
          </w:p>
        </w:tc>
        <w:tc>
          <w:tcPr>
            <w:tcW w:w="0" w:type="auto"/>
            <w:shd w:val="clear" w:color="auto" w:fill="auto"/>
            <w:vAlign w:val="center"/>
            <w:hideMark/>
          </w:tcPr>
          <w:p w14:paraId="7CB4376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Косякин Д. А.</w:t>
            </w:r>
          </w:p>
        </w:tc>
        <w:tc>
          <w:tcPr>
            <w:tcW w:w="0" w:type="auto"/>
            <w:shd w:val="clear" w:color="auto" w:fill="auto"/>
            <w:vAlign w:val="center"/>
            <w:hideMark/>
          </w:tcPr>
          <w:p w14:paraId="28BDFC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B7A66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1B6FF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48687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801E71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0A83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A6A00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A9BB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D7BB9B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E91C4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2892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9A1ECBD" w14:textId="77777777" w:rsidTr="00946DDD">
        <w:trPr>
          <w:trHeight w:val="20"/>
        </w:trPr>
        <w:tc>
          <w:tcPr>
            <w:tcW w:w="0" w:type="auto"/>
            <w:shd w:val="clear" w:color="auto" w:fill="auto"/>
            <w:vAlign w:val="center"/>
            <w:hideMark/>
          </w:tcPr>
          <w:p w14:paraId="71336E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lastRenderedPageBreak/>
              <w:t>ЗС-21.01.340.340</w:t>
            </w:r>
          </w:p>
        </w:tc>
        <w:tc>
          <w:tcPr>
            <w:tcW w:w="0" w:type="auto"/>
            <w:shd w:val="clear" w:color="auto" w:fill="auto"/>
            <w:vAlign w:val="center"/>
            <w:hideMark/>
          </w:tcPr>
          <w:p w14:paraId="5D22BB0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ООО "Златкомэлектро"</w:t>
            </w:r>
          </w:p>
        </w:tc>
        <w:tc>
          <w:tcPr>
            <w:tcW w:w="0" w:type="auto"/>
            <w:shd w:val="clear" w:color="auto" w:fill="auto"/>
            <w:vAlign w:val="center"/>
            <w:hideMark/>
          </w:tcPr>
          <w:p w14:paraId="186ED5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F00E8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DA3F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FB3CB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F9854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FA30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305E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B78E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4F512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E486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0DE1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720A197E" w14:textId="77777777" w:rsidTr="00946DDD">
        <w:trPr>
          <w:trHeight w:val="20"/>
        </w:trPr>
        <w:tc>
          <w:tcPr>
            <w:tcW w:w="0" w:type="auto"/>
            <w:shd w:val="clear" w:color="auto" w:fill="auto"/>
            <w:vAlign w:val="center"/>
            <w:hideMark/>
          </w:tcPr>
          <w:p w14:paraId="1403D0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ЗС-21.01.341.341</w:t>
            </w:r>
          </w:p>
        </w:tc>
        <w:tc>
          <w:tcPr>
            <w:tcW w:w="0" w:type="auto"/>
            <w:shd w:val="clear" w:color="auto" w:fill="auto"/>
            <w:vAlign w:val="center"/>
            <w:hideMark/>
          </w:tcPr>
          <w:p w14:paraId="716C112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ООО "Златкомэлектро"</w:t>
            </w:r>
          </w:p>
        </w:tc>
        <w:tc>
          <w:tcPr>
            <w:tcW w:w="0" w:type="auto"/>
            <w:shd w:val="clear" w:color="auto" w:fill="auto"/>
            <w:vAlign w:val="center"/>
            <w:hideMark/>
          </w:tcPr>
          <w:p w14:paraId="59DB7A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3E575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E5EF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4175A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EEACBC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989F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A236F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66A8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959FC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2588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E81F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6590F5E" w14:textId="77777777" w:rsidTr="00946DDD">
        <w:trPr>
          <w:trHeight w:val="20"/>
        </w:trPr>
        <w:tc>
          <w:tcPr>
            <w:tcW w:w="0" w:type="auto"/>
            <w:shd w:val="clear" w:color="auto" w:fill="auto"/>
            <w:vAlign w:val="center"/>
            <w:hideMark/>
          </w:tcPr>
          <w:p w14:paraId="0880FD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ЗС-21.01.342.342</w:t>
            </w:r>
          </w:p>
        </w:tc>
        <w:tc>
          <w:tcPr>
            <w:tcW w:w="0" w:type="auto"/>
            <w:shd w:val="clear" w:color="auto" w:fill="auto"/>
            <w:vAlign w:val="center"/>
            <w:hideMark/>
          </w:tcPr>
          <w:p w14:paraId="57981AA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ООО "Златкомэлектро"</w:t>
            </w:r>
          </w:p>
        </w:tc>
        <w:tc>
          <w:tcPr>
            <w:tcW w:w="0" w:type="auto"/>
            <w:shd w:val="clear" w:color="auto" w:fill="auto"/>
            <w:vAlign w:val="center"/>
            <w:hideMark/>
          </w:tcPr>
          <w:p w14:paraId="0143F6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7669B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563C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56D20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68CD3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AAF9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25F1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7A1AC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06584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92471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BE4B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5458032A" w14:textId="77777777" w:rsidTr="00946DDD">
        <w:trPr>
          <w:trHeight w:val="20"/>
        </w:trPr>
        <w:tc>
          <w:tcPr>
            <w:tcW w:w="0" w:type="auto"/>
            <w:shd w:val="clear" w:color="auto" w:fill="auto"/>
            <w:vAlign w:val="center"/>
            <w:hideMark/>
          </w:tcPr>
          <w:p w14:paraId="01AF69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ЗС-21.01.343.343</w:t>
            </w:r>
          </w:p>
        </w:tc>
        <w:tc>
          <w:tcPr>
            <w:tcW w:w="0" w:type="auto"/>
            <w:shd w:val="clear" w:color="auto" w:fill="auto"/>
            <w:vAlign w:val="center"/>
            <w:hideMark/>
          </w:tcPr>
          <w:p w14:paraId="41724A3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Суворова, 89</w:t>
            </w:r>
          </w:p>
        </w:tc>
        <w:tc>
          <w:tcPr>
            <w:tcW w:w="0" w:type="auto"/>
            <w:shd w:val="clear" w:color="auto" w:fill="auto"/>
            <w:vAlign w:val="center"/>
            <w:hideMark/>
          </w:tcPr>
          <w:p w14:paraId="589574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8B27B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346B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FFA61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37E3E9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D34CA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D42C2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259A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3EA160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0864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F37E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CC7DD94" w14:textId="77777777" w:rsidTr="00946DDD">
        <w:trPr>
          <w:trHeight w:val="20"/>
        </w:trPr>
        <w:tc>
          <w:tcPr>
            <w:tcW w:w="0" w:type="auto"/>
            <w:shd w:val="clear" w:color="auto" w:fill="auto"/>
            <w:vAlign w:val="center"/>
            <w:hideMark/>
          </w:tcPr>
          <w:p w14:paraId="4F7E32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ЗС-21.01.344.344</w:t>
            </w:r>
          </w:p>
        </w:tc>
        <w:tc>
          <w:tcPr>
            <w:tcW w:w="0" w:type="auto"/>
            <w:shd w:val="clear" w:color="auto" w:fill="auto"/>
            <w:vAlign w:val="center"/>
            <w:hideMark/>
          </w:tcPr>
          <w:p w14:paraId="375EAD9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Суворова, 85</w:t>
            </w:r>
          </w:p>
        </w:tc>
        <w:tc>
          <w:tcPr>
            <w:tcW w:w="0" w:type="auto"/>
            <w:shd w:val="clear" w:color="auto" w:fill="auto"/>
            <w:vAlign w:val="center"/>
            <w:hideMark/>
          </w:tcPr>
          <w:p w14:paraId="46356B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A7235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8410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76BFA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246EA2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6102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A7F6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A5AF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703A79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4C02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1409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698DBE58" w14:textId="77777777" w:rsidTr="00946DDD">
        <w:trPr>
          <w:trHeight w:val="20"/>
        </w:trPr>
        <w:tc>
          <w:tcPr>
            <w:tcW w:w="0" w:type="auto"/>
            <w:shd w:val="clear" w:color="auto" w:fill="auto"/>
            <w:vAlign w:val="center"/>
            <w:hideMark/>
          </w:tcPr>
          <w:p w14:paraId="5A8C38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ЗС-21.01.345.345</w:t>
            </w:r>
          </w:p>
        </w:tc>
        <w:tc>
          <w:tcPr>
            <w:tcW w:w="0" w:type="auto"/>
            <w:shd w:val="clear" w:color="auto" w:fill="auto"/>
            <w:vAlign w:val="center"/>
            <w:hideMark/>
          </w:tcPr>
          <w:p w14:paraId="506B051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Суворова, 81</w:t>
            </w:r>
          </w:p>
        </w:tc>
        <w:tc>
          <w:tcPr>
            <w:tcW w:w="0" w:type="auto"/>
            <w:shd w:val="clear" w:color="auto" w:fill="auto"/>
            <w:vAlign w:val="center"/>
            <w:hideMark/>
          </w:tcPr>
          <w:p w14:paraId="34AFBC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4D946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64F2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1C74C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5C526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59D1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CCAA1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A5233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B44FB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6D73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E216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C3AAFF4" w14:textId="77777777" w:rsidTr="00946DDD">
        <w:trPr>
          <w:trHeight w:val="20"/>
        </w:trPr>
        <w:tc>
          <w:tcPr>
            <w:tcW w:w="0" w:type="auto"/>
            <w:shd w:val="clear" w:color="auto" w:fill="auto"/>
            <w:vAlign w:val="center"/>
            <w:hideMark/>
          </w:tcPr>
          <w:p w14:paraId="7DCC36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ЗС-21.01.346.346</w:t>
            </w:r>
          </w:p>
        </w:tc>
        <w:tc>
          <w:tcPr>
            <w:tcW w:w="0" w:type="auto"/>
            <w:shd w:val="clear" w:color="auto" w:fill="auto"/>
            <w:vAlign w:val="center"/>
            <w:hideMark/>
          </w:tcPr>
          <w:p w14:paraId="1E5B26C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Рафиков</w:t>
            </w:r>
          </w:p>
        </w:tc>
        <w:tc>
          <w:tcPr>
            <w:tcW w:w="0" w:type="auto"/>
            <w:shd w:val="clear" w:color="auto" w:fill="auto"/>
            <w:vAlign w:val="center"/>
            <w:hideMark/>
          </w:tcPr>
          <w:p w14:paraId="29EA76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2D9BB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048A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73290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79D62A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3C30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18FE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1F52C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15B59B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23F1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F0FD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66201FA8" w14:textId="77777777" w:rsidTr="00946DDD">
        <w:trPr>
          <w:trHeight w:val="20"/>
        </w:trPr>
        <w:tc>
          <w:tcPr>
            <w:tcW w:w="0" w:type="auto"/>
            <w:shd w:val="clear" w:color="auto" w:fill="auto"/>
            <w:vAlign w:val="center"/>
            <w:hideMark/>
          </w:tcPr>
          <w:p w14:paraId="227D1F4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ЗС-21.01.347.347</w:t>
            </w:r>
          </w:p>
        </w:tc>
        <w:tc>
          <w:tcPr>
            <w:tcW w:w="0" w:type="auto"/>
            <w:shd w:val="clear" w:color="auto" w:fill="auto"/>
            <w:vAlign w:val="center"/>
            <w:hideMark/>
          </w:tcPr>
          <w:p w14:paraId="35258F2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ООО "ЗДУ"</w:t>
            </w:r>
          </w:p>
        </w:tc>
        <w:tc>
          <w:tcPr>
            <w:tcW w:w="0" w:type="auto"/>
            <w:shd w:val="clear" w:color="auto" w:fill="auto"/>
            <w:vAlign w:val="center"/>
            <w:hideMark/>
          </w:tcPr>
          <w:p w14:paraId="7CF2AD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50566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2FC9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33F61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1842E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FD62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B1FE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896A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6CD2A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D748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8F7D1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26BD1E8" w14:textId="77777777" w:rsidTr="00946DDD">
        <w:trPr>
          <w:trHeight w:val="20"/>
        </w:trPr>
        <w:tc>
          <w:tcPr>
            <w:tcW w:w="0" w:type="auto"/>
            <w:shd w:val="clear" w:color="auto" w:fill="auto"/>
            <w:vAlign w:val="center"/>
            <w:hideMark/>
          </w:tcPr>
          <w:p w14:paraId="796B63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ЗС-21.01.348.348</w:t>
            </w:r>
          </w:p>
        </w:tc>
        <w:tc>
          <w:tcPr>
            <w:tcW w:w="0" w:type="auto"/>
            <w:shd w:val="clear" w:color="auto" w:fill="auto"/>
            <w:vAlign w:val="center"/>
            <w:hideMark/>
          </w:tcPr>
          <w:p w14:paraId="27CF15B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Цех 4</w:t>
            </w:r>
          </w:p>
        </w:tc>
        <w:tc>
          <w:tcPr>
            <w:tcW w:w="0" w:type="auto"/>
            <w:shd w:val="clear" w:color="auto" w:fill="auto"/>
            <w:vAlign w:val="center"/>
            <w:hideMark/>
          </w:tcPr>
          <w:p w14:paraId="4E80D2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F2929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2F33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164,4</w:t>
            </w:r>
          </w:p>
        </w:tc>
        <w:tc>
          <w:tcPr>
            <w:tcW w:w="0" w:type="auto"/>
            <w:shd w:val="clear" w:color="auto" w:fill="auto"/>
            <w:vAlign w:val="center"/>
            <w:hideMark/>
          </w:tcPr>
          <w:p w14:paraId="12EA99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1612,1</w:t>
            </w:r>
          </w:p>
        </w:tc>
        <w:tc>
          <w:tcPr>
            <w:tcW w:w="0" w:type="auto"/>
            <w:shd w:val="clear" w:color="auto" w:fill="auto"/>
            <w:vAlign w:val="center"/>
            <w:hideMark/>
          </w:tcPr>
          <w:p w14:paraId="4CFE52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A73D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EA15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3DBA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1776,5</w:t>
            </w:r>
          </w:p>
        </w:tc>
        <w:tc>
          <w:tcPr>
            <w:tcW w:w="0" w:type="auto"/>
            <w:shd w:val="clear" w:color="auto" w:fill="auto"/>
            <w:vAlign w:val="center"/>
            <w:hideMark/>
          </w:tcPr>
          <w:p w14:paraId="071745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E4B6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366F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1776,5</w:t>
            </w:r>
          </w:p>
        </w:tc>
      </w:tr>
      <w:tr w:rsidR="00946DDD" w:rsidRPr="00946DDD" w14:paraId="0B674DEF" w14:textId="77777777" w:rsidTr="00946DDD">
        <w:trPr>
          <w:trHeight w:val="20"/>
        </w:trPr>
        <w:tc>
          <w:tcPr>
            <w:tcW w:w="0" w:type="auto"/>
            <w:shd w:val="clear" w:color="auto" w:fill="auto"/>
            <w:vAlign w:val="center"/>
            <w:hideMark/>
          </w:tcPr>
          <w:p w14:paraId="6D6081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ЗС-21.01.349.349</w:t>
            </w:r>
          </w:p>
        </w:tc>
        <w:tc>
          <w:tcPr>
            <w:tcW w:w="0" w:type="auto"/>
            <w:shd w:val="clear" w:color="auto" w:fill="auto"/>
            <w:vAlign w:val="center"/>
            <w:hideMark/>
          </w:tcPr>
          <w:p w14:paraId="2A4A870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 21</w:t>
            </w:r>
          </w:p>
        </w:tc>
        <w:tc>
          <w:tcPr>
            <w:tcW w:w="0" w:type="auto"/>
            <w:shd w:val="clear" w:color="auto" w:fill="auto"/>
            <w:vAlign w:val="center"/>
            <w:hideMark/>
          </w:tcPr>
          <w:p w14:paraId="082A11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0F990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1D23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5D7A5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CF368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0183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2E6D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3B95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AF2B9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D033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44C5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10B7427" w14:textId="77777777" w:rsidTr="00946DDD">
        <w:trPr>
          <w:trHeight w:val="20"/>
        </w:trPr>
        <w:tc>
          <w:tcPr>
            <w:tcW w:w="0" w:type="auto"/>
            <w:shd w:val="clear" w:color="auto" w:fill="auto"/>
            <w:vAlign w:val="center"/>
            <w:hideMark/>
          </w:tcPr>
          <w:p w14:paraId="152588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ЗС-21.01.350.350</w:t>
            </w:r>
          </w:p>
        </w:tc>
        <w:tc>
          <w:tcPr>
            <w:tcW w:w="0" w:type="auto"/>
            <w:shd w:val="clear" w:color="auto" w:fill="auto"/>
            <w:vAlign w:val="center"/>
            <w:hideMark/>
          </w:tcPr>
          <w:p w14:paraId="5BF1116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модельное отд.</w:t>
            </w:r>
          </w:p>
        </w:tc>
        <w:tc>
          <w:tcPr>
            <w:tcW w:w="0" w:type="auto"/>
            <w:shd w:val="clear" w:color="auto" w:fill="auto"/>
            <w:vAlign w:val="center"/>
            <w:hideMark/>
          </w:tcPr>
          <w:p w14:paraId="4A3469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7AE84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16EF8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3F072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4A5FAB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4DDD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2E49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CF3E1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608E94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E04A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9BA4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13B276F6" w14:textId="77777777" w:rsidTr="00946DDD">
        <w:trPr>
          <w:trHeight w:val="20"/>
        </w:trPr>
        <w:tc>
          <w:tcPr>
            <w:tcW w:w="0" w:type="auto"/>
            <w:shd w:val="clear" w:color="auto" w:fill="auto"/>
            <w:vAlign w:val="center"/>
            <w:hideMark/>
          </w:tcPr>
          <w:p w14:paraId="2F73A3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ЗС-21.01.351.351</w:t>
            </w:r>
          </w:p>
        </w:tc>
        <w:tc>
          <w:tcPr>
            <w:tcW w:w="0" w:type="auto"/>
            <w:shd w:val="clear" w:color="auto" w:fill="auto"/>
            <w:vAlign w:val="center"/>
            <w:hideMark/>
          </w:tcPr>
          <w:p w14:paraId="0265B2C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50 лет Октября 3</w:t>
            </w:r>
          </w:p>
        </w:tc>
        <w:tc>
          <w:tcPr>
            <w:tcW w:w="0" w:type="auto"/>
            <w:shd w:val="clear" w:color="auto" w:fill="auto"/>
            <w:vAlign w:val="center"/>
            <w:hideMark/>
          </w:tcPr>
          <w:p w14:paraId="1288CA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4DFEE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DC76F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6FC86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0CB46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6ADD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B71D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FA0A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35645C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4233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BF8D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DDB5748" w14:textId="77777777" w:rsidTr="00946DDD">
        <w:trPr>
          <w:trHeight w:val="20"/>
        </w:trPr>
        <w:tc>
          <w:tcPr>
            <w:tcW w:w="0" w:type="auto"/>
            <w:shd w:val="clear" w:color="auto" w:fill="auto"/>
            <w:vAlign w:val="center"/>
            <w:hideMark/>
          </w:tcPr>
          <w:p w14:paraId="408A71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ЗС-21.01.352.352</w:t>
            </w:r>
          </w:p>
        </w:tc>
        <w:tc>
          <w:tcPr>
            <w:tcW w:w="0" w:type="auto"/>
            <w:shd w:val="clear" w:color="auto" w:fill="auto"/>
            <w:vAlign w:val="center"/>
            <w:hideMark/>
          </w:tcPr>
          <w:p w14:paraId="1A3B411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50 лет Октября 5</w:t>
            </w:r>
          </w:p>
        </w:tc>
        <w:tc>
          <w:tcPr>
            <w:tcW w:w="0" w:type="auto"/>
            <w:shd w:val="clear" w:color="auto" w:fill="auto"/>
            <w:vAlign w:val="center"/>
            <w:hideMark/>
          </w:tcPr>
          <w:p w14:paraId="6E3D2E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C225D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7284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D5244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580F0B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2F95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8373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F7877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6C1569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6B08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27C5C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0155FD33" w14:textId="77777777" w:rsidTr="00946DDD">
        <w:trPr>
          <w:trHeight w:val="20"/>
        </w:trPr>
        <w:tc>
          <w:tcPr>
            <w:tcW w:w="0" w:type="auto"/>
            <w:shd w:val="clear" w:color="auto" w:fill="auto"/>
            <w:vAlign w:val="center"/>
            <w:hideMark/>
          </w:tcPr>
          <w:p w14:paraId="12B045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ЗС-21.01.353.353</w:t>
            </w:r>
          </w:p>
        </w:tc>
        <w:tc>
          <w:tcPr>
            <w:tcW w:w="0" w:type="auto"/>
            <w:shd w:val="clear" w:color="auto" w:fill="auto"/>
            <w:vAlign w:val="center"/>
            <w:hideMark/>
          </w:tcPr>
          <w:p w14:paraId="0F760E0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Горького 1</w:t>
            </w:r>
          </w:p>
        </w:tc>
        <w:tc>
          <w:tcPr>
            <w:tcW w:w="0" w:type="auto"/>
            <w:shd w:val="clear" w:color="auto" w:fill="auto"/>
            <w:vAlign w:val="center"/>
            <w:hideMark/>
          </w:tcPr>
          <w:p w14:paraId="3F04DF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9119E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F24B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47,5</w:t>
            </w:r>
          </w:p>
        </w:tc>
        <w:tc>
          <w:tcPr>
            <w:tcW w:w="0" w:type="auto"/>
            <w:shd w:val="clear" w:color="auto" w:fill="auto"/>
            <w:vAlign w:val="center"/>
            <w:hideMark/>
          </w:tcPr>
          <w:p w14:paraId="313DFCA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477,9</w:t>
            </w:r>
          </w:p>
        </w:tc>
        <w:tc>
          <w:tcPr>
            <w:tcW w:w="0" w:type="auto"/>
            <w:shd w:val="clear" w:color="auto" w:fill="auto"/>
            <w:vAlign w:val="center"/>
            <w:hideMark/>
          </w:tcPr>
          <w:p w14:paraId="3212EF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8B66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D73D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5526D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525,4</w:t>
            </w:r>
          </w:p>
        </w:tc>
        <w:tc>
          <w:tcPr>
            <w:tcW w:w="0" w:type="auto"/>
            <w:shd w:val="clear" w:color="auto" w:fill="auto"/>
            <w:vAlign w:val="center"/>
            <w:hideMark/>
          </w:tcPr>
          <w:p w14:paraId="564AD0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F1C4B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7FCF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525,4</w:t>
            </w:r>
          </w:p>
        </w:tc>
      </w:tr>
      <w:tr w:rsidR="00946DDD" w:rsidRPr="00946DDD" w14:paraId="02DFE27A" w14:textId="77777777" w:rsidTr="00946DDD">
        <w:trPr>
          <w:trHeight w:val="20"/>
        </w:trPr>
        <w:tc>
          <w:tcPr>
            <w:tcW w:w="0" w:type="auto"/>
            <w:shd w:val="clear" w:color="auto" w:fill="auto"/>
            <w:vAlign w:val="center"/>
            <w:hideMark/>
          </w:tcPr>
          <w:p w14:paraId="5ADF2B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ЗС-21.01.354.354</w:t>
            </w:r>
          </w:p>
        </w:tc>
        <w:tc>
          <w:tcPr>
            <w:tcW w:w="0" w:type="auto"/>
            <w:shd w:val="clear" w:color="auto" w:fill="auto"/>
            <w:vAlign w:val="center"/>
            <w:hideMark/>
          </w:tcPr>
          <w:p w14:paraId="3E977A0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50 лет Октября 1</w:t>
            </w:r>
          </w:p>
        </w:tc>
        <w:tc>
          <w:tcPr>
            <w:tcW w:w="0" w:type="auto"/>
            <w:shd w:val="clear" w:color="auto" w:fill="auto"/>
            <w:vAlign w:val="center"/>
            <w:hideMark/>
          </w:tcPr>
          <w:p w14:paraId="543112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99B7A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C475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45,6</w:t>
            </w:r>
          </w:p>
        </w:tc>
        <w:tc>
          <w:tcPr>
            <w:tcW w:w="0" w:type="auto"/>
            <w:shd w:val="clear" w:color="auto" w:fill="auto"/>
            <w:vAlign w:val="center"/>
            <w:hideMark/>
          </w:tcPr>
          <w:p w14:paraId="77D30E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462,9</w:t>
            </w:r>
          </w:p>
        </w:tc>
        <w:tc>
          <w:tcPr>
            <w:tcW w:w="0" w:type="auto"/>
            <w:shd w:val="clear" w:color="auto" w:fill="auto"/>
            <w:vAlign w:val="center"/>
            <w:hideMark/>
          </w:tcPr>
          <w:p w14:paraId="76EDFC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F772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E0FB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25F5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508,4</w:t>
            </w:r>
          </w:p>
        </w:tc>
        <w:tc>
          <w:tcPr>
            <w:tcW w:w="0" w:type="auto"/>
            <w:shd w:val="clear" w:color="auto" w:fill="auto"/>
            <w:vAlign w:val="center"/>
            <w:hideMark/>
          </w:tcPr>
          <w:p w14:paraId="26545EA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C096B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63E1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508,4</w:t>
            </w:r>
          </w:p>
        </w:tc>
      </w:tr>
      <w:tr w:rsidR="00946DDD" w:rsidRPr="00946DDD" w14:paraId="5AC329BD" w14:textId="77777777" w:rsidTr="00946DDD">
        <w:trPr>
          <w:trHeight w:val="20"/>
        </w:trPr>
        <w:tc>
          <w:tcPr>
            <w:tcW w:w="0" w:type="auto"/>
            <w:shd w:val="clear" w:color="auto" w:fill="auto"/>
            <w:vAlign w:val="center"/>
            <w:hideMark/>
          </w:tcPr>
          <w:p w14:paraId="620002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ЗС-21.01.355.355</w:t>
            </w:r>
          </w:p>
        </w:tc>
        <w:tc>
          <w:tcPr>
            <w:tcW w:w="0" w:type="auto"/>
            <w:shd w:val="clear" w:color="auto" w:fill="auto"/>
            <w:vAlign w:val="center"/>
            <w:hideMark/>
          </w:tcPr>
          <w:p w14:paraId="356B662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Просвещения 2</w:t>
            </w:r>
          </w:p>
        </w:tc>
        <w:tc>
          <w:tcPr>
            <w:tcW w:w="0" w:type="auto"/>
            <w:shd w:val="clear" w:color="auto" w:fill="auto"/>
            <w:vAlign w:val="center"/>
            <w:hideMark/>
          </w:tcPr>
          <w:p w14:paraId="743AA5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8E2AC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031D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191931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8C5F1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CE31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4C48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8CA8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93980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F0CC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F298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50169E48" w14:textId="77777777" w:rsidTr="00946DDD">
        <w:trPr>
          <w:trHeight w:val="20"/>
        </w:trPr>
        <w:tc>
          <w:tcPr>
            <w:tcW w:w="0" w:type="auto"/>
            <w:shd w:val="clear" w:color="auto" w:fill="auto"/>
            <w:vAlign w:val="center"/>
            <w:hideMark/>
          </w:tcPr>
          <w:p w14:paraId="0C252C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ЗС-21.01.356.356</w:t>
            </w:r>
          </w:p>
        </w:tc>
        <w:tc>
          <w:tcPr>
            <w:tcW w:w="0" w:type="auto"/>
            <w:shd w:val="clear" w:color="auto" w:fill="auto"/>
            <w:vAlign w:val="center"/>
            <w:hideMark/>
          </w:tcPr>
          <w:p w14:paraId="091F5F0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Просвещения 4</w:t>
            </w:r>
          </w:p>
        </w:tc>
        <w:tc>
          <w:tcPr>
            <w:tcW w:w="0" w:type="auto"/>
            <w:shd w:val="clear" w:color="auto" w:fill="auto"/>
            <w:vAlign w:val="center"/>
            <w:hideMark/>
          </w:tcPr>
          <w:p w14:paraId="138C75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E7E6B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EE6E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47,0</w:t>
            </w:r>
          </w:p>
        </w:tc>
        <w:tc>
          <w:tcPr>
            <w:tcW w:w="0" w:type="auto"/>
            <w:shd w:val="clear" w:color="auto" w:fill="auto"/>
            <w:vAlign w:val="center"/>
            <w:hideMark/>
          </w:tcPr>
          <w:p w14:paraId="3022761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475,0</w:t>
            </w:r>
          </w:p>
        </w:tc>
        <w:tc>
          <w:tcPr>
            <w:tcW w:w="0" w:type="auto"/>
            <w:shd w:val="clear" w:color="auto" w:fill="auto"/>
            <w:vAlign w:val="center"/>
            <w:hideMark/>
          </w:tcPr>
          <w:p w14:paraId="3519B4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3D42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2B3BB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A005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522,0</w:t>
            </w:r>
          </w:p>
        </w:tc>
        <w:tc>
          <w:tcPr>
            <w:tcW w:w="0" w:type="auto"/>
            <w:shd w:val="clear" w:color="auto" w:fill="auto"/>
            <w:vAlign w:val="center"/>
            <w:hideMark/>
          </w:tcPr>
          <w:p w14:paraId="160F17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0681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9430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522,0</w:t>
            </w:r>
          </w:p>
        </w:tc>
      </w:tr>
      <w:tr w:rsidR="00946DDD" w:rsidRPr="00946DDD" w14:paraId="1736B01D" w14:textId="77777777" w:rsidTr="00946DDD">
        <w:trPr>
          <w:trHeight w:val="20"/>
        </w:trPr>
        <w:tc>
          <w:tcPr>
            <w:tcW w:w="0" w:type="auto"/>
            <w:shd w:val="clear" w:color="auto" w:fill="auto"/>
            <w:vAlign w:val="center"/>
            <w:hideMark/>
          </w:tcPr>
          <w:p w14:paraId="0EC317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ЗС-21.01.357.357</w:t>
            </w:r>
          </w:p>
        </w:tc>
        <w:tc>
          <w:tcPr>
            <w:tcW w:w="0" w:type="auto"/>
            <w:shd w:val="clear" w:color="auto" w:fill="auto"/>
            <w:vAlign w:val="center"/>
            <w:hideMark/>
          </w:tcPr>
          <w:p w14:paraId="6D7A00B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Школа 21</w:t>
            </w:r>
          </w:p>
        </w:tc>
        <w:tc>
          <w:tcPr>
            <w:tcW w:w="0" w:type="auto"/>
            <w:shd w:val="clear" w:color="auto" w:fill="auto"/>
            <w:vAlign w:val="center"/>
            <w:hideMark/>
          </w:tcPr>
          <w:p w14:paraId="7C7A64F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E80349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6D7A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111,4</w:t>
            </w:r>
          </w:p>
        </w:tc>
        <w:tc>
          <w:tcPr>
            <w:tcW w:w="0" w:type="auto"/>
            <w:shd w:val="clear" w:color="auto" w:fill="auto"/>
            <w:vAlign w:val="center"/>
            <w:hideMark/>
          </w:tcPr>
          <w:p w14:paraId="5E05AE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1123,9</w:t>
            </w:r>
          </w:p>
        </w:tc>
        <w:tc>
          <w:tcPr>
            <w:tcW w:w="0" w:type="auto"/>
            <w:shd w:val="clear" w:color="auto" w:fill="auto"/>
            <w:vAlign w:val="center"/>
            <w:hideMark/>
          </w:tcPr>
          <w:p w14:paraId="1AF415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E2E5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94AD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BD9F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1235,4</w:t>
            </w:r>
          </w:p>
        </w:tc>
        <w:tc>
          <w:tcPr>
            <w:tcW w:w="0" w:type="auto"/>
            <w:shd w:val="clear" w:color="auto" w:fill="auto"/>
            <w:vAlign w:val="center"/>
            <w:hideMark/>
          </w:tcPr>
          <w:p w14:paraId="72AE54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E776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AFBE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1235,4</w:t>
            </w:r>
          </w:p>
        </w:tc>
      </w:tr>
      <w:tr w:rsidR="00946DDD" w:rsidRPr="00946DDD" w14:paraId="77F51590" w14:textId="77777777" w:rsidTr="00946DDD">
        <w:trPr>
          <w:trHeight w:val="20"/>
        </w:trPr>
        <w:tc>
          <w:tcPr>
            <w:tcW w:w="0" w:type="auto"/>
            <w:shd w:val="clear" w:color="auto" w:fill="auto"/>
            <w:vAlign w:val="center"/>
            <w:hideMark/>
          </w:tcPr>
          <w:p w14:paraId="280EF7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ЗС-21.01.358.358</w:t>
            </w:r>
          </w:p>
        </w:tc>
        <w:tc>
          <w:tcPr>
            <w:tcW w:w="0" w:type="auto"/>
            <w:shd w:val="clear" w:color="auto" w:fill="auto"/>
            <w:vAlign w:val="center"/>
            <w:hideMark/>
          </w:tcPr>
          <w:p w14:paraId="613A588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Тургенева 7</w:t>
            </w:r>
          </w:p>
        </w:tc>
        <w:tc>
          <w:tcPr>
            <w:tcW w:w="0" w:type="auto"/>
            <w:shd w:val="clear" w:color="auto" w:fill="auto"/>
            <w:vAlign w:val="center"/>
            <w:hideMark/>
          </w:tcPr>
          <w:p w14:paraId="1662D0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7F0B3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22C8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72,8</w:t>
            </w:r>
          </w:p>
        </w:tc>
        <w:tc>
          <w:tcPr>
            <w:tcW w:w="0" w:type="auto"/>
            <w:shd w:val="clear" w:color="auto" w:fill="auto"/>
            <w:vAlign w:val="center"/>
            <w:hideMark/>
          </w:tcPr>
          <w:p w14:paraId="095FC9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688,9</w:t>
            </w:r>
          </w:p>
        </w:tc>
        <w:tc>
          <w:tcPr>
            <w:tcW w:w="0" w:type="auto"/>
            <w:shd w:val="clear" w:color="auto" w:fill="auto"/>
            <w:vAlign w:val="center"/>
            <w:hideMark/>
          </w:tcPr>
          <w:p w14:paraId="3ABE0B4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7C33F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85EEE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EE3D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761,7</w:t>
            </w:r>
          </w:p>
        </w:tc>
        <w:tc>
          <w:tcPr>
            <w:tcW w:w="0" w:type="auto"/>
            <w:shd w:val="clear" w:color="auto" w:fill="auto"/>
            <w:vAlign w:val="center"/>
            <w:hideMark/>
          </w:tcPr>
          <w:p w14:paraId="1ABEA4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C139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D142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761,7</w:t>
            </w:r>
          </w:p>
        </w:tc>
      </w:tr>
      <w:tr w:rsidR="00946DDD" w:rsidRPr="00946DDD" w14:paraId="7E011BE9" w14:textId="77777777" w:rsidTr="00946DDD">
        <w:trPr>
          <w:trHeight w:val="20"/>
        </w:trPr>
        <w:tc>
          <w:tcPr>
            <w:tcW w:w="0" w:type="auto"/>
            <w:shd w:val="clear" w:color="auto" w:fill="auto"/>
            <w:vAlign w:val="center"/>
            <w:hideMark/>
          </w:tcPr>
          <w:p w14:paraId="10492CD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ЗС-21.01.359.359</w:t>
            </w:r>
          </w:p>
        </w:tc>
        <w:tc>
          <w:tcPr>
            <w:tcW w:w="0" w:type="auto"/>
            <w:shd w:val="clear" w:color="auto" w:fill="auto"/>
            <w:vAlign w:val="center"/>
            <w:hideMark/>
          </w:tcPr>
          <w:p w14:paraId="624969B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14</w:t>
            </w:r>
          </w:p>
        </w:tc>
        <w:tc>
          <w:tcPr>
            <w:tcW w:w="0" w:type="auto"/>
            <w:shd w:val="clear" w:color="auto" w:fill="auto"/>
            <w:vAlign w:val="center"/>
            <w:hideMark/>
          </w:tcPr>
          <w:p w14:paraId="3568EA1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4E879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8BD4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071F6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F07B3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6FB2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1858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1414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B6E01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459B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7065E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D5AC0E8" w14:textId="77777777" w:rsidTr="00946DDD">
        <w:trPr>
          <w:trHeight w:val="20"/>
        </w:trPr>
        <w:tc>
          <w:tcPr>
            <w:tcW w:w="0" w:type="auto"/>
            <w:shd w:val="clear" w:color="auto" w:fill="auto"/>
            <w:vAlign w:val="center"/>
            <w:hideMark/>
          </w:tcPr>
          <w:p w14:paraId="0B98BC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lastRenderedPageBreak/>
              <w:t>ЗС-21.01.360.360</w:t>
            </w:r>
          </w:p>
        </w:tc>
        <w:tc>
          <w:tcPr>
            <w:tcW w:w="0" w:type="auto"/>
            <w:shd w:val="clear" w:color="auto" w:fill="auto"/>
            <w:vAlign w:val="center"/>
            <w:hideMark/>
          </w:tcPr>
          <w:p w14:paraId="7D77A7A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Тургенева 5</w:t>
            </w:r>
          </w:p>
        </w:tc>
        <w:tc>
          <w:tcPr>
            <w:tcW w:w="0" w:type="auto"/>
            <w:shd w:val="clear" w:color="auto" w:fill="auto"/>
            <w:vAlign w:val="center"/>
            <w:hideMark/>
          </w:tcPr>
          <w:p w14:paraId="72673F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DFFEF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82CC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AECDB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BAC33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353C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7098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A514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F123C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B6BE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ACE1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75155052" w14:textId="77777777" w:rsidTr="00946DDD">
        <w:trPr>
          <w:trHeight w:val="20"/>
        </w:trPr>
        <w:tc>
          <w:tcPr>
            <w:tcW w:w="0" w:type="auto"/>
            <w:shd w:val="clear" w:color="auto" w:fill="auto"/>
            <w:vAlign w:val="center"/>
            <w:hideMark/>
          </w:tcPr>
          <w:p w14:paraId="3DA73E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ЗС-21.01.361.361</w:t>
            </w:r>
          </w:p>
        </w:tc>
        <w:tc>
          <w:tcPr>
            <w:tcW w:w="0" w:type="auto"/>
            <w:shd w:val="clear" w:color="auto" w:fill="auto"/>
            <w:vAlign w:val="center"/>
            <w:hideMark/>
          </w:tcPr>
          <w:p w14:paraId="5426D2B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Тургенева 4</w:t>
            </w:r>
          </w:p>
        </w:tc>
        <w:tc>
          <w:tcPr>
            <w:tcW w:w="0" w:type="auto"/>
            <w:shd w:val="clear" w:color="auto" w:fill="auto"/>
            <w:vAlign w:val="center"/>
            <w:hideMark/>
          </w:tcPr>
          <w:p w14:paraId="706F43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784F5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D8A5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C5222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460A08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03E0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D502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C343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24FDF2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D5C67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EE17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5061E599" w14:textId="77777777" w:rsidTr="00946DDD">
        <w:trPr>
          <w:trHeight w:val="20"/>
        </w:trPr>
        <w:tc>
          <w:tcPr>
            <w:tcW w:w="0" w:type="auto"/>
            <w:shd w:val="clear" w:color="auto" w:fill="auto"/>
            <w:vAlign w:val="center"/>
            <w:hideMark/>
          </w:tcPr>
          <w:p w14:paraId="4DB742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ЗС-21.01.362.362</w:t>
            </w:r>
          </w:p>
        </w:tc>
        <w:tc>
          <w:tcPr>
            <w:tcW w:w="0" w:type="auto"/>
            <w:shd w:val="clear" w:color="auto" w:fill="auto"/>
            <w:vAlign w:val="center"/>
            <w:hideMark/>
          </w:tcPr>
          <w:p w14:paraId="0A91BEA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Тургенева 6</w:t>
            </w:r>
          </w:p>
        </w:tc>
        <w:tc>
          <w:tcPr>
            <w:tcW w:w="0" w:type="auto"/>
            <w:shd w:val="clear" w:color="auto" w:fill="auto"/>
            <w:vAlign w:val="center"/>
            <w:hideMark/>
          </w:tcPr>
          <w:p w14:paraId="144BBE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8E63F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17B2C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52,8</w:t>
            </w:r>
          </w:p>
        </w:tc>
        <w:tc>
          <w:tcPr>
            <w:tcW w:w="0" w:type="auto"/>
            <w:shd w:val="clear" w:color="auto" w:fill="auto"/>
            <w:vAlign w:val="center"/>
            <w:hideMark/>
          </w:tcPr>
          <w:p w14:paraId="4C3290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519,0</w:t>
            </w:r>
          </w:p>
        </w:tc>
        <w:tc>
          <w:tcPr>
            <w:tcW w:w="0" w:type="auto"/>
            <w:shd w:val="clear" w:color="auto" w:fill="auto"/>
            <w:vAlign w:val="center"/>
            <w:hideMark/>
          </w:tcPr>
          <w:p w14:paraId="4AECC2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F671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7583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3430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571,8</w:t>
            </w:r>
          </w:p>
        </w:tc>
        <w:tc>
          <w:tcPr>
            <w:tcW w:w="0" w:type="auto"/>
            <w:shd w:val="clear" w:color="auto" w:fill="auto"/>
            <w:vAlign w:val="center"/>
            <w:hideMark/>
          </w:tcPr>
          <w:p w14:paraId="4C23485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9C37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0860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571,8</w:t>
            </w:r>
          </w:p>
        </w:tc>
      </w:tr>
      <w:tr w:rsidR="00946DDD" w:rsidRPr="00946DDD" w14:paraId="4DAC1895" w14:textId="77777777" w:rsidTr="00946DDD">
        <w:trPr>
          <w:trHeight w:val="20"/>
        </w:trPr>
        <w:tc>
          <w:tcPr>
            <w:tcW w:w="0" w:type="auto"/>
            <w:shd w:val="clear" w:color="auto" w:fill="auto"/>
            <w:vAlign w:val="center"/>
            <w:hideMark/>
          </w:tcPr>
          <w:p w14:paraId="56B1FC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ЗС-21.01.363.363</w:t>
            </w:r>
          </w:p>
        </w:tc>
        <w:tc>
          <w:tcPr>
            <w:tcW w:w="0" w:type="auto"/>
            <w:shd w:val="clear" w:color="auto" w:fill="auto"/>
            <w:vAlign w:val="center"/>
            <w:hideMark/>
          </w:tcPr>
          <w:p w14:paraId="0525146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Тургенева 6</w:t>
            </w:r>
          </w:p>
        </w:tc>
        <w:tc>
          <w:tcPr>
            <w:tcW w:w="0" w:type="auto"/>
            <w:shd w:val="clear" w:color="auto" w:fill="auto"/>
            <w:vAlign w:val="center"/>
            <w:hideMark/>
          </w:tcPr>
          <w:p w14:paraId="7A8CB8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38E84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6BDAA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52,8</w:t>
            </w:r>
          </w:p>
        </w:tc>
        <w:tc>
          <w:tcPr>
            <w:tcW w:w="0" w:type="auto"/>
            <w:shd w:val="clear" w:color="auto" w:fill="auto"/>
            <w:vAlign w:val="center"/>
            <w:hideMark/>
          </w:tcPr>
          <w:p w14:paraId="7DB132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519,0</w:t>
            </w:r>
          </w:p>
        </w:tc>
        <w:tc>
          <w:tcPr>
            <w:tcW w:w="0" w:type="auto"/>
            <w:shd w:val="clear" w:color="auto" w:fill="auto"/>
            <w:vAlign w:val="center"/>
            <w:hideMark/>
          </w:tcPr>
          <w:p w14:paraId="11F505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DC50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0544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108F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571,8</w:t>
            </w:r>
          </w:p>
        </w:tc>
        <w:tc>
          <w:tcPr>
            <w:tcW w:w="0" w:type="auto"/>
            <w:shd w:val="clear" w:color="auto" w:fill="auto"/>
            <w:vAlign w:val="center"/>
            <w:hideMark/>
          </w:tcPr>
          <w:p w14:paraId="19544C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0CE0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0DA6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571,8</w:t>
            </w:r>
          </w:p>
        </w:tc>
      </w:tr>
      <w:tr w:rsidR="00946DDD" w:rsidRPr="00946DDD" w14:paraId="69FEAC9B" w14:textId="77777777" w:rsidTr="00946DDD">
        <w:trPr>
          <w:trHeight w:val="20"/>
        </w:trPr>
        <w:tc>
          <w:tcPr>
            <w:tcW w:w="0" w:type="auto"/>
            <w:shd w:val="clear" w:color="auto" w:fill="auto"/>
            <w:vAlign w:val="center"/>
            <w:hideMark/>
          </w:tcPr>
          <w:p w14:paraId="5E37F3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ЗС-21.01.364.364</w:t>
            </w:r>
          </w:p>
        </w:tc>
        <w:tc>
          <w:tcPr>
            <w:tcW w:w="0" w:type="auto"/>
            <w:shd w:val="clear" w:color="auto" w:fill="auto"/>
            <w:vAlign w:val="center"/>
            <w:hideMark/>
          </w:tcPr>
          <w:p w14:paraId="2397B49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8</w:t>
            </w:r>
          </w:p>
        </w:tc>
        <w:tc>
          <w:tcPr>
            <w:tcW w:w="0" w:type="auto"/>
            <w:shd w:val="clear" w:color="auto" w:fill="auto"/>
            <w:vAlign w:val="center"/>
            <w:hideMark/>
          </w:tcPr>
          <w:p w14:paraId="0DF78E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D150F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BFB28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D40DB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C281A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7DB7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E821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6CEA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7698F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B39E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E130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E94160C" w14:textId="77777777" w:rsidTr="00946DDD">
        <w:trPr>
          <w:trHeight w:val="20"/>
        </w:trPr>
        <w:tc>
          <w:tcPr>
            <w:tcW w:w="0" w:type="auto"/>
            <w:shd w:val="clear" w:color="auto" w:fill="auto"/>
            <w:vAlign w:val="center"/>
            <w:hideMark/>
          </w:tcPr>
          <w:p w14:paraId="6A30B6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ЗС-21.01.365.365</w:t>
            </w:r>
          </w:p>
        </w:tc>
        <w:tc>
          <w:tcPr>
            <w:tcW w:w="0" w:type="auto"/>
            <w:shd w:val="clear" w:color="auto" w:fill="auto"/>
            <w:vAlign w:val="center"/>
            <w:hideMark/>
          </w:tcPr>
          <w:p w14:paraId="69DF30D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Мира 6</w:t>
            </w:r>
          </w:p>
        </w:tc>
        <w:tc>
          <w:tcPr>
            <w:tcW w:w="0" w:type="auto"/>
            <w:shd w:val="clear" w:color="auto" w:fill="auto"/>
            <w:vAlign w:val="center"/>
            <w:hideMark/>
          </w:tcPr>
          <w:p w14:paraId="3262CE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39514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4A8A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BB9E9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62C8B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F099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4DC6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B9A01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03E8A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A5771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79FF5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9B30BC5" w14:textId="77777777" w:rsidTr="00946DDD">
        <w:trPr>
          <w:trHeight w:val="20"/>
        </w:trPr>
        <w:tc>
          <w:tcPr>
            <w:tcW w:w="0" w:type="auto"/>
            <w:shd w:val="clear" w:color="auto" w:fill="auto"/>
            <w:vAlign w:val="center"/>
            <w:hideMark/>
          </w:tcPr>
          <w:p w14:paraId="521EA5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ЗС-21.01.366.366</w:t>
            </w:r>
          </w:p>
        </w:tc>
        <w:tc>
          <w:tcPr>
            <w:tcW w:w="0" w:type="auto"/>
            <w:shd w:val="clear" w:color="auto" w:fill="auto"/>
            <w:vAlign w:val="center"/>
            <w:hideMark/>
          </w:tcPr>
          <w:p w14:paraId="7CBEE7F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ГЭЦ</w:t>
            </w:r>
          </w:p>
        </w:tc>
        <w:tc>
          <w:tcPr>
            <w:tcW w:w="0" w:type="auto"/>
            <w:shd w:val="clear" w:color="auto" w:fill="auto"/>
            <w:vAlign w:val="center"/>
            <w:hideMark/>
          </w:tcPr>
          <w:p w14:paraId="42D728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3289C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FCEE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D50B1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BB2E4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EB8D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8DD8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C5DDF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4E14F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BB99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04B5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71E40F1" w14:textId="77777777" w:rsidTr="00946DDD">
        <w:trPr>
          <w:trHeight w:val="20"/>
        </w:trPr>
        <w:tc>
          <w:tcPr>
            <w:tcW w:w="0" w:type="auto"/>
            <w:shd w:val="clear" w:color="auto" w:fill="auto"/>
            <w:vAlign w:val="center"/>
            <w:hideMark/>
          </w:tcPr>
          <w:p w14:paraId="74D767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ЗС-21.01.367.367</w:t>
            </w:r>
          </w:p>
        </w:tc>
        <w:tc>
          <w:tcPr>
            <w:tcW w:w="0" w:type="auto"/>
            <w:shd w:val="clear" w:color="auto" w:fill="auto"/>
            <w:vAlign w:val="center"/>
            <w:hideMark/>
          </w:tcPr>
          <w:p w14:paraId="06A95DC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Мира 4</w:t>
            </w:r>
          </w:p>
        </w:tc>
        <w:tc>
          <w:tcPr>
            <w:tcW w:w="0" w:type="auto"/>
            <w:shd w:val="clear" w:color="auto" w:fill="auto"/>
            <w:vAlign w:val="center"/>
            <w:hideMark/>
          </w:tcPr>
          <w:p w14:paraId="2A8081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EF01C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706F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45,4</w:t>
            </w:r>
          </w:p>
        </w:tc>
        <w:tc>
          <w:tcPr>
            <w:tcW w:w="0" w:type="auto"/>
            <w:shd w:val="clear" w:color="auto" w:fill="auto"/>
            <w:vAlign w:val="center"/>
            <w:hideMark/>
          </w:tcPr>
          <w:p w14:paraId="0064AB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461,7</w:t>
            </w:r>
          </w:p>
        </w:tc>
        <w:tc>
          <w:tcPr>
            <w:tcW w:w="0" w:type="auto"/>
            <w:shd w:val="clear" w:color="auto" w:fill="auto"/>
            <w:vAlign w:val="center"/>
            <w:hideMark/>
          </w:tcPr>
          <w:p w14:paraId="31076A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8C02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4A4F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E867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507,0</w:t>
            </w:r>
          </w:p>
        </w:tc>
        <w:tc>
          <w:tcPr>
            <w:tcW w:w="0" w:type="auto"/>
            <w:shd w:val="clear" w:color="auto" w:fill="auto"/>
            <w:vAlign w:val="center"/>
            <w:hideMark/>
          </w:tcPr>
          <w:p w14:paraId="71C71E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D853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FBD4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507,0</w:t>
            </w:r>
          </w:p>
        </w:tc>
      </w:tr>
      <w:tr w:rsidR="00946DDD" w:rsidRPr="00946DDD" w14:paraId="3AF0A7A8" w14:textId="77777777" w:rsidTr="00946DDD">
        <w:trPr>
          <w:trHeight w:val="20"/>
        </w:trPr>
        <w:tc>
          <w:tcPr>
            <w:tcW w:w="0" w:type="auto"/>
            <w:shd w:val="clear" w:color="auto" w:fill="auto"/>
            <w:vAlign w:val="center"/>
            <w:hideMark/>
          </w:tcPr>
          <w:p w14:paraId="7EAE19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ЗС-21.01.368.368</w:t>
            </w:r>
          </w:p>
        </w:tc>
        <w:tc>
          <w:tcPr>
            <w:tcW w:w="0" w:type="auto"/>
            <w:shd w:val="clear" w:color="auto" w:fill="auto"/>
            <w:vAlign w:val="center"/>
            <w:hideMark/>
          </w:tcPr>
          <w:p w14:paraId="78261BD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Мира 2</w:t>
            </w:r>
          </w:p>
        </w:tc>
        <w:tc>
          <w:tcPr>
            <w:tcW w:w="0" w:type="auto"/>
            <w:shd w:val="clear" w:color="auto" w:fill="auto"/>
            <w:vAlign w:val="center"/>
            <w:hideMark/>
          </w:tcPr>
          <w:p w14:paraId="69064F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22230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B76D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53,7</w:t>
            </w:r>
          </w:p>
        </w:tc>
        <w:tc>
          <w:tcPr>
            <w:tcW w:w="0" w:type="auto"/>
            <w:shd w:val="clear" w:color="auto" w:fill="auto"/>
            <w:vAlign w:val="center"/>
            <w:hideMark/>
          </w:tcPr>
          <w:p w14:paraId="6BE0B0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526,1</w:t>
            </w:r>
          </w:p>
        </w:tc>
        <w:tc>
          <w:tcPr>
            <w:tcW w:w="0" w:type="auto"/>
            <w:shd w:val="clear" w:color="auto" w:fill="auto"/>
            <w:vAlign w:val="center"/>
            <w:hideMark/>
          </w:tcPr>
          <w:p w14:paraId="25DDDB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4938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FFF6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A31A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579,8</w:t>
            </w:r>
          </w:p>
        </w:tc>
        <w:tc>
          <w:tcPr>
            <w:tcW w:w="0" w:type="auto"/>
            <w:shd w:val="clear" w:color="auto" w:fill="auto"/>
            <w:vAlign w:val="center"/>
            <w:hideMark/>
          </w:tcPr>
          <w:p w14:paraId="4C3D7E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E2D4C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CE64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579,8</w:t>
            </w:r>
          </w:p>
        </w:tc>
      </w:tr>
      <w:tr w:rsidR="00946DDD" w:rsidRPr="00946DDD" w14:paraId="02BCD2F6" w14:textId="77777777" w:rsidTr="00946DDD">
        <w:trPr>
          <w:trHeight w:val="20"/>
        </w:trPr>
        <w:tc>
          <w:tcPr>
            <w:tcW w:w="0" w:type="auto"/>
            <w:shd w:val="clear" w:color="auto" w:fill="auto"/>
            <w:vAlign w:val="center"/>
            <w:hideMark/>
          </w:tcPr>
          <w:p w14:paraId="3D5CB8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ЗС-21.01.369.369</w:t>
            </w:r>
          </w:p>
        </w:tc>
        <w:tc>
          <w:tcPr>
            <w:tcW w:w="0" w:type="auto"/>
            <w:shd w:val="clear" w:color="auto" w:fill="auto"/>
            <w:vAlign w:val="center"/>
            <w:hideMark/>
          </w:tcPr>
          <w:p w14:paraId="29319D6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4</w:t>
            </w:r>
          </w:p>
        </w:tc>
        <w:tc>
          <w:tcPr>
            <w:tcW w:w="0" w:type="auto"/>
            <w:shd w:val="clear" w:color="auto" w:fill="auto"/>
            <w:vAlign w:val="center"/>
            <w:hideMark/>
          </w:tcPr>
          <w:p w14:paraId="6F7023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C11B0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A22A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15418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23A4F9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0C11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0BE7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C9BA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109CB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BF37F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D1F5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AF49560" w14:textId="77777777" w:rsidTr="00946DDD">
        <w:trPr>
          <w:trHeight w:val="20"/>
        </w:trPr>
        <w:tc>
          <w:tcPr>
            <w:tcW w:w="0" w:type="auto"/>
            <w:shd w:val="clear" w:color="auto" w:fill="auto"/>
            <w:vAlign w:val="center"/>
            <w:hideMark/>
          </w:tcPr>
          <w:p w14:paraId="20F5D32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ЗС-21.01.370.370</w:t>
            </w:r>
          </w:p>
        </w:tc>
        <w:tc>
          <w:tcPr>
            <w:tcW w:w="0" w:type="auto"/>
            <w:shd w:val="clear" w:color="auto" w:fill="auto"/>
            <w:vAlign w:val="center"/>
            <w:hideMark/>
          </w:tcPr>
          <w:p w14:paraId="11B14F7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Дворцовая 6</w:t>
            </w:r>
          </w:p>
        </w:tc>
        <w:tc>
          <w:tcPr>
            <w:tcW w:w="0" w:type="auto"/>
            <w:shd w:val="clear" w:color="auto" w:fill="auto"/>
            <w:vAlign w:val="center"/>
            <w:hideMark/>
          </w:tcPr>
          <w:p w14:paraId="5A4254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DB975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D336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7DD71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6565DD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FF772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E9A0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BF8A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0A33D9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34BA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F396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61A313B4" w14:textId="77777777" w:rsidTr="00946DDD">
        <w:trPr>
          <w:trHeight w:val="20"/>
        </w:trPr>
        <w:tc>
          <w:tcPr>
            <w:tcW w:w="0" w:type="auto"/>
            <w:shd w:val="clear" w:color="auto" w:fill="auto"/>
            <w:vAlign w:val="center"/>
            <w:hideMark/>
          </w:tcPr>
          <w:p w14:paraId="64133B1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ЗС-21.01.371.371</w:t>
            </w:r>
          </w:p>
        </w:tc>
        <w:tc>
          <w:tcPr>
            <w:tcW w:w="0" w:type="auto"/>
            <w:shd w:val="clear" w:color="auto" w:fill="auto"/>
            <w:vAlign w:val="center"/>
            <w:hideMark/>
          </w:tcPr>
          <w:p w14:paraId="50CF02E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Больница</w:t>
            </w:r>
          </w:p>
        </w:tc>
        <w:tc>
          <w:tcPr>
            <w:tcW w:w="0" w:type="auto"/>
            <w:shd w:val="clear" w:color="auto" w:fill="auto"/>
            <w:vAlign w:val="center"/>
            <w:hideMark/>
          </w:tcPr>
          <w:p w14:paraId="30AF23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9E14A7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F3C5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52,5</w:t>
            </w:r>
          </w:p>
        </w:tc>
        <w:tc>
          <w:tcPr>
            <w:tcW w:w="0" w:type="auto"/>
            <w:shd w:val="clear" w:color="auto" w:fill="auto"/>
            <w:vAlign w:val="center"/>
            <w:hideMark/>
          </w:tcPr>
          <w:p w14:paraId="3CF15C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517,3</w:t>
            </w:r>
          </w:p>
        </w:tc>
        <w:tc>
          <w:tcPr>
            <w:tcW w:w="0" w:type="auto"/>
            <w:shd w:val="clear" w:color="auto" w:fill="auto"/>
            <w:vAlign w:val="center"/>
            <w:hideMark/>
          </w:tcPr>
          <w:p w14:paraId="127C17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DA843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4365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A9BB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569,8</w:t>
            </w:r>
          </w:p>
        </w:tc>
        <w:tc>
          <w:tcPr>
            <w:tcW w:w="0" w:type="auto"/>
            <w:shd w:val="clear" w:color="auto" w:fill="auto"/>
            <w:vAlign w:val="center"/>
            <w:hideMark/>
          </w:tcPr>
          <w:p w14:paraId="0186CF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BC2433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99B4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569,8</w:t>
            </w:r>
          </w:p>
        </w:tc>
      </w:tr>
      <w:tr w:rsidR="00946DDD" w:rsidRPr="00946DDD" w14:paraId="78FC1B62" w14:textId="77777777" w:rsidTr="00946DDD">
        <w:trPr>
          <w:trHeight w:val="20"/>
        </w:trPr>
        <w:tc>
          <w:tcPr>
            <w:tcW w:w="0" w:type="auto"/>
            <w:shd w:val="clear" w:color="auto" w:fill="auto"/>
            <w:vAlign w:val="center"/>
            <w:hideMark/>
          </w:tcPr>
          <w:p w14:paraId="4837DC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ЗС-21.01.372.372</w:t>
            </w:r>
          </w:p>
        </w:tc>
        <w:tc>
          <w:tcPr>
            <w:tcW w:w="0" w:type="auto"/>
            <w:shd w:val="clear" w:color="auto" w:fill="auto"/>
            <w:vAlign w:val="center"/>
            <w:hideMark/>
          </w:tcPr>
          <w:p w14:paraId="22179FB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50 лет Октября 13</w:t>
            </w:r>
          </w:p>
        </w:tc>
        <w:tc>
          <w:tcPr>
            <w:tcW w:w="0" w:type="auto"/>
            <w:shd w:val="clear" w:color="auto" w:fill="auto"/>
            <w:vAlign w:val="center"/>
            <w:hideMark/>
          </w:tcPr>
          <w:p w14:paraId="7F5830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536C3D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033C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50,3</w:t>
            </w:r>
          </w:p>
        </w:tc>
        <w:tc>
          <w:tcPr>
            <w:tcW w:w="0" w:type="auto"/>
            <w:shd w:val="clear" w:color="auto" w:fill="auto"/>
            <w:vAlign w:val="center"/>
            <w:hideMark/>
          </w:tcPr>
          <w:p w14:paraId="042D87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499,5</w:t>
            </w:r>
          </w:p>
        </w:tc>
        <w:tc>
          <w:tcPr>
            <w:tcW w:w="0" w:type="auto"/>
            <w:shd w:val="clear" w:color="auto" w:fill="auto"/>
            <w:vAlign w:val="center"/>
            <w:hideMark/>
          </w:tcPr>
          <w:p w14:paraId="61B8F8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286F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A38D8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CF03F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549,8</w:t>
            </w:r>
          </w:p>
        </w:tc>
        <w:tc>
          <w:tcPr>
            <w:tcW w:w="0" w:type="auto"/>
            <w:shd w:val="clear" w:color="auto" w:fill="auto"/>
            <w:vAlign w:val="center"/>
            <w:hideMark/>
          </w:tcPr>
          <w:p w14:paraId="2DD846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2848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733D1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549,8</w:t>
            </w:r>
          </w:p>
        </w:tc>
      </w:tr>
      <w:tr w:rsidR="00946DDD" w:rsidRPr="00946DDD" w14:paraId="5A90E6DC" w14:textId="77777777" w:rsidTr="00946DDD">
        <w:trPr>
          <w:trHeight w:val="20"/>
        </w:trPr>
        <w:tc>
          <w:tcPr>
            <w:tcW w:w="0" w:type="auto"/>
            <w:shd w:val="clear" w:color="auto" w:fill="auto"/>
            <w:vAlign w:val="center"/>
            <w:hideMark/>
          </w:tcPr>
          <w:p w14:paraId="7AB372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ЗС-21.01.373.373</w:t>
            </w:r>
          </w:p>
        </w:tc>
        <w:tc>
          <w:tcPr>
            <w:tcW w:w="0" w:type="auto"/>
            <w:shd w:val="clear" w:color="auto" w:fill="auto"/>
            <w:vAlign w:val="center"/>
            <w:hideMark/>
          </w:tcPr>
          <w:p w14:paraId="512BCC9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50 лет Октября 11</w:t>
            </w:r>
          </w:p>
        </w:tc>
        <w:tc>
          <w:tcPr>
            <w:tcW w:w="0" w:type="auto"/>
            <w:shd w:val="clear" w:color="auto" w:fill="auto"/>
            <w:vAlign w:val="center"/>
            <w:hideMark/>
          </w:tcPr>
          <w:p w14:paraId="1853C1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025AC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676C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45,8</w:t>
            </w:r>
          </w:p>
        </w:tc>
        <w:tc>
          <w:tcPr>
            <w:tcW w:w="0" w:type="auto"/>
            <w:shd w:val="clear" w:color="auto" w:fill="auto"/>
            <w:vAlign w:val="center"/>
            <w:hideMark/>
          </w:tcPr>
          <w:p w14:paraId="3AB05B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465,5</w:t>
            </w:r>
          </w:p>
        </w:tc>
        <w:tc>
          <w:tcPr>
            <w:tcW w:w="0" w:type="auto"/>
            <w:shd w:val="clear" w:color="auto" w:fill="auto"/>
            <w:vAlign w:val="center"/>
            <w:hideMark/>
          </w:tcPr>
          <w:p w14:paraId="1AA74A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DD547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BFD27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DE59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511,3</w:t>
            </w:r>
          </w:p>
        </w:tc>
        <w:tc>
          <w:tcPr>
            <w:tcW w:w="0" w:type="auto"/>
            <w:shd w:val="clear" w:color="auto" w:fill="auto"/>
            <w:vAlign w:val="center"/>
            <w:hideMark/>
          </w:tcPr>
          <w:p w14:paraId="520F6E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1136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6B2C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511,3</w:t>
            </w:r>
          </w:p>
        </w:tc>
      </w:tr>
      <w:tr w:rsidR="00946DDD" w:rsidRPr="00946DDD" w14:paraId="73E6FC6C" w14:textId="77777777" w:rsidTr="00946DDD">
        <w:trPr>
          <w:trHeight w:val="20"/>
        </w:trPr>
        <w:tc>
          <w:tcPr>
            <w:tcW w:w="0" w:type="auto"/>
            <w:shd w:val="clear" w:color="auto" w:fill="auto"/>
            <w:vAlign w:val="center"/>
            <w:hideMark/>
          </w:tcPr>
          <w:p w14:paraId="03F57D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ЗС-21.01.374.374</w:t>
            </w:r>
          </w:p>
        </w:tc>
        <w:tc>
          <w:tcPr>
            <w:tcW w:w="0" w:type="auto"/>
            <w:shd w:val="clear" w:color="auto" w:fill="auto"/>
            <w:vAlign w:val="center"/>
            <w:hideMark/>
          </w:tcPr>
          <w:p w14:paraId="7BD9DA4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50 лет Октября 24</w:t>
            </w:r>
          </w:p>
        </w:tc>
        <w:tc>
          <w:tcPr>
            <w:tcW w:w="0" w:type="auto"/>
            <w:shd w:val="clear" w:color="auto" w:fill="auto"/>
            <w:vAlign w:val="center"/>
            <w:hideMark/>
          </w:tcPr>
          <w:p w14:paraId="6F9880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88D82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DEF7F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FDB99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6692C9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4ADA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AE184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E62E3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1087C6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D04F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95D3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212311E5" w14:textId="77777777" w:rsidTr="00946DDD">
        <w:trPr>
          <w:trHeight w:val="20"/>
        </w:trPr>
        <w:tc>
          <w:tcPr>
            <w:tcW w:w="0" w:type="auto"/>
            <w:shd w:val="clear" w:color="auto" w:fill="auto"/>
            <w:vAlign w:val="center"/>
            <w:hideMark/>
          </w:tcPr>
          <w:p w14:paraId="7F6EB4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ЗС-21.01.375.375</w:t>
            </w:r>
          </w:p>
        </w:tc>
        <w:tc>
          <w:tcPr>
            <w:tcW w:w="0" w:type="auto"/>
            <w:shd w:val="clear" w:color="auto" w:fill="auto"/>
            <w:vAlign w:val="center"/>
            <w:hideMark/>
          </w:tcPr>
          <w:p w14:paraId="550595D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50 лет Октября 22</w:t>
            </w:r>
          </w:p>
        </w:tc>
        <w:tc>
          <w:tcPr>
            <w:tcW w:w="0" w:type="auto"/>
            <w:shd w:val="clear" w:color="auto" w:fill="auto"/>
            <w:vAlign w:val="center"/>
            <w:hideMark/>
          </w:tcPr>
          <w:p w14:paraId="525292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4C19B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675B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239CC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E5D61A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7748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1366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4A3F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070CD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86E19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B8825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0EC71EC" w14:textId="77777777" w:rsidTr="00946DDD">
        <w:trPr>
          <w:trHeight w:val="20"/>
        </w:trPr>
        <w:tc>
          <w:tcPr>
            <w:tcW w:w="0" w:type="auto"/>
            <w:shd w:val="clear" w:color="auto" w:fill="auto"/>
            <w:vAlign w:val="center"/>
            <w:hideMark/>
          </w:tcPr>
          <w:p w14:paraId="597245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ЗС-21.01.376.376</w:t>
            </w:r>
          </w:p>
        </w:tc>
        <w:tc>
          <w:tcPr>
            <w:tcW w:w="0" w:type="auto"/>
            <w:shd w:val="clear" w:color="auto" w:fill="auto"/>
            <w:vAlign w:val="center"/>
            <w:hideMark/>
          </w:tcPr>
          <w:p w14:paraId="0FD39D2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50 лет Октября 20</w:t>
            </w:r>
          </w:p>
        </w:tc>
        <w:tc>
          <w:tcPr>
            <w:tcW w:w="0" w:type="auto"/>
            <w:shd w:val="clear" w:color="auto" w:fill="auto"/>
            <w:vAlign w:val="center"/>
            <w:hideMark/>
          </w:tcPr>
          <w:p w14:paraId="444156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9A840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C564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DA377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33EFA1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0DA5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90AC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32C8C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C4D60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7E98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AF5F6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A65E19E" w14:textId="77777777" w:rsidTr="00946DDD">
        <w:trPr>
          <w:trHeight w:val="20"/>
        </w:trPr>
        <w:tc>
          <w:tcPr>
            <w:tcW w:w="0" w:type="auto"/>
            <w:shd w:val="clear" w:color="auto" w:fill="auto"/>
            <w:vAlign w:val="center"/>
            <w:hideMark/>
          </w:tcPr>
          <w:p w14:paraId="49DB53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ЗС-21.01.377.377</w:t>
            </w:r>
          </w:p>
        </w:tc>
        <w:tc>
          <w:tcPr>
            <w:tcW w:w="0" w:type="auto"/>
            <w:shd w:val="clear" w:color="auto" w:fill="auto"/>
            <w:vAlign w:val="center"/>
            <w:hideMark/>
          </w:tcPr>
          <w:p w14:paraId="7E2CF2B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50 лет Октября 18</w:t>
            </w:r>
          </w:p>
        </w:tc>
        <w:tc>
          <w:tcPr>
            <w:tcW w:w="0" w:type="auto"/>
            <w:shd w:val="clear" w:color="auto" w:fill="auto"/>
            <w:vAlign w:val="center"/>
            <w:hideMark/>
          </w:tcPr>
          <w:p w14:paraId="1D674C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F0153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FCEE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2641F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66289A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B4CE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554E8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B2C9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DEC8E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1C281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3BE2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72C90F5" w14:textId="77777777" w:rsidTr="00946DDD">
        <w:trPr>
          <w:trHeight w:val="20"/>
        </w:trPr>
        <w:tc>
          <w:tcPr>
            <w:tcW w:w="0" w:type="auto"/>
            <w:shd w:val="clear" w:color="auto" w:fill="auto"/>
            <w:vAlign w:val="center"/>
            <w:hideMark/>
          </w:tcPr>
          <w:p w14:paraId="418D39F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ЗС-21.01.378.378</w:t>
            </w:r>
          </w:p>
        </w:tc>
        <w:tc>
          <w:tcPr>
            <w:tcW w:w="0" w:type="auto"/>
            <w:shd w:val="clear" w:color="auto" w:fill="auto"/>
            <w:vAlign w:val="center"/>
            <w:hideMark/>
          </w:tcPr>
          <w:p w14:paraId="61F5DB8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50 лет Октября 16</w:t>
            </w:r>
          </w:p>
        </w:tc>
        <w:tc>
          <w:tcPr>
            <w:tcW w:w="0" w:type="auto"/>
            <w:shd w:val="clear" w:color="auto" w:fill="auto"/>
            <w:vAlign w:val="center"/>
            <w:hideMark/>
          </w:tcPr>
          <w:p w14:paraId="2FF47E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1AF4D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2A4DF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AFD1F4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BA66D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B20E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F42C7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5B71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C178D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8C82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7A05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415846C" w14:textId="77777777" w:rsidTr="00946DDD">
        <w:trPr>
          <w:trHeight w:val="20"/>
        </w:trPr>
        <w:tc>
          <w:tcPr>
            <w:tcW w:w="0" w:type="auto"/>
            <w:shd w:val="clear" w:color="auto" w:fill="auto"/>
            <w:vAlign w:val="center"/>
            <w:hideMark/>
          </w:tcPr>
          <w:p w14:paraId="33C1EE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ЗС-21.01.379.379</w:t>
            </w:r>
          </w:p>
        </w:tc>
        <w:tc>
          <w:tcPr>
            <w:tcW w:w="0" w:type="auto"/>
            <w:shd w:val="clear" w:color="auto" w:fill="auto"/>
            <w:vAlign w:val="center"/>
            <w:hideMark/>
          </w:tcPr>
          <w:p w14:paraId="31E6B89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Мичурина 1</w:t>
            </w:r>
          </w:p>
        </w:tc>
        <w:tc>
          <w:tcPr>
            <w:tcW w:w="0" w:type="auto"/>
            <w:shd w:val="clear" w:color="auto" w:fill="auto"/>
            <w:vAlign w:val="center"/>
            <w:hideMark/>
          </w:tcPr>
          <w:p w14:paraId="7B44D6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AE864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6CE4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C810D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DF6ED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F7D7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147A3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A1427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C8052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1F784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95E2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053EBA0" w14:textId="77777777" w:rsidTr="00946DDD">
        <w:trPr>
          <w:trHeight w:val="20"/>
        </w:trPr>
        <w:tc>
          <w:tcPr>
            <w:tcW w:w="0" w:type="auto"/>
            <w:shd w:val="clear" w:color="auto" w:fill="auto"/>
            <w:vAlign w:val="center"/>
            <w:hideMark/>
          </w:tcPr>
          <w:p w14:paraId="0885EE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lastRenderedPageBreak/>
              <w:t>ЗС-21.01.380.380</w:t>
            </w:r>
          </w:p>
        </w:tc>
        <w:tc>
          <w:tcPr>
            <w:tcW w:w="0" w:type="auto"/>
            <w:shd w:val="clear" w:color="auto" w:fill="auto"/>
            <w:vAlign w:val="center"/>
            <w:hideMark/>
          </w:tcPr>
          <w:p w14:paraId="151CECA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Мичурина 2</w:t>
            </w:r>
          </w:p>
        </w:tc>
        <w:tc>
          <w:tcPr>
            <w:tcW w:w="0" w:type="auto"/>
            <w:shd w:val="clear" w:color="auto" w:fill="auto"/>
            <w:vAlign w:val="center"/>
            <w:hideMark/>
          </w:tcPr>
          <w:p w14:paraId="11B009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9563D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875A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FAC7FB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7AD91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A5C1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0BD09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4E3A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E2FAD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1D80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D953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B72390F" w14:textId="77777777" w:rsidTr="00946DDD">
        <w:trPr>
          <w:trHeight w:val="20"/>
        </w:trPr>
        <w:tc>
          <w:tcPr>
            <w:tcW w:w="0" w:type="auto"/>
            <w:shd w:val="clear" w:color="auto" w:fill="auto"/>
            <w:vAlign w:val="center"/>
            <w:hideMark/>
          </w:tcPr>
          <w:p w14:paraId="2E82FA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ЗС-21.01.381.381</w:t>
            </w:r>
          </w:p>
        </w:tc>
        <w:tc>
          <w:tcPr>
            <w:tcW w:w="0" w:type="auto"/>
            <w:shd w:val="clear" w:color="auto" w:fill="auto"/>
            <w:vAlign w:val="center"/>
            <w:hideMark/>
          </w:tcPr>
          <w:p w14:paraId="71D8408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50 лет Октября 14</w:t>
            </w:r>
          </w:p>
        </w:tc>
        <w:tc>
          <w:tcPr>
            <w:tcW w:w="0" w:type="auto"/>
            <w:shd w:val="clear" w:color="auto" w:fill="auto"/>
            <w:vAlign w:val="center"/>
            <w:hideMark/>
          </w:tcPr>
          <w:p w14:paraId="103056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96BD1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4FA7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44,5</w:t>
            </w:r>
          </w:p>
        </w:tc>
        <w:tc>
          <w:tcPr>
            <w:tcW w:w="0" w:type="auto"/>
            <w:shd w:val="clear" w:color="auto" w:fill="auto"/>
            <w:vAlign w:val="center"/>
            <w:hideMark/>
          </w:tcPr>
          <w:p w14:paraId="12EC3B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455,8</w:t>
            </w:r>
          </w:p>
        </w:tc>
        <w:tc>
          <w:tcPr>
            <w:tcW w:w="0" w:type="auto"/>
            <w:shd w:val="clear" w:color="auto" w:fill="auto"/>
            <w:vAlign w:val="center"/>
            <w:hideMark/>
          </w:tcPr>
          <w:p w14:paraId="0BB925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E528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43BB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6C37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500,3</w:t>
            </w:r>
          </w:p>
        </w:tc>
        <w:tc>
          <w:tcPr>
            <w:tcW w:w="0" w:type="auto"/>
            <w:shd w:val="clear" w:color="auto" w:fill="auto"/>
            <w:vAlign w:val="center"/>
            <w:hideMark/>
          </w:tcPr>
          <w:p w14:paraId="29A53E9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35DEF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BFD5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500,3</w:t>
            </w:r>
          </w:p>
        </w:tc>
      </w:tr>
      <w:tr w:rsidR="00946DDD" w:rsidRPr="00946DDD" w14:paraId="25B2ABDE" w14:textId="77777777" w:rsidTr="00946DDD">
        <w:trPr>
          <w:trHeight w:val="20"/>
        </w:trPr>
        <w:tc>
          <w:tcPr>
            <w:tcW w:w="0" w:type="auto"/>
            <w:shd w:val="clear" w:color="auto" w:fill="auto"/>
            <w:vAlign w:val="center"/>
            <w:hideMark/>
          </w:tcPr>
          <w:p w14:paraId="5803AC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ЗС-21.01.382.382</w:t>
            </w:r>
          </w:p>
        </w:tc>
        <w:tc>
          <w:tcPr>
            <w:tcW w:w="0" w:type="auto"/>
            <w:shd w:val="clear" w:color="auto" w:fill="auto"/>
            <w:vAlign w:val="center"/>
            <w:hideMark/>
          </w:tcPr>
          <w:p w14:paraId="1FF1D96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50 лет Октября 12</w:t>
            </w:r>
          </w:p>
        </w:tc>
        <w:tc>
          <w:tcPr>
            <w:tcW w:w="0" w:type="auto"/>
            <w:shd w:val="clear" w:color="auto" w:fill="auto"/>
            <w:vAlign w:val="center"/>
            <w:hideMark/>
          </w:tcPr>
          <w:p w14:paraId="1C2DF2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9C586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D0B63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45,9</w:t>
            </w:r>
          </w:p>
        </w:tc>
        <w:tc>
          <w:tcPr>
            <w:tcW w:w="0" w:type="auto"/>
            <w:shd w:val="clear" w:color="auto" w:fill="auto"/>
            <w:vAlign w:val="center"/>
            <w:hideMark/>
          </w:tcPr>
          <w:p w14:paraId="76EB5D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467,0</w:t>
            </w:r>
          </w:p>
        </w:tc>
        <w:tc>
          <w:tcPr>
            <w:tcW w:w="0" w:type="auto"/>
            <w:shd w:val="clear" w:color="auto" w:fill="auto"/>
            <w:vAlign w:val="center"/>
            <w:hideMark/>
          </w:tcPr>
          <w:p w14:paraId="3E5EC7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50C979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2142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A0866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512,9</w:t>
            </w:r>
          </w:p>
        </w:tc>
        <w:tc>
          <w:tcPr>
            <w:tcW w:w="0" w:type="auto"/>
            <w:shd w:val="clear" w:color="auto" w:fill="auto"/>
            <w:vAlign w:val="center"/>
            <w:hideMark/>
          </w:tcPr>
          <w:p w14:paraId="4F4893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5AE96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B9DF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512,9</w:t>
            </w:r>
          </w:p>
        </w:tc>
      </w:tr>
      <w:tr w:rsidR="00946DDD" w:rsidRPr="00946DDD" w14:paraId="6DAA2CCF" w14:textId="77777777" w:rsidTr="00946DDD">
        <w:trPr>
          <w:trHeight w:val="20"/>
        </w:trPr>
        <w:tc>
          <w:tcPr>
            <w:tcW w:w="0" w:type="auto"/>
            <w:shd w:val="clear" w:color="auto" w:fill="auto"/>
            <w:vAlign w:val="center"/>
            <w:hideMark/>
          </w:tcPr>
          <w:p w14:paraId="52782F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ЗС-21.01.383.383</w:t>
            </w:r>
          </w:p>
        </w:tc>
        <w:tc>
          <w:tcPr>
            <w:tcW w:w="0" w:type="auto"/>
            <w:shd w:val="clear" w:color="auto" w:fill="auto"/>
            <w:vAlign w:val="center"/>
            <w:hideMark/>
          </w:tcPr>
          <w:p w14:paraId="67B98EA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50 лет Октября 6</w:t>
            </w:r>
          </w:p>
        </w:tc>
        <w:tc>
          <w:tcPr>
            <w:tcW w:w="0" w:type="auto"/>
            <w:shd w:val="clear" w:color="auto" w:fill="auto"/>
            <w:vAlign w:val="center"/>
            <w:hideMark/>
          </w:tcPr>
          <w:p w14:paraId="54A285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9F390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FFBF4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173,2</w:t>
            </w:r>
          </w:p>
        </w:tc>
        <w:tc>
          <w:tcPr>
            <w:tcW w:w="0" w:type="auto"/>
            <w:shd w:val="clear" w:color="auto" w:fill="auto"/>
            <w:vAlign w:val="center"/>
            <w:hideMark/>
          </w:tcPr>
          <w:p w14:paraId="4FE5059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1816,4</w:t>
            </w:r>
          </w:p>
        </w:tc>
        <w:tc>
          <w:tcPr>
            <w:tcW w:w="0" w:type="auto"/>
            <w:shd w:val="clear" w:color="auto" w:fill="auto"/>
            <w:vAlign w:val="center"/>
            <w:hideMark/>
          </w:tcPr>
          <w:p w14:paraId="2013DB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EADE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59AA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F4A7C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1989,6</w:t>
            </w:r>
          </w:p>
        </w:tc>
        <w:tc>
          <w:tcPr>
            <w:tcW w:w="0" w:type="auto"/>
            <w:shd w:val="clear" w:color="auto" w:fill="auto"/>
            <w:vAlign w:val="center"/>
            <w:hideMark/>
          </w:tcPr>
          <w:p w14:paraId="5FD45D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2113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EDE65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1989,6</w:t>
            </w:r>
          </w:p>
        </w:tc>
      </w:tr>
      <w:tr w:rsidR="00946DDD" w:rsidRPr="00946DDD" w14:paraId="2F417264" w14:textId="77777777" w:rsidTr="00946DDD">
        <w:trPr>
          <w:trHeight w:val="20"/>
        </w:trPr>
        <w:tc>
          <w:tcPr>
            <w:tcW w:w="0" w:type="auto"/>
            <w:shd w:val="clear" w:color="auto" w:fill="auto"/>
            <w:vAlign w:val="center"/>
            <w:hideMark/>
          </w:tcPr>
          <w:p w14:paraId="3485EA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ЗС-21.01.384.384</w:t>
            </w:r>
          </w:p>
        </w:tc>
        <w:tc>
          <w:tcPr>
            <w:tcW w:w="0" w:type="auto"/>
            <w:shd w:val="clear" w:color="auto" w:fill="auto"/>
            <w:vAlign w:val="center"/>
            <w:hideMark/>
          </w:tcPr>
          <w:p w14:paraId="1083E5B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50 лет Октября 8</w:t>
            </w:r>
          </w:p>
        </w:tc>
        <w:tc>
          <w:tcPr>
            <w:tcW w:w="0" w:type="auto"/>
            <w:shd w:val="clear" w:color="auto" w:fill="auto"/>
            <w:vAlign w:val="center"/>
            <w:hideMark/>
          </w:tcPr>
          <w:p w14:paraId="2F0F48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86A00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A3ED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112,6</w:t>
            </w:r>
          </w:p>
        </w:tc>
        <w:tc>
          <w:tcPr>
            <w:tcW w:w="0" w:type="auto"/>
            <w:shd w:val="clear" w:color="auto" w:fill="auto"/>
            <w:vAlign w:val="center"/>
            <w:hideMark/>
          </w:tcPr>
          <w:p w14:paraId="4CE0DD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1125,5</w:t>
            </w:r>
          </w:p>
        </w:tc>
        <w:tc>
          <w:tcPr>
            <w:tcW w:w="0" w:type="auto"/>
            <w:shd w:val="clear" w:color="auto" w:fill="auto"/>
            <w:vAlign w:val="center"/>
            <w:hideMark/>
          </w:tcPr>
          <w:p w14:paraId="69A372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598E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C11F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EA5A9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1238,1</w:t>
            </w:r>
          </w:p>
        </w:tc>
        <w:tc>
          <w:tcPr>
            <w:tcW w:w="0" w:type="auto"/>
            <w:shd w:val="clear" w:color="auto" w:fill="auto"/>
            <w:vAlign w:val="center"/>
            <w:hideMark/>
          </w:tcPr>
          <w:p w14:paraId="24A131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E7CC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9C7B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1238,1</w:t>
            </w:r>
          </w:p>
        </w:tc>
      </w:tr>
      <w:tr w:rsidR="00946DDD" w:rsidRPr="00946DDD" w14:paraId="648C5062" w14:textId="77777777" w:rsidTr="00946DDD">
        <w:trPr>
          <w:trHeight w:val="20"/>
        </w:trPr>
        <w:tc>
          <w:tcPr>
            <w:tcW w:w="0" w:type="auto"/>
            <w:shd w:val="clear" w:color="auto" w:fill="auto"/>
            <w:vAlign w:val="center"/>
            <w:hideMark/>
          </w:tcPr>
          <w:p w14:paraId="7CCE38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ЗС-21.01.385.385</w:t>
            </w:r>
          </w:p>
        </w:tc>
        <w:tc>
          <w:tcPr>
            <w:tcW w:w="0" w:type="auto"/>
            <w:shd w:val="clear" w:color="auto" w:fill="auto"/>
            <w:vAlign w:val="center"/>
            <w:hideMark/>
          </w:tcPr>
          <w:p w14:paraId="0E52B0E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Чкалова 2</w:t>
            </w:r>
          </w:p>
        </w:tc>
        <w:tc>
          <w:tcPr>
            <w:tcW w:w="0" w:type="auto"/>
            <w:shd w:val="clear" w:color="auto" w:fill="auto"/>
            <w:vAlign w:val="center"/>
            <w:hideMark/>
          </w:tcPr>
          <w:p w14:paraId="15583F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57D0F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B612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86,4</w:t>
            </w:r>
          </w:p>
        </w:tc>
        <w:tc>
          <w:tcPr>
            <w:tcW w:w="0" w:type="auto"/>
            <w:shd w:val="clear" w:color="auto" w:fill="auto"/>
            <w:vAlign w:val="center"/>
            <w:hideMark/>
          </w:tcPr>
          <w:p w14:paraId="3901CF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833,2</w:t>
            </w:r>
          </w:p>
        </w:tc>
        <w:tc>
          <w:tcPr>
            <w:tcW w:w="0" w:type="auto"/>
            <w:shd w:val="clear" w:color="auto" w:fill="auto"/>
            <w:vAlign w:val="center"/>
            <w:hideMark/>
          </w:tcPr>
          <w:p w14:paraId="159223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6775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1F37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8FD8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919,6</w:t>
            </w:r>
          </w:p>
        </w:tc>
        <w:tc>
          <w:tcPr>
            <w:tcW w:w="0" w:type="auto"/>
            <w:shd w:val="clear" w:color="auto" w:fill="auto"/>
            <w:vAlign w:val="center"/>
            <w:hideMark/>
          </w:tcPr>
          <w:p w14:paraId="776014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036C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6FF8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919,6</w:t>
            </w:r>
          </w:p>
        </w:tc>
      </w:tr>
      <w:tr w:rsidR="00946DDD" w:rsidRPr="00946DDD" w14:paraId="545D6DD1" w14:textId="77777777" w:rsidTr="00946DDD">
        <w:trPr>
          <w:trHeight w:val="20"/>
        </w:trPr>
        <w:tc>
          <w:tcPr>
            <w:tcW w:w="0" w:type="auto"/>
            <w:shd w:val="clear" w:color="auto" w:fill="auto"/>
            <w:vAlign w:val="center"/>
            <w:hideMark/>
          </w:tcPr>
          <w:p w14:paraId="75F49F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ЗС-21.01.386.386</w:t>
            </w:r>
          </w:p>
        </w:tc>
        <w:tc>
          <w:tcPr>
            <w:tcW w:w="0" w:type="auto"/>
            <w:shd w:val="clear" w:color="auto" w:fill="auto"/>
            <w:vAlign w:val="center"/>
            <w:hideMark/>
          </w:tcPr>
          <w:p w14:paraId="44A68A9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50 лет Октября 19,21,23</w:t>
            </w:r>
          </w:p>
        </w:tc>
        <w:tc>
          <w:tcPr>
            <w:tcW w:w="0" w:type="auto"/>
            <w:shd w:val="clear" w:color="auto" w:fill="auto"/>
            <w:vAlign w:val="center"/>
            <w:hideMark/>
          </w:tcPr>
          <w:p w14:paraId="442006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B9A74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F6A64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FA578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A0F61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1EBA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D7AE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6073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C40B3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42FC5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9D751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CCC9DB9" w14:textId="77777777" w:rsidTr="00946DDD">
        <w:trPr>
          <w:trHeight w:val="20"/>
        </w:trPr>
        <w:tc>
          <w:tcPr>
            <w:tcW w:w="0" w:type="auto"/>
            <w:shd w:val="clear" w:color="auto" w:fill="auto"/>
            <w:vAlign w:val="center"/>
            <w:hideMark/>
          </w:tcPr>
          <w:p w14:paraId="1F4AC3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ЗС-21.01.387.387</w:t>
            </w:r>
          </w:p>
        </w:tc>
        <w:tc>
          <w:tcPr>
            <w:tcW w:w="0" w:type="auto"/>
            <w:shd w:val="clear" w:color="auto" w:fill="auto"/>
            <w:vAlign w:val="center"/>
            <w:hideMark/>
          </w:tcPr>
          <w:p w14:paraId="1231E77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50 лет Октября 9</w:t>
            </w:r>
          </w:p>
        </w:tc>
        <w:tc>
          <w:tcPr>
            <w:tcW w:w="0" w:type="auto"/>
            <w:shd w:val="clear" w:color="auto" w:fill="auto"/>
            <w:vAlign w:val="center"/>
            <w:hideMark/>
          </w:tcPr>
          <w:p w14:paraId="1F8978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7F1EF5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78FB5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44,3</w:t>
            </w:r>
          </w:p>
        </w:tc>
        <w:tc>
          <w:tcPr>
            <w:tcW w:w="0" w:type="auto"/>
            <w:shd w:val="clear" w:color="auto" w:fill="auto"/>
            <w:vAlign w:val="center"/>
            <w:hideMark/>
          </w:tcPr>
          <w:p w14:paraId="174ED4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454,6</w:t>
            </w:r>
          </w:p>
        </w:tc>
        <w:tc>
          <w:tcPr>
            <w:tcW w:w="0" w:type="auto"/>
            <w:shd w:val="clear" w:color="auto" w:fill="auto"/>
            <w:vAlign w:val="center"/>
            <w:hideMark/>
          </w:tcPr>
          <w:p w14:paraId="46375C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D7B4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443F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55A6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498,9</w:t>
            </w:r>
          </w:p>
        </w:tc>
        <w:tc>
          <w:tcPr>
            <w:tcW w:w="0" w:type="auto"/>
            <w:shd w:val="clear" w:color="auto" w:fill="auto"/>
            <w:vAlign w:val="center"/>
            <w:hideMark/>
          </w:tcPr>
          <w:p w14:paraId="53D75A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A7D5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B0FC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498,9</w:t>
            </w:r>
          </w:p>
        </w:tc>
      </w:tr>
      <w:tr w:rsidR="00946DDD" w:rsidRPr="00946DDD" w14:paraId="2CE36F3B" w14:textId="77777777" w:rsidTr="00946DDD">
        <w:trPr>
          <w:trHeight w:val="20"/>
        </w:trPr>
        <w:tc>
          <w:tcPr>
            <w:tcW w:w="0" w:type="auto"/>
            <w:shd w:val="clear" w:color="auto" w:fill="auto"/>
            <w:vAlign w:val="center"/>
            <w:hideMark/>
          </w:tcPr>
          <w:p w14:paraId="10CB841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ЗС-21.01.388.388</w:t>
            </w:r>
          </w:p>
        </w:tc>
        <w:tc>
          <w:tcPr>
            <w:tcW w:w="0" w:type="auto"/>
            <w:shd w:val="clear" w:color="auto" w:fill="auto"/>
            <w:vAlign w:val="center"/>
            <w:hideMark/>
          </w:tcPr>
          <w:p w14:paraId="6A96736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Маяковского 3</w:t>
            </w:r>
          </w:p>
        </w:tc>
        <w:tc>
          <w:tcPr>
            <w:tcW w:w="0" w:type="auto"/>
            <w:shd w:val="clear" w:color="auto" w:fill="auto"/>
            <w:vAlign w:val="center"/>
            <w:hideMark/>
          </w:tcPr>
          <w:p w14:paraId="28D691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A9066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CA526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CC89A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6CAD3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3387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CEC8A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CF50E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0366D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1EDF9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7350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2AC22C5" w14:textId="77777777" w:rsidTr="00946DDD">
        <w:trPr>
          <w:trHeight w:val="20"/>
        </w:trPr>
        <w:tc>
          <w:tcPr>
            <w:tcW w:w="0" w:type="auto"/>
            <w:shd w:val="clear" w:color="auto" w:fill="auto"/>
            <w:vAlign w:val="center"/>
            <w:hideMark/>
          </w:tcPr>
          <w:p w14:paraId="2C2EEE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ЗС-21.01.389.389</w:t>
            </w:r>
          </w:p>
        </w:tc>
        <w:tc>
          <w:tcPr>
            <w:tcW w:w="0" w:type="auto"/>
            <w:shd w:val="clear" w:color="auto" w:fill="auto"/>
            <w:vAlign w:val="center"/>
            <w:hideMark/>
          </w:tcPr>
          <w:p w14:paraId="1F73C94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ЧС Толстого</w:t>
            </w:r>
          </w:p>
        </w:tc>
        <w:tc>
          <w:tcPr>
            <w:tcW w:w="0" w:type="auto"/>
            <w:shd w:val="clear" w:color="auto" w:fill="auto"/>
            <w:vAlign w:val="center"/>
            <w:hideMark/>
          </w:tcPr>
          <w:p w14:paraId="37FC90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F3095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D6C7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BC338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B57E5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0CDC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80B6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D65A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45EECB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8ACCE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8934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65D31AC" w14:textId="77777777" w:rsidTr="00946DDD">
        <w:trPr>
          <w:trHeight w:val="20"/>
        </w:trPr>
        <w:tc>
          <w:tcPr>
            <w:tcW w:w="0" w:type="auto"/>
            <w:shd w:val="clear" w:color="auto" w:fill="auto"/>
            <w:vAlign w:val="center"/>
            <w:hideMark/>
          </w:tcPr>
          <w:p w14:paraId="10BEA0C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ЗС-21.01.390.390</w:t>
            </w:r>
          </w:p>
        </w:tc>
        <w:tc>
          <w:tcPr>
            <w:tcW w:w="0" w:type="auto"/>
            <w:shd w:val="clear" w:color="auto" w:fill="auto"/>
            <w:vAlign w:val="center"/>
            <w:hideMark/>
          </w:tcPr>
          <w:p w14:paraId="7C29E6F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Федоров</w:t>
            </w:r>
          </w:p>
        </w:tc>
        <w:tc>
          <w:tcPr>
            <w:tcW w:w="0" w:type="auto"/>
            <w:shd w:val="clear" w:color="auto" w:fill="auto"/>
            <w:vAlign w:val="center"/>
            <w:hideMark/>
          </w:tcPr>
          <w:p w14:paraId="6E8FD1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E6507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EDBC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F5CDD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8BB1A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F38F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D2A2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9B917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CB54B7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1E2CF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AFD3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311CEA7" w14:textId="77777777" w:rsidTr="00946DDD">
        <w:trPr>
          <w:trHeight w:val="20"/>
        </w:trPr>
        <w:tc>
          <w:tcPr>
            <w:tcW w:w="0" w:type="auto"/>
            <w:shd w:val="clear" w:color="auto" w:fill="auto"/>
            <w:vAlign w:val="center"/>
            <w:hideMark/>
          </w:tcPr>
          <w:p w14:paraId="404750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ЗС-21.01.391.391</w:t>
            </w:r>
          </w:p>
        </w:tc>
        <w:tc>
          <w:tcPr>
            <w:tcW w:w="0" w:type="auto"/>
            <w:shd w:val="clear" w:color="auto" w:fill="auto"/>
            <w:vAlign w:val="center"/>
            <w:hideMark/>
          </w:tcPr>
          <w:p w14:paraId="0AF86BD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Маяковского 1</w:t>
            </w:r>
          </w:p>
        </w:tc>
        <w:tc>
          <w:tcPr>
            <w:tcW w:w="0" w:type="auto"/>
            <w:shd w:val="clear" w:color="auto" w:fill="auto"/>
            <w:vAlign w:val="center"/>
            <w:hideMark/>
          </w:tcPr>
          <w:p w14:paraId="774DE5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26979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621B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52,5</w:t>
            </w:r>
          </w:p>
        </w:tc>
        <w:tc>
          <w:tcPr>
            <w:tcW w:w="0" w:type="auto"/>
            <w:shd w:val="clear" w:color="auto" w:fill="auto"/>
            <w:vAlign w:val="center"/>
            <w:hideMark/>
          </w:tcPr>
          <w:p w14:paraId="05CCF1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516,9</w:t>
            </w:r>
          </w:p>
        </w:tc>
        <w:tc>
          <w:tcPr>
            <w:tcW w:w="0" w:type="auto"/>
            <w:shd w:val="clear" w:color="auto" w:fill="auto"/>
            <w:vAlign w:val="center"/>
            <w:hideMark/>
          </w:tcPr>
          <w:p w14:paraId="224D2B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9288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1992C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3BB7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569,4</w:t>
            </w:r>
          </w:p>
        </w:tc>
        <w:tc>
          <w:tcPr>
            <w:tcW w:w="0" w:type="auto"/>
            <w:shd w:val="clear" w:color="auto" w:fill="auto"/>
            <w:vAlign w:val="center"/>
            <w:hideMark/>
          </w:tcPr>
          <w:p w14:paraId="29EF2B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775F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8FF7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569,4</w:t>
            </w:r>
          </w:p>
        </w:tc>
      </w:tr>
      <w:tr w:rsidR="00946DDD" w:rsidRPr="00946DDD" w14:paraId="0862C6A1" w14:textId="77777777" w:rsidTr="00946DDD">
        <w:trPr>
          <w:trHeight w:val="20"/>
        </w:trPr>
        <w:tc>
          <w:tcPr>
            <w:tcW w:w="0" w:type="auto"/>
            <w:shd w:val="clear" w:color="auto" w:fill="auto"/>
            <w:vAlign w:val="center"/>
            <w:hideMark/>
          </w:tcPr>
          <w:p w14:paraId="1D31C0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ЗС-21.01.392.392</w:t>
            </w:r>
          </w:p>
        </w:tc>
        <w:tc>
          <w:tcPr>
            <w:tcW w:w="0" w:type="auto"/>
            <w:shd w:val="clear" w:color="auto" w:fill="auto"/>
            <w:vAlign w:val="center"/>
            <w:hideMark/>
          </w:tcPr>
          <w:p w14:paraId="18A07A7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50 лет Октября 7</w:t>
            </w:r>
          </w:p>
        </w:tc>
        <w:tc>
          <w:tcPr>
            <w:tcW w:w="0" w:type="auto"/>
            <w:shd w:val="clear" w:color="auto" w:fill="auto"/>
            <w:vAlign w:val="center"/>
            <w:hideMark/>
          </w:tcPr>
          <w:p w14:paraId="5F875B0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6BD25E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6374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F8094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62CCCE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1D18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4C08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F75B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3C89A2F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3D88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B95E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35E1331" w14:textId="77777777" w:rsidTr="00946DDD">
        <w:trPr>
          <w:trHeight w:val="20"/>
        </w:trPr>
        <w:tc>
          <w:tcPr>
            <w:tcW w:w="0" w:type="auto"/>
            <w:shd w:val="clear" w:color="auto" w:fill="auto"/>
            <w:vAlign w:val="center"/>
            <w:hideMark/>
          </w:tcPr>
          <w:p w14:paraId="506AB32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ЗС-21.01.393.393</w:t>
            </w:r>
          </w:p>
        </w:tc>
        <w:tc>
          <w:tcPr>
            <w:tcW w:w="0" w:type="auto"/>
            <w:shd w:val="clear" w:color="auto" w:fill="auto"/>
            <w:vAlign w:val="center"/>
            <w:hideMark/>
          </w:tcPr>
          <w:p w14:paraId="2866CC0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Дет. бол. №1</w:t>
            </w:r>
          </w:p>
        </w:tc>
        <w:tc>
          <w:tcPr>
            <w:tcW w:w="0" w:type="auto"/>
            <w:shd w:val="clear" w:color="auto" w:fill="auto"/>
            <w:vAlign w:val="center"/>
            <w:hideMark/>
          </w:tcPr>
          <w:p w14:paraId="0AAD4C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55AF54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8077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46D2B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B1F0AC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ED90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DC6C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468C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87B76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8E5C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75201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852E80F" w14:textId="77777777" w:rsidTr="00946DDD">
        <w:trPr>
          <w:trHeight w:val="20"/>
        </w:trPr>
        <w:tc>
          <w:tcPr>
            <w:tcW w:w="0" w:type="auto"/>
            <w:shd w:val="clear" w:color="auto" w:fill="auto"/>
            <w:vAlign w:val="center"/>
            <w:hideMark/>
          </w:tcPr>
          <w:p w14:paraId="4B12EE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ЗС-21.01.394.394</w:t>
            </w:r>
          </w:p>
        </w:tc>
        <w:tc>
          <w:tcPr>
            <w:tcW w:w="0" w:type="auto"/>
            <w:shd w:val="clear" w:color="auto" w:fill="auto"/>
            <w:vAlign w:val="center"/>
            <w:hideMark/>
          </w:tcPr>
          <w:p w14:paraId="305B65A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Дет. бол. №1</w:t>
            </w:r>
          </w:p>
        </w:tc>
        <w:tc>
          <w:tcPr>
            <w:tcW w:w="0" w:type="auto"/>
            <w:shd w:val="clear" w:color="auto" w:fill="auto"/>
            <w:vAlign w:val="center"/>
            <w:hideMark/>
          </w:tcPr>
          <w:p w14:paraId="3D5856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10965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7E49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7E7D9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48565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8956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BA3E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EB61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B0A16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FF6A1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9500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5272FFE2" w14:textId="77777777" w:rsidTr="00946DDD">
        <w:trPr>
          <w:trHeight w:val="20"/>
        </w:trPr>
        <w:tc>
          <w:tcPr>
            <w:tcW w:w="0" w:type="auto"/>
            <w:shd w:val="clear" w:color="auto" w:fill="auto"/>
            <w:vAlign w:val="center"/>
            <w:hideMark/>
          </w:tcPr>
          <w:p w14:paraId="5F9D69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ЗС-21.01.395.395</w:t>
            </w:r>
          </w:p>
        </w:tc>
        <w:tc>
          <w:tcPr>
            <w:tcW w:w="0" w:type="auto"/>
            <w:shd w:val="clear" w:color="auto" w:fill="auto"/>
            <w:vAlign w:val="center"/>
            <w:hideMark/>
          </w:tcPr>
          <w:p w14:paraId="34E9373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Просвещения 8</w:t>
            </w:r>
          </w:p>
        </w:tc>
        <w:tc>
          <w:tcPr>
            <w:tcW w:w="0" w:type="auto"/>
            <w:shd w:val="clear" w:color="auto" w:fill="auto"/>
            <w:vAlign w:val="center"/>
            <w:hideMark/>
          </w:tcPr>
          <w:p w14:paraId="71F77B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E56B8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FF2E4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47,3</w:t>
            </w:r>
          </w:p>
        </w:tc>
        <w:tc>
          <w:tcPr>
            <w:tcW w:w="0" w:type="auto"/>
            <w:shd w:val="clear" w:color="auto" w:fill="auto"/>
            <w:vAlign w:val="center"/>
            <w:hideMark/>
          </w:tcPr>
          <w:p w14:paraId="442741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476,6</w:t>
            </w:r>
          </w:p>
        </w:tc>
        <w:tc>
          <w:tcPr>
            <w:tcW w:w="0" w:type="auto"/>
            <w:shd w:val="clear" w:color="auto" w:fill="auto"/>
            <w:vAlign w:val="center"/>
            <w:hideMark/>
          </w:tcPr>
          <w:p w14:paraId="30F563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F749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BDDE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1CB17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523,9</w:t>
            </w:r>
          </w:p>
        </w:tc>
        <w:tc>
          <w:tcPr>
            <w:tcW w:w="0" w:type="auto"/>
            <w:shd w:val="clear" w:color="auto" w:fill="auto"/>
            <w:vAlign w:val="center"/>
            <w:hideMark/>
          </w:tcPr>
          <w:p w14:paraId="1BD1C8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F3702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23AB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523,9</w:t>
            </w:r>
          </w:p>
        </w:tc>
      </w:tr>
      <w:tr w:rsidR="00946DDD" w:rsidRPr="00946DDD" w14:paraId="1BB1E2A0" w14:textId="77777777" w:rsidTr="00946DDD">
        <w:trPr>
          <w:trHeight w:val="20"/>
        </w:trPr>
        <w:tc>
          <w:tcPr>
            <w:tcW w:w="0" w:type="auto"/>
            <w:shd w:val="clear" w:color="auto" w:fill="auto"/>
            <w:vAlign w:val="center"/>
            <w:hideMark/>
          </w:tcPr>
          <w:p w14:paraId="20CF51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ЗС-21.01.396.396</w:t>
            </w:r>
          </w:p>
        </w:tc>
        <w:tc>
          <w:tcPr>
            <w:tcW w:w="0" w:type="auto"/>
            <w:shd w:val="clear" w:color="auto" w:fill="auto"/>
            <w:vAlign w:val="center"/>
            <w:hideMark/>
          </w:tcPr>
          <w:p w14:paraId="4C87B0B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Маяковского 9</w:t>
            </w:r>
          </w:p>
        </w:tc>
        <w:tc>
          <w:tcPr>
            <w:tcW w:w="0" w:type="auto"/>
            <w:shd w:val="clear" w:color="auto" w:fill="auto"/>
            <w:vAlign w:val="center"/>
            <w:hideMark/>
          </w:tcPr>
          <w:p w14:paraId="0C943E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E23B1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6F90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87,1</w:t>
            </w:r>
          </w:p>
        </w:tc>
        <w:tc>
          <w:tcPr>
            <w:tcW w:w="0" w:type="auto"/>
            <w:shd w:val="clear" w:color="auto" w:fill="auto"/>
            <w:vAlign w:val="center"/>
            <w:hideMark/>
          </w:tcPr>
          <w:p w14:paraId="14FAC5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849,2</w:t>
            </w:r>
          </w:p>
        </w:tc>
        <w:tc>
          <w:tcPr>
            <w:tcW w:w="0" w:type="auto"/>
            <w:shd w:val="clear" w:color="auto" w:fill="auto"/>
            <w:vAlign w:val="center"/>
            <w:hideMark/>
          </w:tcPr>
          <w:p w14:paraId="7371A7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29F3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6B96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86FFB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936,3</w:t>
            </w:r>
          </w:p>
        </w:tc>
        <w:tc>
          <w:tcPr>
            <w:tcW w:w="0" w:type="auto"/>
            <w:shd w:val="clear" w:color="auto" w:fill="auto"/>
            <w:vAlign w:val="center"/>
            <w:hideMark/>
          </w:tcPr>
          <w:p w14:paraId="0B08A1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39AD1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B2F0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936,3</w:t>
            </w:r>
          </w:p>
        </w:tc>
      </w:tr>
      <w:tr w:rsidR="00946DDD" w:rsidRPr="00946DDD" w14:paraId="38D55BBD" w14:textId="77777777" w:rsidTr="00946DDD">
        <w:trPr>
          <w:trHeight w:val="20"/>
        </w:trPr>
        <w:tc>
          <w:tcPr>
            <w:tcW w:w="0" w:type="auto"/>
            <w:shd w:val="clear" w:color="auto" w:fill="auto"/>
            <w:vAlign w:val="center"/>
            <w:hideMark/>
          </w:tcPr>
          <w:p w14:paraId="124FCB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ЗС-21.01.397.397</w:t>
            </w:r>
          </w:p>
        </w:tc>
        <w:tc>
          <w:tcPr>
            <w:tcW w:w="0" w:type="auto"/>
            <w:shd w:val="clear" w:color="auto" w:fill="auto"/>
            <w:vAlign w:val="center"/>
            <w:hideMark/>
          </w:tcPr>
          <w:p w14:paraId="1A332A6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Просвещения 10</w:t>
            </w:r>
          </w:p>
        </w:tc>
        <w:tc>
          <w:tcPr>
            <w:tcW w:w="0" w:type="auto"/>
            <w:shd w:val="clear" w:color="auto" w:fill="auto"/>
            <w:vAlign w:val="center"/>
            <w:hideMark/>
          </w:tcPr>
          <w:p w14:paraId="37EED18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FE97B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2D9B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FA562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6B0AD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047F5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9652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EA91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CE41E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6B32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96F2B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C63D025" w14:textId="77777777" w:rsidTr="00946DDD">
        <w:trPr>
          <w:trHeight w:val="20"/>
        </w:trPr>
        <w:tc>
          <w:tcPr>
            <w:tcW w:w="0" w:type="auto"/>
            <w:shd w:val="clear" w:color="auto" w:fill="auto"/>
            <w:vAlign w:val="center"/>
            <w:hideMark/>
          </w:tcPr>
          <w:p w14:paraId="6C2D2C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ЗС-21.01.398.398</w:t>
            </w:r>
          </w:p>
        </w:tc>
        <w:tc>
          <w:tcPr>
            <w:tcW w:w="0" w:type="auto"/>
            <w:shd w:val="clear" w:color="auto" w:fill="auto"/>
            <w:vAlign w:val="center"/>
            <w:hideMark/>
          </w:tcPr>
          <w:p w14:paraId="1C1748C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Маяковского 12,10,8</w:t>
            </w:r>
          </w:p>
        </w:tc>
        <w:tc>
          <w:tcPr>
            <w:tcW w:w="0" w:type="auto"/>
            <w:shd w:val="clear" w:color="auto" w:fill="auto"/>
            <w:vAlign w:val="center"/>
            <w:hideMark/>
          </w:tcPr>
          <w:p w14:paraId="444FDE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7055C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CBCF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CD64B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40939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E2D02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85773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083C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CF45B1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5888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6777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77E9B2D" w14:textId="77777777" w:rsidTr="00946DDD">
        <w:trPr>
          <w:trHeight w:val="20"/>
        </w:trPr>
        <w:tc>
          <w:tcPr>
            <w:tcW w:w="0" w:type="auto"/>
            <w:shd w:val="clear" w:color="auto" w:fill="auto"/>
            <w:vAlign w:val="center"/>
            <w:hideMark/>
          </w:tcPr>
          <w:p w14:paraId="5C34F1A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ЗС-21.01.399.399</w:t>
            </w:r>
          </w:p>
        </w:tc>
        <w:tc>
          <w:tcPr>
            <w:tcW w:w="0" w:type="auto"/>
            <w:shd w:val="clear" w:color="auto" w:fill="auto"/>
            <w:vAlign w:val="center"/>
            <w:hideMark/>
          </w:tcPr>
          <w:p w14:paraId="7628A30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Маяковского 40-32</w:t>
            </w:r>
          </w:p>
        </w:tc>
        <w:tc>
          <w:tcPr>
            <w:tcW w:w="0" w:type="auto"/>
            <w:shd w:val="clear" w:color="auto" w:fill="auto"/>
            <w:vAlign w:val="center"/>
            <w:hideMark/>
          </w:tcPr>
          <w:p w14:paraId="10036F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EDF3C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1B04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88DC7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7219C5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1A9EF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56B3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22F5D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43D44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71C4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8348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2E6B43E" w14:textId="77777777" w:rsidTr="00946DDD">
        <w:trPr>
          <w:trHeight w:val="20"/>
        </w:trPr>
        <w:tc>
          <w:tcPr>
            <w:tcW w:w="0" w:type="auto"/>
            <w:shd w:val="clear" w:color="auto" w:fill="auto"/>
            <w:vAlign w:val="center"/>
            <w:hideMark/>
          </w:tcPr>
          <w:p w14:paraId="1F13C0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lastRenderedPageBreak/>
              <w:t>ЗС-21.01.400.400</w:t>
            </w:r>
          </w:p>
        </w:tc>
        <w:tc>
          <w:tcPr>
            <w:tcW w:w="0" w:type="auto"/>
            <w:shd w:val="clear" w:color="auto" w:fill="auto"/>
            <w:vAlign w:val="center"/>
            <w:hideMark/>
          </w:tcPr>
          <w:p w14:paraId="53CAD0F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Маяковского 26-14</w:t>
            </w:r>
          </w:p>
        </w:tc>
        <w:tc>
          <w:tcPr>
            <w:tcW w:w="0" w:type="auto"/>
            <w:shd w:val="clear" w:color="auto" w:fill="auto"/>
            <w:vAlign w:val="center"/>
            <w:hideMark/>
          </w:tcPr>
          <w:p w14:paraId="26BFA8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1A046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C56B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CAB1D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BA38C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41BB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B394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46C5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A0CED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FA54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A7F5B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50288FEF" w14:textId="77777777" w:rsidTr="00946DDD">
        <w:trPr>
          <w:trHeight w:val="20"/>
        </w:trPr>
        <w:tc>
          <w:tcPr>
            <w:tcW w:w="0" w:type="auto"/>
            <w:shd w:val="clear" w:color="auto" w:fill="auto"/>
            <w:vAlign w:val="center"/>
            <w:hideMark/>
          </w:tcPr>
          <w:p w14:paraId="679D67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ЗС-21.01.401.401</w:t>
            </w:r>
          </w:p>
        </w:tc>
        <w:tc>
          <w:tcPr>
            <w:tcW w:w="0" w:type="auto"/>
            <w:shd w:val="clear" w:color="auto" w:fill="auto"/>
            <w:vAlign w:val="center"/>
            <w:hideMark/>
          </w:tcPr>
          <w:p w14:paraId="1C9A221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Лермонтова</w:t>
            </w:r>
          </w:p>
        </w:tc>
        <w:tc>
          <w:tcPr>
            <w:tcW w:w="0" w:type="auto"/>
            <w:shd w:val="clear" w:color="auto" w:fill="auto"/>
            <w:vAlign w:val="center"/>
            <w:hideMark/>
          </w:tcPr>
          <w:p w14:paraId="601B31C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E51CC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32E8E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C1B34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1AB36C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444F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B8ACC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C8F9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31982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AEE19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10B6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5A28085" w14:textId="77777777" w:rsidTr="00946DDD">
        <w:trPr>
          <w:trHeight w:val="20"/>
        </w:trPr>
        <w:tc>
          <w:tcPr>
            <w:tcW w:w="0" w:type="auto"/>
            <w:shd w:val="clear" w:color="auto" w:fill="auto"/>
            <w:vAlign w:val="center"/>
            <w:hideMark/>
          </w:tcPr>
          <w:p w14:paraId="3F26A0F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ЗС-21.01.402.402</w:t>
            </w:r>
          </w:p>
        </w:tc>
        <w:tc>
          <w:tcPr>
            <w:tcW w:w="0" w:type="auto"/>
            <w:shd w:val="clear" w:color="auto" w:fill="auto"/>
            <w:vAlign w:val="center"/>
            <w:hideMark/>
          </w:tcPr>
          <w:p w14:paraId="47F9CEB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92</w:t>
            </w:r>
          </w:p>
        </w:tc>
        <w:tc>
          <w:tcPr>
            <w:tcW w:w="0" w:type="auto"/>
            <w:shd w:val="clear" w:color="auto" w:fill="auto"/>
            <w:vAlign w:val="center"/>
            <w:hideMark/>
          </w:tcPr>
          <w:p w14:paraId="557D0C8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956E8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2F70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92,6</w:t>
            </w:r>
          </w:p>
        </w:tc>
        <w:tc>
          <w:tcPr>
            <w:tcW w:w="0" w:type="auto"/>
            <w:shd w:val="clear" w:color="auto" w:fill="auto"/>
            <w:vAlign w:val="center"/>
            <w:hideMark/>
          </w:tcPr>
          <w:p w14:paraId="750443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904,1</w:t>
            </w:r>
          </w:p>
        </w:tc>
        <w:tc>
          <w:tcPr>
            <w:tcW w:w="0" w:type="auto"/>
            <w:shd w:val="clear" w:color="auto" w:fill="auto"/>
            <w:vAlign w:val="center"/>
            <w:hideMark/>
          </w:tcPr>
          <w:p w14:paraId="3F9594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744B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6FBB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71CF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996,6</w:t>
            </w:r>
          </w:p>
        </w:tc>
        <w:tc>
          <w:tcPr>
            <w:tcW w:w="0" w:type="auto"/>
            <w:shd w:val="clear" w:color="auto" w:fill="auto"/>
            <w:vAlign w:val="center"/>
            <w:hideMark/>
          </w:tcPr>
          <w:p w14:paraId="4E31F0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D26C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8FAB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996,6</w:t>
            </w:r>
          </w:p>
        </w:tc>
      </w:tr>
      <w:tr w:rsidR="00946DDD" w:rsidRPr="00946DDD" w14:paraId="6DACFEB4" w14:textId="77777777" w:rsidTr="00946DDD">
        <w:trPr>
          <w:trHeight w:val="20"/>
        </w:trPr>
        <w:tc>
          <w:tcPr>
            <w:tcW w:w="0" w:type="auto"/>
            <w:shd w:val="clear" w:color="auto" w:fill="auto"/>
            <w:vAlign w:val="center"/>
            <w:hideMark/>
          </w:tcPr>
          <w:p w14:paraId="662943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ЗС-21.01.403.403</w:t>
            </w:r>
          </w:p>
        </w:tc>
        <w:tc>
          <w:tcPr>
            <w:tcW w:w="0" w:type="auto"/>
            <w:shd w:val="clear" w:color="auto" w:fill="auto"/>
            <w:vAlign w:val="center"/>
            <w:hideMark/>
          </w:tcPr>
          <w:p w14:paraId="581E1F9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Рынок</w:t>
            </w:r>
          </w:p>
        </w:tc>
        <w:tc>
          <w:tcPr>
            <w:tcW w:w="0" w:type="auto"/>
            <w:shd w:val="clear" w:color="auto" w:fill="auto"/>
            <w:vAlign w:val="center"/>
            <w:hideMark/>
          </w:tcPr>
          <w:p w14:paraId="16AE28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25508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405B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6FC3C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5A4CB5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1A07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8E33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56C58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CE538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A7A4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5AEF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D5C26B9" w14:textId="77777777" w:rsidTr="00946DDD">
        <w:trPr>
          <w:trHeight w:val="20"/>
        </w:trPr>
        <w:tc>
          <w:tcPr>
            <w:tcW w:w="0" w:type="auto"/>
            <w:shd w:val="clear" w:color="auto" w:fill="auto"/>
            <w:vAlign w:val="center"/>
            <w:hideMark/>
          </w:tcPr>
          <w:p w14:paraId="20B42A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ЗС-21.01.404.404</w:t>
            </w:r>
          </w:p>
        </w:tc>
        <w:tc>
          <w:tcPr>
            <w:tcW w:w="0" w:type="auto"/>
            <w:shd w:val="clear" w:color="auto" w:fill="auto"/>
            <w:vAlign w:val="center"/>
            <w:hideMark/>
          </w:tcPr>
          <w:p w14:paraId="3AD67FF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Горького 2</w:t>
            </w:r>
          </w:p>
        </w:tc>
        <w:tc>
          <w:tcPr>
            <w:tcW w:w="0" w:type="auto"/>
            <w:shd w:val="clear" w:color="auto" w:fill="auto"/>
            <w:vAlign w:val="center"/>
            <w:hideMark/>
          </w:tcPr>
          <w:p w14:paraId="51F84B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D7DD0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C7A9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57,6</w:t>
            </w:r>
          </w:p>
        </w:tc>
        <w:tc>
          <w:tcPr>
            <w:tcW w:w="0" w:type="auto"/>
            <w:shd w:val="clear" w:color="auto" w:fill="auto"/>
            <w:vAlign w:val="center"/>
            <w:hideMark/>
          </w:tcPr>
          <w:p w14:paraId="6CCB89D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551,1</w:t>
            </w:r>
          </w:p>
        </w:tc>
        <w:tc>
          <w:tcPr>
            <w:tcW w:w="0" w:type="auto"/>
            <w:shd w:val="clear" w:color="auto" w:fill="auto"/>
            <w:vAlign w:val="center"/>
            <w:hideMark/>
          </w:tcPr>
          <w:p w14:paraId="577352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43D7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AE51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6C9D3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608,7</w:t>
            </w:r>
          </w:p>
        </w:tc>
        <w:tc>
          <w:tcPr>
            <w:tcW w:w="0" w:type="auto"/>
            <w:shd w:val="clear" w:color="auto" w:fill="auto"/>
            <w:vAlign w:val="center"/>
            <w:hideMark/>
          </w:tcPr>
          <w:p w14:paraId="16D707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4BEF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28FC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608,7</w:t>
            </w:r>
          </w:p>
        </w:tc>
      </w:tr>
      <w:tr w:rsidR="00946DDD" w:rsidRPr="00946DDD" w14:paraId="5C69CF1E" w14:textId="77777777" w:rsidTr="00946DDD">
        <w:trPr>
          <w:trHeight w:val="20"/>
        </w:trPr>
        <w:tc>
          <w:tcPr>
            <w:tcW w:w="0" w:type="auto"/>
            <w:shd w:val="clear" w:color="auto" w:fill="auto"/>
            <w:vAlign w:val="center"/>
            <w:hideMark/>
          </w:tcPr>
          <w:p w14:paraId="434640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ЗС-21.01.405.405</w:t>
            </w:r>
          </w:p>
        </w:tc>
        <w:tc>
          <w:tcPr>
            <w:tcW w:w="0" w:type="auto"/>
            <w:shd w:val="clear" w:color="auto" w:fill="auto"/>
            <w:vAlign w:val="center"/>
            <w:hideMark/>
          </w:tcPr>
          <w:p w14:paraId="791DB38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Горького 4</w:t>
            </w:r>
          </w:p>
        </w:tc>
        <w:tc>
          <w:tcPr>
            <w:tcW w:w="0" w:type="auto"/>
            <w:shd w:val="clear" w:color="auto" w:fill="auto"/>
            <w:vAlign w:val="center"/>
            <w:hideMark/>
          </w:tcPr>
          <w:p w14:paraId="037DD9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DFD98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C5B93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06067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D5C3E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E6A7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C7A7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6ACBC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B188D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E8EE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1025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5A6DA90" w14:textId="77777777" w:rsidTr="00946DDD">
        <w:trPr>
          <w:trHeight w:val="20"/>
        </w:trPr>
        <w:tc>
          <w:tcPr>
            <w:tcW w:w="0" w:type="auto"/>
            <w:shd w:val="clear" w:color="auto" w:fill="auto"/>
            <w:vAlign w:val="center"/>
            <w:hideMark/>
          </w:tcPr>
          <w:p w14:paraId="623B8D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ЗС-21.01.406.406</w:t>
            </w:r>
          </w:p>
        </w:tc>
        <w:tc>
          <w:tcPr>
            <w:tcW w:w="0" w:type="auto"/>
            <w:shd w:val="clear" w:color="auto" w:fill="auto"/>
            <w:vAlign w:val="center"/>
            <w:hideMark/>
          </w:tcPr>
          <w:p w14:paraId="21B4801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Горького 5</w:t>
            </w:r>
          </w:p>
        </w:tc>
        <w:tc>
          <w:tcPr>
            <w:tcW w:w="0" w:type="auto"/>
            <w:shd w:val="clear" w:color="auto" w:fill="auto"/>
            <w:vAlign w:val="center"/>
            <w:hideMark/>
          </w:tcPr>
          <w:p w14:paraId="24A324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1BD73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FF77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47,5</w:t>
            </w:r>
          </w:p>
        </w:tc>
        <w:tc>
          <w:tcPr>
            <w:tcW w:w="0" w:type="auto"/>
            <w:shd w:val="clear" w:color="auto" w:fill="auto"/>
            <w:vAlign w:val="center"/>
            <w:hideMark/>
          </w:tcPr>
          <w:p w14:paraId="128DA7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478,6</w:t>
            </w:r>
          </w:p>
        </w:tc>
        <w:tc>
          <w:tcPr>
            <w:tcW w:w="0" w:type="auto"/>
            <w:shd w:val="clear" w:color="auto" w:fill="auto"/>
            <w:vAlign w:val="center"/>
            <w:hideMark/>
          </w:tcPr>
          <w:p w14:paraId="5F6501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FCB9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72F9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CC10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526,1</w:t>
            </w:r>
          </w:p>
        </w:tc>
        <w:tc>
          <w:tcPr>
            <w:tcW w:w="0" w:type="auto"/>
            <w:shd w:val="clear" w:color="auto" w:fill="auto"/>
            <w:vAlign w:val="center"/>
            <w:hideMark/>
          </w:tcPr>
          <w:p w14:paraId="1A908A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2CB0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7C2BB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526,1</w:t>
            </w:r>
          </w:p>
        </w:tc>
      </w:tr>
      <w:tr w:rsidR="00946DDD" w:rsidRPr="00946DDD" w14:paraId="5DC34051" w14:textId="77777777" w:rsidTr="00946DDD">
        <w:trPr>
          <w:trHeight w:val="20"/>
        </w:trPr>
        <w:tc>
          <w:tcPr>
            <w:tcW w:w="0" w:type="auto"/>
            <w:shd w:val="clear" w:color="auto" w:fill="auto"/>
            <w:vAlign w:val="center"/>
            <w:hideMark/>
          </w:tcPr>
          <w:p w14:paraId="3D1B85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ЗС-21.01.407.407</w:t>
            </w:r>
          </w:p>
        </w:tc>
        <w:tc>
          <w:tcPr>
            <w:tcW w:w="0" w:type="auto"/>
            <w:shd w:val="clear" w:color="auto" w:fill="auto"/>
            <w:vAlign w:val="center"/>
            <w:hideMark/>
          </w:tcPr>
          <w:p w14:paraId="63D0F86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Горького 7</w:t>
            </w:r>
          </w:p>
        </w:tc>
        <w:tc>
          <w:tcPr>
            <w:tcW w:w="0" w:type="auto"/>
            <w:shd w:val="clear" w:color="auto" w:fill="auto"/>
            <w:vAlign w:val="center"/>
            <w:hideMark/>
          </w:tcPr>
          <w:p w14:paraId="62D62D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DAA0B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F82E2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59,8</w:t>
            </w:r>
          </w:p>
        </w:tc>
        <w:tc>
          <w:tcPr>
            <w:tcW w:w="0" w:type="auto"/>
            <w:shd w:val="clear" w:color="auto" w:fill="auto"/>
            <w:vAlign w:val="center"/>
            <w:hideMark/>
          </w:tcPr>
          <w:p w14:paraId="2B3FC6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573,5</w:t>
            </w:r>
          </w:p>
        </w:tc>
        <w:tc>
          <w:tcPr>
            <w:tcW w:w="0" w:type="auto"/>
            <w:shd w:val="clear" w:color="auto" w:fill="auto"/>
            <w:vAlign w:val="center"/>
            <w:hideMark/>
          </w:tcPr>
          <w:p w14:paraId="48BA24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152D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773D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8824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633,3</w:t>
            </w:r>
          </w:p>
        </w:tc>
        <w:tc>
          <w:tcPr>
            <w:tcW w:w="0" w:type="auto"/>
            <w:shd w:val="clear" w:color="auto" w:fill="auto"/>
            <w:vAlign w:val="center"/>
            <w:hideMark/>
          </w:tcPr>
          <w:p w14:paraId="7DEFD5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E313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7A52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633,3</w:t>
            </w:r>
          </w:p>
        </w:tc>
      </w:tr>
      <w:tr w:rsidR="00946DDD" w:rsidRPr="00946DDD" w14:paraId="06D74740" w14:textId="77777777" w:rsidTr="00946DDD">
        <w:trPr>
          <w:trHeight w:val="20"/>
        </w:trPr>
        <w:tc>
          <w:tcPr>
            <w:tcW w:w="0" w:type="auto"/>
            <w:shd w:val="clear" w:color="auto" w:fill="auto"/>
            <w:vAlign w:val="center"/>
            <w:hideMark/>
          </w:tcPr>
          <w:p w14:paraId="268752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ЗС-21.01.408.408</w:t>
            </w:r>
          </w:p>
        </w:tc>
        <w:tc>
          <w:tcPr>
            <w:tcW w:w="0" w:type="auto"/>
            <w:shd w:val="clear" w:color="auto" w:fill="auto"/>
            <w:vAlign w:val="center"/>
            <w:hideMark/>
          </w:tcPr>
          <w:p w14:paraId="3073A6C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30 лет ВЛКСМ 1</w:t>
            </w:r>
          </w:p>
        </w:tc>
        <w:tc>
          <w:tcPr>
            <w:tcW w:w="0" w:type="auto"/>
            <w:shd w:val="clear" w:color="auto" w:fill="auto"/>
            <w:vAlign w:val="center"/>
            <w:hideMark/>
          </w:tcPr>
          <w:p w14:paraId="5FD1EA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31737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B1C4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54,5</w:t>
            </w:r>
          </w:p>
        </w:tc>
        <w:tc>
          <w:tcPr>
            <w:tcW w:w="0" w:type="auto"/>
            <w:shd w:val="clear" w:color="auto" w:fill="auto"/>
            <w:vAlign w:val="center"/>
            <w:hideMark/>
          </w:tcPr>
          <w:p w14:paraId="4AD193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535,1</w:t>
            </w:r>
          </w:p>
        </w:tc>
        <w:tc>
          <w:tcPr>
            <w:tcW w:w="0" w:type="auto"/>
            <w:shd w:val="clear" w:color="auto" w:fill="auto"/>
            <w:vAlign w:val="center"/>
            <w:hideMark/>
          </w:tcPr>
          <w:p w14:paraId="6513AF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47391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661E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BAF9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589,6</w:t>
            </w:r>
          </w:p>
        </w:tc>
        <w:tc>
          <w:tcPr>
            <w:tcW w:w="0" w:type="auto"/>
            <w:shd w:val="clear" w:color="auto" w:fill="auto"/>
            <w:vAlign w:val="center"/>
            <w:hideMark/>
          </w:tcPr>
          <w:p w14:paraId="620733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5C61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8238C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589,6</w:t>
            </w:r>
          </w:p>
        </w:tc>
      </w:tr>
      <w:tr w:rsidR="00946DDD" w:rsidRPr="00946DDD" w14:paraId="7AD9D797" w14:textId="77777777" w:rsidTr="00946DDD">
        <w:trPr>
          <w:trHeight w:val="20"/>
        </w:trPr>
        <w:tc>
          <w:tcPr>
            <w:tcW w:w="0" w:type="auto"/>
            <w:shd w:val="clear" w:color="auto" w:fill="auto"/>
            <w:vAlign w:val="center"/>
            <w:hideMark/>
          </w:tcPr>
          <w:p w14:paraId="0BD503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ЗС-21.01.409.409</w:t>
            </w:r>
          </w:p>
        </w:tc>
        <w:tc>
          <w:tcPr>
            <w:tcW w:w="0" w:type="auto"/>
            <w:shd w:val="clear" w:color="auto" w:fill="auto"/>
            <w:vAlign w:val="center"/>
            <w:hideMark/>
          </w:tcPr>
          <w:p w14:paraId="05F1F1C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30 лет ВЛКСМ 3</w:t>
            </w:r>
          </w:p>
        </w:tc>
        <w:tc>
          <w:tcPr>
            <w:tcW w:w="0" w:type="auto"/>
            <w:shd w:val="clear" w:color="auto" w:fill="auto"/>
            <w:vAlign w:val="center"/>
            <w:hideMark/>
          </w:tcPr>
          <w:p w14:paraId="2DD600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5E186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FB9B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82,9</w:t>
            </w:r>
          </w:p>
        </w:tc>
        <w:tc>
          <w:tcPr>
            <w:tcW w:w="0" w:type="auto"/>
            <w:shd w:val="clear" w:color="auto" w:fill="auto"/>
            <w:vAlign w:val="center"/>
            <w:hideMark/>
          </w:tcPr>
          <w:p w14:paraId="4A89E5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795,3</w:t>
            </w:r>
          </w:p>
        </w:tc>
        <w:tc>
          <w:tcPr>
            <w:tcW w:w="0" w:type="auto"/>
            <w:shd w:val="clear" w:color="auto" w:fill="auto"/>
            <w:vAlign w:val="center"/>
            <w:hideMark/>
          </w:tcPr>
          <w:p w14:paraId="272421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2E8A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8157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0F7C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878,2</w:t>
            </w:r>
          </w:p>
        </w:tc>
        <w:tc>
          <w:tcPr>
            <w:tcW w:w="0" w:type="auto"/>
            <w:shd w:val="clear" w:color="auto" w:fill="auto"/>
            <w:vAlign w:val="center"/>
            <w:hideMark/>
          </w:tcPr>
          <w:p w14:paraId="7A27EC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ADA3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7566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878,2</w:t>
            </w:r>
          </w:p>
        </w:tc>
      </w:tr>
      <w:tr w:rsidR="00946DDD" w:rsidRPr="00946DDD" w14:paraId="6889D13A" w14:textId="77777777" w:rsidTr="00946DDD">
        <w:trPr>
          <w:trHeight w:val="20"/>
        </w:trPr>
        <w:tc>
          <w:tcPr>
            <w:tcW w:w="0" w:type="auto"/>
            <w:shd w:val="clear" w:color="auto" w:fill="auto"/>
            <w:vAlign w:val="center"/>
            <w:hideMark/>
          </w:tcPr>
          <w:p w14:paraId="1230C3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ЗС-21.01.410.410</w:t>
            </w:r>
          </w:p>
        </w:tc>
        <w:tc>
          <w:tcPr>
            <w:tcW w:w="0" w:type="auto"/>
            <w:shd w:val="clear" w:color="auto" w:fill="auto"/>
            <w:vAlign w:val="center"/>
            <w:hideMark/>
          </w:tcPr>
          <w:p w14:paraId="73BF50C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Тритон</w:t>
            </w:r>
          </w:p>
        </w:tc>
        <w:tc>
          <w:tcPr>
            <w:tcW w:w="0" w:type="auto"/>
            <w:shd w:val="clear" w:color="auto" w:fill="auto"/>
            <w:vAlign w:val="center"/>
            <w:hideMark/>
          </w:tcPr>
          <w:p w14:paraId="0D8ADD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34E1D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CAB3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94DD5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9F387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AF83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47113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6B23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44CF0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B8A5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B2559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54DB410" w14:textId="77777777" w:rsidTr="00946DDD">
        <w:trPr>
          <w:trHeight w:val="20"/>
        </w:trPr>
        <w:tc>
          <w:tcPr>
            <w:tcW w:w="0" w:type="auto"/>
            <w:shd w:val="clear" w:color="auto" w:fill="auto"/>
            <w:vAlign w:val="center"/>
            <w:hideMark/>
          </w:tcPr>
          <w:p w14:paraId="0A2C7C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ЗС-21.01.411.411</w:t>
            </w:r>
          </w:p>
        </w:tc>
        <w:tc>
          <w:tcPr>
            <w:tcW w:w="0" w:type="auto"/>
            <w:shd w:val="clear" w:color="auto" w:fill="auto"/>
            <w:vAlign w:val="center"/>
            <w:hideMark/>
          </w:tcPr>
          <w:p w14:paraId="67AA8FA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Баня</w:t>
            </w:r>
          </w:p>
        </w:tc>
        <w:tc>
          <w:tcPr>
            <w:tcW w:w="0" w:type="auto"/>
            <w:shd w:val="clear" w:color="auto" w:fill="auto"/>
            <w:vAlign w:val="center"/>
            <w:hideMark/>
          </w:tcPr>
          <w:p w14:paraId="15571F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A5B171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9295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9857F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16D571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AB3C4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98BC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7259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8E5E7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EF34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BEF1C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750777F7" w14:textId="77777777" w:rsidTr="00946DDD">
        <w:trPr>
          <w:trHeight w:val="20"/>
        </w:trPr>
        <w:tc>
          <w:tcPr>
            <w:tcW w:w="0" w:type="auto"/>
            <w:shd w:val="clear" w:color="auto" w:fill="auto"/>
            <w:vAlign w:val="center"/>
            <w:hideMark/>
          </w:tcPr>
          <w:p w14:paraId="310184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ЗС-21.01.412.412</w:t>
            </w:r>
          </w:p>
        </w:tc>
        <w:tc>
          <w:tcPr>
            <w:tcW w:w="0" w:type="auto"/>
            <w:shd w:val="clear" w:color="auto" w:fill="auto"/>
            <w:vAlign w:val="center"/>
            <w:hideMark/>
          </w:tcPr>
          <w:p w14:paraId="224CE4C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Тульская 1</w:t>
            </w:r>
          </w:p>
        </w:tc>
        <w:tc>
          <w:tcPr>
            <w:tcW w:w="0" w:type="auto"/>
            <w:shd w:val="clear" w:color="auto" w:fill="auto"/>
            <w:vAlign w:val="center"/>
            <w:hideMark/>
          </w:tcPr>
          <w:p w14:paraId="7AF081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79782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67A7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65,8</w:t>
            </w:r>
          </w:p>
        </w:tc>
        <w:tc>
          <w:tcPr>
            <w:tcW w:w="0" w:type="auto"/>
            <w:shd w:val="clear" w:color="auto" w:fill="auto"/>
            <w:vAlign w:val="center"/>
            <w:hideMark/>
          </w:tcPr>
          <w:p w14:paraId="459A0A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620,9</w:t>
            </w:r>
          </w:p>
        </w:tc>
        <w:tc>
          <w:tcPr>
            <w:tcW w:w="0" w:type="auto"/>
            <w:shd w:val="clear" w:color="auto" w:fill="auto"/>
            <w:vAlign w:val="center"/>
            <w:hideMark/>
          </w:tcPr>
          <w:p w14:paraId="4185FD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5BE3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4505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F19F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686,7</w:t>
            </w:r>
          </w:p>
        </w:tc>
        <w:tc>
          <w:tcPr>
            <w:tcW w:w="0" w:type="auto"/>
            <w:shd w:val="clear" w:color="auto" w:fill="auto"/>
            <w:vAlign w:val="center"/>
            <w:hideMark/>
          </w:tcPr>
          <w:p w14:paraId="16735A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744C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A6D3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686,7</w:t>
            </w:r>
          </w:p>
        </w:tc>
      </w:tr>
      <w:tr w:rsidR="00946DDD" w:rsidRPr="00946DDD" w14:paraId="20FC1BE6" w14:textId="77777777" w:rsidTr="00946DDD">
        <w:trPr>
          <w:trHeight w:val="20"/>
        </w:trPr>
        <w:tc>
          <w:tcPr>
            <w:tcW w:w="0" w:type="auto"/>
            <w:shd w:val="clear" w:color="auto" w:fill="auto"/>
            <w:vAlign w:val="center"/>
            <w:hideMark/>
          </w:tcPr>
          <w:p w14:paraId="3A922F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ЗС-21.01.413.413</w:t>
            </w:r>
          </w:p>
        </w:tc>
        <w:tc>
          <w:tcPr>
            <w:tcW w:w="0" w:type="auto"/>
            <w:shd w:val="clear" w:color="auto" w:fill="auto"/>
            <w:vAlign w:val="center"/>
            <w:hideMark/>
          </w:tcPr>
          <w:p w14:paraId="1526A3C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Тульская 3</w:t>
            </w:r>
          </w:p>
        </w:tc>
        <w:tc>
          <w:tcPr>
            <w:tcW w:w="0" w:type="auto"/>
            <w:shd w:val="clear" w:color="auto" w:fill="auto"/>
            <w:vAlign w:val="center"/>
            <w:hideMark/>
          </w:tcPr>
          <w:p w14:paraId="066622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74A13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FDA55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62,8</w:t>
            </w:r>
          </w:p>
        </w:tc>
        <w:tc>
          <w:tcPr>
            <w:tcW w:w="0" w:type="auto"/>
            <w:shd w:val="clear" w:color="auto" w:fill="auto"/>
            <w:vAlign w:val="center"/>
            <w:hideMark/>
          </w:tcPr>
          <w:p w14:paraId="462097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596,4</w:t>
            </w:r>
          </w:p>
        </w:tc>
        <w:tc>
          <w:tcPr>
            <w:tcW w:w="0" w:type="auto"/>
            <w:shd w:val="clear" w:color="auto" w:fill="auto"/>
            <w:vAlign w:val="center"/>
            <w:hideMark/>
          </w:tcPr>
          <w:p w14:paraId="6B4DFC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EF91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A399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D434E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659,1</w:t>
            </w:r>
          </w:p>
        </w:tc>
        <w:tc>
          <w:tcPr>
            <w:tcW w:w="0" w:type="auto"/>
            <w:shd w:val="clear" w:color="auto" w:fill="auto"/>
            <w:vAlign w:val="center"/>
            <w:hideMark/>
          </w:tcPr>
          <w:p w14:paraId="0A38057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3643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BB0D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659,1</w:t>
            </w:r>
          </w:p>
        </w:tc>
      </w:tr>
      <w:tr w:rsidR="00946DDD" w:rsidRPr="00946DDD" w14:paraId="0C8AF21D" w14:textId="77777777" w:rsidTr="00946DDD">
        <w:trPr>
          <w:trHeight w:val="20"/>
        </w:trPr>
        <w:tc>
          <w:tcPr>
            <w:tcW w:w="0" w:type="auto"/>
            <w:shd w:val="clear" w:color="auto" w:fill="auto"/>
            <w:vAlign w:val="center"/>
            <w:hideMark/>
          </w:tcPr>
          <w:p w14:paraId="02C7171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ЗС-21.01.414.414</w:t>
            </w:r>
          </w:p>
        </w:tc>
        <w:tc>
          <w:tcPr>
            <w:tcW w:w="0" w:type="auto"/>
            <w:shd w:val="clear" w:color="auto" w:fill="auto"/>
            <w:vAlign w:val="center"/>
            <w:hideMark/>
          </w:tcPr>
          <w:p w14:paraId="2ACE246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Горького 3а</w:t>
            </w:r>
          </w:p>
        </w:tc>
        <w:tc>
          <w:tcPr>
            <w:tcW w:w="0" w:type="auto"/>
            <w:shd w:val="clear" w:color="auto" w:fill="auto"/>
            <w:vAlign w:val="center"/>
            <w:hideMark/>
          </w:tcPr>
          <w:p w14:paraId="415742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BA803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988A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99,7</w:t>
            </w:r>
          </w:p>
        </w:tc>
        <w:tc>
          <w:tcPr>
            <w:tcW w:w="0" w:type="auto"/>
            <w:shd w:val="clear" w:color="auto" w:fill="auto"/>
            <w:vAlign w:val="center"/>
            <w:hideMark/>
          </w:tcPr>
          <w:p w14:paraId="020DB28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981,0</w:t>
            </w:r>
          </w:p>
        </w:tc>
        <w:tc>
          <w:tcPr>
            <w:tcW w:w="0" w:type="auto"/>
            <w:shd w:val="clear" w:color="auto" w:fill="auto"/>
            <w:vAlign w:val="center"/>
            <w:hideMark/>
          </w:tcPr>
          <w:p w14:paraId="62875D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0F84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5B604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89FA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1080,7</w:t>
            </w:r>
          </w:p>
        </w:tc>
        <w:tc>
          <w:tcPr>
            <w:tcW w:w="0" w:type="auto"/>
            <w:shd w:val="clear" w:color="auto" w:fill="auto"/>
            <w:vAlign w:val="center"/>
            <w:hideMark/>
          </w:tcPr>
          <w:p w14:paraId="386892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BD79A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F1E9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1080,7</w:t>
            </w:r>
          </w:p>
        </w:tc>
      </w:tr>
      <w:tr w:rsidR="00946DDD" w:rsidRPr="00946DDD" w14:paraId="78600566" w14:textId="77777777" w:rsidTr="00946DDD">
        <w:trPr>
          <w:trHeight w:val="20"/>
        </w:trPr>
        <w:tc>
          <w:tcPr>
            <w:tcW w:w="0" w:type="auto"/>
            <w:shd w:val="clear" w:color="auto" w:fill="auto"/>
            <w:vAlign w:val="center"/>
            <w:hideMark/>
          </w:tcPr>
          <w:p w14:paraId="4976ED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ЗС-21.01.415.415</w:t>
            </w:r>
          </w:p>
        </w:tc>
        <w:tc>
          <w:tcPr>
            <w:tcW w:w="0" w:type="auto"/>
            <w:shd w:val="clear" w:color="auto" w:fill="auto"/>
            <w:vAlign w:val="center"/>
            <w:hideMark/>
          </w:tcPr>
          <w:p w14:paraId="7289911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Тульская 9</w:t>
            </w:r>
          </w:p>
        </w:tc>
        <w:tc>
          <w:tcPr>
            <w:tcW w:w="0" w:type="auto"/>
            <w:shd w:val="clear" w:color="auto" w:fill="auto"/>
            <w:vAlign w:val="center"/>
            <w:hideMark/>
          </w:tcPr>
          <w:p w14:paraId="229102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0149B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96B9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57,4</w:t>
            </w:r>
          </w:p>
        </w:tc>
        <w:tc>
          <w:tcPr>
            <w:tcW w:w="0" w:type="auto"/>
            <w:shd w:val="clear" w:color="auto" w:fill="auto"/>
            <w:vAlign w:val="center"/>
            <w:hideMark/>
          </w:tcPr>
          <w:p w14:paraId="2E67BA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557,0</w:t>
            </w:r>
          </w:p>
        </w:tc>
        <w:tc>
          <w:tcPr>
            <w:tcW w:w="0" w:type="auto"/>
            <w:shd w:val="clear" w:color="auto" w:fill="auto"/>
            <w:vAlign w:val="center"/>
            <w:hideMark/>
          </w:tcPr>
          <w:p w14:paraId="5C7BCD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92FC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FDE69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8313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614,3</w:t>
            </w:r>
          </w:p>
        </w:tc>
        <w:tc>
          <w:tcPr>
            <w:tcW w:w="0" w:type="auto"/>
            <w:shd w:val="clear" w:color="auto" w:fill="auto"/>
            <w:vAlign w:val="center"/>
            <w:hideMark/>
          </w:tcPr>
          <w:p w14:paraId="3796CD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4C34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7A00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614,3</w:t>
            </w:r>
          </w:p>
        </w:tc>
      </w:tr>
      <w:tr w:rsidR="00946DDD" w:rsidRPr="00946DDD" w14:paraId="394BEBF5" w14:textId="77777777" w:rsidTr="00946DDD">
        <w:trPr>
          <w:trHeight w:val="20"/>
        </w:trPr>
        <w:tc>
          <w:tcPr>
            <w:tcW w:w="0" w:type="auto"/>
            <w:shd w:val="clear" w:color="auto" w:fill="auto"/>
            <w:vAlign w:val="center"/>
            <w:hideMark/>
          </w:tcPr>
          <w:p w14:paraId="16BC19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ЗС-21.01.416.416</w:t>
            </w:r>
          </w:p>
        </w:tc>
        <w:tc>
          <w:tcPr>
            <w:tcW w:w="0" w:type="auto"/>
            <w:shd w:val="clear" w:color="auto" w:fill="auto"/>
            <w:vAlign w:val="center"/>
            <w:hideMark/>
          </w:tcPr>
          <w:p w14:paraId="4934088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Горького 9</w:t>
            </w:r>
          </w:p>
        </w:tc>
        <w:tc>
          <w:tcPr>
            <w:tcW w:w="0" w:type="auto"/>
            <w:shd w:val="clear" w:color="auto" w:fill="auto"/>
            <w:vAlign w:val="center"/>
            <w:hideMark/>
          </w:tcPr>
          <w:p w14:paraId="6C38FF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1AD1D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5069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106,3</w:t>
            </w:r>
          </w:p>
        </w:tc>
        <w:tc>
          <w:tcPr>
            <w:tcW w:w="0" w:type="auto"/>
            <w:shd w:val="clear" w:color="auto" w:fill="auto"/>
            <w:vAlign w:val="center"/>
            <w:hideMark/>
          </w:tcPr>
          <w:p w14:paraId="2CDBC7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1054,1</w:t>
            </w:r>
          </w:p>
        </w:tc>
        <w:tc>
          <w:tcPr>
            <w:tcW w:w="0" w:type="auto"/>
            <w:shd w:val="clear" w:color="auto" w:fill="auto"/>
            <w:vAlign w:val="center"/>
            <w:hideMark/>
          </w:tcPr>
          <w:p w14:paraId="068661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C5748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8786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4802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1160,3</w:t>
            </w:r>
          </w:p>
        </w:tc>
        <w:tc>
          <w:tcPr>
            <w:tcW w:w="0" w:type="auto"/>
            <w:shd w:val="clear" w:color="auto" w:fill="auto"/>
            <w:vAlign w:val="center"/>
            <w:hideMark/>
          </w:tcPr>
          <w:p w14:paraId="6A96E6F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2762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F501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1160,3</w:t>
            </w:r>
          </w:p>
        </w:tc>
      </w:tr>
      <w:tr w:rsidR="00946DDD" w:rsidRPr="00946DDD" w14:paraId="0F8FC21F" w14:textId="77777777" w:rsidTr="00946DDD">
        <w:trPr>
          <w:trHeight w:val="20"/>
        </w:trPr>
        <w:tc>
          <w:tcPr>
            <w:tcW w:w="0" w:type="auto"/>
            <w:shd w:val="clear" w:color="auto" w:fill="auto"/>
            <w:vAlign w:val="center"/>
            <w:hideMark/>
          </w:tcPr>
          <w:p w14:paraId="30A7DC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ЗС-21.01.417.417</w:t>
            </w:r>
          </w:p>
        </w:tc>
        <w:tc>
          <w:tcPr>
            <w:tcW w:w="0" w:type="auto"/>
            <w:shd w:val="clear" w:color="auto" w:fill="auto"/>
            <w:vAlign w:val="center"/>
            <w:hideMark/>
          </w:tcPr>
          <w:p w14:paraId="32C3648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Горького 3б</w:t>
            </w:r>
          </w:p>
        </w:tc>
        <w:tc>
          <w:tcPr>
            <w:tcW w:w="0" w:type="auto"/>
            <w:shd w:val="clear" w:color="auto" w:fill="auto"/>
            <w:vAlign w:val="center"/>
            <w:hideMark/>
          </w:tcPr>
          <w:p w14:paraId="0CF39D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8F4D6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D5F8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2B8323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F6A2C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34A5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CB93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EB76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11B01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1525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523A3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31270D7" w14:textId="77777777" w:rsidTr="00946DDD">
        <w:trPr>
          <w:trHeight w:val="20"/>
        </w:trPr>
        <w:tc>
          <w:tcPr>
            <w:tcW w:w="0" w:type="auto"/>
            <w:shd w:val="clear" w:color="auto" w:fill="auto"/>
            <w:vAlign w:val="center"/>
            <w:hideMark/>
          </w:tcPr>
          <w:p w14:paraId="1916E1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ЗС-21.01.418.418</w:t>
            </w:r>
          </w:p>
        </w:tc>
        <w:tc>
          <w:tcPr>
            <w:tcW w:w="0" w:type="auto"/>
            <w:shd w:val="clear" w:color="auto" w:fill="auto"/>
            <w:vAlign w:val="center"/>
            <w:hideMark/>
          </w:tcPr>
          <w:p w14:paraId="1DE6F41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Горького библиотека</w:t>
            </w:r>
          </w:p>
        </w:tc>
        <w:tc>
          <w:tcPr>
            <w:tcW w:w="0" w:type="auto"/>
            <w:shd w:val="clear" w:color="auto" w:fill="auto"/>
            <w:vAlign w:val="center"/>
            <w:hideMark/>
          </w:tcPr>
          <w:p w14:paraId="402E84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38D9A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A6B2D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CCCE7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BEC8C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C8C9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DD48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2051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BE5DD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62D5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9F948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DBF1877" w14:textId="77777777" w:rsidTr="00946DDD">
        <w:trPr>
          <w:trHeight w:val="20"/>
        </w:trPr>
        <w:tc>
          <w:tcPr>
            <w:tcW w:w="0" w:type="auto"/>
            <w:shd w:val="clear" w:color="auto" w:fill="auto"/>
            <w:vAlign w:val="center"/>
            <w:hideMark/>
          </w:tcPr>
          <w:p w14:paraId="457FA1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ЗС-21.01.419.419</w:t>
            </w:r>
          </w:p>
        </w:tc>
        <w:tc>
          <w:tcPr>
            <w:tcW w:w="0" w:type="auto"/>
            <w:shd w:val="clear" w:color="auto" w:fill="auto"/>
            <w:vAlign w:val="center"/>
            <w:hideMark/>
          </w:tcPr>
          <w:p w14:paraId="4C638A9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Тульская 7</w:t>
            </w:r>
          </w:p>
        </w:tc>
        <w:tc>
          <w:tcPr>
            <w:tcW w:w="0" w:type="auto"/>
            <w:shd w:val="clear" w:color="auto" w:fill="auto"/>
            <w:vAlign w:val="center"/>
            <w:hideMark/>
          </w:tcPr>
          <w:p w14:paraId="21C863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F936D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DDBC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68,8</w:t>
            </w:r>
          </w:p>
        </w:tc>
        <w:tc>
          <w:tcPr>
            <w:tcW w:w="0" w:type="auto"/>
            <w:shd w:val="clear" w:color="auto" w:fill="auto"/>
            <w:vAlign w:val="center"/>
            <w:hideMark/>
          </w:tcPr>
          <w:p w14:paraId="56950F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643,7</w:t>
            </w:r>
          </w:p>
        </w:tc>
        <w:tc>
          <w:tcPr>
            <w:tcW w:w="0" w:type="auto"/>
            <w:shd w:val="clear" w:color="auto" w:fill="auto"/>
            <w:vAlign w:val="center"/>
            <w:hideMark/>
          </w:tcPr>
          <w:p w14:paraId="2F8296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C428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4FA9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152E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712,5</w:t>
            </w:r>
          </w:p>
        </w:tc>
        <w:tc>
          <w:tcPr>
            <w:tcW w:w="0" w:type="auto"/>
            <w:shd w:val="clear" w:color="auto" w:fill="auto"/>
            <w:vAlign w:val="center"/>
            <w:hideMark/>
          </w:tcPr>
          <w:p w14:paraId="0199D8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1F29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95B1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712,5</w:t>
            </w:r>
          </w:p>
        </w:tc>
      </w:tr>
      <w:tr w:rsidR="00946DDD" w:rsidRPr="00946DDD" w14:paraId="03245B47" w14:textId="77777777" w:rsidTr="00946DDD">
        <w:trPr>
          <w:trHeight w:val="20"/>
        </w:trPr>
        <w:tc>
          <w:tcPr>
            <w:tcW w:w="0" w:type="auto"/>
            <w:shd w:val="clear" w:color="auto" w:fill="auto"/>
            <w:vAlign w:val="center"/>
            <w:hideMark/>
          </w:tcPr>
          <w:p w14:paraId="171A5C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lastRenderedPageBreak/>
              <w:t>ЗС-21.01.420.420</w:t>
            </w:r>
          </w:p>
        </w:tc>
        <w:tc>
          <w:tcPr>
            <w:tcW w:w="0" w:type="auto"/>
            <w:shd w:val="clear" w:color="auto" w:fill="auto"/>
            <w:vAlign w:val="center"/>
            <w:hideMark/>
          </w:tcPr>
          <w:p w14:paraId="695301D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компресорная ц. 19</w:t>
            </w:r>
          </w:p>
        </w:tc>
        <w:tc>
          <w:tcPr>
            <w:tcW w:w="0" w:type="auto"/>
            <w:shd w:val="clear" w:color="auto" w:fill="auto"/>
            <w:vAlign w:val="center"/>
            <w:hideMark/>
          </w:tcPr>
          <w:p w14:paraId="307A33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B2031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218D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B34F6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09D3A2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1DAA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2A57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70F4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775D451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2FB7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8F57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6CB4DB9B" w14:textId="77777777" w:rsidTr="00946DDD">
        <w:trPr>
          <w:trHeight w:val="20"/>
        </w:trPr>
        <w:tc>
          <w:tcPr>
            <w:tcW w:w="0" w:type="auto"/>
            <w:shd w:val="clear" w:color="auto" w:fill="auto"/>
            <w:vAlign w:val="center"/>
            <w:hideMark/>
          </w:tcPr>
          <w:p w14:paraId="24CE5FD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ЗС-21.01.421.421</w:t>
            </w:r>
          </w:p>
        </w:tc>
        <w:tc>
          <w:tcPr>
            <w:tcW w:w="0" w:type="auto"/>
            <w:shd w:val="clear" w:color="auto" w:fill="auto"/>
            <w:vAlign w:val="center"/>
            <w:hideMark/>
          </w:tcPr>
          <w:p w14:paraId="1C3F01D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МСК-4</w:t>
            </w:r>
          </w:p>
        </w:tc>
        <w:tc>
          <w:tcPr>
            <w:tcW w:w="0" w:type="auto"/>
            <w:shd w:val="clear" w:color="auto" w:fill="auto"/>
            <w:vAlign w:val="center"/>
            <w:hideMark/>
          </w:tcPr>
          <w:p w14:paraId="38374E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CC9A9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F8432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478,4</w:t>
            </w:r>
          </w:p>
        </w:tc>
        <w:tc>
          <w:tcPr>
            <w:tcW w:w="0" w:type="auto"/>
            <w:shd w:val="clear" w:color="auto" w:fill="auto"/>
            <w:vAlign w:val="center"/>
            <w:hideMark/>
          </w:tcPr>
          <w:p w14:paraId="2D9B03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5061,0</w:t>
            </w:r>
          </w:p>
        </w:tc>
        <w:tc>
          <w:tcPr>
            <w:tcW w:w="0" w:type="auto"/>
            <w:shd w:val="clear" w:color="auto" w:fill="auto"/>
            <w:vAlign w:val="center"/>
            <w:hideMark/>
          </w:tcPr>
          <w:p w14:paraId="2ED5CD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B4C00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CD8AA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4BEA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5539,4</w:t>
            </w:r>
          </w:p>
        </w:tc>
        <w:tc>
          <w:tcPr>
            <w:tcW w:w="0" w:type="auto"/>
            <w:shd w:val="clear" w:color="auto" w:fill="auto"/>
            <w:vAlign w:val="center"/>
            <w:hideMark/>
          </w:tcPr>
          <w:p w14:paraId="787E698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A3CE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48A3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5539,4</w:t>
            </w:r>
          </w:p>
        </w:tc>
      </w:tr>
      <w:tr w:rsidR="00946DDD" w:rsidRPr="00946DDD" w14:paraId="7EE04580" w14:textId="77777777" w:rsidTr="00946DDD">
        <w:trPr>
          <w:trHeight w:val="20"/>
        </w:trPr>
        <w:tc>
          <w:tcPr>
            <w:tcW w:w="0" w:type="auto"/>
            <w:shd w:val="clear" w:color="auto" w:fill="auto"/>
            <w:vAlign w:val="center"/>
            <w:hideMark/>
          </w:tcPr>
          <w:p w14:paraId="7159CA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ЗС-21.01.422.422</w:t>
            </w:r>
          </w:p>
        </w:tc>
        <w:tc>
          <w:tcPr>
            <w:tcW w:w="0" w:type="auto"/>
            <w:shd w:val="clear" w:color="auto" w:fill="auto"/>
            <w:vAlign w:val="center"/>
            <w:hideMark/>
          </w:tcPr>
          <w:p w14:paraId="1CB6F6C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ПЧ-4</w:t>
            </w:r>
          </w:p>
        </w:tc>
        <w:tc>
          <w:tcPr>
            <w:tcW w:w="0" w:type="auto"/>
            <w:shd w:val="clear" w:color="auto" w:fill="auto"/>
            <w:vAlign w:val="center"/>
            <w:hideMark/>
          </w:tcPr>
          <w:p w14:paraId="322652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3328F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B25A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63A01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A6159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A6B8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0436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BAD8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5096F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FBAD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4952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532A6946" w14:textId="77777777" w:rsidTr="00946DDD">
        <w:trPr>
          <w:trHeight w:val="20"/>
        </w:trPr>
        <w:tc>
          <w:tcPr>
            <w:tcW w:w="0" w:type="auto"/>
            <w:shd w:val="clear" w:color="auto" w:fill="auto"/>
            <w:vAlign w:val="center"/>
            <w:hideMark/>
          </w:tcPr>
          <w:p w14:paraId="7CD742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ЗС-21.01.423.423</w:t>
            </w:r>
          </w:p>
        </w:tc>
        <w:tc>
          <w:tcPr>
            <w:tcW w:w="0" w:type="auto"/>
            <w:shd w:val="clear" w:color="auto" w:fill="auto"/>
            <w:vAlign w:val="center"/>
            <w:hideMark/>
          </w:tcPr>
          <w:p w14:paraId="691849A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Цех 8</w:t>
            </w:r>
          </w:p>
        </w:tc>
        <w:tc>
          <w:tcPr>
            <w:tcW w:w="0" w:type="auto"/>
            <w:shd w:val="clear" w:color="auto" w:fill="auto"/>
            <w:vAlign w:val="center"/>
            <w:hideMark/>
          </w:tcPr>
          <w:p w14:paraId="63CFAF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180C4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0D38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A4B43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46223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F55A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A819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E4269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0AA41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AC58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C561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6256B9C" w14:textId="77777777" w:rsidTr="00946DDD">
        <w:trPr>
          <w:trHeight w:val="20"/>
        </w:trPr>
        <w:tc>
          <w:tcPr>
            <w:tcW w:w="0" w:type="auto"/>
            <w:shd w:val="clear" w:color="auto" w:fill="auto"/>
            <w:vAlign w:val="center"/>
            <w:hideMark/>
          </w:tcPr>
          <w:p w14:paraId="1D158C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ЗС-21.01.424.424</w:t>
            </w:r>
          </w:p>
        </w:tc>
        <w:tc>
          <w:tcPr>
            <w:tcW w:w="0" w:type="auto"/>
            <w:shd w:val="clear" w:color="auto" w:fill="auto"/>
            <w:vAlign w:val="center"/>
            <w:hideMark/>
          </w:tcPr>
          <w:p w14:paraId="5EA8D99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Электродная</w:t>
            </w:r>
          </w:p>
        </w:tc>
        <w:tc>
          <w:tcPr>
            <w:tcW w:w="0" w:type="auto"/>
            <w:shd w:val="clear" w:color="auto" w:fill="auto"/>
            <w:vAlign w:val="center"/>
            <w:hideMark/>
          </w:tcPr>
          <w:p w14:paraId="0EAFED1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E275B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EF31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714B8F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7AC2DB6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6883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9C85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B2FF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5127F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B2F4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5B7F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3C423DA" w14:textId="77777777" w:rsidTr="00946DDD">
        <w:trPr>
          <w:trHeight w:val="20"/>
        </w:trPr>
        <w:tc>
          <w:tcPr>
            <w:tcW w:w="0" w:type="auto"/>
            <w:shd w:val="clear" w:color="auto" w:fill="auto"/>
            <w:vAlign w:val="center"/>
            <w:hideMark/>
          </w:tcPr>
          <w:p w14:paraId="449E3C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ЗС-21.01.425.425</w:t>
            </w:r>
          </w:p>
        </w:tc>
        <w:tc>
          <w:tcPr>
            <w:tcW w:w="0" w:type="auto"/>
            <w:shd w:val="clear" w:color="auto" w:fill="auto"/>
            <w:vAlign w:val="center"/>
            <w:hideMark/>
          </w:tcPr>
          <w:p w14:paraId="058C8B7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Чкалова 1</w:t>
            </w:r>
          </w:p>
        </w:tc>
        <w:tc>
          <w:tcPr>
            <w:tcW w:w="0" w:type="auto"/>
            <w:shd w:val="clear" w:color="auto" w:fill="auto"/>
            <w:vAlign w:val="center"/>
            <w:hideMark/>
          </w:tcPr>
          <w:p w14:paraId="7BCFB45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A4652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D63F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60,1</w:t>
            </w:r>
          </w:p>
        </w:tc>
        <w:tc>
          <w:tcPr>
            <w:tcW w:w="0" w:type="auto"/>
            <w:shd w:val="clear" w:color="auto" w:fill="auto"/>
            <w:vAlign w:val="center"/>
            <w:hideMark/>
          </w:tcPr>
          <w:p w14:paraId="04445D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575,3</w:t>
            </w:r>
          </w:p>
        </w:tc>
        <w:tc>
          <w:tcPr>
            <w:tcW w:w="0" w:type="auto"/>
            <w:shd w:val="clear" w:color="auto" w:fill="auto"/>
            <w:vAlign w:val="center"/>
            <w:hideMark/>
          </w:tcPr>
          <w:p w14:paraId="4DB292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A7CC6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59EB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AD7E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635,4</w:t>
            </w:r>
          </w:p>
        </w:tc>
        <w:tc>
          <w:tcPr>
            <w:tcW w:w="0" w:type="auto"/>
            <w:shd w:val="clear" w:color="auto" w:fill="auto"/>
            <w:vAlign w:val="center"/>
            <w:hideMark/>
          </w:tcPr>
          <w:p w14:paraId="4CEA03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8A4F0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ABDF09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635,4</w:t>
            </w:r>
          </w:p>
        </w:tc>
      </w:tr>
      <w:tr w:rsidR="00946DDD" w:rsidRPr="00946DDD" w14:paraId="18EAA950" w14:textId="77777777" w:rsidTr="00946DDD">
        <w:trPr>
          <w:trHeight w:val="20"/>
        </w:trPr>
        <w:tc>
          <w:tcPr>
            <w:tcW w:w="0" w:type="auto"/>
            <w:shd w:val="clear" w:color="auto" w:fill="auto"/>
            <w:vAlign w:val="center"/>
            <w:hideMark/>
          </w:tcPr>
          <w:p w14:paraId="76A04F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ЗС-21.01.426.426</w:t>
            </w:r>
          </w:p>
        </w:tc>
        <w:tc>
          <w:tcPr>
            <w:tcW w:w="0" w:type="auto"/>
            <w:shd w:val="clear" w:color="auto" w:fill="auto"/>
            <w:vAlign w:val="center"/>
            <w:hideMark/>
          </w:tcPr>
          <w:p w14:paraId="7F0BD5D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Чкалова 4а</w:t>
            </w:r>
          </w:p>
        </w:tc>
        <w:tc>
          <w:tcPr>
            <w:tcW w:w="0" w:type="auto"/>
            <w:shd w:val="clear" w:color="auto" w:fill="auto"/>
            <w:vAlign w:val="center"/>
            <w:hideMark/>
          </w:tcPr>
          <w:p w14:paraId="0417391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9F663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5403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75,9</w:t>
            </w:r>
          </w:p>
        </w:tc>
        <w:tc>
          <w:tcPr>
            <w:tcW w:w="0" w:type="auto"/>
            <w:shd w:val="clear" w:color="auto" w:fill="auto"/>
            <w:vAlign w:val="center"/>
            <w:hideMark/>
          </w:tcPr>
          <w:p w14:paraId="4E0A17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718,6</w:t>
            </w:r>
          </w:p>
        </w:tc>
        <w:tc>
          <w:tcPr>
            <w:tcW w:w="0" w:type="auto"/>
            <w:shd w:val="clear" w:color="auto" w:fill="auto"/>
            <w:vAlign w:val="center"/>
            <w:hideMark/>
          </w:tcPr>
          <w:p w14:paraId="743B5B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362A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0EAD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72770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794,5</w:t>
            </w:r>
          </w:p>
        </w:tc>
        <w:tc>
          <w:tcPr>
            <w:tcW w:w="0" w:type="auto"/>
            <w:shd w:val="clear" w:color="auto" w:fill="auto"/>
            <w:vAlign w:val="center"/>
            <w:hideMark/>
          </w:tcPr>
          <w:p w14:paraId="4F1959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A8BBBD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B161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794,5</w:t>
            </w:r>
          </w:p>
        </w:tc>
      </w:tr>
      <w:tr w:rsidR="00946DDD" w:rsidRPr="00946DDD" w14:paraId="2F3953E9" w14:textId="77777777" w:rsidTr="00946DDD">
        <w:trPr>
          <w:trHeight w:val="20"/>
        </w:trPr>
        <w:tc>
          <w:tcPr>
            <w:tcW w:w="0" w:type="auto"/>
            <w:shd w:val="clear" w:color="auto" w:fill="auto"/>
            <w:vAlign w:val="center"/>
            <w:hideMark/>
          </w:tcPr>
          <w:p w14:paraId="7D6E16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ЗС-21.01.427.427</w:t>
            </w:r>
          </w:p>
        </w:tc>
        <w:tc>
          <w:tcPr>
            <w:tcW w:w="0" w:type="auto"/>
            <w:shd w:val="clear" w:color="auto" w:fill="auto"/>
            <w:vAlign w:val="center"/>
            <w:hideMark/>
          </w:tcPr>
          <w:p w14:paraId="03541FC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Чкалова 6</w:t>
            </w:r>
          </w:p>
        </w:tc>
        <w:tc>
          <w:tcPr>
            <w:tcW w:w="0" w:type="auto"/>
            <w:shd w:val="clear" w:color="auto" w:fill="auto"/>
            <w:vAlign w:val="center"/>
            <w:hideMark/>
          </w:tcPr>
          <w:p w14:paraId="4D53A7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D4DB8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B210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116,0</w:t>
            </w:r>
          </w:p>
        </w:tc>
        <w:tc>
          <w:tcPr>
            <w:tcW w:w="0" w:type="auto"/>
            <w:shd w:val="clear" w:color="auto" w:fill="auto"/>
            <w:vAlign w:val="center"/>
            <w:hideMark/>
          </w:tcPr>
          <w:p w14:paraId="4F206D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1162,8</w:t>
            </w:r>
          </w:p>
        </w:tc>
        <w:tc>
          <w:tcPr>
            <w:tcW w:w="0" w:type="auto"/>
            <w:shd w:val="clear" w:color="auto" w:fill="auto"/>
            <w:vAlign w:val="center"/>
            <w:hideMark/>
          </w:tcPr>
          <w:p w14:paraId="2A1DEF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6BA3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5FB5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FB6C2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1278,9</w:t>
            </w:r>
          </w:p>
        </w:tc>
        <w:tc>
          <w:tcPr>
            <w:tcW w:w="0" w:type="auto"/>
            <w:shd w:val="clear" w:color="auto" w:fill="auto"/>
            <w:vAlign w:val="center"/>
            <w:hideMark/>
          </w:tcPr>
          <w:p w14:paraId="416321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0911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E4D7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1278,9</w:t>
            </w:r>
          </w:p>
        </w:tc>
      </w:tr>
      <w:tr w:rsidR="00946DDD" w:rsidRPr="00946DDD" w14:paraId="4DDE61EF" w14:textId="77777777" w:rsidTr="00946DDD">
        <w:trPr>
          <w:trHeight w:val="20"/>
        </w:trPr>
        <w:tc>
          <w:tcPr>
            <w:tcW w:w="0" w:type="auto"/>
            <w:shd w:val="clear" w:color="auto" w:fill="auto"/>
            <w:vAlign w:val="center"/>
            <w:hideMark/>
          </w:tcPr>
          <w:p w14:paraId="4554CE5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ЗС-21.01.428.428</w:t>
            </w:r>
          </w:p>
        </w:tc>
        <w:tc>
          <w:tcPr>
            <w:tcW w:w="0" w:type="auto"/>
            <w:shd w:val="clear" w:color="auto" w:fill="auto"/>
            <w:vAlign w:val="center"/>
            <w:hideMark/>
          </w:tcPr>
          <w:p w14:paraId="617C980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Тульская 5</w:t>
            </w:r>
          </w:p>
        </w:tc>
        <w:tc>
          <w:tcPr>
            <w:tcW w:w="0" w:type="auto"/>
            <w:shd w:val="clear" w:color="auto" w:fill="auto"/>
            <w:vAlign w:val="center"/>
            <w:hideMark/>
          </w:tcPr>
          <w:p w14:paraId="03E115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D0CD6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8030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71,6</w:t>
            </w:r>
          </w:p>
        </w:tc>
        <w:tc>
          <w:tcPr>
            <w:tcW w:w="0" w:type="auto"/>
            <w:shd w:val="clear" w:color="auto" w:fill="auto"/>
            <w:vAlign w:val="center"/>
            <w:hideMark/>
          </w:tcPr>
          <w:p w14:paraId="70CD5C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670,4</w:t>
            </w:r>
          </w:p>
        </w:tc>
        <w:tc>
          <w:tcPr>
            <w:tcW w:w="0" w:type="auto"/>
            <w:shd w:val="clear" w:color="auto" w:fill="auto"/>
            <w:vAlign w:val="center"/>
            <w:hideMark/>
          </w:tcPr>
          <w:p w14:paraId="115C8B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4DD3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2B4AE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8BBD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742,0</w:t>
            </w:r>
          </w:p>
        </w:tc>
        <w:tc>
          <w:tcPr>
            <w:tcW w:w="0" w:type="auto"/>
            <w:shd w:val="clear" w:color="auto" w:fill="auto"/>
            <w:vAlign w:val="center"/>
            <w:hideMark/>
          </w:tcPr>
          <w:p w14:paraId="63FD7B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78AE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DAAAF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742,0</w:t>
            </w:r>
          </w:p>
        </w:tc>
      </w:tr>
      <w:tr w:rsidR="00946DDD" w:rsidRPr="00946DDD" w14:paraId="3A262E1C" w14:textId="77777777" w:rsidTr="00946DDD">
        <w:trPr>
          <w:trHeight w:val="20"/>
        </w:trPr>
        <w:tc>
          <w:tcPr>
            <w:tcW w:w="0" w:type="auto"/>
            <w:shd w:val="clear" w:color="auto" w:fill="auto"/>
            <w:vAlign w:val="center"/>
            <w:hideMark/>
          </w:tcPr>
          <w:p w14:paraId="675FE6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ЗС-21.01.429.429</w:t>
            </w:r>
          </w:p>
        </w:tc>
        <w:tc>
          <w:tcPr>
            <w:tcW w:w="0" w:type="auto"/>
            <w:shd w:val="clear" w:color="auto" w:fill="auto"/>
            <w:vAlign w:val="center"/>
            <w:hideMark/>
          </w:tcPr>
          <w:p w14:paraId="651098E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Чкалова 4</w:t>
            </w:r>
          </w:p>
        </w:tc>
        <w:tc>
          <w:tcPr>
            <w:tcW w:w="0" w:type="auto"/>
            <w:shd w:val="clear" w:color="auto" w:fill="auto"/>
            <w:vAlign w:val="center"/>
            <w:hideMark/>
          </w:tcPr>
          <w:p w14:paraId="48C617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27D9E1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25DA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71,8</w:t>
            </w:r>
          </w:p>
        </w:tc>
        <w:tc>
          <w:tcPr>
            <w:tcW w:w="0" w:type="auto"/>
            <w:shd w:val="clear" w:color="auto" w:fill="auto"/>
            <w:vAlign w:val="center"/>
            <w:hideMark/>
          </w:tcPr>
          <w:p w14:paraId="3F3B4E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672,7</w:t>
            </w:r>
          </w:p>
        </w:tc>
        <w:tc>
          <w:tcPr>
            <w:tcW w:w="0" w:type="auto"/>
            <w:shd w:val="clear" w:color="auto" w:fill="auto"/>
            <w:vAlign w:val="center"/>
            <w:hideMark/>
          </w:tcPr>
          <w:p w14:paraId="613284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21CE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07D8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FD35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744,6</w:t>
            </w:r>
          </w:p>
        </w:tc>
        <w:tc>
          <w:tcPr>
            <w:tcW w:w="0" w:type="auto"/>
            <w:shd w:val="clear" w:color="auto" w:fill="auto"/>
            <w:vAlign w:val="center"/>
            <w:hideMark/>
          </w:tcPr>
          <w:p w14:paraId="760012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D084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6671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744,6</w:t>
            </w:r>
          </w:p>
        </w:tc>
      </w:tr>
      <w:tr w:rsidR="00946DDD" w:rsidRPr="00946DDD" w14:paraId="1913DDB9" w14:textId="77777777" w:rsidTr="00946DDD">
        <w:trPr>
          <w:trHeight w:val="20"/>
        </w:trPr>
        <w:tc>
          <w:tcPr>
            <w:tcW w:w="0" w:type="auto"/>
            <w:shd w:val="clear" w:color="auto" w:fill="auto"/>
            <w:vAlign w:val="center"/>
            <w:hideMark/>
          </w:tcPr>
          <w:p w14:paraId="65C3C8D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ЗС-21.01.430.430</w:t>
            </w:r>
          </w:p>
        </w:tc>
        <w:tc>
          <w:tcPr>
            <w:tcW w:w="0" w:type="auto"/>
            <w:shd w:val="clear" w:color="auto" w:fill="auto"/>
            <w:vAlign w:val="center"/>
            <w:hideMark/>
          </w:tcPr>
          <w:p w14:paraId="22FC52FF"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Чкалова 4</w:t>
            </w:r>
          </w:p>
        </w:tc>
        <w:tc>
          <w:tcPr>
            <w:tcW w:w="0" w:type="auto"/>
            <w:shd w:val="clear" w:color="auto" w:fill="auto"/>
            <w:vAlign w:val="center"/>
            <w:hideMark/>
          </w:tcPr>
          <w:p w14:paraId="4508BC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B2BE01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4176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71,8</w:t>
            </w:r>
          </w:p>
        </w:tc>
        <w:tc>
          <w:tcPr>
            <w:tcW w:w="0" w:type="auto"/>
            <w:shd w:val="clear" w:color="auto" w:fill="auto"/>
            <w:vAlign w:val="center"/>
            <w:hideMark/>
          </w:tcPr>
          <w:p w14:paraId="33748E6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672,7</w:t>
            </w:r>
          </w:p>
        </w:tc>
        <w:tc>
          <w:tcPr>
            <w:tcW w:w="0" w:type="auto"/>
            <w:shd w:val="clear" w:color="auto" w:fill="auto"/>
            <w:vAlign w:val="center"/>
            <w:hideMark/>
          </w:tcPr>
          <w:p w14:paraId="198878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37D50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83A0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AA36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744,6</w:t>
            </w:r>
          </w:p>
        </w:tc>
        <w:tc>
          <w:tcPr>
            <w:tcW w:w="0" w:type="auto"/>
            <w:shd w:val="clear" w:color="auto" w:fill="auto"/>
            <w:vAlign w:val="center"/>
            <w:hideMark/>
          </w:tcPr>
          <w:p w14:paraId="41EBE0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0E0EF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60F1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744,6</w:t>
            </w:r>
          </w:p>
        </w:tc>
      </w:tr>
      <w:tr w:rsidR="00946DDD" w:rsidRPr="00946DDD" w14:paraId="59F0EE53" w14:textId="77777777" w:rsidTr="00946DDD">
        <w:trPr>
          <w:trHeight w:val="20"/>
        </w:trPr>
        <w:tc>
          <w:tcPr>
            <w:tcW w:w="0" w:type="auto"/>
            <w:shd w:val="clear" w:color="auto" w:fill="auto"/>
            <w:vAlign w:val="center"/>
            <w:hideMark/>
          </w:tcPr>
          <w:p w14:paraId="2A2DC1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ЗС-21.01.431.431</w:t>
            </w:r>
          </w:p>
        </w:tc>
        <w:tc>
          <w:tcPr>
            <w:tcW w:w="0" w:type="auto"/>
            <w:shd w:val="clear" w:color="auto" w:fill="auto"/>
            <w:vAlign w:val="center"/>
            <w:hideMark/>
          </w:tcPr>
          <w:p w14:paraId="3874572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Чкалова 2а</w:t>
            </w:r>
          </w:p>
        </w:tc>
        <w:tc>
          <w:tcPr>
            <w:tcW w:w="0" w:type="auto"/>
            <w:shd w:val="clear" w:color="auto" w:fill="auto"/>
            <w:vAlign w:val="center"/>
            <w:hideMark/>
          </w:tcPr>
          <w:p w14:paraId="6240D2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BD6911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882CB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61,3</w:t>
            </w:r>
          </w:p>
        </w:tc>
        <w:tc>
          <w:tcPr>
            <w:tcW w:w="0" w:type="auto"/>
            <w:shd w:val="clear" w:color="auto" w:fill="auto"/>
            <w:vAlign w:val="center"/>
            <w:hideMark/>
          </w:tcPr>
          <w:p w14:paraId="002845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585,4</w:t>
            </w:r>
          </w:p>
        </w:tc>
        <w:tc>
          <w:tcPr>
            <w:tcW w:w="0" w:type="auto"/>
            <w:shd w:val="clear" w:color="auto" w:fill="auto"/>
            <w:vAlign w:val="center"/>
            <w:hideMark/>
          </w:tcPr>
          <w:p w14:paraId="240F0F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C904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ABAF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71BA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646,7</w:t>
            </w:r>
          </w:p>
        </w:tc>
        <w:tc>
          <w:tcPr>
            <w:tcW w:w="0" w:type="auto"/>
            <w:shd w:val="clear" w:color="auto" w:fill="auto"/>
            <w:vAlign w:val="center"/>
            <w:hideMark/>
          </w:tcPr>
          <w:p w14:paraId="410D89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5E509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46DF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646,7</w:t>
            </w:r>
          </w:p>
        </w:tc>
      </w:tr>
      <w:tr w:rsidR="00946DDD" w:rsidRPr="00946DDD" w14:paraId="108D42F4" w14:textId="77777777" w:rsidTr="00946DDD">
        <w:trPr>
          <w:trHeight w:val="20"/>
        </w:trPr>
        <w:tc>
          <w:tcPr>
            <w:tcW w:w="0" w:type="auto"/>
            <w:shd w:val="clear" w:color="auto" w:fill="auto"/>
            <w:vAlign w:val="center"/>
            <w:hideMark/>
          </w:tcPr>
          <w:p w14:paraId="0AF3DB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ЗС-21.01.432.432</w:t>
            </w:r>
          </w:p>
        </w:tc>
        <w:tc>
          <w:tcPr>
            <w:tcW w:w="0" w:type="auto"/>
            <w:shd w:val="clear" w:color="auto" w:fill="auto"/>
            <w:vAlign w:val="center"/>
            <w:hideMark/>
          </w:tcPr>
          <w:p w14:paraId="482CB60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Чкалова 3</w:t>
            </w:r>
          </w:p>
        </w:tc>
        <w:tc>
          <w:tcPr>
            <w:tcW w:w="0" w:type="auto"/>
            <w:shd w:val="clear" w:color="auto" w:fill="auto"/>
            <w:vAlign w:val="center"/>
            <w:hideMark/>
          </w:tcPr>
          <w:p w14:paraId="764EF7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E7E252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64A2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84,8</w:t>
            </w:r>
          </w:p>
        </w:tc>
        <w:tc>
          <w:tcPr>
            <w:tcW w:w="0" w:type="auto"/>
            <w:shd w:val="clear" w:color="auto" w:fill="auto"/>
            <w:vAlign w:val="center"/>
            <w:hideMark/>
          </w:tcPr>
          <w:p w14:paraId="27AAFA1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816,7</w:t>
            </w:r>
          </w:p>
        </w:tc>
        <w:tc>
          <w:tcPr>
            <w:tcW w:w="0" w:type="auto"/>
            <w:shd w:val="clear" w:color="auto" w:fill="auto"/>
            <w:vAlign w:val="center"/>
            <w:hideMark/>
          </w:tcPr>
          <w:p w14:paraId="65480A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B4D2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FD83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9D17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901,5</w:t>
            </w:r>
          </w:p>
        </w:tc>
        <w:tc>
          <w:tcPr>
            <w:tcW w:w="0" w:type="auto"/>
            <w:shd w:val="clear" w:color="auto" w:fill="auto"/>
            <w:vAlign w:val="center"/>
            <w:hideMark/>
          </w:tcPr>
          <w:p w14:paraId="5B8F19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CE48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B2E1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901,5</w:t>
            </w:r>
          </w:p>
        </w:tc>
      </w:tr>
      <w:tr w:rsidR="00946DDD" w:rsidRPr="00946DDD" w14:paraId="375F567D" w14:textId="77777777" w:rsidTr="00946DDD">
        <w:trPr>
          <w:trHeight w:val="20"/>
        </w:trPr>
        <w:tc>
          <w:tcPr>
            <w:tcW w:w="0" w:type="auto"/>
            <w:shd w:val="clear" w:color="auto" w:fill="auto"/>
            <w:vAlign w:val="center"/>
            <w:hideMark/>
          </w:tcPr>
          <w:p w14:paraId="164E37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ЗС-21.01.433.433</w:t>
            </w:r>
          </w:p>
        </w:tc>
        <w:tc>
          <w:tcPr>
            <w:tcW w:w="0" w:type="auto"/>
            <w:shd w:val="clear" w:color="auto" w:fill="auto"/>
            <w:vAlign w:val="center"/>
            <w:hideMark/>
          </w:tcPr>
          <w:p w14:paraId="51A3A2B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Чкалова 5</w:t>
            </w:r>
          </w:p>
        </w:tc>
        <w:tc>
          <w:tcPr>
            <w:tcW w:w="0" w:type="auto"/>
            <w:shd w:val="clear" w:color="auto" w:fill="auto"/>
            <w:vAlign w:val="center"/>
            <w:hideMark/>
          </w:tcPr>
          <w:p w14:paraId="0DA696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AF06F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E402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81,3</w:t>
            </w:r>
          </w:p>
        </w:tc>
        <w:tc>
          <w:tcPr>
            <w:tcW w:w="0" w:type="auto"/>
            <w:shd w:val="clear" w:color="auto" w:fill="auto"/>
            <w:vAlign w:val="center"/>
            <w:hideMark/>
          </w:tcPr>
          <w:p w14:paraId="3A40ED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778,0</w:t>
            </w:r>
          </w:p>
        </w:tc>
        <w:tc>
          <w:tcPr>
            <w:tcW w:w="0" w:type="auto"/>
            <w:shd w:val="clear" w:color="auto" w:fill="auto"/>
            <w:vAlign w:val="center"/>
            <w:hideMark/>
          </w:tcPr>
          <w:p w14:paraId="67E6EA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0C509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1FAC4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4964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859,3</w:t>
            </w:r>
          </w:p>
        </w:tc>
        <w:tc>
          <w:tcPr>
            <w:tcW w:w="0" w:type="auto"/>
            <w:shd w:val="clear" w:color="auto" w:fill="auto"/>
            <w:vAlign w:val="center"/>
            <w:hideMark/>
          </w:tcPr>
          <w:p w14:paraId="36A690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04CB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0DB8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859,3</w:t>
            </w:r>
          </w:p>
        </w:tc>
      </w:tr>
      <w:tr w:rsidR="00946DDD" w:rsidRPr="00946DDD" w14:paraId="078F8657" w14:textId="77777777" w:rsidTr="00946DDD">
        <w:trPr>
          <w:trHeight w:val="20"/>
        </w:trPr>
        <w:tc>
          <w:tcPr>
            <w:tcW w:w="0" w:type="auto"/>
            <w:shd w:val="clear" w:color="auto" w:fill="auto"/>
            <w:vAlign w:val="center"/>
            <w:hideMark/>
          </w:tcPr>
          <w:p w14:paraId="5F85BF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ЗС-21.01.434.434</w:t>
            </w:r>
          </w:p>
        </w:tc>
        <w:tc>
          <w:tcPr>
            <w:tcW w:w="0" w:type="auto"/>
            <w:shd w:val="clear" w:color="auto" w:fill="auto"/>
            <w:vAlign w:val="center"/>
            <w:hideMark/>
          </w:tcPr>
          <w:p w14:paraId="290F321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Матросова 2, 6, 8</w:t>
            </w:r>
          </w:p>
        </w:tc>
        <w:tc>
          <w:tcPr>
            <w:tcW w:w="0" w:type="auto"/>
            <w:shd w:val="clear" w:color="auto" w:fill="auto"/>
            <w:vAlign w:val="center"/>
            <w:hideMark/>
          </w:tcPr>
          <w:p w14:paraId="470076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7E1A6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B66C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F6E88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E6560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3757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031F5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9A74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B7F29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8630E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2AE4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8E2D03F" w14:textId="77777777" w:rsidTr="00946DDD">
        <w:trPr>
          <w:trHeight w:val="20"/>
        </w:trPr>
        <w:tc>
          <w:tcPr>
            <w:tcW w:w="0" w:type="auto"/>
            <w:shd w:val="clear" w:color="auto" w:fill="auto"/>
            <w:vAlign w:val="center"/>
            <w:hideMark/>
          </w:tcPr>
          <w:p w14:paraId="28216E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ЗС-21.01.435.435</w:t>
            </w:r>
          </w:p>
        </w:tc>
        <w:tc>
          <w:tcPr>
            <w:tcW w:w="0" w:type="auto"/>
            <w:shd w:val="clear" w:color="auto" w:fill="auto"/>
            <w:vAlign w:val="center"/>
            <w:hideMark/>
          </w:tcPr>
          <w:p w14:paraId="258BB10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Матросова,10,12,14,16,18,20,22,24,26</w:t>
            </w:r>
          </w:p>
        </w:tc>
        <w:tc>
          <w:tcPr>
            <w:tcW w:w="0" w:type="auto"/>
            <w:shd w:val="clear" w:color="auto" w:fill="auto"/>
            <w:vAlign w:val="center"/>
            <w:hideMark/>
          </w:tcPr>
          <w:p w14:paraId="7B1216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00493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94AC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4991A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099CB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71C3B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119FF7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6B0D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EFECA1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9CD9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3E02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405B3FC" w14:textId="77777777" w:rsidTr="00946DDD">
        <w:trPr>
          <w:trHeight w:val="20"/>
        </w:trPr>
        <w:tc>
          <w:tcPr>
            <w:tcW w:w="0" w:type="auto"/>
            <w:shd w:val="clear" w:color="auto" w:fill="auto"/>
            <w:vAlign w:val="center"/>
            <w:hideMark/>
          </w:tcPr>
          <w:p w14:paraId="405BDA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ЗС-21.01.436.436</w:t>
            </w:r>
          </w:p>
        </w:tc>
        <w:tc>
          <w:tcPr>
            <w:tcW w:w="0" w:type="auto"/>
            <w:shd w:val="clear" w:color="auto" w:fill="auto"/>
            <w:vAlign w:val="center"/>
            <w:hideMark/>
          </w:tcPr>
          <w:p w14:paraId="1EEB82D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Мичурина 1а, 2,4</w:t>
            </w:r>
          </w:p>
        </w:tc>
        <w:tc>
          <w:tcPr>
            <w:tcW w:w="0" w:type="auto"/>
            <w:shd w:val="clear" w:color="auto" w:fill="auto"/>
            <w:vAlign w:val="center"/>
            <w:hideMark/>
          </w:tcPr>
          <w:p w14:paraId="4C07D8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40CC1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753C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4A4D3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6262C4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278B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1CF4C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BE7F6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3CF8B1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BB0CA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579B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16D8EA6" w14:textId="77777777" w:rsidTr="00946DDD">
        <w:trPr>
          <w:trHeight w:val="20"/>
        </w:trPr>
        <w:tc>
          <w:tcPr>
            <w:tcW w:w="0" w:type="auto"/>
            <w:shd w:val="clear" w:color="auto" w:fill="auto"/>
            <w:vAlign w:val="center"/>
            <w:hideMark/>
          </w:tcPr>
          <w:p w14:paraId="39D678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ЗС-21.01.437.437</w:t>
            </w:r>
          </w:p>
        </w:tc>
        <w:tc>
          <w:tcPr>
            <w:tcW w:w="0" w:type="auto"/>
            <w:shd w:val="clear" w:color="auto" w:fill="auto"/>
            <w:vAlign w:val="center"/>
            <w:hideMark/>
          </w:tcPr>
          <w:p w14:paraId="73E1670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Матросова 1,3,5,7,9,11,13,15,17,19,21,23,25/2</w:t>
            </w:r>
          </w:p>
        </w:tc>
        <w:tc>
          <w:tcPr>
            <w:tcW w:w="0" w:type="auto"/>
            <w:shd w:val="clear" w:color="auto" w:fill="auto"/>
            <w:vAlign w:val="center"/>
            <w:hideMark/>
          </w:tcPr>
          <w:p w14:paraId="293A8F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69A23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4FA0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3BF4D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D1F8C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55171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163E0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FA338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3B417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EF46E1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2F73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D9AB5D3" w14:textId="77777777" w:rsidTr="00946DDD">
        <w:trPr>
          <w:trHeight w:val="20"/>
        </w:trPr>
        <w:tc>
          <w:tcPr>
            <w:tcW w:w="0" w:type="auto"/>
            <w:shd w:val="clear" w:color="auto" w:fill="auto"/>
            <w:vAlign w:val="center"/>
            <w:hideMark/>
          </w:tcPr>
          <w:p w14:paraId="030637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ЗС-21.01.438.438</w:t>
            </w:r>
          </w:p>
        </w:tc>
        <w:tc>
          <w:tcPr>
            <w:tcW w:w="0" w:type="auto"/>
            <w:shd w:val="clear" w:color="auto" w:fill="auto"/>
            <w:vAlign w:val="center"/>
            <w:hideMark/>
          </w:tcPr>
          <w:p w14:paraId="209A1704"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Менделеева</w:t>
            </w:r>
          </w:p>
        </w:tc>
        <w:tc>
          <w:tcPr>
            <w:tcW w:w="0" w:type="auto"/>
            <w:shd w:val="clear" w:color="auto" w:fill="auto"/>
            <w:vAlign w:val="center"/>
            <w:hideMark/>
          </w:tcPr>
          <w:p w14:paraId="5271C65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1D349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BC84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839A2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660EA7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B486A6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2769E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15C2D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8E1883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F3401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228D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7D0E3D25" w14:textId="77777777" w:rsidTr="00946DDD">
        <w:trPr>
          <w:trHeight w:val="20"/>
        </w:trPr>
        <w:tc>
          <w:tcPr>
            <w:tcW w:w="0" w:type="auto"/>
            <w:shd w:val="clear" w:color="auto" w:fill="auto"/>
            <w:vAlign w:val="center"/>
            <w:hideMark/>
          </w:tcPr>
          <w:p w14:paraId="233E29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ЗС-21.01.439.439</w:t>
            </w:r>
          </w:p>
        </w:tc>
        <w:tc>
          <w:tcPr>
            <w:tcW w:w="0" w:type="auto"/>
            <w:shd w:val="clear" w:color="auto" w:fill="auto"/>
            <w:vAlign w:val="center"/>
            <w:hideMark/>
          </w:tcPr>
          <w:p w14:paraId="22BAE4C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Тульская 12</w:t>
            </w:r>
          </w:p>
        </w:tc>
        <w:tc>
          <w:tcPr>
            <w:tcW w:w="0" w:type="auto"/>
            <w:shd w:val="clear" w:color="auto" w:fill="auto"/>
            <w:vAlign w:val="center"/>
            <w:hideMark/>
          </w:tcPr>
          <w:p w14:paraId="76E720B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BE02E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6AB2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25B5A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15990D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BAC3F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A17F69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5C8A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7D3743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283F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10A81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58797A27" w14:textId="77777777" w:rsidTr="00946DDD">
        <w:trPr>
          <w:trHeight w:val="20"/>
        </w:trPr>
        <w:tc>
          <w:tcPr>
            <w:tcW w:w="0" w:type="auto"/>
            <w:shd w:val="clear" w:color="auto" w:fill="auto"/>
            <w:vAlign w:val="center"/>
            <w:hideMark/>
          </w:tcPr>
          <w:p w14:paraId="264CA1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lastRenderedPageBreak/>
              <w:t>ЗС-21.01.440.440</w:t>
            </w:r>
          </w:p>
        </w:tc>
        <w:tc>
          <w:tcPr>
            <w:tcW w:w="0" w:type="auto"/>
            <w:shd w:val="clear" w:color="auto" w:fill="auto"/>
            <w:vAlign w:val="center"/>
            <w:hideMark/>
          </w:tcPr>
          <w:p w14:paraId="64E6904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Некрасова 3</w:t>
            </w:r>
          </w:p>
        </w:tc>
        <w:tc>
          <w:tcPr>
            <w:tcW w:w="0" w:type="auto"/>
            <w:shd w:val="clear" w:color="auto" w:fill="auto"/>
            <w:vAlign w:val="center"/>
            <w:hideMark/>
          </w:tcPr>
          <w:p w14:paraId="7C39D6D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1F421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BA7B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628389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00F42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6CC1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B4EE7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1162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EEEF09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90D8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2C4F1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65FFF57" w14:textId="77777777" w:rsidTr="00946DDD">
        <w:trPr>
          <w:trHeight w:val="20"/>
        </w:trPr>
        <w:tc>
          <w:tcPr>
            <w:tcW w:w="0" w:type="auto"/>
            <w:shd w:val="clear" w:color="auto" w:fill="auto"/>
            <w:vAlign w:val="center"/>
            <w:hideMark/>
          </w:tcPr>
          <w:p w14:paraId="47501C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ЗС-21.01.441.441</w:t>
            </w:r>
          </w:p>
        </w:tc>
        <w:tc>
          <w:tcPr>
            <w:tcW w:w="0" w:type="auto"/>
            <w:shd w:val="clear" w:color="auto" w:fill="auto"/>
            <w:vAlign w:val="center"/>
            <w:hideMark/>
          </w:tcPr>
          <w:p w14:paraId="675CDF5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Некрасова 3</w:t>
            </w:r>
          </w:p>
        </w:tc>
        <w:tc>
          <w:tcPr>
            <w:tcW w:w="0" w:type="auto"/>
            <w:shd w:val="clear" w:color="auto" w:fill="auto"/>
            <w:vAlign w:val="center"/>
            <w:hideMark/>
          </w:tcPr>
          <w:p w14:paraId="70F213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1D7AD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A39FB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D7259B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66E93A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8617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2D15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99A41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4390A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58A6A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2FD9C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3830C2D" w14:textId="77777777" w:rsidTr="00946DDD">
        <w:trPr>
          <w:trHeight w:val="20"/>
        </w:trPr>
        <w:tc>
          <w:tcPr>
            <w:tcW w:w="0" w:type="auto"/>
            <w:shd w:val="clear" w:color="auto" w:fill="auto"/>
            <w:vAlign w:val="center"/>
            <w:hideMark/>
          </w:tcPr>
          <w:p w14:paraId="0BD3A06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ЗС-21.01.442.442</w:t>
            </w:r>
          </w:p>
        </w:tc>
        <w:tc>
          <w:tcPr>
            <w:tcW w:w="0" w:type="auto"/>
            <w:shd w:val="clear" w:color="auto" w:fill="auto"/>
            <w:vAlign w:val="center"/>
            <w:hideMark/>
          </w:tcPr>
          <w:p w14:paraId="50BC285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Некрасова 12</w:t>
            </w:r>
          </w:p>
        </w:tc>
        <w:tc>
          <w:tcPr>
            <w:tcW w:w="0" w:type="auto"/>
            <w:shd w:val="clear" w:color="auto" w:fill="auto"/>
            <w:vAlign w:val="center"/>
            <w:hideMark/>
          </w:tcPr>
          <w:p w14:paraId="5D6464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F7251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FC005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49D923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C005E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53D840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FF685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853DE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485F45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FC93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B4E3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2A0ABE3" w14:textId="77777777" w:rsidTr="00946DDD">
        <w:trPr>
          <w:trHeight w:val="20"/>
        </w:trPr>
        <w:tc>
          <w:tcPr>
            <w:tcW w:w="0" w:type="auto"/>
            <w:shd w:val="clear" w:color="auto" w:fill="auto"/>
            <w:vAlign w:val="center"/>
            <w:hideMark/>
          </w:tcPr>
          <w:p w14:paraId="2576E6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ЗС-21.01.443.443</w:t>
            </w:r>
          </w:p>
        </w:tc>
        <w:tc>
          <w:tcPr>
            <w:tcW w:w="0" w:type="auto"/>
            <w:shd w:val="clear" w:color="auto" w:fill="auto"/>
            <w:vAlign w:val="center"/>
            <w:hideMark/>
          </w:tcPr>
          <w:p w14:paraId="5D6EF60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Некрасова 10</w:t>
            </w:r>
          </w:p>
        </w:tc>
        <w:tc>
          <w:tcPr>
            <w:tcW w:w="0" w:type="auto"/>
            <w:shd w:val="clear" w:color="auto" w:fill="auto"/>
            <w:vAlign w:val="center"/>
            <w:hideMark/>
          </w:tcPr>
          <w:p w14:paraId="04E1A9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020877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F984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16B32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786B40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9B7D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93D25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D69F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9BEBA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4FCC7A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8327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5F95BE9" w14:textId="77777777" w:rsidTr="00946DDD">
        <w:trPr>
          <w:trHeight w:val="20"/>
        </w:trPr>
        <w:tc>
          <w:tcPr>
            <w:tcW w:w="0" w:type="auto"/>
            <w:shd w:val="clear" w:color="auto" w:fill="auto"/>
            <w:vAlign w:val="center"/>
            <w:hideMark/>
          </w:tcPr>
          <w:p w14:paraId="38EEDA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ЗС-21.01.444.444</w:t>
            </w:r>
          </w:p>
        </w:tc>
        <w:tc>
          <w:tcPr>
            <w:tcW w:w="0" w:type="auto"/>
            <w:shd w:val="clear" w:color="auto" w:fill="auto"/>
            <w:vAlign w:val="center"/>
            <w:hideMark/>
          </w:tcPr>
          <w:p w14:paraId="3E4866C2"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Чкалова 43-67</w:t>
            </w:r>
          </w:p>
        </w:tc>
        <w:tc>
          <w:tcPr>
            <w:tcW w:w="0" w:type="auto"/>
            <w:shd w:val="clear" w:color="auto" w:fill="auto"/>
            <w:vAlign w:val="center"/>
            <w:hideMark/>
          </w:tcPr>
          <w:p w14:paraId="7A9AEBA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44E607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D6D1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51EBF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679931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0A54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57AE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CA766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E2DA7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8F629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C650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4772E7B" w14:textId="77777777" w:rsidTr="00946DDD">
        <w:trPr>
          <w:trHeight w:val="20"/>
        </w:trPr>
        <w:tc>
          <w:tcPr>
            <w:tcW w:w="0" w:type="auto"/>
            <w:shd w:val="clear" w:color="auto" w:fill="auto"/>
            <w:vAlign w:val="center"/>
            <w:hideMark/>
          </w:tcPr>
          <w:p w14:paraId="6A47D02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ЗС-21.01.445.445</w:t>
            </w:r>
          </w:p>
        </w:tc>
        <w:tc>
          <w:tcPr>
            <w:tcW w:w="0" w:type="auto"/>
            <w:shd w:val="clear" w:color="auto" w:fill="auto"/>
            <w:vAlign w:val="center"/>
            <w:hideMark/>
          </w:tcPr>
          <w:p w14:paraId="600A9368"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Мичурина</w:t>
            </w:r>
          </w:p>
        </w:tc>
        <w:tc>
          <w:tcPr>
            <w:tcW w:w="0" w:type="auto"/>
            <w:shd w:val="clear" w:color="auto" w:fill="auto"/>
            <w:vAlign w:val="center"/>
            <w:hideMark/>
          </w:tcPr>
          <w:p w14:paraId="10C5F2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4E374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E9D6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9DE4E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708668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F6BD1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58BA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ED73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475D2D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256E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09FE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B819052" w14:textId="77777777" w:rsidTr="00946DDD">
        <w:trPr>
          <w:trHeight w:val="20"/>
        </w:trPr>
        <w:tc>
          <w:tcPr>
            <w:tcW w:w="0" w:type="auto"/>
            <w:shd w:val="clear" w:color="auto" w:fill="auto"/>
            <w:vAlign w:val="center"/>
            <w:hideMark/>
          </w:tcPr>
          <w:p w14:paraId="2B3EF4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ЗС-21.01.446.446</w:t>
            </w:r>
          </w:p>
        </w:tc>
        <w:tc>
          <w:tcPr>
            <w:tcW w:w="0" w:type="auto"/>
            <w:shd w:val="clear" w:color="auto" w:fill="auto"/>
            <w:vAlign w:val="center"/>
            <w:hideMark/>
          </w:tcPr>
          <w:p w14:paraId="2938DD8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Мичурина 38-72</w:t>
            </w:r>
          </w:p>
        </w:tc>
        <w:tc>
          <w:tcPr>
            <w:tcW w:w="0" w:type="auto"/>
            <w:shd w:val="clear" w:color="auto" w:fill="auto"/>
            <w:vAlign w:val="center"/>
            <w:hideMark/>
          </w:tcPr>
          <w:p w14:paraId="05984EA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F0D39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95A200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18B3C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59CEE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084718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02ED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5D41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77967B5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06F2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8F2B6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715BE260" w14:textId="77777777" w:rsidTr="00946DDD">
        <w:trPr>
          <w:trHeight w:val="20"/>
        </w:trPr>
        <w:tc>
          <w:tcPr>
            <w:tcW w:w="0" w:type="auto"/>
            <w:shd w:val="clear" w:color="auto" w:fill="auto"/>
            <w:vAlign w:val="center"/>
            <w:hideMark/>
          </w:tcPr>
          <w:p w14:paraId="748A7B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ЗС-21.01.447.447</w:t>
            </w:r>
          </w:p>
        </w:tc>
        <w:tc>
          <w:tcPr>
            <w:tcW w:w="0" w:type="auto"/>
            <w:shd w:val="clear" w:color="auto" w:fill="auto"/>
            <w:vAlign w:val="center"/>
            <w:hideMark/>
          </w:tcPr>
          <w:p w14:paraId="7FB36B7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Чкалова 69-85</w:t>
            </w:r>
          </w:p>
        </w:tc>
        <w:tc>
          <w:tcPr>
            <w:tcW w:w="0" w:type="auto"/>
            <w:shd w:val="clear" w:color="auto" w:fill="auto"/>
            <w:vAlign w:val="center"/>
            <w:hideMark/>
          </w:tcPr>
          <w:p w14:paraId="212E0B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E837B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1E89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F7F5B2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63D9C34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259D9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1C5E9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5647B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AE598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50EFE5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B40D5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568135E" w14:textId="77777777" w:rsidTr="00946DDD">
        <w:trPr>
          <w:trHeight w:val="20"/>
        </w:trPr>
        <w:tc>
          <w:tcPr>
            <w:tcW w:w="0" w:type="auto"/>
            <w:shd w:val="clear" w:color="auto" w:fill="auto"/>
            <w:vAlign w:val="center"/>
            <w:hideMark/>
          </w:tcPr>
          <w:p w14:paraId="6D0871B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ЗС-21.01.448.448</w:t>
            </w:r>
          </w:p>
        </w:tc>
        <w:tc>
          <w:tcPr>
            <w:tcW w:w="0" w:type="auto"/>
            <w:shd w:val="clear" w:color="auto" w:fill="auto"/>
            <w:vAlign w:val="center"/>
            <w:hideMark/>
          </w:tcPr>
          <w:p w14:paraId="77FE4DA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Полетаева 4-51</w:t>
            </w:r>
          </w:p>
        </w:tc>
        <w:tc>
          <w:tcPr>
            <w:tcW w:w="0" w:type="auto"/>
            <w:shd w:val="clear" w:color="auto" w:fill="auto"/>
            <w:vAlign w:val="center"/>
            <w:hideMark/>
          </w:tcPr>
          <w:p w14:paraId="71F686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984F8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D2B31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D2928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EF33C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4551A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E164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C974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F98DA7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01934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7C87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3814C8B" w14:textId="77777777" w:rsidTr="00946DDD">
        <w:trPr>
          <w:trHeight w:val="20"/>
        </w:trPr>
        <w:tc>
          <w:tcPr>
            <w:tcW w:w="0" w:type="auto"/>
            <w:shd w:val="clear" w:color="auto" w:fill="auto"/>
            <w:vAlign w:val="center"/>
            <w:hideMark/>
          </w:tcPr>
          <w:p w14:paraId="64BBE8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ЗС-21.01.449.449</w:t>
            </w:r>
          </w:p>
        </w:tc>
        <w:tc>
          <w:tcPr>
            <w:tcW w:w="0" w:type="auto"/>
            <w:shd w:val="clear" w:color="auto" w:fill="auto"/>
            <w:vAlign w:val="center"/>
            <w:hideMark/>
          </w:tcPr>
          <w:p w14:paraId="17CE5B9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Остановочный ком-с</w:t>
            </w:r>
          </w:p>
        </w:tc>
        <w:tc>
          <w:tcPr>
            <w:tcW w:w="0" w:type="auto"/>
            <w:shd w:val="clear" w:color="auto" w:fill="auto"/>
            <w:vAlign w:val="center"/>
            <w:hideMark/>
          </w:tcPr>
          <w:p w14:paraId="629C19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97DC5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11CB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AC66B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7917BAC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E65995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AB7B2A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4CD48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28149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DB8E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F783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14CFDA7F" w14:textId="77777777" w:rsidTr="00946DDD">
        <w:trPr>
          <w:trHeight w:val="20"/>
        </w:trPr>
        <w:tc>
          <w:tcPr>
            <w:tcW w:w="0" w:type="auto"/>
            <w:shd w:val="clear" w:color="auto" w:fill="auto"/>
            <w:vAlign w:val="center"/>
            <w:hideMark/>
          </w:tcPr>
          <w:p w14:paraId="72624B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ЗС-21.01.450.450</w:t>
            </w:r>
          </w:p>
        </w:tc>
        <w:tc>
          <w:tcPr>
            <w:tcW w:w="0" w:type="auto"/>
            <w:shd w:val="clear" w:color="auto" w:fill="auto"/>
            <w:vAlign w:val="center"/>
            <w:hideMark/>
          </w:tcPr>
          <w:p w14:paraId="4006F43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30 лет ВЛКСМ 2</w:t>
            </w:r>
          </w:p>
        </w:tc>
        <w:tc>
          <w:tcPr>
            <w:tcW w:w="0" w:type="auto"/>
            <w:shd w:val="clear" w:color="auto" w:fill="auto"/>
            <w:vAlign w:val="center"/>
            <w:hideMark/>
          </w:tcPr>
          <w:p w14:paraId="65D3182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E5353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B3AD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79,1</w:t>
            </w:r>
          </w:p>
        </w:tc>
        <w:tc>
          <w:tcPr>
            <w:tcW w:w="0" w:type="auto"/>
            <w:shd w:val="clear" w:color="auto" w:fill="auto"/>
            <w:vAlign w:val="center"/>
            <w:hideMark/>
          </w:tcPr>
          <w:p w14:paraId="4115BB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753,3</w:t>
            </w:r>
          </w:p>
        </w:tc>
        <w:tc>
          <w:tcPr>
            <w:tcW w:w="0" w:type="auto"/>
            <w:shd w:val="clear" w:color="auto" w:fill="auto"/>
            <w:vAlign w:val="center"/>
            <w:hideMark/>
          </w:tcPr>
          <w:p w14:paraId="79D7A5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E6AC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79FEB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2CDA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832,4</w:t>
            </w:r>
          </w:p>
        </w:tc>
        <w:tc>
          <w:tcPr>
            <w:tcW w:w="0" w:type="auto"/>
            <w:shd w:val="clear" w:color="auto" w:fill="auto"/>
            <w:vAlign w:val="center"/>
            <w:hideMark/>
          </w:tcPr>
          <w:p w14:paraId="36D349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C45C4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14D8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832,4</w:t>
            </w:r>
          </w:p>
        </w:tc>
      </w:tr>
      <w:tr w:rsidR="00946DDD" w:rsidRPr="00946DDD" w14:paraId="7922BCFE" w14:textId="77777777" w:rsidTr="00946DDD">
        <w:trPr>
          <w:trHeight w:val="20"/>
        </w:trPr>
        <w:tc>
          <w:tcPr>
            <w:tcW w:w="0" w:type="auto"/>
            <w:shd w:val="clear" w:color="auto" w:fill="auto"/>
            <w:vAlign w:val="center"/>
            <w:hideMark/>
          </w:tcPr>
          <w:p w14:paraId="04FDEF9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ЗС-21.01.451.451</w:t>
            </w:r>
          </w:p>
        </w:tc>
        <w:tc>
          <w:tcPr>
            <w:tcW w:w="0" w:type="auto"/>
            <w:shd w:val="clear" w:color="auto" w:fill="auto"/>
            <w:vAlign w:val="center"/>
            <w:hideMark/>
          </w:tcPr>
          <w:p w14:paraId="1CDC2E5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30 лет ВЛКСМ продыкты</w:t>
            </w:r>
          </w:p>
        </w:tc>
        <w:tc>
          <w:tcPr>
            <w:tcW w:w="0" w:type="auto"/>
            <w:shd w:val="clear" w:color="auto" w:fill="auto"/>
            <w:vAlign w:val="center"/>
            <w:hideMark/>
          </w:tcPr>
          <w:p w14:paraId="45EAC7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AECAC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B356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2F0906E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85B509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2FAE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A3E02E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0256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3CC4D16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5A1C4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9F4385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0567C1E" w14:textId="77777777" w:rsidTr="00946DDD">
        <w:trPr>
          <w:trHeight w:val="20"/>
        </w:trPr>
        <w:tc>
          <w:tcPr>
            <w:tcW w:w="0" w:type="auto"/>
            <w:shd w:val="clear" w:color="auto" w:fill="auto"/>
            <w:vAlign w:val="center"/>
            <w:hideMark/>
          </w:tcPr>
          <w:p w14:paraId="44B956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ЗС-21.01.452.452</w:t>
            </w:r>
          </w:p>
        </w:tc>
        <w:tc>
          <w:tcPr>
            <w:tcW w:w="0" w:type="auto"/>
            <w:shd w:val="clear" w:color="auto" w:fill="auto"/>
            <w:vAlign w:val="center"/>
            <w:hideMark/>
          </w:tcPr>
          <w:p w14:paraId="1537906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Полетаева 3</w:t>
            </w:r>
          </w:p>
        </w:tc>
        <w:tc>
          <w:tcPr>
            <w:tcW w:w="0" w:type="auto"/>
            <w:shd w:val="clear" w:color="auto" w:fill="auto"/>
            <w:vAlign w:val="center"/>
            <w:hideMark/>
          </w:tcPr>
          <w:p w14:paraId="0FAC034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506B3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26E6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55,0</w:t>
            </w:r>
          </w:p>
        </w:tc>
        <w:tc>
          <w:tcPr>
            <w:tcW w:w="0" w:type="auto"/>
            <w:shd w:val="clear" w:color="auto" w:fill="auto"/>
            <w:vAlign w:val="center"/>
            <w:hideMark/>
          </w:tcPr>
          <w:p w14:paraId="587818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538,3</w:t>
            </w:r>
          </w:p>
        </w:tc>
        <w:tc>
          <w:tcPr>
            <w:tcW w:w="0" w:type="auto"/>
            <w:shd w:val="clear" w:color="auto" w:fill="auto"/>
            <w:vAlign w:val="center"/>
            <w:hideMark/>
          </w:tcPr>
          <w:p w14:paraId="125C66C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DFFF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5D24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403C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593,3</w:t>
            </w:r>
          </w:p>
        </w:tc>
        <w:tc>
          <w:tcPr>
            <w:tcW w:w="0" w:type="auto"/>
            <w:shd w:val="clear" w:color="auto" w:fill="auto"/>
            <w:vAlign w:val="center"/>
            <w:hideMark/>
          </w:tcPr>
          <w:p w14:paraId="0855BA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BD13B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E0D4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593,3</w:t>
            </w:r>
          </w:p>
        </w:tc>
      </w:tr>
      <w:tr w:rsidR="00946DDD" w:rsidRPr="00946DDD" w14:paraId="0988DC52" w14:textId="77777777" w:rsidTr="00946DDD">
        <w:trPr>
          <w:trHeight w:val="20"/>
        </w:trPr>
        <w:tc>
          <w:tcPr>
            <w:tcW w:w="0" w:type="auto"/>
            <w:shd w:val="clear" w:color="auto" w:fill="auto"/>
            <w:vAlign w:val="center"/>
            <w:hideMark/>
          </w:tcPr>
          <w:p w14:paraId="50E45E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ЗС-21.01.453.453</w:t>
            </w:r>
          </w:p>
        </w:tc>
        <w:tc>
          <w:tcPr>
            <w:tcW w:w="0" w:type="auto"/>
            <w:shd w:val="clear" w:color="auto" w:fill="auto"/>
            <w:vAlign w:val="center"/>
            <w:hideMark/>
          </w:tcPr>
          <w:p w14:paraId="6416628C"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Полетаева 1</w:t>
            </w:r>
          </w:p>
        </w:tc>
        <w:tc>
          <w:tcPr>
            <w:tcW w:w="0" w:type="auto"/>
            <w:shd w:val="clear" w:color="auto" w:fill="auto"/>
            <w:vAlign w:val="center"/>
            <w:hideMark/>
          </w:tcPr>
          <w:p w14:paraId="49CF80E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8911B4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D021D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8AF5E5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1AC422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6C66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B7AD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7EA36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84F8BD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B5C19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D117B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59E283B3" w14:textId="77777777" w:rsidTr="00946DDD">
        <w:trPr>
          <w:trHeight w:val="20"/>
        </w:trPr>
        <w:tc>
          <w:tcPr>
            <w:tcW w:w="0" w:type="auto"/>
            <w:shd w:val="clear" w:color="auto" w:fill="auto"/>
            <w:vAlign w:val="center"/>
            <w:hideMark/>
          </w:tcPr>
          <w:p w14:paraId="6278F8D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ЗС-21.01.454.454</w:t>
            </w:r>
          </w:p>
        </w:tc>
        <w:tc>
          <w:tcPr>
            <w:tcW w:w="0" w:type="auto"/>
            <w:shd w:val="clear" w:color="auto" w:fill="auto"/>
            <w:vAlign w:val="center"/>
            <w:hideMark/>
          </w:tcPr>
          <w:p w14:paraId="55EF8C7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Полетаева 5</w:t>
            </w:r>
          </w:p>
        </w:tc>
        <w:tc>
          <w:tcPr>
            <w:tcW w:w="0" w:type="auto"/>
            <w:shd w:val="clear" w:color="auto" w:fill="auto"/>
            <w:vAlign w:val="center"/>
            <w:hideMark/>
          </w:tcPr>
          <w:p w14:paraId="61ECF0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9D414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1417F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55,4</w:t>
            </w:r>
          </w:p>
        </w:tc>
        <w:tc>
          <w:tcPr>
            <w:tcW w:w="0" w:type="auto"/>
            <w:shd w:val="clear" w:color="auto" w:fill="auto"/>
            <w:vAlign w:val="center"/>
            <w:hideMark/>
          </w:tcPr>
          <w:p w14:paraId="75E8357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541,3</w:t>
            </w:r>
          </w:p>
        </w:tc>
        <w:tc>
          <w:tcPr>
            <w:tcW w:w="0" w:type="auto"/>
            <w:shd w:val="clear" w:color="auto" w:fill="auto"/>
            <w:vAlign w:val="center"/>
            <w:hideMark/>
          </w:tcPr>
          <w:p w14:paraId="685930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93CC1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1086E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7127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596,7</w:t>
            </w:r>
          </w:p>
        </w:tc>
        <w:tc>
          <w:tcPr>
            <w:tcW w:w="0" w:type="auto"/>
            <w:shd w:val="clear" w:color="auto" w:fill="auto"/>
            <w:vAlign w:val="center"/>
            <w:hideMark/>
          </w:tcPr>
          <w:p w14:paraId="7F0B25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9F4B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F0D3C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596,7</w:t>
            </w:r>
          </w:p>
        </w:tc>
      </w:tr>
      <w:tr w:rsidR="00946DDD" w:rsidRPr="00946DDD" w14:paraId="55E49A32" w14:textId="77777777" w:rsidTr="00946DDD">
        <w:trPr>
          <w:trHeight w:val="20"/>
        </w:trPr>
        <w:tc>
          <w:tcPr>
            <w:tcW w:w="0" w:type="auto"/>
            <w:shd w:val="clear" w:color="auto" w:fill="auto"/>
            <w:vAlign w:val="center"/>
            <w:hideMark/>
          </w:tcPr>
          <w:p w14:paraId="61E354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ЗС-21.01.455.455</w:t>
            </w:r>
          </w:p>
        </w:tc>
        <w:tc>
          <w:tcPr>
            <w:tcW w:w="0" w:type="auto"/>
            <w:shd w:val="clear" w:color="auto" w:fill="auto"/>
            <w:vAlign w:val="center"/>
            <w:hideMark/>
          </w:tcPr>
          <w:p w14:paraId="69221120"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Полетаева 7</w:t>
            </w:r>
          </w:p>
        </w:tc>
        <w:tc>
          <w:tcPr>
            <w:tcW w:w="0" w:type="auto"/>
            <w:shd w:val="clear" w:color="auto" w:fill="auto"/>
            <w:vAlign w:val="center"/>
            <w:hideMark/>
          </w:tcPr>
          <w:p w14:paraId="5AF7E8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3994B2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E46F6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56,7</w:t>
            </w:r>
          </w:p>
        </w:tc>
        <w:tc>
          <w:tcPr>
            <w:tcW w:w="0" w:type="auto"/>
            <w:shd w:val="clear" w:color="auto" w:fill="auto"/>
            <w:vAlign w:val="center"/>
            <w:hideMark/>
          </w:tcPr>
          <w:p w14:paraId="0891CB3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551,0</w:t>
            </w:r>
          </w:p>
        </w:tc>
        <w:tc>
          <w:tcPr>
            <w:tcW w:w="0" w:type="auto"/>
            <w:shd w:val="clear" w:color="auto" w:fill="auto"/>
            <w:vAlign w:val="center"/>
            <w:hideMark/>
          </w:tcPr>
          <w:p w14:paraId="5C2D8A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25EB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BD1C32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393F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607,7</w:t>
            </w:r>
          </w:p>
        </w:tc>
        <w:tc>
          <w:tcPr>
            <w:tcW w:w="0" w:type="auto"/>
            <w:shd w:val="clear" w:color="auto" w:fill="auto"/>
            <w:vAlign w:val="center"/>
            <w:hideMark/>
          </w:tcPr>
          <w:p w14:paraId="6435E93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409BA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09F2F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607,7</w:t>
            </w:r>
          </w:p>
        </w:tc>
      </w:tr>
      <w:tr w:rsidR="00946DDD" w:rsidRPr="00946DDD" w14:paraId="13B3A3BD" w14:textId="77777777" w:rsidTr="00946DDD">
        <w:trPr>
          <w:trHeight w:val="20"/>
        </w:trPr>
        <w:tc>
          <w:tcPr>
            <w:tcW w:w="0" w:type="auto"/>
            <w:shd w:val="clear" w:color="auto" w:fill="auto"/>
            <w:vAlign w:val="center"/>
            <w:hideMark/>
          </w:tcPr>
          <w:p w14:paraId="3DFC48E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ЗС-21.01.456.456</w:t>
            </w:r>
          </w:p>
        </w:tc>
        <w:tc>
          <w:tcPr>
            <w:tcW w:w="0" w:type="auto"/>
            <w:shd w:val="clear" w:color="auto" w:fill="auto"/>
            <w:vAlign w:val="center"/>
            <w:hideMark/>
          </w:tcPr>
          <w:p w14:paraId="1284BBF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75</w:t>
            </w:r>
          </w:p>
        </w:tc>
        <w:tc>
          <w:tcPr>
            <w:tcW w:w="0" w:type="auto"/>
            <w:shd w:val="clear" w:color="auto" w:fill="auto"/>
            <w:vAlign w:val="center"/>
            <w:hideMark/>
          </w:tcPr>
          <w:p w14:paraId="092C304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F45C2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4681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5F5485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3DE4D0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0D6CA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40DB0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2914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EF261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8604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708B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56BAD28" w14:textId="77777777" w:rsidTr="00946DDD">
        <w:trPr>
          <w:trHeight w:val="20"/>
        </w:trPr>
        <w:tc>
          <w:tcPr>
            <w:tcW w:w="0" w:type="auto"/>
            <w:shd w:val="clear" w:color="auto" w:fill="auto"/>
            <w:vAlign w:val="center"/>
            <w:hideMark/>
          </w:tcPr>
          <w:p w14:paraId="6D9D51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ЗС-21.01.457.457</w:t>
            </w:r>
          </w:p>
        </w:tc>
        <w:tc>
          <w:tcPr>
            <w:tcW w:w="0" w:type="auto"/>
            <w:shd w:val="clear" w:color="auto" w:fill="auto"/>
            <w:vAlign w:val="center"/>
            <w:hideMark/>
          </w:tcPr>
          <w:p w14:paraId="474A365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Полетаева 7а</w:t>
            </w:r>
          </w:p>
        </w:tc>
        <w:tc>
          <w:tcPr>
            <w:tcW w:w="0" w:type="auto"/>
            <w:shd w:val="clear" w:color="auto" w:fill="auto"/>
            <w:vAlign w:val="center"/>
            <w:hideMark/>
          </w:tcPr>
          <w:p w14:paraId="05137C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7A78C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B6B4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55,3</w:t>
            </w:r>
          </w:p>
        </w:tc>
        <w:tc>
          <w:tcPr>
            <w:tcW w:w="0" w:type="auto"/>
            <w:shd w:val="clear" w:color="auto" w:fill="auto"/>
            <w:vAlign w:val="center"/>
            <w:hideMark/>
          </w:tcPr>
          <w:p w14:paraId="692A66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539,9</w:t>
            </w:r>
          </w:p>
        </w:tc>
        <w:tc>
          <w:tcPr>
            <w:tcW w:w="0" w:type="auto"/>
            <w:shd w:val="clear" w:color="auto" w:fill="auto"/>
            <w:vAlign w:val="center"/>
            <w:hideMark/>
          </w:tcPr>
          <w:p w14:paraId="1AA1B1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8324F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1AC2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6B0188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595,3</w:t>
            </w:r>
          </w:p>
        </w:tc>
        <w:tc>
          <w:tcPr>
            <w:tcW w:w="0" w:type="auto"/>
            <w:shd w:val="clear" w:color="auto" w:fill="auto"/>
            <w:vAlign w:val="center"/>
            <w:hideMark/>
          </w:tcPr>
          <w:p w14:paraId="7CA9B5A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5AAB3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C30A3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595,3</w:t>
            </w:r>
          </w:p>
        </w:tc>
      </w:tr>
      <w:tr w:rsidR="00946DDD" w:rsidRPr="00946DDD" w14:paraId="1905E770" w14:textId="77777777" w:rsidTr="00946DDD">
        <w:trPr>
          <w:trHeight w:val="20"/>
        </w:trPr>
        <w:tc>
          <w:tcPr>
            <w:tcW w:w="0" w:type="auto"/>
            <w:shd w:val="clear" w:color="auto" w:fill="auto"/>
            <w:vAlign w:val="center"/>
            <w:hideMark/>
          </w:tcPr>
          <w:p w14:paraId="6EDEB4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ЗС-21.01.458.458</w:t>
            </w:r>
          </w:p>
        </w:tc>
        <w:tc>
          <w:tcPr>
            <w:tcW w:w="0" w:type="auto"/>
            <w:shd w:val="clear" w:color="auto" w:fill="auto"/>
            <w:vAlign w:val="center"/>
            <w:hideMark/>
          </w:tcPr>
          <w:p w14:paraId="70CB953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Полетаева 2</w:t>
            </w:r>
          </w:p>
        </w:tc>
        <w:tc>
          <w:tcPr>
            <w:tcW w:w="0" w:type="auto"/>
            <w:shd w:val="clear" w:color="auto" w:fill="auto"/>
            <w:vAlign w:val="center"/>
            <w:hideMark/>
          </w:tcPr>
          <w:p w14:paraId="4D28FA6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81C53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C9E91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75,9</w:t>
            </w:r>
          </w:p>
        </w:tc>
        <w:tc>
          <w:tcPr>
            <w:tcW w:w="0" w:type="auto"/>
            <w:shd w:val="clear" w:color="auto" w:fill="auto"/>
            <w:vAlign w:val="center"/>
            <w:hideMark/>
          </w:tcPr>
          <w:p w14:paraId="2A005D8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717,3</w:t>
            </w:r>
          </w:p>
        </w:tc>
        <w:tc>
          <w:tcPr>
            <w:tcW w:w="0" w:type="auto"/>
            <w:shd w:val="clear" w:color="auto" w:fill="auto"/>
            <w:vAlign w:val="center"/>
            <w:hideMark/>
          </w:tcPr>
          <w:p w14:paraId="6B1161D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4E2F50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1DF06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16B5F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793,2</w:t>
            </w:r>
          </w:p>
        </w:tc>
        <w:tc>
          <w:tcPr>
            <w:tcW w:w="0" w:type="auto"/>
            <w:shd w:val="clear" w:color="auto" w:fill="auto"/>
            <w:vAlign w:val="center"/>
            <w:hideMark/>
          </w:tcPr>
          <w:p w14:paraId="364F4C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B45E5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88FAA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793,2</w:t>
            </w:r>
          </w:p>
        </w:tc>
      </w:tr>
      <w:tr w:rsidR="00946DDD" w:rsidRPr="00946DDD" w14:paraId="2CEB0DA8" w14:textId="77777777" w:rsidTr="00946DDD">
        <w:trPr>
          <w:trHeight w:val="20"/>
        </w:trPr>
        <w:tc>
          <w:tcPr>
            <w:tcW w:w="0" w:type="auto"/>
            <w:shd w:val="clear" w:color="auto" w:fill="auto"/>
            <w:vAlign w:val="center"/>
            <w:hideMark/>
          </w:tcPr>
          <w:p w14:paraId="128C81B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ЗС-21.01.459.459</w:t>
            </w:r>
          </w:p>
        </w:tc>
        <w:tc>
          <w:tcPr>
            <w:tcW w:w="0" w:type="auto"/>
            <w:shd w:val="clear" w:color="auto" w:fill="auto"/>
            <w:vAlign w:val="center"/>
            <w:hideMark/>
          </w:tcPr>
          <w:p w14:paraId="33581A2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2 проходная</w:t>
            </w:r>
          </w:p>
        </w:tc>
        <w:tc>
          <w:tcPr>
            <w:tcW w:w="0" w:type="auto"/>
            <w:shd w:val="clear" w:color="auto" w:fill="auto"/>
            <w:vAlign w:val="center"/>
            <w:hideMark/>
          </w:tcPr>
          <w:p w14:paraId="55EFFC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2A8F73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203E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0B0ED3D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2E1D1E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C3E228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BF2A7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CD3BD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027DD0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FA6ECE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DAAB5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9C1EFAB" w14:textId="77777777" w:rsidTr="00946DDD">
        <w:trPr>
          <w:trHeight w:val="20"/>
        </w:trPr>
        <w:tc>
          <w:tcPr>
            <w:tcW w:w="0" w:type="auto"/>
            <w:shd w:val="clear" w:color="auto" w:fill="auto"/>
            <w:vAlign w:val="center"/>
            <w:hideMark/>
          </w:tcPr>
          <w:p w14:paraId="5077A7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lastRenderedPageBreak/>
              <w:t>ЗС-21.01.460.460</w:t>
            </w:r>
          </w:p>
        </w:tc>
        <w:tc>
          <w:tcPr>
            <w:tcW w:w="0" w:type="auto"/>
            <w:shd w:val="clear" w:color="auto" w:fill="auto"/>
            <w:vAlign w:val="center"/>
            <w:hideMark/>
          </w:tcPr>
          <w:p w14:paraId="1965499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Школа 5</w:t>
            </w:r>
          </w:p>
        </w:tc>
        <w:tc>
          <w:tcPr>
            <w:tcW w:w="0" w:type="auto"/>
            <w:shd w:val="clear" w:color="auto" w:fill="auto"/>
            <w:vAlign w:val="center"/>
            <w:hideMark/>
          </w:tcPr>
          <w:p w14:paraId="5DC4D1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2A1B14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01A193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445AC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7001C3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A7A0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BF951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C802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2B1B86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1067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4C72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25A8AA0C" w14:textId="77777777" w:rsidTr="00946DDD">
        <w:trPr>
          <w:trHeight w:val="20"/>
        </w:trPr>
        <w:tc>
          <w:tcPr>
            <w:tcW w:w="0" w:type="auto"/>
            <w:shd w:val="clear" w:color="auto" w:fill="auto"/>
            <w:vAlign w:val="center"/>
            <w:hideMark/>
          </w:tcPr>
          <w:p w14:paraId="70142A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ЗС-21.01.461.461</w:t>
            </w:r>
          </w:p>
        </w:tc>
        <w:tc>
          <w:tcPr>
            <w:tcW w:w="0" w:type="auto"/>
            <w:shd w:val="clear" w:color="auto" w:fill="auto"/>
            <w:vAlign w:val="center"/>
            <w:hideMark/>
          </w:tcPr>
          <w:p w14:paraId="50B4C64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Д/с 98</w:t>
            </w:r>
          </w:p>
        </w:tc>
        <w:tc>
          <w:tcPr>
            <w:tcW w:w="0" w:type="auto"/>
            <w:shd w:val="clear" w:color="auto" w:fill="auto"/>
            <w:vAlign w:val="center"/>
            <w:hideMark/>
          </w:tcPr>
          <w:p w14:paraId="4227261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72ED6F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9DCCE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6EC29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6D0785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49572B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45DEC0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233DE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3AE3CDB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57E9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7B714E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39758B87" w14:textId="77777777" w:rsidTr="00946DDD">
        <w:trPr>
          <w:trHeight w:val="20"/>
        </w:trPr>
        <w:tc>
          <w:tcPr>
            <w:tcW w:w="0" w:type="auto"/>
            <w:shd w:val="clear" w:color="auto" w:fill="auto"/>
            <w:vAlign w:val="center"/>
            <w:hideMark/>
          </w:tcPr>
          <w:p w14:paraId="52904B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ЗС-21.01.462.462</w:t>
            </w:r>
          </w:p>
        </w:tc>
        <w:tc>
          <w:tcPr>
            <w:tcW w:w="0" w:type="auto"/>
            <w:shd w:val="clear" w:color="auto" w:fill="auto"/>
            <w:vAlign w:val="center"/>
            <w:hideMark/>
          </w:tcPr>
          <w:p w14:paraId="04B02F9B"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Полетаева 6, ДЕЗ №3</w:t>
            </w:r>
          </w:p>
        </w:tc>
        <w:tc>
          <w:tcPr>
            <w:tcW w:w="0" w:type="auto"/>
            <w:shd w:val="clear" w:color="auto" w:fill="auto"/>
            <w:vAlign w:val="center"/>
            <w:hideMark/>
          </w:tcPr>
          <w:p w14:paraId="761F01A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E906F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60486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6A9C9B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0AABBE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9A50E5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C251C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6C1E5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179C009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CF68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DDFB0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2D69C6FA" w14:textId="77777777" w:rsidTr="00946DDD">
        <w:trPr>
          <w:trHeight w:val="20"/>
        </w:trPr>
        <w:tc>
          <w:tcPr>
            <w:tcW w:w="0" w:type="auto"/>
            <w:shd w:val="clear" w:color="auto" w:fill="auto"/>
            <w:vAlign w:val="center"/>
            <w:hideMark/>
          </w:tcPr>
          <w:p w14:paraId="6D769F4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ЗС-21.01.463.463</w:t>
            </w:r>
          </w:p>
        </w:tc>
        <w:tc>
          <w:tcPr>
            <w:tcW w:w="0" w:type="auto"/>
            <w:shd w:val="clear" w:color="auto" w:fill="auto"/>
            <w:vAlign w:val="center"/>
            <w:hideMark/>
          </w:tcPr>
          <w:p w14:paraId="7AC9031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Полетаева 6, ДЕЗ №3</w:t>
            </w:r>
          </w:p>
        </w:tc>
        <w:tc>
          <w:tcPr>
            <w:tcW w:w="0" w:type="auto"/>
            <w:shd w:val="clear" w:color="auto" w:fill="auto"/>
            <w:vAlign w:val="center"/>
            <w:hideMark/>
          </w:tcPr>
          <w:p w14:paraId="0C8962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DA20DA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F28BF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FEF99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45D92FB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09167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AEAA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ABE3C4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F1BC9F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209F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A685D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B573914" w14:textId="77777777" w:rsidTr="00946DDD">
        <w:trPr>
          <w:trHeight w:val="20"/>
        </w:trPr>
        <w:tc>
          <w:tcPr>
            <w:tcW w:w="0" w:type="auto"/>
            <w:shd w:val="clear" w:color="auto" w:fill="auto"/>
            <w:vAlign w:val="center"/>
            <w:hideMark/>
          </w:tcPr>
          <w:p w14:paraId="4E0322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ЗС-21.01.464.464</w:t>
            </w:r>
          </w:p>
        </w:tc>
        <w:tc>
          <w:tcPr>
            <w:tcW w:w="0" w:type="auto"/>
            <w:shd w:val="clear" w:color="auto" w:fill="auto"/>
            <w:vAlign w:val="center"/>
            <w:hideMark/>
          </w:tcPr>
          <w:p w14:paraId="69601AE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Владомир</w:t>
            </w:r>
          </w:p>
        </w:tc>
        <w:tc>
          <w:tcPr>
            <w:tcW w:w="0" w:type="auto"/>
            <w:shd w:val="clear" w:color="auto" w:fill="auto"/>
            <w:vAlign w:val="center"/>
            <w:hideMark/>
          </w:tcPr>
          <w:p w14:paraId="26F579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23091E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C592F2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47260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42DCBD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9628A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470A38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3DBD4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4B93C4E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EF4D56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1AB152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4A5A074D" w14:textId="77777777" w:rsidTr="00946DDD">
        <w:trPr>
          <w:trHeight w:val="20"/>
        </w:trPr>
        <w:tc>
          <w:tcPr>
            <w:tcW w:w="0" w:type="auto"/>
            <w:shd w:val="clear" w:color="auto" w:fill="auto"/>
            <w:vAlign w:val="center"/>
            <w:hideMark/>
          </w:tcPr>
          <w:p w14:paraId="0C35B2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ЗС-21.01.465.465</w:t>
            </w:r>
          </w:p>
        </w:tc>
        <w:tc>
          <w:tcPr>
            <w:tcW w:w="0" w:type="auto"/>
            <w:shd w:val="clear" w:color="auto" w:fill="auto"/>
            <w:vAlign w:val="center"/>
            <w:hideMark/>
          </w:tcPr>
          <w:p w14:paraId="0300154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Владомир</w:t>
            </w:r>
          </w:p>
        </w:tc>
        <w:tc>
          <w:tcPr>
            <w:tcW w:w="0" w:type="auto"/>
            <w:shd w:val="clear" w:color="auto" w:fill="auto"/>
            <w:vAlign w:val="center"/>
            <w:hideMark/>
          </w:tcPr>
          <w:p w14:paraId="353D047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0E1CBA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14EEF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60,4</w:t>
            </w:r>
          </w:p>
        </w:tc>
        <w:tc>
          <w:tcPr>
            <w:tcW w:w="0" w:type="auto"/>
            <w:shd w:val="clear" w:color="auto" w:fill="auto"/>
            <w:vAlign w:val="center"/>
            <w:hideMark/>
          </w:tcPr>
          <w:p w14:paraId="7C3C864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573,2</w:t>
            </w:r>
          </w:p>
        </w:tc>
        <w:tc>
          <w:tcPr>
            <w:tcW w:w="0" w:type="auto"/>
            <w:shd w:val="clear" w:color="auto" w:fill="auto"/>
            <w:vAlign w:val="center"/>
            <w:hideMark/>
          </w:tcPr>
          <w:p w14:paraId="38F8EB2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61ED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CF897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D9D5E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633,6</w:t>
            </w:r>
          </w:p>
        </w:tc>
        <w:tc>
          <w:tcPr>
            <w:tcW w:w="0" w:type="auto"/>
            <w:shd w:val="clear" w:color="auto" w:fill="auto"/>
            <w:vAlign w:val="center"/>
            <w:hideMark/>
          </w:tcPr>
          <w:p w14:paraId="22F0BF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8E82E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41B8C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633,6</w:t>
            </w:r>
          </w:p>
        </w:tc>
      </w:tr>
      <w:tr w:rsidR="00946DDD" w:rsidRPr="00946DDD" w14:paraId="42FFF6B2" w14:textId="77777777" w:rsidTr="00946DDD">
        <w:trPr>
          <w:trHeight w:val="20"/>
        </w:trPr>
        <w:tc>
          <w:tcPr>
            <w:tcW w:w="0" w:type="auto"/>
            <w:shd w:val="clear" w:color="auto" w:fill="auto"/>
            <w:vAlign w:val="center"/>
            <w:hideMark/>
          </w:tcPr>
          <w:p w14:paraId="7AD6F5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ЗС-21.01.466.466</w:t>
            </w:r>
          </w:p>
        </w:tc>
        <w:tc>
          <w:tcPr>
            <w:tcW w:w="0" w:type="auto"/>
            <w:shd w:val="clear" w:color="auto" w:fill="auto"/>
            <w:vAlign w:val="center"/>
            <w:hideMark/>
          </w:tcPr>
          <w:p w14:paraId="239447BA"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Полетаева 4</w:t>
            </w:r>
          </w:p>
        </w:tc>
        <w:tc>
          <w:tcPr>
            <w:tcW w:w="0" w:type="auto"/>
            <w:shd w:val="clear" w:color="auto" w:fill="auto"/>
            <w:vAlign w:val="center"/>
            <w:hideMark/>
          </w:tcPr>
          <w:p w14:paraId="0A906E8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1ED279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14403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120,9</w:t>
            </w:r>
          </w:p>
        </w:tc>
        <w:tc>
          <w:tcPr>
            <w:tcW w:w="0" w:type="auto"/>
            <w:shd w:val="clear" w:color="auto" w:fill="auto"/>
            <w:vAlign w:val="center"/>
            <w:hideMark/>
          </w:tcPr>
          <w:p w14:paraId="3DF15E7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1217,0</w:t>
            </w:r>
          </w:p>
        </w:tc>
        <w:tc>
          <w:tcPr>
            <w:tcW w:w="0" w:type="auto"/>
            <w:shd w:val="clear" w:color="auto" w:fill="auto"/>
            <w:vAlign w:val="center"/>
            <w:hideMark/>
          </w:tcPr>
          <w:p w14:paraId="6FC0FF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A1D55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267198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4BF3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1337,9</w:t>
            </w:r>
          </w:p>
        </w:tc>
        <w:tc>
          <w:tcPr>
            <w:tcW w:w="0" w:type="auto"/>
            <w:shd w:val="clear" w:color="auto" w:fill="auto"/>
            <w:vAlign w:val="center"/>
            <w:hideMark/>
          </w:tcPr>
          <w:p w14:paraId="54BE594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73B9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3A16DD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1337,9</w:t>
            </w:r>
          </w:p>
        </w:tc>
      </w:tr>
      <w:tr w:rsidR="00946DDD" w:rsidRPr="00946DDD" w14:paraId="19A42363" w14:textId="77777777" w:rsidTr="00946DDD">
        <w:trPr>
          <w:trHeight w:val="20"/>
        </w:trPr>
        <w:tc>
          <w:tcPr>
            <w:tcW w:w="0" w:type="auto"/>
            <w:shd w:val="clear" w:color="auto" w:fill="auto"/>
            <w:vAlign w:val="center"/>
            <w:hideMark/>
          </w:tcPr>
          <w:p w14:paraId="70A7F4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ЗС-21.01.467.467</w:t>
            </w:r>
          </w:p>
        </w:tc>
        <w:tc>
          <w:tcPr>
            <w:tcW w:w="0" w:type="auto"/>
            <w:shd w:val="clear" w:color="auto" w:fill="auto"/>
            <w:vAlign w:val="center"/>
            <w:hideMark/>
          </w:tcPr>
          <w:p w14:paraId="76689E5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Полетаева 11</w:t>
            </w:r>
          </w:p>
        </w:tc>
        <w:tc>
          <w:tcPr>
            <w:tcW w:w="0" w:type="auto"/>
            <w:shd w:val="clear" w:color="auto" w:fill="auto"/>
            <w:vAlign w:val="center"/>
            <w:hideMark/>
          </w:tcPr>
          <w:p w14:paraId="268F5F5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548C66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3F009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47,7</w:t>
            </w:r>
          </w:p>
        </w:tc>
        <w:tc>
          <w:tcPr>
            <w:tcW w:w="0" w:type="auto"/>
            <w:shd w:val="clear" w:color="auto" w:fill="auto"/>
            <w:vAlign w:val="center"/>
            <w:hideMark/>
          </w:tcPr>
          <w:p w14:paraId="1AA29F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480,4</w:t>
            </w:r>
          </w:p>
        </w:tc>
        <w:tc>
          <w:tcPr>
            <w:tcW w:w="0" w:type="auto"/>
            <w:shd w:val="clear" w:color="auto" w:fill="auto"/>
            <w:vAlign w:val="center"/>
            <w:hideMark/>
          </w:tcPr>
          <w:p w14:paraId="6BDE1A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2B3D3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C9447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F543F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528,1</w:t>
            </w:r>
          </w:p>
        </w:tc>
        <w:tc>
          <w:tcPr>
            <w:tcW w:w="0" w:type="auto"/>
            <w:shd w:val="clear" w:color="auto" w:fill="auto"/>
            <w:vAlign w:val="center"/>
            <w:hideMark/>
          </w:tcPr>
          <w:p w14:paraId="6E0E58E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77552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DDCA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528,1</w:t>
            </w:r>
          </w:p>
        </w:tc>
      </w:tr>
      <w:tr w:rsidR="00946DDD" w:rsidRPr="00946DDD" w14:paraId="5E3158FD" w14:textId="77777777" w:rsidTr="00946DDD">
        <w:trPr>
          <w:trHeight w:val="20"/>
        </w:trPr>
        <w:tc>
          <w:tcPr>
            <w:tcW w:w="0" w:type="auto"/>
            <w:shd w:val="clear" w:color="auto" w:fill="auto"/>
            <w:vAlign w:val="center"/>
            <w:hideMark/>
          </w:tcPr>
          <w:p w14:paraId="48EE3A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ЗС-21.01.468.468</w:t>
            </w:r>
          </w:p>
        </w:tc>
        <w:tc>
          <w:tcPr>
            <w:tcW w:w="0" w:type="auto"/>
            <w:shd w:val="clear" w:color="auto" w:fill="auto"/>
            <w:vAlign w:val="center"/>
            <w:hideMark/>
          </w:tcPr>
          <w:p w14:paraId="763F4B5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Пол-ка дет-я</w:t>
            </w:r>
          </w:p>
        </w:tc>
        <w:tc>
          <w:tcPr>
            <w:tcW w:w="0" w:type="auto"/>
            <w:shd w:val="clear" w:color="auto" w:fill="auto"/>
            <w:vAlign w:val="center"/>
            <w:hideMark/>
          </w:tcPr>
          <w:p w14:paraId="7539A78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FDE15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E245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49675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6B1550B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BC6198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CF225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A6567E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F50E6C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DB17D6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D2421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4D477056" w14:textId="77777777" w:rsidTr="00946DDD">
        <w:trPr>
          <w:trHeight w:val="20"/>
        </w:trPr>
        <w:tc>
          <w:tcPr>
            <w:tcW w:w="0" w:type="auto"/>
            <w:shd w:val="clear" w:color="auto" w:fill="auto"/>
            <w:vAlign w:val="center"/>
            <w:hideMark/>
          </w:tcPr>
          <w:p w14:paraId="262FBF7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ЗС-21.01.469.469</w:t>
            </w:r>
          </w:p>
        </w:tc>
        <w:tc>
          <w:tcPr>
            <w:tcW w:w="0" w:type="auto"/>
            <w:shd w:val="clear" w:color="auto" w:fill="auto"/>
            <w:vAlign w:val="center"/>
            <w:hideMark/>
          </w:tcPr>
          <w:p w14:paraId="10D23FF5"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Полетаева 9</w:t>
            </w:r>
          </w:p>
        </w:tc>
        <w:tc>
          <w:tcPr>
            <w:tcW w:w="0" w:type="auto"/>
            <w:shd w:val="clear" w:color="auto" w:fill="auto"/>
            <w:vAlign w:val="center"/>
            <w:hideMark/>
          </w:tcPr>
          <w:p w14:paraId="6CEC652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3F1907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40E70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79,4</w:t>
            </w:r>
          </w:p>
        </w:tc>
        <w:tc>
          <w:tcPr>
            <w:tcW w:w="0" w:type="auto"/>
            <w:shd w:val="clear" w:color="auto" w:fill="auto"/>
            <w:vAlign w:val="center"/>
            <w:hideMark/>
          </w:tcPr>
          <w:p w14:paraId="45EC96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754,2</w:t>
            </w:r>
          </w:p>
        </w:tc>
        <w:tc>
          <w:tcPr>
            <w:tcW w:w="0" w:type="auto"/>
            <w:shd w:val="clear" w:color="auto" w:fill="auto"/>
            <w:vAlign w:val="center"/>
            <w:hideMark/>
          </w:tcPr>
          <w:p w14:paraId="2062B98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733AB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DA068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E1770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833,6</w:t>
            </w:r>
          </w:p>
        </w:tc>
        <w:tc>
          <w:tcPr>
            <w:tcW w:w="0" w:type="auto"/>
            <w:shd w:val="clear" w:color="auto" w:fill="auto"/>
            <w:vAlign w:val="center"/>
            <w:hideMark/>
          </w:tcPr>
          <w:p w14:paraId="2D9F6F3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79F1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3E7CD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833,6</w:t>
            </w:r>
          </w:p>
        </w:tc>
      </w:tr>
      <w:tr w:rsidR="00946DDD" w:rsidRPr="00946DDD" w14:paraId="4F72192A" w14:textId="77777777" w:rsidTr="00946DDD">
        <w:trPr>
          <w:trHeight w:val="20"/>
        </w:trPr>
        <w:tc>
          <w:tcPr>
            <w:tcW w:w="0" w:type="auto"/>
            <w:shd w:val="clear" w:color="auto" w:fill="auto"/>
            <w:vAlign w:val="center"/>
            <w:hideMark/>
          </w:tcPr>
          <w:p w14:paraId="48AD6A3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ЗС-21.01.470.470</w:t>
            </w:r>
          </w:p>
        </w:tc>
        <w:tc>
          <w:tcPr>
            <w:tcW w:w="0" w:type="auto"/>
            <w:shd w:val="clear" w:color="auto" w:fill="auto"/>
            <w:vAlign w:val="center"/>
            <w:hideMark/>
          </w:tcPr>
          <w:p w14:paraId="3FD1553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Некрасова 4</w:t>
            </w:r>
          </w:p>
        </w:tc>
        <w:tc>
          <w:tcPr>
            <w:tcW w:w="0" w:type="auto"/>
            <w:shd w:val="clear" w:color="auto" w:fill="auto"/>
            <w:vAlign w:val="center"/>
            <w:hideMark/>
          </w:tcPr>
          <w:p w14:paraId="5CBEFB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5C3DD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0DD7D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C1D6F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038396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7FFF0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A8FA5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D97B5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4028C1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689446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12131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2D239DA" w14:textId="77777777" w:rsidTr="00946DDD">
        <w:trPr>
          <w:trHeight w:val="20"/>
        </w:trPr>
        <w:tc>
          <w:tcPr>
            <w:tcW w:w="0" w:type="auto"/>
            <w:shd w:val="clear" w:color="auto" w:fill="auto"/>
            <w:vAlign w:val="center"/>
            <w:hideMark/>
          </w:tcPr>
          <w:p w14:paraId="673C3D9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ЗС-21.01.471.471</w:t>
            </w:r>
          </w:p>
        </w:tc>
        <w:tc>
          <w:tcPr>
            <w:tcW w:w="0" w:type="auto"/>
            <w:shd w:val="clear" w:color="auto" w:fill="auto"/>
            <w:vAlign w:val="center"/>
            <w:hideMark/>
          </w:tcPr>
          <w:p w14:paraId="0D14BCAE"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Некрасова 6</w:t>
            </w:r>
          </w:p>
        </w:tc>
        <w:tc>
          <w:tcPr>
            <w:tcW w:w="0" w:type="auto"/>
            <w:shd w:val="clear" w:color="auto" w:fill="auto"/>
            <w:vAlign w:val="center"/>
            <w:hideMark/>
          </w:tcPr>
          <w:p w14:paraId="6F97105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115B9F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30756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4B8F42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1FBB5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07BCF0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8C2E64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80A549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5F5B1FC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5DF251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C9E5FE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65DA9E31" w14:textId="77777777" w:rsidTr="00946DDD">
        <w:trPr>
          <w:trHeight w:val="20"/>
        </w:trPr>
        <w:tc>
          <w:tcPr>
            <w:tcW w:w="0" w:type="auto"/>
            <w:shd w:val="clear" w:color="auto" w:fill="auto"/>
            <w:vAlign w:val="center"/>
            <w:hideMark/>
          </w:tcPr>
          <w:p w14:paraId="5602094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ЗС-21.01.472.472</w:t>
            </w:r>
          </w:p>
        </w:tc>
        <w:tc>
          <w:tcPr>
            <w:tcW w:w="0" w:type="auto"/>
            <w:shd w:val="clear" w:color="auto" w:fill="auto"/>
            <w:vAlign w:val="center"/>
            <w:hideMark/>
          </w:tcPr>
          <w:p w14:paraId="2729F123"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30 лет ВЛКСМ 12</w:t>
            </w:r>
          </w:p>
        </w:tc>
        <w:tc>
          <w:tcPr>
            <w:tcW w:w="0" w:type="auto"/>
            <w:shd w:val="clear" w:color="auto" w:fill="auto"/>
            <w:vAlign w:val="center"/>
            <w:hideMark/>
          </w:tcPr>
          <w:p w14:paraId="0F14932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235CEA1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8C9E4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3A0557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28FCA4D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4D367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2FED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A8690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2CD2C05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2967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B85C4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00B7EA21" w14:textId="77777777" w:rsidTr="00946DDD">
        <w:trPr>
          <w:trHeight w:val="20"/>
        </w:trPr>
        <w:tc>
          <w:tcPr>
            <w:tcW w:w="0" w:type="auto"/>
            <w:shd w:val="clear" w:color="auto" w:fill="auto"/>
            <w:vAlign w:val="center"/>
            <w:hideMark/>
          </w:tcPr>
          <w:p w14:paraId="0EF3BBD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ЗС-21.01.473.473</w:t>
            </w:r>
          </w:p>
        </w:tc>
        <w:tc>
          <w:tcPr>
            <w:tcW w:w="0" w:type="auto"/>
            <w:shd w:val="clear" w:color="auto" w:fill="auto"/>
            <w:vAlign w:val="center"/>
            <w:hideMark/>
          </w:tcPr>
          <w:p w14:paraId="3779A1C9"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Чкалова 14-26А</w:t>
            </w:r>
          </w:p>
        </w:tc>
        <w:tc>
          <w:tcPr>
            <w:tcW w:w="0" w:type="auto"/>
            <w:shd w:val="clear" w:color="auto" w:fill="auto"/>
            <w:vAlign w:val="center"/>
            <w:hideMark/>
          </w:tcPr>
          <w:p w14:paraId="504079D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48EA3B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F2C6EC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66A403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3D2CA1F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44D5B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6BF7CC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23D9A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7961CE4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834831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195F3D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7C33AC81" w14:textId="77777777" w:rsidTr="00946DDD">
        <w:trPr>
          <w:trHeight w:val="20"/>
        </w:trPr>
        <w:tc>
          <w:tcPr>
            <w:tcW w:w="0" w:type="auto"/>
            <w:shd w:val="clear" w:color="auto" w:fill="auto"/>
            <w:vAlign w:val="center"/>
            <w:hideMark/>
          </w:tcPr>
          <w:p w14:paraId="2A9DACD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ЗС-21.01.474.474</w:t>
            </w:r>
          </w:p>
        </w:tc>
        <w:tc>
          <w:tcPr>
            <w:tcW w:w="0" w:type="auto"/>
            <w:shd w:val="clear" w:color="auto" w:fill="auto"/>
            <w:vAlign w:val="center"/>
            <w:hideMark/>
          </w:tcPr>
          <w:p w14:paraId="7DFD4897"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Школа 27</w:t>
            </w:r>
          </w:p>
        </w:tc>
        <w:tc>
          <w:tcPr>
            <w:tcW w:w="0" w:type="auto"/>
            <w:shd w:val="clear" w:color="auto" w:fill="auto"/>
            <w:vAlign w:val="center"/>
            <w:hideMark/>
          </w:tcPr>
          <w:p w14:paraId="78D6B7E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605B43C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844488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5E9EC94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0C9C235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D03F70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C28932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BA1D6D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4ABC05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A2F6BF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84EA59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2B3851FA" w14:textId="77777777" w:rsidTr="00946DDD">
        <w:trPr>
          <w:trHeight w:val="20"/>
        </w:trPr>
        <w:tc>
          <w:tcPr>
            <w:tcW w:w="0" w:type="auto"/>
            <w:shd w:val="clear" w:color="auto" w:fill="auto"/>
            <w:vAlign w:val="center"/>
            <w:hideMark/>
          </w:tcPr>
          <w:p w14:paraId="656DCD7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ЗС-21.01.475.475</w:t>
            </w:r>
          </w:p>
        </w:tc>
        <w:tc>
          <w:tcPr>
            <w:tcW w:w="0" w:type="auto"/>
            <w:shd w:val="clear" w:color="auto" w:fill="auto"/>
            <w:vAlign w:val="center"/>
            <w:hideMark/>
          </w:tcPr>
          <w:p w14:paraId="4070512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Чкалова 32</w:t>
            </w:r>
          </w:p>
        </w:tc>
        <w:tc>
          <w:tcPr>
            <w:tcW w:w="0" w:type="auto"/>
            <w:shd w:val="clear" w:color="auto" w:fill="auto"/>
            <w:vAlign w:val="center"/>
            <w:hideMark/>
          </w:tcPr>
          <w:p w14:paraId="2FE5455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09A1F91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5DDC31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69,5</w:t>
            </w:r>
          </w:p>
        </w:tc>
        <w:tc>
          <w:tcPr>
            <w:tcW w:w="0" w:type="auto"/>
            <w:shd w:val="clear" w:color="auto" w:fill="auto"/>
            <w:vAlign w:val="center"/>
            <w:hideMark/>
          </w:tcPr>
          <w:p w14:paraId="4791499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645,7</w:t>
            </w:r>
          </w:p>
        </w:tc>
        <w:tc>
          <w:tcPr>
            <w:tcW w:w="0" w:type="auto"/>
            <w:shd w:val="clear" w:color="auto" w:fill="auto"/>
            <w:vAlign w:val="center"/>
            <w:hideMark/>
          </w:tcPr>
          <w:p w14:paraId="2BC17E6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91AE6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0F2EB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8110F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715,2</w:t>
            </w:r>
          </w:p>
        </w:tc>
        <w:tc>
          <w:tcPr>
            <w:tcW w:w="0" w:type="auto"/>
            <w:shd w:val="clear" w:color="auto" w:fill="auto"/>
            <w:vAlign w:val="center"/>
            <w:hideMark/>
          </w:tcPr>
          <w:p w14:paraId="477449F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34757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2F7E5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715,2</w:t>
            </w:r>
          </w:p>
        </w:tc>
      </w:tr>
      <w:tr w:rsidR="00946DDD" w:rsidRPr="00946DDD" w14:paraId="43FAC311" w14:textId="77777777" w:rsidTr="00946DDD">
        <w:trPr>
          <w:trHeight w:val="20"/>
        </w:trPr>
        <w:tc>
          <w:tcPr>
            <w:tcW w:w="0" w:type="auto"/>
            <w:shd w:val="clear" w:color="auto" w:fill="auto"/>
            <w:vAlign w:val="center"/>
            <w:hideMark/>
          </w:tcPr>
          <w:p w14:paraId="2AADAF93"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ЗС-21.01.476.476</w:t>
            </w:r>
          </w:p>
        </w:tc>
        <w:tc>
          <w:tcPr>
            <w:tcW w:w="0" w:type="auto"/>
            <w:shd w:val="clear" w:color="auto" w:fill="auto"/>
            <w:vAlign w:val="center"/>
            <w:hideMark/>
          </w:tcPr>
          <w:p w14:paraId="6435666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Полетаева 25</w:t>
            </w:r>
          </w:p>
        </w:tc>
        <w:tc>
          <w:tcPr>
            <w:tcW w:w="0" w:type="auto"/>
            <w:shd w:val="clear" w:color="auto" w:fill="auto"/>
            <w:vAlign w:val="center"/>
            <w:hideMark/>
          </w:tcPr>
          <w:p w14:paraId="6FA5781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9FE11C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2FCFB4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1E41840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40,5</w:t>
            </w:r>
          </w:p>
        </w:tc>
        <w:tc>
          <w:tcPr>
            <w:tcW w:w="0" w:type="auto"/>
            <w:shd w:val="clear" w:color="auto" w:fill="auto"/>
            <w:vAlign w:val="center"/>
            <w:hideMark/>
          </w:tcPr>
          <w:p w14:paraId="5273C0B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DB4E5B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FDDE1B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E291E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c>
          <w:tcPr>
            <w:tcW w:w="0" w:type="auto"/>
            <w:shd w:val="clear" w:color="auto" w:fill="auto"/>
            <w:vAlign w:val="center"/>
            <w:hideMark/>
          </w:tcPr>
          <w:p w14:paraId="6A9022F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69B802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68F569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50,5</w:t>
            </w:r>
          </w:p>
        </w:tc>
      </w:tr>
      <w:tr w:rsidR="00946DDD" w:rsidRPr="00946DDD" w14:paraId="34D00FFE" w14:textId="77777777" w:rsidTr="00946DDD">
        <w:trPr>
          <w:trHeight w:val="20"/>
        </w:trPr>
        <w:tc>
          <w:tcPr>
            <w:tcW w:w="0" w:type="auto"/>
            <w:shd w:val="clear" w:color="auto" w:fill="auto"/>
            <w:vAlign w:val="center"/>
            <w:hideMark/>
          </w:tcPr>
          <w:p w14:paraId="061A2A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ЗС-21.01.477.477</w:t>
            </w:r>
          </w:p>
        </w:tc>
        <w:tc>
          <w:tcPr>
            <w:tcW w:w="0" w:type="auto"/>
            <w:shd w:val="clear" w:color="auto" w:fill="auto"/>
            <w:vAlign w:val="center"/>
            <w:hideMark/>
          </w:tcPr>
          <w:p w14:paraId="34E073F1"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Полетаева 25</w:t>
            </w:r>
          </w:p>
        </w:tc>
        <w:tc>
          <w:tcPr>
            <w:tcW w:w="0" w:type="auto"/>
            <w:shd w:val="clear" w:color="auto" w:fill="auto"/>
            <w:vAlign w:val="center"/>
            <w:hideMark/>
          </w:tcPr>
          <w:p w14:paraId="21CCA7E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43527AC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E3DC63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10,0</w:t>
            </w:r>
          </w:p>
        </w:tc>
        <w:tc>
          <w:tcPr>
            <w:tcW w:w="0" w:type="auto"/>
            <w:shd w:val="clear" w:color="auto" w:fill="auto"/>
            <w:vAlign w:val="center"/>
            <w:hideMark/>
          </w:tcPr>
          <w:p w14:paraId="32E916B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36,3</w:t>
            </w:r>
          </w:p>
        </w:tc>
        <w:tc>
          <w:tcPr>
            <w:tcW w:w="0" w:type="auto"/>
            <w:shd w:val="clear" w:color="auto" w:fill="auto"/>
            <w:vAlign w:val="center"/>
            <w:hideMark/>
          </w:tcPr>
          <w:p w14:paraId="331997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77DB3FA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125B1A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E1E02C2"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c>
          <w:tcPr>
            <w:tcW w:w="0" w:type="auto"/>
            <w:shd w:val="clear" w:color="auto" w:fill="auto"/>
            <w:vAlign w:val="center"/>
            <w:hideMark/>
          </w:tcPr>
          <w:p w14:paraId="305C75D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62176C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D6503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46,3</w:t>
            </w:r>
          </w:p>
        </w:tc>
      </w:tr>
      <w:tr w:rsidR="00946DDD" w:rsidRPr="00946DDD" w14:paraId="15079BB5" w14:textId="77777777" w:rsidTr="00946DDD">
        <w:trPr>
          <w:trHeight w:val="20"/>
        </w:trPr>
        <w:tc>
          <w:tcPr>
            <w:tcW w:w="0" w:type="auto"/>
            <w:shd w:val="clear" w:color="auto" w:fill="auto"/>
            <w:vAlign w:val="center"/>
            <w:hideMark/>
          </w:tcPr>
          <w:p w14:paraId="2D025E1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ЗС-21.01.478.478</w:t>
            </w:r>
          </w:p>
        </w:tc>
        <w:tc>
          <w:tcPr>
            <w:tcW w:w="0" w:type="auto"/>
            <w:shd w:val="clear" w:color="auto" w:fill="auto"/>
            <w:vAlign w:val="center"/>
            <w:hideMark/>
          </w:tcPr>
          <w:p w14:paraId="4EE05186"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ЧС от ТК 295</w:t>
            </w:r>
          </w:p>
        </w:tc>
        <w:tc>
          <w:tcPr>
            <w:tcW w:w="0" w:type="auto"/>
            <w:shd w:val="clear" w:color="auto" w:fill="auto"/>
            <w:vAlign w:val="center"/>
            <w:hideMark/>
          </w:tcPr>
          <w:p w14:paraId="0EA4723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55BEC7CD"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1303EE2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414,4</w:t>
            </w:r>
          </w:p>
        </w:tc>
        <w:tc>
          <w:tcPr>
            <w:tcW w:w="0" w:type="auto"/>
            <w:shd w:val="clear" w:color="auto" w:fill="auto"/>
            <w:vAlign w:val="center"/>
            <w:hideMark/>
          </w:tcPr>
          <w:p w14:paraId="18D4DAA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4579,3</w:t>
            </w:r>
          </w:p>
        </w:tc>
        <w:tc>
          <w:tcPr>
            <w:tcW w:w="0" w:type="auto"/>
            <w:shd w:val="clear" w:color="auto" w:fill="auto"/>
            <w:vAlign w:val="center"/>
            <w:hideMark/>
          </w:tcPr>
          <w:p w14:paraId="38D4721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49298BC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9E4770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2CB76605"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4993,6</w:t>
            </w:r>
          </w:p>
        </w:tc>
        <w:tc>
          <w:tcPr>
            <w:tcW w:w="0" w:type="auto"/>
            <w:shd w:val="clear" w:color="auto" w:fill="auto"/>
            <w:vAlign w:val="center"/>
            <w:hideMark/>
          </w:tcPr>
          <w:p w14:paraId="12D187D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B5400A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0AA6C4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4993,6</w:t>
            </w:r>
          </w:p>
        </w:tc>
      </w:tr>
      <w:tr w:rsidR="00946DDD" w:rsidRPr="00946DDD" w14:paraId="000F4591" w14:textId="77777777" w:rsidTr="00946DDD">
        <w:trPr>
          <w:trHeight w:val="20"/>
        </w:trPr>
        <w:tc>
          <w:tcPr>
            <w:tcW w:w="0" w:type="auto"/>
            <w:shd w:val="clear" w:color="auto" w:fill="auto"/>
            <w:vAlign w:val="center"/>
            <w:hideMark/>
          </w:tcPr>
          <w:p w14:paraId="5FED3B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ЗС-21.01.479.479</w:t>
            </w:r>
          </w:p>
        </w:tc>
        <w:tc>
          <w:tcPr>
            <w:tcW w:w="0" w:type="auto"/>
            <w:shd w:val="clear" w:color="auto" w:fill="auto"/>
            <w:vAlign w:val="center"/>
            <w:hideMark/>
          </w:tcPr>
          <w:p w14:paraId="2AFE784D" w14:textId="77777777" w:rsidR="00946DDD" w:rsidRPr="00946DDD" w:rsidRDefault="00946DDD" w:rsidP="00946DDD">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Реконструкция ИТП по адресу: Полетаева 27</w:t>
            </w:r>
          </w:p>
        </w:tc>
        <w:tc>
          <w:tcPr>
            <w:tcW w:w="0" w:type="auto"/>
            <w:shd w:val="clear" w:color="auto" w:fill="auto"/>
            <w:vAlign w:val="center"/>
            <w:hideMark/>
          </w:tcPr>
          <w:p w14:paraId="7F59E60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нетарифный источник</w:t>
            </w:r>
          </w:p>
        </w:tc>
        <w:tc>
          <w:tcPr>
            <w:tcW w:w="0" w:type="auto"/>
            <w:shd w:val="clear" w:color="auto" w:fill="auto"/>
            <w:vAlign w:val="center"/>
            <w:hideMark/>
          </w:tcPr>
          <w:p w14:paraId="36D9B1DE"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889751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56,8</w:t>
            </w:r>
          </w:p>
        </w:tc>
        <w:tc>
          <w:tcPr>
            <w:tcW w:w="0" w:type="auto"/>
            <w:shd w:val="clear" w:color="auto" w:fill="auto"/>
            <w:vAlign w:val="center"/>
            <w:hideMark/>
          </w:tcPr>
          <w:p w14:paraId="2C5D5B8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550,8</w:t>
            </w:r>
          </w:p>
        </w:tc>
        <w:tc>
          <w:tcPr>
            <w:tcW w:w="0" w:type="auto"/>
            <w:shd w:val="clear" w:color="auto" w:fill="auto"/>
            <w:vAlign w:val="center"/>
            <w:hideMark/>
          </w:tcPr>
          <w:p w14:paraId="148D2D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07051700"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695009FA"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E9BB7C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607,6</w:t>
            </w:r>
          </w:p>
        </w:tc>
        <w:tc>
          <w:tcPr>
            <w:tcW w:w="0" w:type="auto"/>
            <w:shd w:val="clear" w:color="auto" w:fill="auto"/>
            <w:vAlign w:val="center"/>
            <w:hideMark/>
          </w:tcPr>
          <w:p w14:paraId="76E52B3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50B807D1"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0,0</w:t>
            </w:r>
          </w:p>
        </w:tc>
        <w:tc>
          <w:tcPr>
            <w:tcW w:w="0" w:type="auto"/>
            <w:shd w:val="clear" w:color="auto" w:fill="auto"/>
            <w:vAlign w:val="center"/>
            <w:hideMark/>
          </w:tcPr>
          <w:p w14:paraId="3F10BC2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46DDD">
              <w:rPr>
                <w:rFonts w:ascii="Times New Roman" w:eastAsia="Times New Roman" w:hAnsi="Times New Roman"/>
                <w:color w:val="000000"/>
                <w:spacing w:val="0"/>
                <w:sz w:val="20"/>
                <w:szCs w:val="20"/>
                <w:lang w:eastAsia="ru-RU"/>
              </w:rPr>
              <w:t>607,6</w:t>
            </w:r>
          </w:p>
        </w:tc>
      </w:tr>
      <w:tr w:rsidR="00946DDD" w:rsidRPr="00946DDD" w14:paraId="61A40E18" w14:textId="77777777" w:rsidTr="00946DDD">
        <w:trPr>
          <w:trHeight w:val="20"/>
        </w:trPr>
        <w:tc>
          <w:tcPr>
            <w:tcW w:w="0" w:type="auto"/>
            <w:gridSpan w:val="2"/>
            <w:shd w:val="clear" w:color="auto" w:fill="auto"/>
            <w:vAlign w:val="center"/>
            <w:hideMark/>
          </w:tcPr>
          <w:p w14:paraId="64EC88E4" w14:textId="77777777" w:rsidR="00946DDD" w:rsidRPr="00946DDD" w:rsidRDefault="00946DDD" w:rsidP="00946DDD">
            <w:pPr>
              <w:widowControl/>
              <w:adjustRightInd/>
              <w:spacing w:before="0" w:after="0"/>
              <w:ind w:firstLine="0"/>
              <w:jc w:val="right"/>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ИТОГО по группе №21</w:t>
            </w:r>
          </w:p>
        </w:tc>
        <w:tc>
          <w:tcPr>
            <w:tcW w:w="0" w:type="auto"/>
            <w:shd w:val="clear" w:color="auto" w:fill="auto"/>
            <w:vAlign w:val="center"/>
            <w:hideMark/>
          </w:tcPr>
          <w:p w14:paraId="614C7C07"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 </w:t>
            </w:r>
          </w:p>
        </w:tc>
        <w:tc>
          <w:tcPr>
            <w:tcW w:w="0" w:type="auto"/>
            <w:shd w:val="clear" w:color="auto" w:fill="auto"/>
            <w:vAlign w:val="center"/>
            <w:hideMark/>
          </w:tcPr>
          <w:p w14:paraId="4E3F00E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0</w:t>
            </w:r>
          </w:p>
        </w:tc>
        <w:tc>
          <w:tcPr>
            <w:tcW w:w="0" w:type="auto"/>
            <w:shd w:val="clear" w:color="auto" w:fill="auto"/>
            <w:vAlign w:val="center"/>
            <w:hideMark/>
          </w:tcPr>
          <w:p w14:paraId="6213122F"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24094</w:t>
            </w:r>
          </w:p>
        </w:tc>
        <w:tc>
          <w:tcPr>
            <w:tcW w:w="0" w:type="auto"/>
            <w:shd w:val="clear" w:color="auto" w:fill="auto"/>
            <w:vAlign w:val="center"/>
            <w:hideMark/>
          </w:tcPr>
          <w:p w14:paraId="10AD749C"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225315</w:t>
            </w:r>
          </w:p>
        </w:tc>
        <w:tc>
          <w:tcPr>
            <w:tcW w:w="0" w:type="auto"/>
            <w:shd w:val="clear" w:color="auto" w:fill="auto"/>
            <w:vAlign w:val="center"/>
            <w:hideMark/>
          </w:tcPr>
          <w:p w14:paraId="695F4ED9"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0</w:t>
            </w:r>
          </w:p>
        </w:tc>
        <w:tc>
          <w:tcPr>
            <w:tcW w:w="0" w:type="auto"/>
            <w:shd w:val="clear" w:color="auto" w:fill="auto"/>
            <w:vAlign w:val="center"/>
            <w:hideMark/>
          </w:tcPr>
          <w:p w14:paraId="0860D44B"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0</w:t>
            </w:r>
          </w:p>
        </w:tc>
        <w:tc>
          <w:tcPr>
            <w:tcW w:w="0" w:type="auto"/>
            <w:shd w:val="clear" w:color="auto" w:fill="auto"/>
            <w:vAlign w:val="center"/>
            <w:hideMark/>
          </w:tcPr>
          <w:p w14:paraId="05BD059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0</w:t>
            </w:r>
          </w:p>
        </w:tc>
        <w:tc>
          <w:tcPr>
            <w:tcW w:w="0" w:type="auto"/>
            <w:shd w:val="clear" w:color="auto" w:fill="auto"/>
            <w:vAlign w:val="center"/>
            <w:hideMark/>
          </w:tcPr>
          <w:p w14:paraId="3F8BF1C8"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249410</w:t>
            </w:r>
          </w:p>
        </w:tc>
        <w:tc>
          <w:tcPr>
            <w:tcW w:w="0" w:type="auto"/>
            <w:shd w:val="clear" w:color="auto" w:fill="auto"/>
            <w:vAlign w:val="center"/>
            <w:hideMark/>
          </w:tcPr>
          <w:p w14:paraId="76C7588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0</w:t>
            </w:r>
          </w:p>
        </w:tc>
        <w:tc>
          <w:tcPr>
            <w:tcW w:w="0" w:type="auto"/>
            <w:shd w:val="clear" w:color="auto" w:fill="auto"/>
            <w:vAlign w:val="center"/>
            <w:hideMark/>
          </w:tcPr>
          <w:p w14:paraId="589C08D6"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0</w:t>
            </w:r>
          </w:p>
        </w:tc>
        <w:tc>
          <w:tcPr>
            <w:tcW w:w="0" w:type="auto"/>
            <w:shd w:val="clear" w:color="auto" w:fill="auto"/>
            <w:vAlign w:val="center"/>
            <w:hideMark/>
          </w:tcPr>
          <w:p w14:paraId="750BD2D4" w14:textId="77777777" w:rsidR="00946DDD" w:rsidRPr="00946DDD" w:rsidRDefault="00946DDD" w:rsidP="00946DDD">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46DDD">
              <w:rPr>
                <w:rFonts w:ascii="Times New Roman" w:eastAsia="Times New Roman" w:hAnsi="Times New Roman"/>
                <w:b/>
                <w:bCs/>
                <w:color w:val="000000"/>
                <w:spacing w:val="0"/>
                <w:sz w:val="20"/>
                <w:szCs w:val="20"/>
                <w:lang w:eastAsia="ru-RU"/>
              </w:rPr>
              <w:t>249410</w:t>
            </w:r>
          </w:p>
        </w:tc>
      </w:tr>
    </w:tbl>
    <w:p w14:paraId="38FF516A" w14:textId="77777777" w:rsidR="00946DDD" w:rsidRPr="002B1E64" w:rsidRDefault="00946DDD" w:rsidP="002B1E64">
      <w:pPr>
        <w:widowControl/>
        <w:adjustRightInd/>
        <w:spacing w:before="0" w:after="0"/>
        <w:contextualSpacing/>
        <w:textAlignment w:val="auto"/>
        <w:rPr>
          <w:rFonts w:ascii="Times New Roman" w:eastAsia="Calibri" w:hAnsi="Times New Roman"/>
          <w:spacing w:val="0"/>
          <w:sz w:val="24"/>
          <w:szCs w:val="24"/>
        </w:rPr>
      </w:pPr>
    </w:p>
    <w:sectPr w:rsidR="00946DDD" w:rsidRPr="002B1E64" w:rsidSect="007746F9">
      <w:pgSz w:w="16840" w:h="11907" w:orient="landscape" w:code="9"/>
      <w:pgMar w:top="851"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A87FC" w14:textId="77777777" w:rsidR="00EB1028" w:rsidRPr="00085F0E" w:rsidRDefault="00EB1028" w:rsidP="00D23C46">
      <w:r w:rsidRPr="00085F0E">
        <w:separator/>
      </w:r>
    </w:p>
  </w:endnote>
  <w:endnote w:type="continuationSeparator" w:id="0">
    <w:p w14:paraId="73C5018A" w14:textId="77777777" w:rsidR="00EB1028" w:rsidRPr="00085F0E" w:rsidRDefault="00EB1028"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1A360" w14:textId="77777777" w:rsidR="00DB5A9D" w:rsidRPr="00D14095" w:rsidRDefault="00DB5A9D" w:rsidP="00C8298F">
    <w:pPr>
      <w:pStyle w:val="af2"/>
      <w:tabs>
        <w:tab w:val="right" w:pos="8789"/>
      </w:tabs>
      <w:ind w:right="360"/>
      <w:jc w:val="right"/>
      <w:rPr>
        <w:rFonts w:ascii="Times New Roman" w:hAnsi="Times New Roman"/>
        <w:sz w:val="22"/>
        <w:szCs w:val="22"/>
      </w:rPr>
    </w:pPr>
    <w:r w:rsidRPr="00D14095">
      <w:rPr>
        <w:rStyle w:val="afc"/>
        <w:rFonts w:ascii="Times New Roman" w:hAnsi="Times New Roman"/>
        <w:sz w:val="22"/>
        <w:szCs w:val="22"/>
      </w:rPr>
      <w:fldChar w:fldCharType="begin"/>
    </w:r>
    <w:r w:rsidRPr="00D14095">
      <w:rPr>
        <w:rStyle w:val="afc"/>
        <w:rFonts w:ascii="Times New Roman" w:hAnsi="Times New Roman"/>
        <w:sz w:val="22"/>
        <w:szCs w:val="22"/>
      </w:rPr>
      <w:instrText>PAGE</w:instrText>
    </w:r>
    <w:r w:rsidRPr="00D14095">
      <w:rPr>
        <w:rStyle w:val="afc"/>
        <w:rFonts w:ascii="Times New Roman" w:hAnsi="Times New Roman"/>
        <w:sz w:val="22"/>
        <w:szCs w:val="22"/>
      </w:rPr>
      <w:fldChar w:fldCharType="separate"/>
    </w:r>
    <w:r>
      <w:rPr>
        <w:rStyle w:val="afc"/>
        <w:rFonts w:ascii="Times New Roman" w:hAnsi="Times New Roman"/>
        <w:noProof/>
        <w:sz w:val="22"/>
        <w:szCs w:val="22"/>
      </w:rPr>
      <w:t>5</w:t>
    </w:r>
    <w:r w:rsidRPr="00D14095">
      <w:rPr>
        <w:rStyle w:val="afc"/>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65012" w14:textId="56AF0B6C" w:rsidR="00DB5A9D" w:rsidRPr="00DB433D" w:rsidRDefault="005A5EF0" w:rsidP="006B7413">
    <w:pPr>
      <w:jc w:val="center"/>
      <w:rPr>
        <w:rFonts w:ascii="Times New Roman" w:hAnsi="Times New Roman"/>
        <w:b/>
        <w:sz w:val="24"/>
        <w:szCs w:val="24"/>
      </w:rPr>
    </w:pPr>
    <w:r>
      <w:rPr>
        <w:rFonts w:ascii="Times New Roman" w:hAnsi="Times New Roman"/>
        <w:b/>
        <w:sz w:val="24"/>
        <w:szCs w:val="24"/>
      </w:rPr>
      <w:t>Златоуст</w:t>
    </w:r>
    <w:r w:rsidR="00DB5A9D" w:rsidRPr="00DB433D">
      <w:rPr>
        <w:rFonts w:ascii="Times New Roman" w:hAnsi="Times New Roman"/>
        <w:b/>
        <w:sz w:val="24"/>
        <w:szCs w:val="24"/>
      </w:rPr>
      <w:t>, 201</w:t>
    </w:r>
    <w:r w:rsidR="00DB5A9D">
      <w:rPr>
        <w:rFonts w:ascii="Times New Roman" w:hAnsi="Times New Roman"/>
        <w:b/>
        <w:sz w:val="24"/>
        <w:szCs w:val="24"/>
      </w:rPr>
      <w:t>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3" w:name="OLE_LINK2"/>
  <w:p w14:paraId="4C4A6F93" w14:textId="4D27AE19" w:rsidR="00DB5A9D" w:rsidRPr="000E3B90" w:rsidRDefault="00DB5A9D" w:rsidP="002B1E64">
    <w:pPr>
      <w:widowControl/>
      <w:tabs>
        <w:tab w:val="center" w:pos="4677"/>
        <w:tab w:val="right" w:pos="9355"/>
      </w:tabs>
      <w:adjustRightInd/>
      <w:spacing w:before="0" w:after="0"/>
      <w:ind w:firstLine="0"/>
      <w:contextualSpacing/>
      <w:jc w:val="right"/>
      <w:textAlignment w:val="auto"/>
      <w:rPr>
        <w:rFonts w:ascii="Times New Roman" w:eastAsia="Calibri" w:hAnsi="Times New Roman"/>
        <w:spacing w:val="0"/>
        <w:sz w:val="24"/>
        <w:szCs w:val="24"/>
        <w:lang w:val="en-US" w:bidi="en-US"/>
      </w:rPr>
    </w:pPr>
    <w:r w:rsidRPr="000E3B90">
      <w:rPr>
        <w:rFonts w:ascii="Times New Roman" w:eastAsia="Calibri" w:hAnsi="Times New Roman"/>
        <w:spacing w:val="0"/>
        <w:sz w:val="24"/>
        <w:szCs w:val="24"/>
        <w:lang w:val="en-US" w:bidi="en-US"/>
      </w:rPr>
      <w:fldChar w:fldCharType="begin"/>
    </w:r>
    <w:r w:rsidRPr="000E3B90">
      <w:rPr>
        <w:rFonts w:ascii="Times New Roman" w:eastAsia="Calibri" w:hAnsi="Times New Roman"/>
        <w:spacing w:val="0"/>
        <w:sz w:val="24"/>
        <w:szCs w:val="24"/>
        <w:lang w:val="en-US" w:bidi="en-US"/>
      </w:rPr>
      <w:instrText>PAGE   \* MERGEFORMAT</w:instrText>
    </w:r>
    <w:r w:rsidRPr="000E3B90">
      <w:rPr>
        <w:rFonts w:ascii="Times New Roman" w:eastAsia="Calibri" w:hAnsi="Times New Roman"/>
        <w:spacing w:val="0"/>
        <w:sz w:val="24"/>
        <w:szCs w:val="24"/>
        <w:lang w:val="en-US" w:bidi="en-US"/>
      </w:rPr>
      <w:fldChar w:fldCharType="separate"/>
    </w:r>
    <w:r w:rsidR="002C603E">
      <w:rPr>
        <w:rFonts w:ascii="Times New Roman" w:eastAsia="Calibri" w:hAnsi="Times New Roman"/>
        <w:noProof/>
        <w:spacing w:val="0"/>
        <w:sz w:val="24"/>
        <w:szCs w:val="24"/>
        <w:lang w:val="en-US" w:bidi="en-US"/>
      </w:rPr>
      <w:t>6</w:t>
    </w:r>
    <w:r w:rsidRPr="000E3B90">
      <w:rPr>
        <w:rFonts w:ascii="Times New Roman" w:eastAsia="Calibri" w:hAnsi="Times New Roman"/>
        <w:spacing w:val="0"/>
        <w:sz w:val="24"/>
        <w:szCs w:val="24"/>
        <w:lang w:val="en-US" w:bidi="en-US"/>
      </w:rPr>
      <w:fldChar w:fldCharType="end"/>
    </w:r>
    <w:bookmarkEnd w:id="3"/>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DB5A9D" w14:paraId="3EB3CB95" w14:textId="77777777" w:rsidTr="005D7D19">
      <w:trPr>
        <w:trHeight w:val="964"/>
      </w:trPr>
      <w:tc>
        <w:tcPr>
          <w:tcW w:w="675" w:type="dxa"/>
          <w:tcBorders>
            <w:top w:val="single" w:sz="4" w:space="0" w:color="auto"/>
          </w:tcBorders>
        </w:tcPr>
        <w:p w14:paraId="146D4319" w14:textId="77777777" w:rsidR="00DB5A9D" w:rsidRPr="000D25CF" w:rsidRDefault="00DB5A9D" w:rsidP="005D7D19">
          <w:pPr>
            <w:pStyle w:val="af2"/>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B454CF">
            <w:rPr>
              <w:noProof/>
              <w:color w:val="4F81BD" w:themeColor="accent1"/>
              <w:sz w:val="28"/>
              <w:szCs w:val="28"/>
            </w:rPr>
            <w:t>118</w:t>
          </w:r>
          <w:r w:rsidRPr="000D25CF">
            <w:rPr>
              <w:noProof/>
              <w:color w:val="4F81BD" w:themeColor="accent1"/>
              <w:sz w:val="28"/>
              <w:szCs w:val="28"/>
            </w:rPr>
            <w:fldChar w:fldCharType="end"/>
          </w:r>
        </w:p>
      </w:tc>
    </w:tr>
  </w:tbl>
  <w:p w14:paraId="1295E122" w14:textId="77777777" w:rsidR="00DB5A9D" w:rsidRDefault="00DB5A9D" w:rsidP="006C21A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0F799" w14:textId="77777777" w:rsidR="00EB1028" w:rsidRPr="00085F0E" w:rsidRDefault="00EB1028" w:rsidP="00D23C46">
      <w:r w:rsidRPr="00085F0E">
        <w:separator/>
      </w:r>
    </w:p>
  </w:footnote>
  <w:footnote w:type="continuationSeparator" w:id="0">
    <w:p w14:paraId="1553622B" w14:textId="77777777" w:rsidR="00EB1028" w:rsidRPr="00085F0E" w:rsidRDefault="00EB1028" w:rsidP="00D23C46">
      <w:r w:rsidRPr="00085F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D2BE0" w14:textId="77777777" w:rsidR="00DB5A9D" w:rsidRPr="00F84246" w:rsidRDefault="00DB5A9D" w:rsidP="00F84246">
    <w:pPr>
      <w:pStyle w:val="af7"/>
      <w:numPr>
        <w:ilvl w:val="0"/>
        <w:numId w:val="0"/>
      </w:numPr>
      <w:ind w:left="7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BB341" w14:textId="77777777" w:rsidR="00DB5A9D" w:rsidRPr="00437A7B" w:rsidRDefault="00DB5A9D" w:rsidP="00437A7B">
    <w:pPr>
      <w:pStyle w:val="af7"/>
      <w:numPr>
        <w:ilvl w:val="0"/>
        <w:numId w:val="0"/>
      </w:numPr>
      <w:ind w:left="7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9FCC5" w14:textId="77777777" w:rsidR="00DB5A9D" w:rsidRPr="00454994" w:rsidRDefault="00DB5A9D" w:rsidP="003B5183">
    <w:pPr>
      <w:pStyle w:val="af7"/>
      <w:numPr>
        <w:ilvl w:val="0"/>
        <w:numId w:val="0"/>
      </w:numPr>
      <w:spacing w:line="276" w:lineRule="auto"/>
      <w:jc w:val="center"/>
      <w:rPr>
        <w:rFonts w:ascii="Arial Narrow" w:eastAsiaTheme="majorEastAsia" w:hAnsi="Arial Narrow"/>
        <w:b/>
        <w:caps/>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E160A" w14:textId="77777777" w:rsidR="00DB5A9D" w:rsidRPr="004F6886" w:rsidRDefault="00DB5A9D" w:rsidP="000D25CF">
    <w:pPr>
      <w:pStyle w:val="af7"/>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14:paraId="3EA05287" w14:textId="77777777" w:rsidR="00DB5A9D" w:rsidRDefault="00DB5A9D" w:rsidP="00C67EE2">
    <w:pPr>
      <w:pStyle w:val="af7"/>
      <w:numPr>
        <w:ilvl w:val="0"/>
        <w:numId w:val="0"/>
      </w:numPr>
      <w:ind w:left="72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158DE" w14:textId="77777777" w:rsidR="00DB5A9D" w:rsidRPr="00EC0DFD" w:rsidRDefault="00DB5A9D" w:rsidP="00EC0DFD">
    <w:pPr>
      <w:pStyle w:val="af7"/>
      <w:numPr>
        <w:ilvl w:val="0"/>
        <w:numId w:val="0"/>
      </w:numPr>
      <w:ind w:left="720"/>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7.5pt;height: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6"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286D9F"/>
    <w:multiLevelType w:val="hybridMultilevel"/>
    <w:tmpl w:val="94C6ECDA"/>
    <w:lvl w:ilvl="0" w:tplc="71CE79FC">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CD72D1"/>
    <w:multiLevelType w:val="hybridMultilevel"/>
    <w:tmpl w:val="A0D6DD40"/>
    <w:lvl w:ilvl="0" w:tplc="DD140232">
      <w:start w:val="1"/>
      <w:numFmt w:val="decimal"/>
      <w:pStyle w:val="2"/>
      <w:lvlText w:val="%1.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9" w15:restartNumberingAfterBreak="0">
    <w:nsid w:val="2AF2355B"/>
    <w:multiLevelType w:val="hybridMultilevel"/>
    <w:tmpl w:val="68D641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673C3B"/>
    <w:multiLevelType w:val="hybridMultilevel"/>
    <w:tmpl w:val="B476AD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93E4298"/>
    <w:multiLevelType w:val="hybridMultilevel"/>
    <w:tmpl w:val="0D9A4658"/>
    <w:lvl w:ilvl="0" w:tplc="958EDA3A">
      <w:start w:val="1"/>
      <w:numFmt w:val="decimal"/>
      <w:pStyle w:val="21"/>
      <w:lvlText w:val="%1.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3" w15:restartNumberingAfterBreak="0">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A95296C"/>
    <w:multiLevelType w:val="multilevel"/>
    <w:tmpl w:val="0419001D"/>
    <w:styleLink w:val="10"/>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7" w15:restartNumberingAfterBreak="0">
    <w:nsid w:val="4EBF4264"/>
    <w:multiLevelType w:val="multilevel"/>
    <w:tmpl w:val="04190023"/>
    <w:styleLink w:val="a1"/>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573138EA"/>
    <w:multiLevelType w:val="hybridMultilevel"/>
    <w:tmpl w:val="12D6F1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A232AC"/>
    <w:multiLevelType w:val="hybridMultilevel"/>
    <w:tmpl w:val="6FE07D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60893CE5"/>
    <w:multiLevelType w:val="hybridMultilevel"/>
    <w:tmpl w:val="12D6F1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23" w15:restartNumberingAfterBreak="0">
    <w:nsid w:val="613921AD"/>
    <w:multiLevelType w:val="hybridMultilevel"/>
    <w:tmpl w:val="12D6F1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9B3254"/>
    <w:multiLevelType w:val="multilevel"/>
    <w:tmpl w:val="5DC23C64"/>
    <w:lvl w:ilvl="0">
      <w:start w:val="1"/>
      <w:numFmt w:val="decimal"/>
      <w:lvlText w:val="%1."/>
      <w:lvlJc w:val="left"/>
      <w:pPr>
        <w:ind w:left="360" w:hanging="360"/>
      </w:pPr>
      <w:rPr>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rPr>
    </w:lvl>
    <w:lvl w:ilvl="1">
      <w:start w:val="1"/>
      <w:numFmt w:val="decimal"/>
      <w:lvlText w:val="%1.%2"/>
      <w:lvlJc w:val="left"/>
      <w:pPr>
        <w:tabs>
          <w:tab w:val="num" w:pos="2345"/>
        </w:tabs>
        <w:ind w:left="2345" w:hanging="851"/>
      </w:pPr>
      <w:rPr>
        <w:rFonts w:ascii="Arial" w:hAnsi="Arial" w:cs="Arial" w:hint="default"/>
        <w:b/>
        <w:sz w:val="24"/>
        <w:szCs w:val="24"/>
      </w:rPr>
    </w:lvl>
    <w:lvl w:ilvl="2">
      <w:start w:val="1"/>
      <w:numFmt w:val="decimal"/>
      <w:lvlText w:val="%1.%2.%3"/>
      <w:lvlJc w:val="left"/>
      <w:pPr>
        <w:tabs>
          <w:tab w:val="num" w:pos="2464"/>
        </w:tabs>
        <w:ind w:left="2464" w:hanging="1134"/>
      </w:pPr>
      <w:rPr>
        <w:rFonts w:hint="default"/>
      </w:rPr>
    </w:lvl>
    <w:lvl w:ilvl="3">
      <w:start w:val="1"/>
      <w:numFmt w:val="decimal"/>
      <w:lvlText w:val="%1.%2.%3.%4"/>
      <w:lvlJc w:val="left"/>
      <w:pPr>
        <w:tabs>
          <w:tab w:val="num" w:pos="2388"/>
        </w:tabs>
        <w:ind w:left="2388" w:hanging="1418"/>
      </w:pPr>
      <w:rPr>
        <w:rFonts w:hint="default"/>
      </w:rPr>
    </w:lvl>
    <w:lvl w:ilvl="4">
      <w:start w:val="1"/>
      <w:numFmt w:val="decimal"/>
      <w:lvlText w:val="%1.%2.%3.%4.%5"/>
      <w:lvlJc w:val="left"/>
      <w:pPr>
        <w:tabs>
          <w:tab w:val="num" w:pos="4329"/>
        </w:tabs>
        <w:ind w:left="4329" w:hanging="1418"/>
      </w:pPr>
      <w:rPr>
        <w:rFonts w:hint="default"/>
      </w:rPr>
    </w:lvl>
    <w:lvl w:ilvl="5">
      <w:start w:val="1"/>
      <w:numFmt w:val="decimal"/>
      <w:lvlText w:val="%1.%2.%3.%4.%5.%6"/>
      <w:lvlJc w:val="left"/>
      <w:pPr>
        <w:tabs>
          <w:tab w:val="num" w:pos="3494"/>
        </w:tabs>
        <w:ind w:left="3494" w:hanging="1152"/>
      </w:pPr>
      <w:rPr>
        <w:rFonts w:hint="default"/>
      </w:rPr>
    </w:lvl>
    <w:lvl w:ilvl="6">
      <w:start w:val="1"/>
      <w:numFmt w:val="decimal"/>
      <w:lvlText w:val="%1.%2.%3.%4.%5.%6.%7"/>
      <w:lvlJc w:val="left"/>
      <w:pPr>
        <w:tabs>
          <w:tab w:val="num" w:pos="3638"/>
        </w:tabs>
        <w:ind w:left="3638" w:hanging="1296"/>
      </w:pPr>
      <w:rPr>
        <w:rFonts w:hint="default"/>
      </w:rPr>
    </w:lvl>
    <w:lvl w:ilvl="7">
      <w:start w:val="1"/>
      <w:numFmt w:val="decimal"/>
      <w:lvlText w:val="%1.%2.%3.%4.%5.%6.%7.%8"/>
      <w:lvlJc w:val="left"/>
      <w:pPr>
        <w:tabs>
          <w:tab w:val="num" w:pos="3782"/>
        </w:tabs>
        <w:ind w:left="3782" w:hanging="1440"/>
      </w:pPr>
      <w:rPr>
        <w:rFonts w:hint="default"/>
      </w:rPr>
    </w:lvl>
    <w:lvl w:ilvl="8">
      <w:start w:val="1"/>
      <w:numFmt w:val="decimal"/>
      <w:lvlText w:val="%1.%2.%3.%4.%5.%6.%7.%8.%9"/>
      <w:lvlJc w:val="left"/>
      <w:pPr>
        <w:tabs>
          <w:tab w:val="num" w:pos="3926"/>
        </w:tabs>
        <w:ind w:left="3926" w:hanging="1584"/>
      </w:pPr>
      <w:rPr>
        <w:rFonts w:hint="default"/>
      </w:rPr>
    </w:lvl>
  </w:abstractNum>
  <w:abstractNum w:abstractNumId="25" w15:restartNumberingAfterBreak="0">
    <w:nsid w:val="71650B4C"/>
    <w:multiLevelType w:val="singleLevel"/>
    <w:tmpl w:val="70DE7A12"/>
    <w:lvl w:ilvl="0">
      <w:start w:val="1"/>
      <w:numFmt w:val="bullet"/>
      <w:pStyle w:val="a2"/>
      <w:lvlText w:val=""/>
      <w:lvlJc w:val="left"/>
      <w:pPr>
        <w:tabs>
          <w:tab w:val="num" w:pos="360"/>
        </w:tabs>
        <w:ind w:left="360" w:hanging="360"/>
      </w:pPr>
      <w:rPr>
        <w:rFonts w:ascii="Symbol" w:hAnsi="Symbol" w:cs="Symbol" w:hint="default"/>
        <w:color w:val="auto"/>
      </w:rPr>
    </w:lvl>
  </w:abstractNum>
  <w:abstractNum w:abstractNumId="26" w15:restartNumberingAfterBreak="0">
    <w:nsid w:val="71774058"/>
    <w:multiLevelType w:val="multilevel"/>
    <w:tmpl w:val="244CDD22"/>
    <w:styleLink w:val="2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89121B4"/>
    <w:multiLevelType w:val="hybridMultilevel"/>
    <w:tmpl w:val="C2EA3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C732E38"/>
    <w:multiLevelType w:val="hybridMultilevel"/>
    <w:tmpl w:val="B6A43058"/>
    <w:lvl w:ilvl="0" w:tplc="04190001">
      <w:start w:val="1"/>
      <w:numFmt w:val="bullet"/>
      <w:pStyle w:val="31"/>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EB3683D"/>
    <w:multiLevelType w:val="hybridMultilevel"/>
    <w:tmpl w:val="5996323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4"/>
  </w:num>
  <w:num w:numId="2">
    <w:abstractNumId w:val="15"/>
  </w:num>
  <w:num w:numId="3">
    <w:abstractNumId w:val="0"/>
  </w:num>
  <w:num w:numId="4">
    <w:abstractNumId w:val="28"/>
  </w:num>
  <w:num w:numId="5">
    <w:abstractNumId w:val="16"/>
  </w:num>
  <w:num w:numId="6">
    <w:abstractNumId w:val="10"/>
  </w:num>
  <w:num w:numId="7">
    <w:abstractNumId w:val="20"/>
  </w:num>
  <w:num w:numId="8">
    <w:abstractNumId w:val="25"/>
  </w:num>
  <w:num w:numId="9">
    <w:abstractNumId w:val="26"/>
  </w:num>
  <w:num w:numId="10">
    <w:abstractNumId w:val="13"/>
  </w:num>
  <w:num w:numId="11">
    <w:abstractNumId w:val="22"/>
  </w:num>
  <w:num w:numId="12">
    <w:abstractNumId w:val="11"/>
  </w:num>
  <w:num w:numId="13">
    <w:abstractNumId w:val="8"/>
  </w:num>
  <w:num w:numId="14">
    <w:abstractNumId w:val="12"/>
  </w:num>
  <w:num w:numId="15">
    <w:abstractNumId w:val="9"/>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6"/>
  </w:num>
  <w:num w:numId="19">
    <w:abstractNumId w:val="17"/>
  </w:num>
  <w:num w:numId="20">
    <w:abstractNumId w:val="4"/>
  </w:num>
  <w:num w:numId="21">
    <w:abstractNumId w:val="14"/>
  </w:num>
  <w:num w:numId="22">
    <w:abstractNumId w:val="7"/>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4"/>
  </w:num>
  <w:num w:numId="31">
    <w:abstractNumId w:val="24"/>
  </w:num>
  <w:num w:numId="32">
    <w:abstractNumId w:val="24"/>
  </w:num>
  <w:num w:numId="33">
    <w:abstractNumId w:val="29"/>
  </w:num>
  <w:num w:numId="34">
    <w:abstractNumId w:val="27"/>
  </w:num>
  <w:num w:numId="35">
    <w:abstractNumId w:val="23"/>
  </w:num>
  <w:num w:numId="36">
    <w:abstractNumId w:val="18"/>
  </w:num>
  <w:num w:numId="37">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35D"/>
    <w:rsid w:val="000005E8"/>
    <w:rsid w:val="0000077C"/>
    <w:rsid w:val="000010CC"/>
    <w:rsid w:val="00001C7A"/>
    <w:rsid w:val="00002B63"/>
    <w:rsid w:val="00002D62"/>
    <w:rsid w:val="00003051"/>
    <w:rsid w:val="000036E1"/>
    <w:rsid w:val="00003BD3"/>
    <w:rsid w:val="0000467E"/>
    <w:rsid w:val="00006082"/>
    <w:rsid w:val="000061FA"/>
    <w:rsid w:val="00006B87"/>
    <w:rsid w:val="0000788E"/>
    <w:rsid w:val="0000793A"/>
    <w:rsid w:val="0001003D"/>
    <w:rsid w:val="00011339"/>
    <w:rsid w:val="00011517"/>
    <w:rsid w:val="00011B62"/>
    <w:rsid w:val="000123D1"/>
    <w:rsid w:val="00012B88"/>
    <w:rsid w:val="00013E3A"/>
    <w:rsid w:val="0001466F"/>
    <w:rsid w:val="000148AF"/>
    <w:rsid w:val="00014D21"/>
    <w:rsid w:val="00014ED3"/>
    <w:rsid w:val="00014FD3"/>
    <w:rsid w:val="000153D7"/>
    <w:rsid w:val="00015B0B"/>
    <w:rsid w:val="0001619C"/>
    <w:rsid w:val="0001645F"/>
    <w:rsid w:val="00016475"/>
    <w:rsid w:val="000167A0"/>
    <w:rsid w:val="000171F1"/>
    <w:rsid w:val="00017B4F"/>
    <w:rsid w:val="00020098"/>
    <w:rsid w:val="00021056"/>
    <w:rsid w:val="000212BF"/>
    <w:rsid w:val="00021383"/>
    <w:rsid w:val="000214EF"/>
    <w:rsid w:val="00023DE9"/>
    <w:rsid w:val="00024023"/>
    <w:rsid w:val="0002469A"/>
    <w:rsid w:val="00024C88"/>
    <w:rsid w:val="000251D9"/>
    <w:rsid w:val="000252DD"/>
    <w:rsid w:val="000254D2"/>
    <w:rsid w:val="000256B5"/>
    <w:rsid w:val="00025C7A"/>
    <w:rsid w:val="00025EBB"/>
    <w:rsid w:val="00026932"/>
    <w:rsid w:val="0002694E"/>
    <w:rsid w:val="00027115"/>
    <w:rsid w:val="00027C0E"/>
    <w:rsid w:val="00027FF5"/>
    <w:rsid w:val="000304ED"/>
    <w:rsid w:val="00030E15"/>
    <w:rsid w:val="00031978"/>
    <w:rsid w:val="000319F8"/>
    <w:rsid w:val="00032282"/>
    <w:rsid w:val="00032484"/>
    <w:rsid w:val="00032A29"/>
    <w:rsid w:val="00033D87"/>
    <w:rsid w:val="00034369"/>
    <w:rsid w:val="00034D2A"/>
    <w:rsid w:val="000360FF"/>
    <w:rsid w:val="0003669A"/>
    <w:rsid w:val="00036A38"/>
    <w:rsid w:val="00036F4C"/>
    <w:rsid w:val="00037325"/>
    <w:rsid w:val="0003732E"/>
    <w:rsid w:val="000374EB"/>
    <w:rsid w:val="00040862"/>
    <w:rsid w:val="0004100C"/>
    <w:rsid w:val="00041552"/>
    <w:rsid w:val="00041816"/>
    <w:rsid w:val="0004185B"/>
    <w:rsid w:val="00041C65"/>
    <w:rsid w:val="00042D98"/>
    <w:rsid w:val="00042FE4"/>
    <w:rsid w:val="00043B24"/>
    <w:rsid w:val="0004436D"/>
    <w:rsid w:val="00044405"/>
    <w:rsid w:val="0004464C"/>
    <w:rsid w:val="00044E89"/>
    <w:rsid w:val="00044F5C"/>
    <w:rsid w:val="00045BF1"/>
    <w:rsid w:val="00045D06"/>
    <w:rsid w:val="00046003"/>
    <w:rsid w:val="00046244"/>
    <w:rsid w:val="000469D6"/>
    <w:rsid w:val="00046E89"/>
    <w:rsid w:val="0004707F"/>
    <w:rsid w:val="00047DAC"/>
    <w:rsid w:val="00051206"/>
    <w:rsid w:val="00051405"/>
    <w:rsid w:val="00051466"/>
    <w:rsid w:val="00051CA6"/>
    <w:rsid w:val="00052619"/>
    <w:rsid w:val="00052DED"/>
    <w:rsid w:val="000542FA"/>
    <w:rsid w:val="00054A4F"/>
    <w:rsid w:val="00054D11"/>
    <w:rsid w:val="0005508A"/>
    <w:rsid w:val="0005524D"/>
    <w:rsid w:val="00056B9A"/>
    <w:rsid w:val="000571B0"/>
    <w:rsid w:val="000575AC"/>
    <w:rsid w:val="00057EF1"/>
    <w:rsid w:val="00060729"/>
    <w:rsid w:val="000609DF"/>
    <w:rsid w:val="00061871"/>
    <w:rsid w:val="00063187"/>
    <w:rsid w:val="00063277"/>
    <w:rsid w:val="00063570"/>
    <w:rsid w:val="0006382F"/>
    <w:rsid w:val="000638B8"/>
    <w:rsid w:val="000638BA"/>
    <w:rsid w:val="00063B20"/>
    <w:rsid w:val="00063FBB"/>
    <w:rsid w:val="000654AE"/>
    <w:rsid w:val="0006636C"/>
    <w:rsid w:val="0006648E"/>
    <w:rsid w:val="000668BC"/>
    <w:rsid w:val="00066B81"/>
    <w:rsid w:val="00070469"/>
    <w:rsid w:val="0007129F"/>
    <w:rsid w:val="0007136E"/>
    <w:rsid w:val="00071E0B"/>
    <w:rsid w:val="00071EA0"/>
    <w:rsid w:val="00072066"/>
    <w:rsid w:val="000728B2"/>
    <w:rsid w:val="00072939"/>
    <w:rsid w:val="00072ABC"/>
    <w:rsid w:val="00073331"/>
    <w:rsid w:val="000733A3"/>
    <w:rsid w:val="000736C0"/>
    <w:rsid w:val="00074CAF"/>
    <w:rsid w:val="00074D97"/>
    <w:rsid w:val="00074F4A"/>
    <w:rsid w:val="000757B2"/>
    <w:rsid w:val="00075E47"/>
    <w:rsid w:val="00076996"/>
    <w:rsid w:val="00076CDD"/>
    <w:rsid w:val="00076D6D"/>
    <w:rsid w:val="00077589"/>
    <w:rsid w:val="000819AC"/>
    <w:rsid w:val="0008208E"/>
    <w:rsid w:val="00082430"/>
    <w:rsid w:val="00082F50"/>
    <w:rsid w:val="00083040"/>
    <w:rsid w:val="000835E1"/>
    <w:rsid w:val="0008391F"/>
    <w:rsid w:val="00083CCD"/>
    <w:rsid w:val="00084446"/>
    <w:rsid w:val="00084A18"/>
    <w:rsid w:val="0008501D"/>
    <w:rsid w:val="00085F0E"/>
    <w:rsid w:val="00086806"/>
    <w:rsid w:val="00086892"/>
    <w:rsid w:val="000869E9"/>
    <w:rsid w:val="00086CC3"/>
    <w:rsid w:val="00087472"/>
    <w:rsid w:val="00087A25"/>
    <w:rsid w:val="000900A5"/>
    <w:rsid w:val="00090BA4"/>
    <w:rsid w:val="0009216A"/>
    <w:rsid w:val="000925AE"/>
    <w:rsid w:val="000928C0"/>
    <w:rsid w:val="00092966"/>
    <w:rsid w:val="000932A6"/>
    <w:rsid w:val="00093C8D"/>
    <w:rsid w:val="00094695"/>
    <w:rsid w:val="00096205"/>
    <w:rsid w:val="000968F2"/>
    <w:rsid w:val="00096D2E"/>
    <w:rsid w:val="000974D8"/>
    <w:rsid w:val="00097A72"/>
    <w:rsid w:val="000A0429"/>
    <w:rsid w:val="000A067C"/>
    <w:rsid w:val="000A0D09"/>
    <w:rsid w:val="000A0D51"/>
    <w:rsid w:val="000A143D"/>
    <w:rsid w:val="000A15D7"/>
    <w:rsid w:val="000A1C8F"/>
    <w:rsid w:val="000A2267"/>
    <w:rsid w:val="000A245E"/>
    <w:rsid w:val="000A2BFD"/>
    <w:rsid w:val="000A2E92"/>
    <w:rsid w:val="000A364F"/>
    <w:rsid w:val="000A3859"/>
    <w:rsid w:val="000A4102"/>
    <w:rsid w:val="000A4F3C"/>
    <w:rsid w:val="000A50E9"/>
    <w:rsid w:val="000A53F2"/>
    <w:rsid w:val="000A545A"/>
    <w:rsid w:val="000A5548"/>
    <w:rsid w:val="000A5A19"/>
    <w:rsid w:val="000A5FB4"/>
    <w:rsid w:val="000A6266"/>
    <w:rsid w:val="000A6AE6"/>
    <w:rsid w:val="000A729F"/>
    <w:rsid w:val="000A7948"/>
    <w:rsid w:val="000A7BDE"/>
    <w:rsid w:val="000A7BE5"/>
    <w:rsid w:val="000A7E50"/>
    <w:rsid w:val="000B070F"/>
    <w:rsid w:val="000B07A7"/>
    <w:rsid w:val="000B0AAD"/>
    <w:rsid w:val="000B1EDF"/>
    <w:rsid w:val="000B24DA"/>
    <w:rsid w:val="000B276E"/>
    <w:rsid w:val="000B2A67"/>
    <w:rsid w:val="000B2EE3"/>
    <w:rsid w:val="000B407F"/>
    <w:rsid w:val="000B5102"/>
    <w:rsid w:val="000B5487"/>
    <w:rsid w:val="000B5B6F"/>
    <w:rsid w:val="000B5BBB"/>
    <w:rsid w:val="000B5E73"/>
    <w:rsid w:val="000B6567"/>
    <w:rsid w:val="000B65A4"/>
    <w:rsid w:val="000B65CA"/>
    <w:rsid w:val="000B65DA"/>
    <w:rsid w:val="000B6A38"/>
    <w:rsid w:val="000B701B"/>
    <w:rsid w:val="000B70F8"/>
    <w:rsid w:val="000B71F2"/>
    <w:rsid w:val="000B77CF"/>
    <w:rsid w:val="000B78DF"/>
    <w:rsid w:val="000C0494"/>
    <w:rsid w:val="000C0C55"/>
    <w:rsid w:val="000C0F2B"/>
    <w:rsid w:val="000C11BB"/>
    <w:rsid w:val="000C2A7E"/>
    <w:rsid w:val="000C2ADD"/>
    <w:rsid w:val="000C2B50"/>
    <w:rsid w:val="000C3114"/>
    <w:rsid w:val="000C3315"/>
    <w:rsid w:val="000C3FFA"/>
    <w:rsid w:val="000C42A2"/>
    <w:rsid w:val="000C43B1"/>
    <w:rsid w:val="000C4676"/>
    <w:rsid w:val="000C55FB"/>
    <w:rsid w:val="000C59F9"/>
    <w:rsid w:val="000C5B9F"/>
    <w:rsid w:val="000C642D"/>
    <w:rsid w:val="000C6F3B"/>
    <w:rsid w:val="000C70D8"/>
    <w:rsid w:val="000C7115"/>
    <w:rsid w:val="000C730B"/>
    <w:rsid w:val="000C777E"/>
    <w:rsid w:val="000D032F"/>
    <w:rsid w:val="000D0458"/>
    <w:rsid w:val="000D0902"/>
    <w:rsid w:val="000D16F9"/>
    <w:rsid w:val="000D1DB4"/>
    <w:rsid w:val="000D25CF"/>
    <w:rsid w:val="000D2A2E"/>
    <w:rsid w:val="000D2C2F"/>
    <w:rsid w:val="000D34A2"/>
    <w:rsid w:val="000D3D86"/>
    <w:rsid w:val="000D3F7E"/>
    <w:rsid w:val="000D486D"/>
    <w:rsid w:val="000D51AA"/>
    <w:rsid w:val="000D63EC"/>
    <w:rsid w:val="000D6788"/>
    <w:rsid w:val="000D6985"/>
    <w:rsid w:val="000D6DD7"/>
    <w:rsid w:val="000D7171"/>
    <w:rsid w:val="000D7425"/>
    <w:rsid w:val="000D7770"/>
    <w:rsid w:val="000D785A"/>
    <w:rsid w:val="000E0003"/>
    <w:rsid w:val="000E024A"/>
    <w:rsid w:val="000E0358"/>
    <w:rsid w:val="000E071F"/>
    <w:rsid w:val="000E087D"/>
    <w:rsid w:val="000E08C9"/>
    <w:rsid w:val="000E1443"/>
    <w:rsid w:val="000E15D1"/>
    <w:rsid w:val="000E19AB"/>
    <w:rsid w:val="000E2294"/>
    <w:rsid w:val="000E2634"/>
    <w:rsid w:val="000E2753"/>
    <w:rsid w:val="000E27D4"/>
    <w:rsid w:val="000E2841"/>
    <w:rsid w:val="000E2D82"/>
    <w:rsid w:val="000E4B71"/>
    <w:rsid w:val="000E4C19"/>
    <w:rsid w:val="000E51E4"/>
    <w:rsid w:val="000E583A"/>
    <w:rsid w:val="000E59A7"/>
    <w:rsid w:val="000E5F97"/>
    <w:rsid w:val="000E62C2"/>
    <w:rsid w:val="000E798F"/>
    <w:rsid w:val="000E7B98"/>
    <w:rsid w:val="000F07A0"/>
    <w:rsid w:val="000F0E86"/>
    <w:rsid w:val="000F0F9F"/>
    <w:rsid w:val="000F10A4"/>
    <w:rsid w:val="000F13AA"/>
    <w:rsid w:val="000F13D4"/>
    <w:rsid w:val="000F1591"/>
    <w:rsid w:val="000F1739"/>
    <w:rsid w:val="000F176D"/>
    <w:rsid w:val="000F3006"/>
    <w:rsid w:val="000F3502"/>
    <w:rsid w:val="000F3CFA"/>
    <w:rsid w:val="000F4351"/>
    <w:rsid w:val="000F4621"/>
    <w:rsid w:val="000F4CE1"/>
    <w:rsid w:val="000F4CE5"/>
    <w:rsid w:val="000F5670"/>
    <w:rsid w:val="000F5739"/>
    <w:rsid w:val="000F5A5E"/>
    <w:rsid w:val="000F65E3"/>
    <w:rsid w:val="000F6A24"/>
    <w:rsid w:val="000F6A9D"/>
    <w:rsid w:val="000F70DC"/>
    <w:rsid w:val="00100A10"/>
    <w:rsid w:val="00100A1A"/>
    <w:rsid w:val="00100A98"/>
    <w:rsid w:val="00100B2D"/>
    <w:rsid w:val="001027B8"/>
    <w:rsid w:val="001031FB"/>
    <w:rsid w:val="001032C8"/>
    <w:rsid w:val="00103435"/>
    <w:rsid w:val="001036AC"/>
    <w:rsid w:val="00104056"/>
    <w:rsid w:val="00104517"/>
    <w:rsid w:val="0010456B"/>
    <w:rsid w:val="00104587"/>
    <w:rsid w:val="001045D1"/>
    <w:rsid w:val="00104C8A"/>
    <w:rsid w:val="001058AC"/>
    <w:rsid w:val="00105ADD"/>
    <w:rsid w:val="00105C0F"/>
    <w:rsid w:val="00106518"/>
    <w:rsid w:val="001077A6"/>
    <w:rsid w:val="00107BBD"/>
    <w:rsid w:val="00107C38"/>
    <w:rsid w:val="00107E52"/>
    <w:rsid w:val="001100C1"/>
    <w:rsid w:val="001118C3"/>
    <w:rsid w:val="0011194C"/>
    <w:rsid w:val="001119EF"/>
    <w:rsid w:val="001123B6"/>
    <w:rsid w:val="0011254C"/>
    <w:rsid w:val="001129D3"/>
    <w:rsid w:val="00113628"/>
    <w:rsid w:val="00116035"/>
    <w:rsid w:val="001161F5"/>
    <w:rsid w:val="001162D9"/>
    <w:rsid w:val="00117C08"/>
    <w:rsid w:val="00117D33"/>
    <w:rsid w:val="00120339"/>
    <w:rsid w:val="001211B7"/>
    <w:rsid w:val="0012177E"/>
    <w:rsid w:val="001218D6"/>
    <w:rsid w:val="00121F30"/>
    <w:rsid w:val="001223CA"/>
    <w:rsid w:val="001225B1"/>
    <w:rsid w:val="0012268C"/>
    <w:rsid w:val="00122896"/>
    <w:rsid w:val="00122DE9"/>
    <w:rsid w:val="00122E84"/>
    <w:rsid w:val="00123590"/>
    <w:rsid w:val="0012390E"/>
    <w:rsid w:val="0012479F"/>
    <w:rsid w:val="001247C5"/>
    <w:rsid w:val="00124F28"/>
    <w:rsid w:val="0012619B"/>
    <w:rsid w:val="00127B45"/>
    <w:rsid w:val="00130BE8"/>
    <w:rsid w:val="001316CE"/>
    <w:rsid w:val="00131F06"/>
    <w:rsid w:val="00132934"/>
    <w:rsid w:val="00132F44"/>
    <w:rsid w:val="001331F0"/>
    <w:rsid w:val="00133209"/>
    <w:rsid w:val="00133973"/>
    <w:rsid w:val="001340B3"/>
    <w:rsid w:val="00135004"/>
    <w:rsid w:val="001358E4"/>
    <w:rsid w:val="00136E51"/>
    <w:rsid w:val="0013745E"/>
    <w:rsid w:val="00141867"/>
    <w:rsid w:val="0014202C"/>
    <w:rsid w:val="0014269E"/>
    <w:rsid w:val="00142E96"/>
    <w:rsid w:val="0014365B"/>
    <w:rsid w:val="00143A8C"/>
    <w:rsid w:val="00143AAD"/>
    <w:rsid w:val="0014491E"/>
    <w:rsid w:val="00144BEA"/>
    <w:rsid w:val="0014502A"/>
    <w:rsid w:val="00145402"/>
    <w:rsid w:val="0014562D"/>
    <w:rsid w:val="00145B54"/>
    <w:rsid w:val="00146760"/>
    <w:rsid w:val="001467A5"/>
    <w:rsid w:val="001470E0"/>
    <w:rsid w:val="00147350"/>
    <w:rsid w:val="00147771"/>
    <w:rsid w:val="00147DD1"/>
    <w:rsid w:val="00150F15"/>
    <w:rsid w:val="00150F4A"/>
    <w:rsid w:val="001514F7"/>
    <w:rsid w:val="0015173B"/>
    <w:rsid w:val="00151E34"/>
    <w:rsid w:val="00151E39"/>
    <w:rsid w:val="0015216E"/>
    <w:rsid w:val="001524A2"/>
    <w:rsid w:val="00153DF6"/>
    <w:rsid w:val="00154320"/>
    <w:rsid w:val="001544ED"/>
    <w:rsid w:val="0015469D"/>
    <w:rsid w:val="0015487D"/>
    <w:rsid w:val="00154B6C"/>
    <w:rsid w:val="00155202"/>
    <w:rsid w:val="00155526"/>
    <w:rsid w:val="001555BF"/>
    <w:rsid w:val="001559E6"/>
    <w:rsid w:val="00155A15"/>
    <w:rsid w:val="00156BD3"/>
    <w:rsid w:val="00156D74"/>
    <w:rsid w:val="00157855"/>
    <w:rsid w:val="001578C7"/>
    <w:rsid w:val="001579F4"/>
    <w:rsid w:val="00157F4A"/>
    <w:rsid w:val="0016016F"/>
    <w:rsid w:val="0016079B"/>
    <w:rsid w:val="00160D3C"/>
    <w:rsid w:val="00160EC0"/>
    <w:rsid w:val="00160F4D"/>
    <w:rsid w:val="001614D9"/>
    <w:rsid w:val="00161859"/>
    <w:rsid w:val="00161BFE"/>
    <w:rsid w:val="001629F5"/>
    <w:rsid w:val="001644D7"/>
    <w:rsid w:val="00164739"/>
    <w:rsid w:val="00164955"/>
    <w:rsid w:val="00164CD7"/>
    <w:rsid w:val="00165336"/>
    <w:rsid w:val="00166673"/>
    <w:rsid w:val="001674A1"/>
    <w:rsid w:val="001679E1"/>
    <w:rsid w:val="001704EC"/>
    <w:rsid w:val="001705B9"/>
    <w:rsid w:val="001706E9"/>
    <w:rsid w:val="00170A6B"/>
    <w:rsid w:val="00170CBF"/>
    <w:rsid w:val="00171917"/>
    <w:rsid w:val="001739A7"/>
    <w:rsid w:val="00173A55"/>
    <w:rsid w:val="00173F4C"/>
    <w:rsid w:val="00174052"/>
    <w:rsid w:val="00174597"/>
    <w:rsid w:val="00174623"/>
    <w:rsid w:val="00174825"/>
    <w:rsid w:val="001748CF"/>
    <w:rsid w:val="00174B9A"/>
    <w:rsid w:val="00175031"/>
    <w:rsid w:val="00175C30"/>
    <w:rsid w:val="00176317"/>
    <w:rsid w:val="00176D47"/>
    <w:rsid w:val="00176D7F"/>
    <w:rsid w:val="0017751B"/>
    <w:rsid w:val="00177658"/>
    <w:rsid w:val="00177A91"/>
    <w:rsid w:val="001800EA"/>
    <w:rsid w:val="001807F7"/>
    <w:rsid w:val="001808BD"/>
    <w:rsid w:val="00180FF0"/>
    <w:rsid w:val="001811B3"/>
    <w:rsid w:val="001818E9"/>
    <w:rsid w:val="0018243F"/>
    <w:rsid w:val="0018245A"/>
    <w:rsid w:val="001825AC"/>
    <w:rsid w:val="00182DA6"/>
    <w:rsid w:val="00183899"/>
    <w:rsid w:val="00183B5B"/>
    <w:rsid w:val="00183C67"/>
    <w:rsid w:val="001846A0"/>
    <w:rsid w:val="00184E79"/>
    <w:rsid w:val="0018515D"/>
    <w:rsid w:val="00185712"/>
    <w:rsid w:val="001860C3"/>
    <w:rsid w:val="00186738"/>
    <w:rsid w:val="001875AE"/>
    <w:rsid w:val="00190BD1"/>
    <w:rsid w:val="0019144C"/>
    <w:rsid w:val="00191E4D"/>
    <w:rsid w:val="00193DF7"/>
    <w:rsid w:val="00193FA5"/>
    <w:rsid w:val="0019429B"/>
    <w:rsid w:val="00195D35"/>
    <w:rsid w:val="00196682"/>
    <w:rsid w:val="00196DBE"/>
    <w:rsid w:val="0019730C"/>
    <w:rsid w:val="001A071F"/>
    <w:rsid w:val="001A140D"/>
    <w:rsid w:val="001A1E77"/>
    <w:rsid w:val="001A2B18"/>
    <w:rsid w:val="001A358F"/>
    <w:rsid w:val="001A4649"/>
    <w:rsid w:val="001A46E0"/>
    <w:rsid w:val="001A4768"/>
    <w:rsid w:val="001A4A04"/>
    <w:rsid w:val="001A542D"/>
    <w:rsid w:val="001A56D0"/>
    <w:rsid w:val="001A5B0D"/>
    <w:rsid w:val="001A5BC7"/>
    <w:rsid w:val="001A5F52"/>
    <w:rsid w:val="001A6F21"/>
    <w:rsid w:val="001A7A1F"/>
    <w:rsid w:val="001A7D99"/>
    <w:rsid w:val="001A7EFB"/>
    <w:rsid w:val="001A7FC3"/>
    <w:rsid w:val="001B0671"/>
    <w:rsid w:val="001B14E3"/>
    <w:rsid w:val="001B260C"/>
    <w:rsid w:val="001B262B"/>
    <w:rsid w:val="001B2739"/>
    <w:rsid w:val="001B2DC8"/>
    <w:rsid w:val="001B304C"/>
    <w:rsid w:val="001B3301"/>
    <w:rsid w:val="001B3531"/>
    <w:rsid w:val="001B4865"/>
    <w:rsid w:val="001B4A68"/>
    <w:rsid w:val="001B56C5"/>
    <w:rsid w:val="001B58B5"/>
    <w:rsid w:val="001B5979"/>
    <w:rsid w:val="001B5B72"/>
    <w:rsid w:val="001B5D05"/>
    <w:rsid w:val="001B6562"/>
    <w:rsid w:val="001B66F2"/>
    <w:rsid w:val="001B7406"/>
    <w:rsid w:val="001B7841"/>
    <w:rsid w:val="001C0353"/>
    <w:rsid w:val="001C0B27"/>
    <w:rsid w:val="001C0C5C"/>
    <w:rsid w:val="001C1413"/>
    <w:rsid w:val="001C1F75"/>
    <w:rsid w:val="001C1F9E"/>
    <w:rsid w:val="001C25CC"/>
    <w:rsid w:val="001C27BB"/>
    <w:rsid w:val="001C283F"/>
    <w:rsid w:val="001C285D"/>
    <w:rsid w:val="001C2D20"/>
    <w:rsid w:val="001C3312"/>
    <w:rsid w:val="001C3CD8"/>
    <w:rsid w:val="001C5DAF"/>
    <w:rsid w:val="001C6937"/>
    <w:rsid w:val="001C75E1"/>
    <w:rsid w:val="001C7A53"/>
    <w:rsid w:val="001C7C06"/>
    <w:rsid w:val="001C7DD8"/>
    <w:rsid w:val="001C7F45"/>
    <w:rsid w:val="001D0195"/>
    <w:rsid w:val="001D095F"/>
    <w:rsid w:val="001D133E"/>
    <w:rsid w:val="001D20B0"/>
    <w:rsid w:val="001D2191"/>
    <w:rsid w:val="001D2BF0"/>
    <w:rsid w:val="001D3BB8"/>
    <w:rsid w:val="001D3ED2"/>
    <w:rsid w:val="001D43A5"/>
    <w:rsid w:val="001D532A"/>
    <w:rsid w:val="001D5486"/>
    <w:rsid w:val="001D58B5"/>
    <w:rsid w:val="001D5E5E"/>
    <w:rsid w:val="001D6ADA"/>
    <w:rsid w:val="001D6DD1"/>
    <w:rsid w:val="001D6EA9"/>
    <w:rsid w:val="001D6EF3"/>
    <w:rsid w:val="001D6EFF"/>
    <w:rsid w:val="001D7C86"/>
    <w:rsid w:val="001E00B7"/>
    <w:rsid w:val="001E0B55"/>
    <w:rsid w:val="001E1A7D"/>
    <w:rsid w:val="001E23F6"/>
    <w:rsid w:val="001E2C67"/>
    <w:rsid w:val="001E36D0"/>
    <w:rsid w:val="001E42C2"/>
    <w:rsid w:val="001E4C4D"/>
    <w:rsid w:val="001E4F06"/>
    <w:rsid w:val="001E569B"/>
    <w:rsid w:val="001E5ACA"/>
    <w:rsid w:val="001E5CFD"/>
    <w:rsid w:val="001E60E4"/>
    <w:rsid w:val="001E6C7A"/>
    <w:rsid w:val="001E6CF8"/>
    <w:rsid w:val="001F05AF"/>
    <w:rsid w:val="001F1D0F"/>
    <w:rsid w:val="001F2C69"/>
    <w:rsid w:val="001F2C8C"/>
    <w:rsid w:val="001F48EE"/>
    <w:rsid w:val="001F4B4D"/>
    <w:rsid w:val="001F4D58"/>
    <w:rsid w:val="001F5326"/>
    <w:rsid w:val="001F5399"/>
    <w:rsid w:val="001F707E"/>
    <w:rsid w:val="002001C2"/>
    <w:rsid w:val="00200667"/>
    <w:rsid w:val="00201A79"/>
    <w:rsid w:val="002025F7"/>
    <w:rsid w:val="002029C9"/>
    <w:rsid w:val="00202AAE"/>
    <w:rsid w:val="00202C30"/>
    <w:rsid w:val="00203588"/>
    <w:rsid w:val="002039CB"/>
    <w:rsid w:val="002039ED"/>
    <w:rsid w:val="00204C97"/>
    <w:rsid w:val="00204CC8"/>
    <w:rsid w:val="002055B8"/>
    <w:rsid w:val="00205FFC"/>
    <w:rsid w:val="0020640F"/>
    <w:rsid w:val="00206EDE"/>
    <w:rsid w:val="00211E94"/>
    <w:rsid w:val="002121C5"/>
    <w:rsid w:val="00212465"/>
    <w:rsid w:val="002128E0"/>
    <w:rsid w:val="00212FC1"/>
    <w:rsid w:val="002130BF"/>
    <w:rsid w:val="002138DB"/>
    <w:rsid w:val="00213E6F"/>
    <w:rsid w:val="00214026"/>
    <w:rsid w:val="00215137"/>
    <w:rsid w:val="0021577C"/>
    <w:rsid w:val="00215E39"/>
    <w:rsid w:val="002164EB"/>
    <w:rsid w:val="0021694D"/>
    <w:rsid w:val="00216B98"/>
    <w:rsid w:val="00216E66"/>
    <w:rsid w:val="0021739A"/>
    <w:rsid w:val="002178C0"/>
    <w:rsid w:val="00217E1A"/>
    <w:rsid w:val="002212C4"/>
    <w:rsid w:val="00221670"/>
    <w:rsid w:val="00221830"/>
    <w:rsid w:val="00222077"/>
    <w:rsid w:val="00222266"/>
    <w:rsid w:val="00222D50"/>
    <w:rsid w:val="0022300B"/>
    <w:rsid w:val="00223534"/>
    <w:rsid w:val="00224657"/>
    <w:rsid w:val="0022587C"/>
    <w:rsid w:val="002258C6"/>
    <w:rsid w:val="00225B00"/>
    <w:rsid w:val="0022621D"/>
    <w:rsid w:val="0022710B"/>
    <w:rsid w:val="002274C9"/>
    <w:rsid w:val="00227E6A"/>
    <w:rsid w:val="0023019C"/>
    <w:rsid w:val="00230CDA"/>
    <w:rsid w:val="002313A4"/>
    <w:rsid w:val="002314F3"/>
    <w:rsid w:val="0023158C"/>
    <w:rsid w:val="00232986"/>
    <w:rsid w:val="00232A4D"/>
    <w:rsid w:val="00232B78"/>
    <w:rsid w:val="00233218"/>
    <w:rsid w:val="00233304"/>
    <w:rsid w:val="0023354F"/>
    <w:rsid w:val="00233664"/>
    <w:rsid w:val="00233BD2"/>
    <w:rsid w:val="00234049"/>
    <w:rsid w:val="002344BF"/>
    <w:rsid w:val="00234722"/>
    <w:rsid w:val="002347DC"/>
    <w:rsid w:val="00234D7D"/>
    <w:rsid w:val="002352FB"/>
    <w:rsid w:val="00235839"/>
    <w:rsid w:val="00235AA0"/>
    <w:rsid w:val="00236C5C"/>
    <w:rsid w:val="00236DA5"/>
    <w:rsid w:val="0023768D"/>
    <w:rsid w:val="00237B63"/>
    <w:rsid w:val="00237BBC"/>
    <w:rsid w:val="00237E2B"/>
    <w:rsid w:val="002401B1"/>
    <w:rsid w:val="002405F2"/>
    <w:rsid w:val="002412CD"/>
    <w:rsid w:val="0024154C"/>
    <w:rsid w:val="002417AC"/>
    <w:rsid w:val="002419B6"/>
    <w:rsid w:val="00242E92"/>
    <w:rsid w:val="00243624"/>
    <w:rsid w:val="00243C16"/>
    <w:rsid w:val="002448E1"/>
    <w:rsid w:val="00244943"/>
    <w:rsid w:val="00244E1D"/>
    <w:rsid w:val="002453F6"/>
    <w:rsid w:val="00245EE3"/>
    <w:rsid w:val="00245FF1"/>
    <w:rsid w:val="00246275"/>
    <w:rsid w:val="00246405"/>
    <w:rsid w:val="00246C65"/>
    <w:rsid w:val="00246E0C"/>
    <w:rsid w:val="00246F93"/>
    <w:rsid w:val="00247067"/>
    <w:rsid w:val="0024733F"/>
    <w:rsid w:val="00247EC9"/>
    <w:rsid w:val="0025028B"/>
    <w:rsid w:val="002508BA"/>
    <w:rsid w:val="00250971"/>
    <w:rsid w:val="00250AD4"/>
    <w:rsid w:val="002511AA"/>
    <w:rsid w:val="00251559"/>
    <w:rsid w:val="002516E3"/>
    <w:rsid w:val="00251C14"/>
    <w:rsid w:val="00252920"/>
    <w:rsid w:val="002531BC"/>
    <w:rsid w:val="00253ED4"/>
    <w:rsid w:val="0025408D"/>
    <w:rsid w:val="002549C2"/>
    <w:rsid w:val="002553A0"/>
    <w:rsid w:val="00257218"/>
    <w:rsid w:val="00257235"/>
    <w:rsid w:val="00257379"/>
    <w:rsid w:val="002579D9"/>
    <w:rsid w:val="002604B7"/>
    <w:rsid w:val="002611E9"/>
    <w:rsid w:val="00261F6A"/>
    <w:rsid w:val="0026210E"/>
    <w:rsid w:val="0026223C"/>
    <w:rsid w:val="0026274A"/>
    <w:rsid w:val="00262801"/>
    <w:rsid w:val="00263378"/>
    <w:rsid w:val="00263427"/>
    <w:rsid w:val="002634D9"/>
    <w:rsid w:val="0026353F"/>
    <w:rsid w:val="002639D9"/>
    <w:rsid w:val="00264287"/>
    <w:rsid w:val="00264357"/>
    <w:rsid w:val="002649C5"/>
    <w:rsid w:val="002657CE"/>
    <w:rsid w:val="00266518"/>
    <w:rsid w:val="00266966"/>
    <w:rsid w:val="00266DB5"/>
    <w:rsid w:val="00267059"/>
    <w:rsid w:val="00267197"/>
    <w:rsid w:val="00267F8E"/>
    <w:rsid w:val="00272EA3"/>
    <w:rsid w:val="002735F4"/>
    <w:rsid w:val="00273A93"/>
    <w:rsid w:val="00273BD1"/>
    <w:rsid w:val="00273EFC"/>
    <w:rsid w:val="0027457C"/>
    <w:rsid w:val="00274E60"/>
    <w:rsid w:val="002772BE"/>
    <w:rsid w:val="0027798A"/>
    <w:rsid w:val="00277B26"/>
    <w:rsid w:val="00277E60"/>
    <w:rsid w:val="00280168"/>
    <w:rsid w:val="0028048D"/>
    <w:rsid w:val="00280731"/>
    <w:rsid w:val="00280741"/>
    <w:rsid w:val="0028096E"/>
    <w:rsid w:val="00281BFD"/>
    <w:rsid w:val="00281EAE"/>
    <w:rsid w:val="00282AB4"/>
    <w:rsid w:val="00282D25"/>
    <w:rsid w:val="002830AE"/>
    <w:rsid w:val="00284133"/>
    <w:rsid w:val="002841BB"/>
    <w:rsid w:val="00284CA2"/>
    <w:rsid w:val="00285123"/>
    <w:rsid w:val="00286FAD"/>
    <w:rsid w:val="0028713D"/>
    <w:rsid w:val="00287EA1"/>
    <w:rsid w:val="00287F17"/>
    <w:rsid w:val="00290158"/>
    <w:rsid w:val="002903AF"/>
    <w:rsid w:val="0029046B"/>
    <w:rsid w:val="00290842"/>
    <w:rsid w:val="00291F6F"/>
    <w:rsid w:val="00292B2F"/>
    <w:rsid w:val="00292CC8"/>
    <w:rsid w:val="00292EB2"/>
    <w:rsid w:val="002939A9"/>
    <w:rsid w:val="00293F5A"/>
    <w:rsid w:val="00294437"/>
    <w:rsid w:val="00294BFC"/>
    <w:rsid w:val="00295035"/>
    <w:rsid w:val="002952CF"/>
    <w:rsid w:val="002953B9"/>
    <w:rsid w:val="00295595"/>
    <w:rsid w:val="00295DA4"/>
    <w:rsid w:val="002964E0"/>
    <w:rsid w:val="0029685F"/>
    <w:rsid w:val="00296DF7"/>
    <w:rsid w:val="002972A0"/>
    <w:rsid w:val="002975F4"/>
    <w:rsid w:val="00297A9F"/>
    <w:rsid w:val="002A0229"/>
    <w:rsid w:val="002A0613"/>
    <w:rsid w:val="002A0DC4"/>
    <w:rsid w:val="002A1DC5"/>
    <w:rsid w:val="002A2B17"/>
    <w:rsid w:val="002A3458"/>
    <w:rsid w:val="002A37CF"/>
    <w:rsid w:val="002A385B"/>
    <w:rsid w:val="002A40B1"/>
    <w:rsid w:val="002A4FDE"/>
    <w:rsid w:val="002A5883"/>
    <w:rsid w:val="002A5A83"/>
    <w:rsid w:val="002A5D38"/>
    <w:rsid w:val="002A6C51"/>
    <w:rsid w:val="002A6EB5"/>
    <w:rsid w:val="002A7753"/>
    <w:rsid w:val="002A7856"/>
    <w:rsid w:val="002A7AF8"/>
    <w:rsid w:val="002A7CF2"/>
    <w:rsid w:val="002A7ED9"/>
    <w:rsid w:val="002B0E98"/>
    <w:rsid w:val="002B1442"/>
    <w:rsid w:val="002B1E64"/>
    <w:rsid w:val="002B20BB"/>
    <w:rsid w:val="002B250A"/>
    <w:rsid w:val="002B2844"/>
    <w:rsid w:val="002B4EF7"/>
    <w:rsid w:val="002B55B2"/>
    <w:rsid w:val="002B6858"/>
    <w:rsid w:val="002B7491"/>
    <w:rsid w:val="002C04B2"/>
    <w:rsid w:val="002C04EF"/>
    <w:rsid w:val="002C0723"/>
    <w:rsid w:val="002C0DBE"/>
    <w:rsid w:val="002C1377"/>
    <w:rsid w:val="002C166E"/>
    <w:rsid w:val="002C1751"/>
    <w:rsid w:val="002C1AC0"/>
    <w:rsid w:val="002C1AC5"/>
    <w:rsid w:val="002C228F"/>
    <w:rsid w:val="002C2390"/>
    <w:rsid w:val="002C2755"/>
    <w:rsid w:val="002C29B9"/>
    <w:rsid w:val="002C2D1A"/>
    <w:rsid w:val="002C2EBC"/>
    <w:rsid w:val="002C3F73"/>
    <w:rsid w:val="002C4312"/>
    <w:rsid w:val="002C43D2"/>
    <w:rsid w:val="002C480D"/>
    <w:rsid w:val="002C5EA9"/>
    <w:rsid w:val="002C5F8B"/>
    <w:rsid w:val="002C603E"/>
    <w:rsid w:val="002C64CB"/>
    <w:rsid w:val="002C6918"/>
    <w:rsid w:val="002C7C9C"/>
    <w:rsid w:val="002C7DB8"/>
    <w:rsid w:val="002D2E50"/>
    <w:rsid w:val="002D2E72"/>
    <w:rsid w:val="002D354E"/>
    <w:rsid w:val="002D459C"/>
    <w:rsid w:val="002D45C6"/>
    <w:rsid w:val="002D4F43"/>
    <w:rsid w:val="002D5D62"/>
    <w:rsid w:val="002D648C"/>
    <w:rsid w:val="002D6501"/>
    <w:rsid w:val="002D76BE"/>
    <w:rsid w:val="002D776B"/>
    <w:rsid w:val="002E097E"/>
    <w:rsid w:val="002E0A20"/>
    <w:rsid w:val="002E0B65"/>
    <w:rsid w:val="002E17EC"/>
    <w:rsid w:val="002E1FF6"/>
    <w:rsid w:val="002E2903"/>
    <w:rsid w:val="002E2C02"/>
    <w:rsid w:val="002E3344"/>
    <w:rsid w:val="002E504E"/>
    <w:rsid w:val="002E531F"/>
    <w:rsid w:val="002E5581"/>
    <w:rsid w:val="002E633A"/>
    <w:rsid w:val="002E6435"/>
    <w:rsid w:val="002E6B7E"/>
    <w:rsid w:val="002E70B7"/>
    <w:rsid w:val="002E7734"/>
    <w:rsid w:val="002E7BCA"/>
    <w:rsid w:val="002E7EF0"/>
    <w:rsid w:val="002F0649"/>
    <w:rsid w:val="002F0E70"/>
    <w:rsid w:val="002F2B80"/>
    <w:rsid w:val="002F42A0"/>
    <w:rsid w:val="002F5172"/>
    <w:rsid w:val="002F5996"/>
    <w:rsid w:val="002F61D2"/>
    <w:rsid w:val="002F68A2"/>
    <w:rsid w:val="002F6D69"/>
    <w:rsid w:val="002F6FEC"/>
    <w:rsid w:val="0030159F"/>
    <w:rsid w:val="00301905"/>
    <w:rsid w:val="003024E8"/>
    <w:rsid w:val="003029F8"/>
    <w:rsid w:val="00302E1D"/>
    <w:rsid w:val="003031B1"/>
    <w:rsid w:val="0030371A"/>
    <w:rsid w:val="0030501C"/>
    <w:rsid w:val="003053CD"/>
    <w:rsid w:val="0030545A"/>
    <w:rsid w:val="0030575C"/>
    <w:rsid w:val="0030588F"/>
    <w:rsid w:val="00305BDF"/>
    <w:rsid w:val="00306D60"/>
    <w:rsid w:val="00306EFF"/>
    <w:rsid w:val="003072B4"/>
    <w:rsid w:val="00307CA7"/>
    <w:rsid w:val="0031074F"/>
    <w:rsid w:val="00310E44"/>
    <w:rsid w:val="00310E9B"/>
    <w:rsid w:val="003110E3"/>
    <w:rsid w:val="003112D1"/>
    <w:rsid w:val="003116D8"/>
    <w:rsid w:val="0031242A"/>
    <w:rsid w:val="003125E2"/>
    <w:rsid w:val="00312650"/>
    <w:rsid w:val="00312719"/>
    <w:rsid w:val="0031287C"/>
    <w:rsid w:val="00312C21"/>
    <w:rsid w:val="00314658"/>
    <w:rsid w:val="00314B97"/>
    <w:rsid w:val="003155A9"/>
    <w:rsid w:val="003169A7"/>
    <w:rsid w:val="0031741F"/>
    <w:rsid w:val="0031786F"/>
    <w:rsid w:val="003178CA"/>
    <w:rsid w:val="00317A41"/>
    <w:rsid w:val="003201F1"/>
    <w:rsid w:val="00320401"/>
    <w:rsid w:val="0032066A"/>
    <w:rsid w:val="00320812"/>
    <w:rsid w:val="00320B9E"/>
    <w:rsid w:val="0032172B"/>
    <w:rsid w:val="003220A4"/>
    <w:rsid w:val="00322453"/>
    <w:rsid w:val="003224F4"/>
    <w:rsid w:val="00322A16"/>
    <w:rsid w:val="00323287"/>
    <w:rsid w:val="00323BB3"/>
    <w:rsid w:val="00323CFB"/>
    <w:rsid w:val="00323ED2"/>
    <w:rsid w:val="00324346"/>
    <w:rsid w:val="003246C1"/>
    <w:rsid w:val="003255A3"/>
    <w:rsid w:val="003300E3"/>
    <w:rsid w:val="003308B8"/>
    <w:rsid w:val="0033103C"/>
    <w:rsid w:val="0033119C"/>
    <w:rsid w:val="003312DC"/>
    <w:rsid w:val="00331724"/>
    <w:rsid w:val="00331C58"/>
    <w:rsid w:val="00331D56"/>
    <w:rsid w:val="00332F85"/>
    <w:rsid w:val="003332FF"/>
    <w:rsid w:val="00333A7A"/>
    <w:rsid w:val="00334892"/>
    <w:rsid w:val="003351F0"/>
    <w:rsid w:val="00335DF3"/>
    <w:rsid w:val="003367DA"/>
    <w:rsid w:val="003373E8"/>
    <w:rsid w:val="003400D8"/>
    <w:rsid w:val="00340B58"/>
    <w:rsid w:val="00341313"/>
    <w:rsid w:val="003413DC"/>
    <w:rsid w:val="0034150A"/>
    <w:rsid w:val="003415E7"/>
    <w:rsid w:val="0034303A"/>
    <w:rsid w:val="003432CA"/>
    <w:rsid w:val="00343C36"/>
    <w:rsid w:val="00343F37"/>
    <w:rsid w:val="0034448E"/>
    <w:rsid w:val="00344A0E"/>
    <w:rsid w:val="00344B70"/>
    <w:rsid w:val="00345010"/>
    <w:rsid w:val="0034565A"/>
    <w:rsid w:val="00345BB1"/>
    <w:rsid w:val="00346131"/>
    <w:rsid w:val="003462FB"/>
    <w:rsid w:val="00346767"/>
    <w:rsid w:val="0034697A"/>
    <w:rsid w:val="003469F0"/>
    <w:rsid w:val="00347C69"/>
    <w:rsid w:val="00351050"/>
    <w:rsid w:val="00351679"/>
    <w:rsid w:val="003518ED"/>
    <w:rsid w:val="0035293D"/>
    <w:rsid w:val="00352E16"/>
    <w:rsid w:val="00353916"/>
    <w:rsid w:val="00353A27"/>
    <w:rsid w:val="00353D71"/>
    <w:rsid w:val="00354179"/>
    <w:rsid w:val="003542A4"/>
    <w:rsid w:val="00354ED4"/>
    <w:rsid w:val="0035566C"/>
    <w:rsid w:val="003557C8"/>
    <w:rsid w:val="0035583E"/>
    <w:rsid w:val="00356055"/>
    <w:rsid w:val="0035614F"/>
    <w:rsid w:val="0035632B"/>
    <w:rsid w:val="003567D1"/>
    <w:rsid w:val="003567D3"/>
    <w:rsid w:val="003573B2"/>
    <w:rsid w:val="00361EB0"/>
    <w:rsid w:val="00362DF9"/>
    <w:rsid w:val="003636B6"/>
    <w:rsid w:val="00363989"/>
    <w:rsid w:val="00364EDE"/>
    <w:rsid w:val="0036526D"/>
    <w:rsid w:val="00370571"/>
    <w:rsid w:val="00371225"/>
    <w:rsid w:val="003717AE"/>
    <w:rsid w:val="003719CE"/>
    <w:rsid w:val="00371CFE"/>
    <w:rsid w:val="00372084"/>
    <w:rsid w:val="00372181"/>
    <w:rsid w:val="00372445"/>
    <w:rsid w:val="003728A6"/>
    <w:rsid w:val="00372C49"/>
    <w:rsid w:val="00372D3A"/>
    <w:rsid w:val="00372E3C"/>
    <w:rsid w:val="00373278"/>
    <w:rsid w:val="0037381A"/>
    <w:rsid w:val="00374ACF"/>
    <w:rsid w:val="003750CD"/>
    <w:rsid w:val="0037528E"/>
    <w:rsid w:val="00375832"/>
    <w:rsid w:val="003760C5"/>
    <w:rsid w:val="00376A72"/>
    <w:rsid w:val="00376F0D"/>
    <w:rsid w:val="00376FB5"/>
    <w:rsid w:val="003805B1"/>
    <w:rsid w:val="00381B2C"/>
    <w:rsid w:val="00381EDC"/>
    <w:rsid w:val="00382292"/>
    <w:rsid w:val="003836A3"/>
    <w:rsid w:val="00383F63"/>
    <w:rsid w:val="003844AA"/>
    <w:rsid w:val="00384C39"/>
    <w:rsid w:val="00384C3C"/>
    <w:rsid w:val="003850E4"/>
    <w:rsid w:val="00385A6F"/>
    <w:rsid w:val="00385A8C"/>
    <w:rsid w:val="003861DA"/>
    <w:rsid w:val="00386625"/>
    <w:rsid w:val="00386B29"/>
    <w:rsid w:val="003907E3"/>
    <w:rsid w:val="003911F1"/>
    <w:rsid w:val="00391B34"/>
    <w:rsid w:val="00391E43"/>
    <w:rsid w:val="00392839"/>
    <w:rsid w:val="003929E0"/>
    <w:rsid w:val="0039472E"/>
    <w:rsid w:val="00395288"/>
    <w:rsid w:val="00395A92"/>
    <w:rsid w:val="00395F68"/>
    <w:rsid w:val="00395F95"/>
    <w:rsid w:val="0039652D"/>
    <w:rsid w:val="003969B7"/>
    <w:rsid w:val="00396AC7"/>
    <w:rsid w:val="00396E90"/>
    <w:rsid w:val="0039728A"/>
    <w:rsid w:val="003A0367"/>
    <w:rsid w:val="003A0509"/>
    <w:rsid w:val="003A08FC"/>
    <w:rsid w:val="003A12CB"/>
    <w:rsid w:val="003A12F4"/>
    <w:rsid w:val="003A1EFB"/>
    <w:rsid w:val="003A22CB"/>
    <w:rsid w:val="003A2E54"/>
    <w:rsid w:val="003A341A"/>
    <w:rsid w:val="003A411F"/>
    <w:rsid w:val="003A4314"/>
    <w:rsid w:val="003A4343"/>
    <w:rsid w:val="003A5628"/>
    <w:rsid w:val="003A5E1A"/>
    <w:rsid w:val="003A5ED1"/>
    <w:rsid w:val="003A6B5A"/>
    <w:rsid w:val="003A70D7"/>
    <w:rsid w:val="003A731A"/>
    <w:rsid w:val="003A7AF4"/>
    <w:rsid w:val="003A7B56"/>
    <w:rsid w:val="003A7FF2"/>
    <w:rsid w:val="003B049C"/>
    <w:rsid w:val="003B05A4"/>
    <w:rsid w:val="003B0A12"/>
    <w:rsid w:val="003B0B26"/>
    <w:rsid w:val="003B1913"/>
    <w:rsid w:val="003B1E95"/>
    <w:rsid w:val="003B2DE4"/>
    <w:rsid w:val="003B3555"/>
    <w:rsid w:val="003B3BC0"/>
    <w:rsid w:val="003B421A"/>
    <w:rsid w:val="003B4AE5"/>
    <w:rsid w:val="003B5183"/>
    <w:rsid w:val="003B5EE5"/>
    <w:rsid w:val="003B61B5"/>
    <w:rsid w:val="003B64A1"/>
    <w:rsid w:val="003B6CDB"/>
    <w:rsid w:val="003B732B"/>
    <w:rsid w:val="003B7B61"/>
    <w:rsid w:val="003C03CD"/>
    <w:rsid w:val="003C0979"/>
    <w:rsid w:val="003C0F00"/>
    <w:rsid w:val="003C134B"/>
    <w:rsid w:val="003C1B36"/>
    <w:rsid w:val="003C1DB3"/>
    <w:rsid w:val="003C262D"/>
    <w:rsid w:val="003C2690"/>
    <w:rsid w:val="003C2FEC"/>
    <w:rsid w:val="003C329F"/>
    <w:rsid w:val="003C381B"/>
    <w:rsid w:val="003C382D"/>
    <w:rsid w:val="003C3CDD"/>
    <w:rsid w:val="003C4433"/>
    <w:rsid w:val="003C4EB3"/>
    <w:rsid w:val="003C53E9"/>
    <w:rsid w:val="003C5596"/>
    <w:rsid w:val="003C5FEC"/>
    <w:rsid w:val="003C6905"/>
    <w:rsid w:val="003C6B8A"/>
    <w:rsid w:val="003C757C"/>
    <w:rsid w:val="003D00AB"/>
    <w:rsid w:val="003D0B05"/>
    <w:rsid w:val="003D0C1F"/>
    <w:rsid w:val="003D107D"/>
    <w:rsid w:val="003D17B5"/>
    <w:rsid w:val="003D1B3B"/>
    <w:rsid w:val="003D25A7"/>
    <w:rsid w:val="003D2CDE"/>
    <w:rsid w:val="003D348B"/>
    <w:rsid w:val="003D46AD"/>
    <w:rsid w:val="003D55B5"/>
    <w:rsid w:val="003D5A3E"/>
    <w:rsid w:val="003D5EF7"/>
    <w:rsid w:val="003D6CE1"/>
    <w:rsid w:val="003D7D7E"/>
    <w:rsid w:val="003E082D"/>
    <w:rsid w:val="003E1253"/>
    <w:rsid w:val="003E145E"/>
    <w:rsid w:val="003E14C9"/>
    <w:rsid w:val="003E1588"/>
    <w:rsid w:val="003E1677"/>
    <w:rsid w:val="003E1A32"/>
    <w:rsid w:val="003E1D26"/>
    <w:rsid w:val="003E1E42"/>
    <w:rsid w:val="003E293D"/>
    <w:rsid w:val="003E2B72"/>
    <w:rsid w:val="003E2C40"/>
    <w:rsid w:val="003E2D0C"/>
    <w:rsid w:val="003E351F"/>
    <w:rsid w:val="003E374F"/>
    <w:rsid w:val="003E48A3"/>
    <w:rsid w:val="003E4A06"/>
    <w:rsid w:val="003E5316"/>
    <w:rsid w:val="003E55D2"/>
    <w:rsid w:val="003E5800"/>
    <w:rsid w:val="003E5D7C"/>
    <w:rsid w:val="003E5F59"/>
    <w:rsid w:val="003E6058"/>
    <w:rsid w:val="003E6E8F"/>
    <w:rsid w:val="003E7E48"/>
    <w:rsid w:val="003F0354"/>
    <w:rsid w:val="003F0F96"/>
    <w:rsid w:val="003F10E4"/>
    <w:rsid w:val="003F1D52"/>
    <w:rsid w:val="003F225E"/>
    <w:rsid w:val="003F2719"/>
    <w:rsid w:val="003F2B78"/>
    <w:rsid w:val="003F2BC7"/>
    <w:rsid w:val="003F2DFD"/>
    <w:rsid w:val="003F365C"/>
    <w:rsid w:val="003F39B7"/>
    <w:rsid w:val="003F4231"/>
    <w:rsid w:val="003F46C7"/>
    <w:rsid w:val="003F626D"/>
    <w:rsid w:val="003F692B"/>
    <w:rsid w:val="003F6C64"/>
    <w:rsid w:val="003F7220"/>
    <w:rsid w:val="003F748C"/>
    <w:rsid w:val="003F7ECD"/>
    <w:rsid w:val="0040052E"/>
    <w:rsid w:val="00400CBA"/>
    <w:rsid w:val="00401354"/>
    <w:rsid w:val="00401D47"/>
    <w:rsid w:val="00402096"/>
    <w:rsid w:val="004025FB"/>
    <w:rsid w:val="004029D9"/>
    <w:rsid w:val="00403636"/>
    <w:rsid w:val="00404250"/>
    <w:rsid w:val="00404A47"/>
    <w:rsid w:val="00404D07"/>
    <w:rsid w:val="00405353"/>
    <w:rsid w:val="004063EC"/>
    <w:rsid w:val="004066C9"/>
    <w:rsid w:val="00406C2D"/>
    <w:rsid w:val="00406D5A"/>
    <w:rsid w:val="004074F0"/>
    <w:rsid w:val="004110C8"/>
    <w:rsid w:val="004110D6"/>
    <w:rsid w:val="004117FA"/>
    <w:rsid w:val="00411A72"/>
    <w:rsid w:val="00411F77"/>
    <w:rsid w:val="004125D3"/>
    <w:rsid w:val="00412CAC"/>
    <w:rsid w:val="00412F22"/>
    <w:rsid w:val="0041341B"/>
    <w:rsid w:val="004139BD"/>
    <w:rsid w:val="00414198"/>
    <w:rsid w:val="0041440A"/>
    <w:rsid w:val="00414A25"/>
    <w:rsid w:val="004158C9"/>
    <w:rsid w:val="00415A48"/>
    <w:rsid w:val="00415E01"/>
    <w:rsid w:val="00416A32"/>
    <w:rsid w:val="00417B32"/>
    <w:rsid w:val="0042117A"/>
    <w:rsid w:val="0042117F"/>
    <w:rsid w:val="00421457"/>
    <w:rsid w:val="00421974"/>
    <w:rsid w:val="00421B4A"/>
    <w:rsid w:val="00422A0D"/>
    <w:rsid w:val="00423082"/>
    <w:rsid w:val="0042375A"/>
    <w:rsid w:val="00423A81"/>
    <w:rsid w:val="0042410B"/>
    <w:rsid w:val="00424FA6"/>
    <w:rsid w:val="00425389"/>
    <w:rsid w:val="004255E9"/>
    <w:rsid w:val="00426E83"/>
    <w:rsid w:val="004272B7"/>
    <w:rsid w:val="00427496"/>
    <w:rsid w:val="0042796D"/>
    <w:rsid w:val="00427F97"/>
    <w:rsid w:val="0043038B"/>
    <w:rsid w:val="00430633"/>
    <w:rsid w:val="0043081F"/>
    <w:rsid w:val="004317D4"/>
    <w:rsid w:val="00431B14"/>
    <w:rsid w:val="004329DF"/>
    <w:rsid w:val="00432A11"/>
    <w:rsid w:val="00432BA7"/>
    <w:rsid w:val="00433185"/>
    <w:rsid w:val="00433610"/>
    <w:rsid w:val="00433A31"/>
    <w:rsid w:val="0043424E"/>
    <w:rsid w:val="0043458C"/>
    <w:rsid w:val="00434608"/>
    <w:rsid w:val="004346A5"/>
    <w:rsid w:val="00434BA9"/>
    <w:rsid w:val="004350EB"/>
    <w:rsid w:val="00435870"/>
    <w:rsid w:val="004358A7"/>
    <w:rsid w:val="00435C2B"/>
    <w:rsid w:val="004364B3"/>
    <w:rsid w:val="0043658B"/>
    <w:rsid w:val="00436CC5"/>
    <w:rsid w:val="00437A0A"/>
    <w:rsid w:val="00437A7B"/>
    <w:rsid w:val="00437DEE"/>
    <w:rsid w:val="004401E3"/>
    <w:rsid w:val="00441D8C"/>
    <w:rsid w:val="00441FD3"/>
    <w:rsid w:val="00442417"/>
    <w:rsid w:val="00442F93"/>
    <w:rsid w:val="00443368"/>
    <w:rsid w:val="00443561"/>
    <w:rsid w:val="004435FC"/>
    <w:rsid w:val="004438AC"/>
    <w:rsid w:val="00443EA1"/>
    <w:rsid w:val="004443B8"/>
    <w:rsid w:val="004447D6"/>
    <w:rsid w:val="00444A92"/>
    <w:rsid w:val="00444BDF"/>
    <w:rsid w:val="00444BE8"/>
    <w:rsid w:val="00445A55"/>
    <w:rsid w:val="00445A83"/>
    <w:rsid w:val="00445CE9"/>
    <w:rsid w:val="00445DA9"/>
    <w:rsid w:val="00445FC8"/>
    <w:rsid w:val="004461BA"/>
    <w:rsid w:val="00446286"/>
    <w:rsid w:val="00446843"/>
    <w:rsid w:val="00447482"/>
    <w:rsid w:val="004479E8"/>
    <w:rsid w:val="00447BB3"/>
    <w:rsid w:val="0045001E"/>
    <w:rsid w:val="00450851"/>
    <w:rsid w:val="0045120B"/>
    <w:rsid w:val="0045172C"/>
    <w:rsid w:val="004519BD"/>
    <w:rsid w:val="00451B91"/>
    <w:rsid w:val="00452507"/>
    <w:rsid w:val="00452876"/>
    <w:rsid w:val="00452AC2"/>
    <w:rsid w:val="0045303F"/>
    <w:rsid w:val="00453479"/>
    <w:rsid w:val="004536E4"/>
    <w:rsid w:val="00453F54"/>
    <w:rsid w:val="004541CC"/>
    <w:rsid w:val="00454994"/>
    <w:rsid w:val="00455585"/>
    <w:rsid w:val="0045563E"/>
    <w:rsid w:val="004557FD"/>
    <w:rsid w:val="004559F3"/>
    <w:rsid w:val="004562FE"/>
    <w:rsid w:val="00456C4A"/>
    <w:rsid w:val="0045714D"/>
    <w:rsid w:val="004572AD"/>
    <w:rsid w:val="00457956"/>
    <w:rsid w:val="004617BC"/>
    <w:rsid w:val="0046277B"/>
    <w:rsid w:val="00462D89"/>
    <w:rsid w:val="004630F2"/>
    <w:rsid w:val="00464B17"/>
    <w:rsid w:val="004658F4"/>
    <w:rsid w:val="00466B92"/>
    <w:rsid w:val="004670F7"/>
    <w:rsid w:val="0046760E"/>
    <w:rsid w:val="00467CD7"/>
    <w:rsid w:val="0047007F"/>
    <w:rsid w:val="00470116"/>
    <w:rsid w:val="0047086D"/>
    <w:rsid w:val="004708FF"/>
    <w:rsid w:val="00471A1A"/>
    <w:rsid w:val="00472269"/>
    <w:rsid w:val="004734B1"/>
    <w:rsid w:val="00473659"/>
    <w:rsid w:val="004737BE"/>
    <w:rsid w:val="00473830"/>
    <w:rsid w:val="00474729"/>
    <w:rsid w:val="00474FC3"/>
    <w:rsid w:val="00474FC5"/>
    <w:rsid w:val="004757DB"/>
    <w:rsid w:val="00475B8F"/>
    <w:rsid w:val="004765BA"/>
    <w:rsid w:val="004766B9"/>
    <w:rsid w:val="004766FA"/>
    <w:rsid w:val="004770D9"/>
    <w:rsid w:val="004774D4"/>
    <w:rsid w:val="0047797B"/>
    <w:rsid w:val="004801EC"/>
    <w:rsid w:val="00480502"/>
    <w:rsid w:val="0048092C"/>
    <w:rsid w:val="00481476"/>
    <w:rsid w:val="004816E1"/>
    <w:rsid w:val="00481849"/>
    <w:rsid w:val="00481997"/>
    <w:rsid w:val="00481C63"/>
    <w:rsid w:val="00481CEF"/>
    <w:rsid w:val="00482387"/>
    <w:rsid w:val="00482797"/>
    <w:rsid w:val="00483303"/>
    <w:rsid w:val="00483C67"/>
    <w:rsid w:val="00483DF2"/>
    <w:rsid w:val="00484646"/>
    <w:rsid w:val="00484A97"/>
    <w:rsid w:val="00484BE4"/>
    <w:rsid w:val="004856B6"/>
    <w:rsid w:val="00485FEA"/>
    <w:rsid w:val="00486559"/>
    <w:rsid w:val="00486CA5"/>
    <w:rsid w:val="004876B5"/>
    <w:rsid w:val="00487DCC"/>
    <w:rsid w:val="00490481"/>
    <w:rsid w:val="004906B6"/>
    <w:rsid w:val="00490C4C"/>
    <w:rsid w:val="00490F1D"/>
    <w:rsid w:val="00490F5A"/>
    <w:rsid w:val="00491024"/>
    <w:rsid w:val="004916AF"/>
    <w:rsid w:val="00491C32"/>
    <w:rsid w:val="00491E09"/>
    <w:rsid w:val="00492464"/>
    <w:rsid w:val="004928DD"/>
    <w:rsid w:val="00492912"/>
    <w:rsid w:val="00493756"/>
    <w:rsid w:val="00495A5D"/>
    <w:rsid w:val="00495C27"/>
    <w:rsid w:val="00495FF2"/>
    <w:rsid w:val="004963A3"/>
    <w:rsid w:val="00496AFF"/>
    <w:rsid w:val="00496D46"/>
    <w:rsid w:val="004977AA"/>
    <w:rsid w:val="004977E4"/>
    <w:rsid w:val="004A02CD"/>
    <w:rsid w:val="004A09C1"/>
    <w:rsid w:val="004A1BB6"/>
    <w:rsid w:val="004A1C53"/>
    <w:rsid w:val="004A1F26"/>
    <w:rsid w:val="004A24AE"/>
    <w:rsid w:val="004A2B24"/>
    <w:rsid w:val="004A37E0"/>
    <w:rsid w:val="004A4709"/>
    <w:rsid w:val="004A48AC"/>
    <w:rsid w:val="004A4B8B"/>
    <w:rsid w:val="004A5385"/>
    <w:rsid w:val="004A5597"/>
    <w:rsid w:val="004A56C4"/>
    <w:rsid w:val="004A6735"/>
    <w:rsid w:val="004A673E"/>
    <w:rsid w:val="004A6F26"/>
    <w:rsid w:val="004A77ED"/>
    <w:rsid w:val="004A78C2"/>
    <w:rsid w:val="004A7EE0"/>
    <w:rsid w:val="004B3A05"/>
    <w:rsid w:val="004B569D"/>
    <w:rsid w:val="004B6297"/>
    <w:rsid w:val="004B65D0"/>
    <w:rsid w:val="004B6920"/>
    <w:rsid w:val="004B6B06"/>
    <w:rsid w:val="004B7347"/>
    <w:rsid w:val="004B7C5F"/>
    <w:rsid w:val="004B7C97"/>
    <w:rsid w:val="004C0B1D"/>
    <w:rsid w:val="004C1142"/>
    <w:rsid w:val="004C1182"/>
    <w:rsid w:val="004C12DB"/>
    <w:rsid w:val="004C1C8F"/>
    <w:rsid w:val="004C2C08"/>
    <w:rsid w:val="004C3116"/>
    <w:rsid w:val="004C3507"/>
    <w:rsid w:val="004C35C9"/>
    <w:rsid w:val="004C404F"/>
    <w:rsid w:val="004C48D3"/>
    <w:rsid w:val="004C4B37"/>
    <w:rsid w:val="004C5085"/>
    <w:rsid w:val="004C586F"/>
    <w:rsid w:val="004C5971"/>
    <w:rsid w:val="004C6449"/>
    <w:rsid w:val="004C672B"/>
    <w:rsid w:val="004C6AC5"/>
    <w:rsid w:val="004C7082"/>
    <w:rsid w:val="004C70F4"/>
    <w:rsid w:val="004C7510"/>
    <w:rsid w:val="004D0BA7"/>
    <w:rsid w:val="004D10AB"/>
    <w:rsid w:val="004D1841"/>
    <w:rsid w:val="004D1CCA"/>
    <w:rsid w:val="004D2410"/>
    <w:rsid w:val="004D275B"/>
    <w:rsid w:val="004D2CC7"/>
    <w:rsid w:val="004D3D1A"/>
    <w:rsid w:val="004D45BF"/>
    <w:rsid w:val="004D4844"/>
    <w:rsid w:val="004D49F6"/>
    <w:rsid w:val="004D4F1E"/>
    <w:rsid w:val="004D5314"/>
    <w:rsid w:val="004D535B"/>
    <w:rsid w:val="004D5420"/>
    <w:rsid w:val="004D56DE"/>
    <w:rsid w:val="004D5722"/>
    <w:rsid w:val="004D6A57"/>
    <w:rsid w:val="004D6C2D"/>
    <w:rsid w:val="004D73BC"/>
    <w:rsid w:val="004E0E21"/>
    <w:rsid w:val="004E0E45"/>
    <w:rsid w:val="004E171C"/>
    <w:rsid w:val="004E18A8"/>
    <w:rsid w:val="004E1DEC"/>
    <w:rsid w:val="004E20A9"/>
    <w:rsid w:val="004E22D6"/>
    <w:rsid w:val="004E281F"/>
    <w:rsid w:val="004E2B34"/>
    <w:rsid w:val="004E3014"/>
    <w:rsid w:val="004E31BF"/>
    <w:rsid w:val="004E36C7"/>
    <w:rsid w:val="004E3816"/>
    <w:rsid w:val="004E3863"/>
    <w:rsid w:val="004E39AB"/>
    <w:rsid w:val="004E3DAC"/>
    <w:rsid w:val="004E3EE7"/>
    <w:rsid w:val="004E41E1"/>
    <w:rsid w:val="004E497C"/>
    <w:rsid w:val="004E4C1B"/>
    <w:rsid w:val="004E4D24"/>
    <w:rsid w:val="004E58FB"/>
    <w:rsid w:val="004E5AF0"/>
    <w:rsid w:val="004E5B1A"/>
    <w:rsid w:val="004E5BBB"/>
    <w:rsid w:val="004E625A"/>
    <w:rsid w:val="004E62B3"/>
    <w:rsid w:val="004E7164"/>
    <w:rsid w:val="004E7185"/>
    <w:rsid w:val="004E72D6"/>
    <w:rsid w:val="004E7695"/>
    <w:rsid w:val="004F0454"/>
    <w:rsid w:val="004F0C16"/>
    <w:rsid w:val="004F0C5F"/>
    <w:rsid w:val="004F0F64"/>
    <w:rsid w:val="004F18CA"/>
    <w:rsid w:val="004F1C8C"/>
    <w:rsid w:val="004F2648"/>
    <w:rsid w:val="004F2B2C"/>
    <w:rsid w:val="004F2BCC"/>
    <w:rsid w:val="004F3BF0"/>
    <w:rsid w:val="004F46B4"/>
    <w:rsid w:val="004F51CE"/>
    <w:rsid w:val="004F5268"/>
    <w:rsid w:val="004F5498"/>
    <w:rsid w:val="004F55B4"/>
    <w:rsid w:val="004F57DB"/>
    <w:rsid w:val="004F6360"/>
    <w:rsid w:val="004F67C8"/>
    <w:rsid w:val="004F6844"/>
    <w:rsid w:val="004F6886"/>
    <w:rsid w:val="004F6D17"/>
    <w:rsid w:val="004F6EBD"/>
    <w:rsid w:val="004F76A8"/>
    <w:rsid w:val="004F7DBF"/>
    <w:rsid w:val="00500660"/>
    <w:rsid w:val="005006F8"/>
    <w:rsid w:val="00500EAA"/>
    <w:rsid w:val="0050118A"/>
    <w:rsid w:val="005014CB"/>
    <w:rsid w:val="00502BC3"/>
    <w:rsid w:val="00502F9A"/>
    <w:rsid w:val="0050321D"/>
    <w:rsid w:val="00503793"/>
    <w:rsid w:val="00503A17"/>
    <w:rsid w:val="005068A9"/>
    <w:rsid w:val="00506D00"/>
    <w:rsid w:val="00507421"/>
    <w:rsid w:val="00507E70"/>
    <w:rsid w:val="00507F0E"/>
    <w:rsid w:val="00511FDF"/>
    <w:rsid w:val="00512344"/>
    <w:rsid w:val="00512E77"/>
    <w:rsid w:val="005133E5"/>
    <w:rsid w:val="005134F4"/>
    <w:rsid w:val="0051427E"/>
    <w:rsid w:val="00514D4C"/>
    <w:rsid w:val="005162C8"/>
    <w:rsid w:val="00516325"/>
    <w:rsid w:val="005172E4"/>
    <w:rsid w:val="005178E3"/>
    <w:rsid w:val="00517B51"/>
    <w:rsid w:val="00517CB8"/>
    <w:rsid w:val="00517CE1"/>
    <w:rsid w:val="005203F5"/>
    <w:rsid w:val="00520DA1"/>
    <w:rsid w:val="005217A6"/>
    <w:rsid w:val="0052182C"/>
    <w:rsid w:val="005220F2"/>
    <w:rsid w:val="0052216A"/>
    <w:rsid w:val="00522A4E"/>
    <w:rsid w:val="005238A9"/>
    <w:rsid w:val="00523B73"/>
    <w:rsid w:val="00523B7C"/>
    <w:rsid w:val="00523BC5"/>
    <w:rsid w:val="00523C1D"/>
    <w:rsid w:val="00523D72"/>
    <w:rsid w:val="00524353"/>
    <w:rsid w:val="00524D38"/>
    <w:rsid w:val="00524EF7"/>
    <w:rsid w:val="0052548F"/>
    <w:rsid w:val="00526254"/>
    <w:rsid w:val="005278FB"/>
    <w:rsid w:val="00527F31"/>
    <w:rsid w:val="00527F5B"/>
    <w:rsid w:val="0053088B"/>
    <w:rsid w:val="00530B80"/>
    <w:rsid w:val="00530D54"/>
    <w:rsid w:val="00531994"/>
    <w:rsid w:val="005321FD"/>
    <w:rsid w:val="005322D7"/>
    <w:rsid w:val="00532A9B"/>
    <w:rsid w:val="00533602"/>
    <w:rsid w:val="005336A8"/>
    <w:rsid w:val="00533707"/>
    <w:rsid w:val="00533CB4"/>
    <w:rsid w:val="00534BAF"/>
    <w:rsid w:val="00534F78"/>
    <w:rsid w:val="00535651"/>
    <w:rsid w:val="005360BB"/>
    <w:rsid w:val="00536BF3"/>
    <w:rsid w:val="00536EA1"/>
    <w:rsid w:val="00536F2B"/>
    <w:rsid w:val="0053705E"/>
    <w:rsid w:val="0053723A"/>
    <w:rsid w:val="00537E6E"/>
    <w:rsid w:val="00540969"/>
    <w:rsid w:val="00540A06"/>
    <w:rsid w:val="00540D6F"/>
    <w:rsid w:val="00540FD9"/>
    <w:rsid w:val="00541195"/>
    <w:rsid w:val="005411B7"/>
    <w:rsid w:val="0054147B"/>
    <w:rsid w:val="005414B5"/>
    <w:rsid w:val="00542006"/>
    <w:rsid w:val="005430F7"/>
    <w:rsid w:val="005435FE"/>
    <w:rsid w:val="0054372C"/>
    <w:rsid w:val="005438B7"/>
    <w:rsid w:val="00543A67"/>
    <w:rsid w:val="00543D4C"/>
    <w:rsid w:val="00544117"/>
    <w:rsid w:val="005441F1"/>
    <w:rsid w:val="0054440F"/>
    <w:rsid w:val="005444D1"/>
    <w:rsid w:val="00544776"/>
    <w:rsid w:val="0054629F"/>
    <w:rsid w:val="005466F0"/>
    <w:rsid w:val="00546B16"/>
    <w:rsid w:val="00546DB7"/>
    <w:rsid w:val="005477F7"/>
    <w:rsid w:val="00547D12"/>
    <w:rsid w:val="00550492"/>
    <w:rsid w:val="00550501"/>
    <w:rsid w:val="00550B0F"/>
    <w:rsid w:val="005512AE"/>
    <w:rsid w:val="00551720"/>
    <w:rsid w:val="0055185E"/>
    <w:rsid w:val="00551869"/>
    <w:rsid w:val="00551A44"/>
    <w:rsid w:val="00552D08"/>
    <w:rsid w:val="0055324B"/>
    <w:rsid w:val="00553364"/>
    <w:rsid w:val="00553DBD"/>
    <w:rsid w:val="00554037"/>
    <w:rsid w:val="005571A0"/>
    <w:rsid w:val="005579BC"/>
    <w:rsid w:val="00557DE1"/>
    <w:rsid w:val="00560696"/>
    <w:rsid w:val="00560E9B"/>
    <w:rsid w:val="00560FCE"/>
    <w:rsid w:val="00561045"/>
    <w:rsid w:val="0056171A"/>
    <w:rsid w:val="005626A3"/>
    <w:rsid w:val="00562B9D"/>
    <w:rsid w:val="00563533"/>
    <w:rsid w:val="0056394C"/>
    <w:rsid w:val="00563A20"/>
    <w:rsid w:val="00564058"/>
    <w:rsid w:val="0056439B"/>
    <w:rsid w:val="00564512"/>
    <w:rsid w:val="0056454E"/>
    <w:rsid w:val="00564B15"/>
    <w:rsid w:val="00564FBF"/>
    <w:rsid w:val="00565359"/>
    <w:rsid w:val="005656F9"/>
    <w:rsid w:val="00566CF8"/>
    <w:rsid w:val="005670F8"/>
    <w:rsid w:val="005679E3"/>
    <w:rsid w:val="0057035A"/>
    <w:rsid w:val="00570E85"/>
    <w:rsid w:val="0057192A"/>
    <w:rsid w:val="00571AFD"/>
    <w:rsid w:val="0057213D"/>
    <w:rsid w:val="00572243"/>
    <w:rsid w:val="0057246B"/>
    <w:rsid w:val="0057359E"/>
    <w:rsid w:val="00573A65"/>
    <w:rsid w:val="00573AFD"/>
    <w:rsid w:val="00573B8C"/>
    <w:rsid w:val="00573FE3"/>
    <w:rsid w:val="005744E4"/>
    <w:rsid w:val="00574592"/>
    <w:rsid w:val="005749C5"/>
    <w:rsid w:val="00574E53"/>
    <w:rsid w:val="005758A4"/>
    <w:rsid w:val="0057597E"/>
    <w:rsid w:val="0057697D"/>
    <w:rsid w:val="005769C4"/>
    <w:rsid w:val="00576E9F"/>
    <w:rsid w:val="005770E2"/>
    <w:rsid w:val="005770E6"/>
    <w:rsid w:val="0057779B"/>
    <w:rsid w:val="00577A5A"/>
    <w:rsid w:val="00577B66"/>
    <w:rsid w:val="00577ED1"/>
    <w:rsid w:val="00580B48"/>
    <w:rsid w:val="005818B4"/>
    <w:rsid w:val="00581C22"/>
    <w:rsid w:val="0058221D"/>
    <w:rsid w:val="005826A2"/>
    <w:rsid w:val="005827F9"/>
    <w:rsid w:val="00582886"/>
    <w:rsid w:val="00582E02"/>
    <w:rsid w:val="00584745"/>
    <w:rsid w:val="00584A6E"/>
    <w:rsid w:val="00584B01"/>
    <w:rsid w:val="00585799"/>
    <w:rsid w:val="00586800"/>
    <w:rsid w:val="00586A26"/>
    <w:rsid w:val="00586EC8"/>
    <w:rsid w:val="005870DD"/>
    <w:rsid w:val="00587CB4"/>
    <w:rsid w:val="00590168"/>
    <w:rsid w:val="005901E2"/>
    <w:rsid w:val="00590C7A"/>
    <w:rsid w:val="00590F63"/>
    <w:rsid w:val="005914DA"/>
    <w:rsid w:val="00591CB9"/>
    <w:rsid w:val="00592B3C"/>
    <w:rsid w:val="0059309B"/>
    <w:rsid w:val="00593B78"/>
    <w:rsid w:val="00593C77"/>
    <w:rsid w:val="00594782"/>
    <w:rsid w:val="00594934"/>
    <w:rsid w:val="00594A8B"/>
    <w:rsid w:val="00594D4D"/>
    <w:rsid w:val="005959DA"/>
    <w:rsid w:val="005960D4"/>
    <w:rsid w:val="0059638B"/>
    <w:rsid w:val="00596AA4"/>
    <w:rsid w:val="0059778B"/>
    <w:rsid w:val="00597CEA"/>
    <w:rsid w:val="005A0414"/>
    <w:rsid w:val="005A06C3"/>
    <w:rsid w:val="005A0705"/>
    <w:rsid w:val="005A073A"/>
    <w:rsid w:val="005A0D02"/>
    <w:rsid w:val="005A1375"/>
    <w:rsid w:val="005A16C3"/>
    <w:rsid w:val="005A1C10"/>
    <w:rsid w:val="005A3335"/>
    <w:rsid w:val="005A352E"/>
    <w:rsid w:val="005A3AD6"/>
    <w:rsid w:val="005A3D42"/>
    <w:rsid w:val="005A3E7D"/>
    <w:rsid w:val="005A4A01"/>
    <w:rsid w:val="005A5067"/>
    <w:rsid w:val="005A51E5"/>
    <w:rsid w:val="005A52E7"/>
    <w:rsid w:val="005A5A72"/>
    <w:rsid w:val="005A5EF0"/>
    <w:rsid w:val="005A6F62"/>
    <w:rsid w:val="005A739E"/>
    <w:rsid w:val="005A75C2"/>
    <w:rsid w:val="005A7B31"/>
    <w:rsid w:val="005B036A"/>
    <w:rsid w:val="005B19F3"/>
    <w:rsid w:val="005B1E32"/>
    <w:rsid w:val="005B2066"/>
    <w:rsid w:val="005B219E"/>
    <w:rsid w:val="005B2C12"/>
    <w:rsid w:val="005B3A5F"/>
    <w:rsid w:val="005B4287"/>
    <w:rsid w:val="005B434C"/>
    <w:rsid w:val="005B5B66"/>
    <w:rsid w:val="005B5DA1"/>
    <w:rsid w:val="005B5ED9"/>
    <w:rsid w:val="005B604D"/>
    <w:rsid w:val="005B6133"/>
    <w:rsid w:val="005B6140"/>
    <w:rsid w:val="005B6948"/>
    <w:rsid w:val="005B7875"/>
    <w:rsid w:val="005B7EBC"/>
    <w:rsid w:val="005C13FB"/>
    <w:rsid w:val="005C1652"/>
    <w:rsid w:val="005C1D2C"/>
    <w:rsid w:val="005C1D92"/>
    <w:rsid w:val="005C2266"/>
    <w:rsid w:val="005C23B0"/>
    <w:rsid w:val="005C33A9"/>
    <w:rsid w:val="005C35C1"/>
    <w:rsid w:val="005C3D81"/>
    <w:rsid w:val="005C42D2"/>
    <w:rsid w:val="005C4565"/>
    <w:rsid w:val="005C49F7"/>
    <w:rsid w:val="005C5121"/>
    <w:rsid w:val="005C60AA"/>
    <w:rsid w:val="005C646F"/>
    <w:rsid w:val="005C676F"/>
    <w:rsid w:val="005C6B9D"/>
    <w:rsid w:val="005C7096"/>
    <w:rsid w:val="005C7438"/>
    <w:rsid w:val="005D01AC"/>
    <w:rsid w:val="005D05C8"/>
    <w:rsid w:val="005D05E9"/>
    <w:rsid w:val="005D100B"/>
    <w:rsid w:val="005D175F"/>
    <w:rsid w:val="005D18EC"/>
    <w:rsid w:val="005D23E3"/>
    <w:rsid w:val="005D2F95"/>
    <w:rsid w:val="005D39DF"/>
    <w:rsid w:val="005D40E9"/>
    <w:rsid w:val="005D4BEA"/>
    <w:rsid w:val="005D4F81"/>
    <w:rsid w:val="005D5459"/>
    <w:rsid w:val="005D5BC8"/>
    <w:rsid w:val="005D5F4A"/>
    <w:rsid w:val="005D6895"/>
    <w:rsid w:val="005D77D4"/>
    <w:rsid w:val="005D7D19"/>
    <w:rsid w:val="005E00CB"/>
    <w:rsid w:val="005E0562"/>
    <w:rsid w:val="005E076C"/>
    <w:rsid w:val="005E118E"/>
    <w:rsid w:val="005E11F1"/>
    <w:rsid w:val="005E2E84"/>
    <w:rsid w:val="005E33FE"/>
    <w:rsid w:val="005E34A6"/>
    <w:rsid w:val="005E3726"/>
    <w:rsid w:val="005E3868"/>
    <w:rsid w:val="005E3EDF"/>
    <w:rsid w:val="005E3FBD"/>
    <w:rsid w:val="005E400E"/>
    <w:rsid w:val="005E44E6"/>
    <w:rsid w:val="005E45A7"/>
    <w:rsid w:val="005E4855"/>
    <w:rsid w:val="005E4BB2"/>
    <w:rsid w:val="005E4EB2"/>
    <w:rsid w:val="005E4F4B"/>
    <w:rsid w:val="005E555A"/>
    <w:rsid w:val="005E617E"/>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3C22"/>
    <w:rsid w:val="005F4993"/>
    <w:rsid w:val="005F4FE7"/>
    <w:rsid w:val="005F5945"/>
    <w:rsid w:val="005F594E"/>
    <w:rsid w:val="005F6453"/>
    <w:rsid w:val="005F6F72"/>
    <w:rsid w:val="005F74CC"/>
    <w:rsid w:val="005F7A9F"/>
    <w:rsid w:val="0060196A"/>
    <w:rsid w:val="00601F76"/>
    <w:rsid w:val="00602018"/>
    <w:rsid w:val="006020B9"/>
    <w:rsid w:val="006034F8"/>
    <w:rsid w:val="00604172"/>
    <w:rsid w:val="00604D52"/>
    <w:rsid w:val="0060563A"/>
    <w:rsid w:val="00605936"/>
    <w:rsid w:val="00606204"/>
    <w:rsid w:val="00606338"/>
    <w:rsid w:val="0060697A"/>
    <w:rsid w:val="00606F8D"/>
    <w:rsid w:val="00607658"/>
    <w:rsid w:val="00607E3E"/>
    <w:rsid w:val="0061001D"/>
    <w:rsid w:val="006102EE"/>
    <w:rsid w:val="006104D4"/>
    <w:rsid w:val="00610C1E"/>
    <w:rsid w:val="00610F7C"/>
    <w:rsid w:val="006110DD"/>
    <w:rsid w:val="00611590"/>
    <w:rsid w:val="006115DA"/>
    <w:rsid w:val="00611757"/>
    <w:rsid w:val="00611897"/>
    <w:rsid w:val="00611C2A"/>
    <w:rsid w:val="00611F12"/>
    <w:rsid w:val="0061214B"/>
    <w:rsid w:val="006122E4"/>
    <w:rsid w:val="0061267B"/>
    <w:rsid w:val="00612931"/>
    <w:rsid w:val="00612BA1"/>
    <w:rsid w:val="00613DDE"/>
    <w:rsid w:val="00614116"/>
    <w:rsid w:val="0061445F"/>
    <w:rsid w:val="006153F6"/>
    <w:rsid w:val="00615E3C"/>
    <w:rsid w:val="00616588"/>
    <w:rsid w:val="00617727"/>
    <w:rsid w:val="00617A4C"/>
    <w:rsid w:val="00620278"/>
    <w:rsid w:val="006205D5"/>
    <w:rsid w:val="006205FB"/>
    <w:rsid w:val="006210F3"/>
    <w:rsid w:val="00621429"/>
    <w:rsid w:val="006223AC"/>
    <w:rsid w:val="0062309E"/>
    <w:rsid w:val="006232BF"/>
    <w:rsid w:val="0062369B"/>
    <w:rsid w:val="006241C4"/>
    <w:rsid w:val="00624563"/>
    <w:rsid w:val="006247FF"/>
    <w:rsid w:val="00626113"/>
    <w:rsid w:val="00626568"/>
    <w:rsid w:val="006274EE"/>
    <w:rsid w:val="006279C0"/>
    <w:rsid w:val="00627A74"/>
    <w:rsid w:val="0063093A"/>
    <w:rsid w:val="00630D75"/>
    <w:rsid w:val="00630E27"/>
    <w:rsid w:val="00630E84"/>
    <w:rsid w:val="00631A14"/>
    <w:rsid w:val="00631A62"/>
    <w:rsid w:val="006326E8"/>
    <w:rsid w:val="00634394"/>
    <w:rsid w:val="0063464F"/>
    <w:rsid w:val="00634F14"/>
    <w:rsid w:val="00634F9F"/>
    <w:rsid w:val="006350CE"/>
    <w:rsid w:val="00635A08"/>
    <w:rsid w:val="00635BF5"/>
    <w:rsid w:val="00635EC0"/>
    <w:rsid w:val="006363F7"/>
    <w:rsid w:val="00636C03"/>
    <w:rsid w:val="0063768B"/>
    <w:rsid w:val="00637A79"/>
    <w:rsid w:val="00637E88"/>
    <w:rsid w:val="00640466"/>
    <w:rsid w:val="00640EDB"/>
    <w:rsid w:val="006421DF"/>
    <w:rsid w:val="006424B7"/>
    <w:rsid w:val="00642849"/>
    <w:rsid w:val="00642D1B"/>
    <w:rsid w:val="00642F1F"/>
    <w:rsid w:val="006433FF"/>
    <w:rsid w:val="006441EB"/>
    <w:rsid w:val="0064422D"/>
    <w:rsid w:val="00644285"/>
    <w:rsid w:val="006447CF"/>
    <w:rsid w:val="00644990"/>
    <w:rsid w:val="00644B69"/>
    <w:rsid w:val="00645F16"/>
    <w:rsid w:val="00645F28"/>
    <w:rsid w:val="006462A0"/>
    <w:rsid w:val="00646B13"/>
    <w:rsid w:val="00647959"/>
    <w:rsid w:val="00650266"/>
    <w:rsid w:val="006504BD"/>
    <w:rsid w:val="006504D4"/>
    <w:rsid w:val="00650B4D"/>
    <w:rsid w:val="00650FCD"/>
    <w:rsid w:val="0065113C"/>
    <w:rsid w:val="006512D3"/>
    <w:rsid w:val="00651573"/>
    <w:rsid w:val="00651DB7"/>
    <w:rsid w:val="00652A9F"/>
    <w:rsid w:val="00653140"/>
    <w:rsid w:val="0065347A"/>
    <w:rsid w:val="00653B40"/>
    <w:rsid w:val="00654BEA"/>
    <w:rsid w:val="00654EFA"/>
    <w:rsid w:val="00654FAE"/>
    <w:rsid w:val="006557C9"/>
    <w:rsid w:val="00656220"/>
    <w:rsid w:val="006570D7"/>
    <w:rsid w:val="006573B6"/>
    <w:rsid w:val="006573C3"/>
    <w:rsid w:val="00657590"/>
    <w:rsid w:val="0065783D"/>
    <w:rsid w:val="0065798E"/>
    <w:rsid w:val="00657BC9"/>
    <w:rsid w:val="006601E8"/>
    <w:rsid w:val="00662313"/>
    <w:rsid w:val="0066253C"/>
    <w:rsid w:val="00662666"/>
    <w:rsid w:val="006628BB"/>
    <w:rsid w:val="00662A26"/>
    <w:rsid w:val="0066320C"/>
    <w:rsid w:val="0066344F"/>
    <w:rsid w:val="00663A00"/>
    <w:rsid w:val="006642B5"/>
    <w:rsid w:val="006642CA"/>
    <w:rsid w:val="006642D2"/>
    <w:rsid w:val="0066456D"/>
    <w:rsid w:val="00664A18"/>
    <w:rsid w:val="00664F9B"/>
    <w:rsid w:val="0066541B"/>
    <w:rsid w:val="00666258"/>
    <w:rsid w:val="00666513"/>
    <w:rsid w:val="00666F01"/>
    <w:rsid w:val="006671D4"/>
    <w:rsid w:val="006674B3"/>
    <w:rsid w:val="00667BE3"/>
    <w:rsid w:val="00667D8D"/>
    <w:rsid w:val="00670B2F"/>
    <w:rsid w:val="00670D2F"/>
    <w:rsid w:val="00670D53"/>
    <w:rsid w:val="00671B65"/>
    <w:rsid w:val="00672DD1"/>
    <w:rsid w:val="00672E6D"/>
    <w:rsid w:val="00672F03"/>
    <w:rsid w:val="00673278"/>
    <w:rsid w:val="00673B13"/>
    <w:rsid w:val="00673C00"/>
    <w:rsid w:val="0067468C"/>
    <w:rsid w:val="006749AE"/>
    <w:rsid w:val="00674A79"/>
    <w:rsid w:val="006752E2"/>
    <w:rsid w:val="00675369"/>
    <w:rsid w:val="00675727"/>
    <w:rsid w:val="00675ACB"/>
    <w:rsid w:val="006762F7"/>
    <w:rsid w:val="006763E3"/>
    <w:rsid w:val="00676A13"/>
    <w:rsid w:val="0067744A"/>
    <w:rsid w:val="00677651"/>
    <w:rsid w:val="00680734"/>
    <w:rsid w:val="00680F1B"/>
    <w:rsid w:val="00681087"/>
    <w:rsid w:val="006813F0"/>
    <w:rsid w:val="006814E5"/>
    <w:rsid w:val="006821B2"/>
    <w:rsid w:val="0068283C"/>
    <w:rsid w:val="0068290C"/>
    <w:rsid w:val="00682AE8"/>
    <w:rsid w:val="00682B5A"/>
    <w:rsid w:val="00682BD1"/>
    <w:rsid w:val="00682FCB"/>
    <w:rsid w:val="00683085"/>
    <w:rsid w:val="006837BD"/>
    <w:rsid w:val="006840B6"/>
    <w:rsid w:val="006848B7"/>
    <w:rsid w:val="00684DE2"/>
    <w:rsid w:val="006851B1"/>
    <w:rsid w:val="00685C53"/>
    <w:rsid w:val="00685D33"/>
    <w:rsid w:val="00685F16"/>
    <w:rsid w:val="00685F6C"/>
    <w:rsid w:val="00686112"/>
    <w:rsid w:val="00686928"/>
    <w:rsid w:val="00686BC4"/>
    <w:rsid w:val="006875F4"/>
    <w:rsid w:val="00687662"/>
    <w:rsid w:val="00687C14"/>
    <w:rsid w:val="00690381"/>
    <w:rsid w:val="00690BBB"/>
    <w:rsid w:val="00691818"/>
    <w:rsid w:val="00691E04"/>
    <w:rsid w:val="006921E7"/>
    <w:rsid w:val="0069344E"/>
    <w:rsid w:val="006937CE"/>
    <w:rsid w:val="00693CA1"/>
    <w:rsid w:val="006940D8"/>
    <w:rsid w:val="00694481"/>
    <w:rsid w:val="006944EC"/>
    <w:rsid w:val="006945C6"/>
    <w:rsid w:val="00695168"/>
    <w:rsid w:val="00695859"/>
    <w:rsid w:val="00695AEB"/>
    <w:rsid w:val="00695BE9"/>
    <w:rsid w:val="00696684"/>
    <w:rsid w:val="00696AED"/>
    <w:rsid w:val="0069729B"/>
    <w:rsid w:val="00697B85"/>
    <w:rsid w:val="006A0DB2"/>
    <w:rsid w:val="006A1B5A"/>
    <w:rsid w:val="006A1B8F"/>
    <w:rsid w:val="006A1D8B"/>
    <w:rsid w:val="006A2501"/>
    <w:rsid w:val="006A289A"/>
    <w:rsid w:val="006A2DF1"/>
    <w:rsid w:val="006A371E"/>
    <w:rsid w:val="006A3903"/>
    <w:rsid w:val="006A39B5"/>
    <w:rsid w:val="006A3A28"/>
    <w:rsid w:val="006A44C9"/>
    <w:rsid w:val="006A566A"/>
    <w:rsid w:val="006A62D4"/>
    <w:rsid w:val="006A64DA"/>
    <w:rsid w:val="006A776D"/>
    <w:rsid w:val="006A7DBD"/>
    <w:rsid w:val="006A7FE3"/>
    <w:rsid w:val="006B0159"/>
    <w:rsid w:val="006B0811"/>
    <w:rsid w:val="006B1643"/>
    <w:rsid w:val="006B1807"/>
    <w:rsid w:val="006B1CFB"/>
    <w:rsid w:val="006B21F9"/>
    <w:rsid w:val="006B27A2"/>
    <w:rsid w:val="006B2E05"/>
    <w:rsid w:val="006B2F66"/>
    <w:rsid w:val="006B36A2"/>
    <w:rsid w:val="006B36DD"/>
    <w:rsid w:val="006B3900"/>
    <w:rsid w:val="006B3C86"/>
    <w:rsid w:val="006B42DB"/>
    <w:rsid w:val="006B456F"/>
    <w:rsid w:val="006B4873"/>
    <w:rsid w:val="006B4F25"/>
    <w:rsid w:val="006B5B2B"/>
    <w:rsid w:val="006B6834"/>
    <w:rsid w:val="006B6EDC"/>
    <w:rsid w:val="006B717D"/>
    <w:rsid w:val="006B73B0"/>
    <w:rsid w:val="006B7413"/>
    <w:rsid w:val="006C0494"/>
    <w:rsid w:val="006C092B"/>
    <w:rsid w:val="006C1172"/>
    <w:rsid w:val="006C14C8"/>
    <w:rsid w:val="006C1635"/>
    <w:rsid w:val="006C176D"/>
    <w:rsid w:val="006C182E"/>
    <w:rsid w:val="006C21A7"/>
    <w:rsid w:val="006C253F"/>
    <w:rsid w:val="006C26FB"/>
    <w:rsid w:val="006C2ED7"/>
    <w:rsid w:val="006C2EE7"/>
    <w:rsid w:val="006C3100"/>
    <w:rsid w:val="006C334F"/>
    <w:rsid w:val="006C3793"/>
    <w:rsid w:val="006C428E"/>
    <w:rsid w:val="006C4349"/>
    <w:rsid w:val="006C4CE3"/>
    <w:rsid w:val="006C534C"/>
    <w:rsid w:val="006C5B09"/>
    <w:rsid w:val="006C6467"/>
    <w:rsid w:val="006C6558"/>
    <w:rsid w:val="006C6B0C"/>
    <w:rsid w:val="006C71BF"/>
    <w:rsid w:val="006C726F"/>
    <w:rsid w:val="006D000E"/>
    <w:rsid w:val="006D0884"/>
    <w:rsid w:val="006D0F13"/>
    <w:rsid w:val="006D1897"/>
    <w:rsid w:val="006D1FFC"/>
    <w:rsid w:val="006D2281"/>
    <w:rsid w:val="006D2475"/>
    <w:rsid w:val="006D25FC"/>
    <w:rsid w:val="006D325A"/>
    <w:rsid w:val="006D394C"/>
    <w:rsid w:val="006D3BF5"/>
    <w:rsid w:val="006D4384"/>
    <w:rsid w:val="006D45D8"/>
    <w:rsid w:val="006D4BC1"/>
    <w:rsid w:val="006D4F25"/>
    <w:rsid w:val="006D4FD7"/>
    <w:rsid w:val="006D51CA"/>
    <w:rsid w:val="006D546D"/>
    <w:rsid w:val="006D5FCC"/>
    <w:rsid w:val="006D6607"/>
    <w:rsid w:val="006E2038"/>
    <w:rsid w:val="006E20D7"/>
    <w:rsid w:val="006E24CA"/>
    <w:rsid w:val="006E28FB"/>
    <w:rsid w:val="006E2BAA"/>
    <w:rsid w:val="006E2CC3"/>
    <w:rsid w:val="006E3811"/>
    <w:rsid w:val="006E58C9"/>
    <w:rsid w:val="006E6D66"/>
    <w:rsid w:val="006E729F"/>
    <w:rsid w:val="006E7B41"/>
    <w:rsid w:val="006F004C"/>
    <w:rsid w:val="006F014F"/>
    <w:rsid w:val="006F0765"/>
    <w:rsid w:val="006F1392"/>
    <w:rsid w:val="006F1E96"/>
    <w:rsid w:val="006F2092"/>
    <w:rsid w:val="006F21DC"/>
    <w:rsid w:val="006F2328"/>
    <w:rsid w:val="006F253C"/>
    <w:rsid w:val="006F3BBC"/>
    <w:rsid w:val="006F3E0E"/>
    <w:rsid w:val="006F3E48"/>
    <w:rsid w:val="006F53B5"/>
    <w:rsid w:val="006F6617"/>
    <w:rsid w:val="006F734A"/>
    <w:rsid w:val="00700E7D"/>
    <w:rsid w:val="00700F9F"/>
    <w:rsid w:val="0070121F"/>
    <w:rsid w:val="00701475"/>
    <w:rsid w:val="00701794"/>
    <w:rsid w:val="00701CAF"/>
    <w:rsid w:val="007020F8"/>
    <w:rsid w:val="0070335F"/>
    <w:rsid w:val="007043E4"/>
    <w:rsid w:val="00705431"/>
    <w:rsid w:val="007059D3"/>
    <w:rsid w:val="00705AD7"/>
    <w:rsid w:val="0070603E"/>
    <w:rsid w:val="00706079"/>
    <w:rsid w:val="00706618"/>
    <w:rsid w:val="00706E82"/>
    <w:rsid w:val="007071D1"/>
    <w:rsid w:val="00710035"/>
    <w:rsid w:val="00710564"/>
    <w:rsid w:val="007105A3"/>
    <w:rsid w:val="007108CC"/>
    <w:rsid w:val="0071121D"/>
    <w:rsid w:val="00711CD3"/>
    <w:rsid w:val="00711DE3"/>
    <w:rsid w:val="00712916"/>
    <w:rsid w:val="007131DA"/>
    <w:rsid w:val="0071359E"/>
    <w:rsid w:val="00713C50"/>
    <w:rsid w:val="00713C5E"/>
    <w:rsid w:val="00713DF6"/>
    <w:rsid w:val="00714058"/>
    <w:rsid w:val="00714955"/>
    <w:rsid w:val="00714ADC"/>
    <w:rsid w:val="00714EEC"/>
    <w:rsid w:val="007150BA"/>
    <w:rsid w:val="0071556B"/>
    <w:rsid w:val="00715EDE"/>
    <w:rsid w:val="00717CCC"/>
    <w:rsid w:val="00717E9E"/>
    <w:rsid w:val="00720D21"/>
    <w:rsid w:val="00721448"/>
    <w:rsid w:val="00721BAE"/>
    <w:rsid w:val="00721D50"/>
    <w:rsid w:val="00721EA3"/>
    <w:rsid w:val="007229A6"/>
    <w:rsid w:val="00722B30"/>
    <w:rsid w:val="0072355B"/>
    <w:rsid w:val="00723673"/>
    <w:rsid w:val="007242AD"/>
    <w:rsid w:val="00726B03"/>
    <w:rsid w:val="00731124"/>
    <w:rsid w:val="00731C13"/>
    <w:rsid w:val="0073230C"/>
    <w:rsid w:val="00732926"/>
    <w:rsid w:val="00732B46"/>
    <w:rsid w:val="0073352A"/>
    <w:rsid w:val="0073380B"/>
    <w:rsid w:val="00733E3B"/>
    <w:rsid w:val="00733ECA"/>
    <w:rsid w:val="0073442A"/>
    <w:rsid w:val="00734805"/>
    <w:rsid w:val="0073537F"/>
    <w:rsid w:val="00735B7F"/>
    <w:rsid w:val="0073676A"/>
    <w:rsid w:val="00737AC9"/>
    <w:rsid w:val="0074050D"/>
    <w:rsid w:val="00740514"/>
    <w:rsid w:val="00740EFD"/>
    <w:rsid w:val="00740FC9"/>
    <w:rsid w:val="00741032"/>
    <w:rsid w:val="00741505"/>
    <w:rsid w:val="00741FA3"/>
    <w:rsid w:val="007420BB"/>
    <w:rsid w:val="007426F7"/>
    <w:rsid w:val="00743617"/>
    <w:rsid w:val="00743741"/>
    <w:rsid w:val="007437CC"/>
    <w:rsid w:val="00743B92"/>
    <w:rsid w:val="00743E56"/>
    <w:rsid w:val="007448B9"/>
    <w:rsid w:val="00745156"/>
    <w:rsid w:val="00745875"/>
    <w:rsid w:val="0074589A"/>
    <w:rsid w:val="007469EE"/>
    <w:rsid w:val="00746A0F"/>
    <w:rsid w:val="00747114"/>
    <w:rsid w:val="00747293"/>
    <w:rsid w:val="00747C54"/>
    <w:rsid w:val="007502FD"/>
    <w:rsid w:val="007506ED"/>
    <w:rsid w:val="00751BF0"/>
    <w:rsid w:val="00752992"/>
    <w:rsid w:val="00752D46"/>
    <w:rsid w:val="00752F6B"/>
    <w:rsid w:val="00753114"/>
    <w:rsid w:val="00753EAA"/>
    <w:rsid w:val="00754621"/>
    <w:rsid w:val="00754716"/>
    <w:rsid w:val="00754A67"/>
    <w:rsid w:val="0075504D"/>
    <w:rsid w:val="00755755"/>
    <w:rsid w:val="00755B41"/>
    <w:rsid w:val="00755B5E"/>
    <w:rsid w:val="00756013"/>
    <w:rsid w:val="00756A22"/>
    <w:rsid w:val="00756A89"/>
    <w:rsid w:val="00756D22"/>
    <w:rsid w:val="00756DDC"/>
    <w:rsid w:val="0075715A"/>
    <w:rsid w:val="007622A9"/>
    <w:rsid w:val="007628B2"/>
    <w:rsid w:val="00762E27"/>
    <w:rsid w:val="00763482"/>
    <w:rsid w:val="00763AE7"/>
    <w:rsid w:val="00763B15"/>
    <w:rsid w:val="00764249"/>
    <w:rsid w:val="007649F7"/>
    <w:rsid w:val="00765DF6"/>
    <w:rsid w:val="00766225"/>
    <w:rsid w:val="007662B1"/>
    <w:rsid w:val="00766491"/>
    <w:rsid w:val="00766BD0"/>
    <w:rsid w:val="00766D4C"/>
    <w:rsid w:val="00767BBA"/>
    <w:rsid w:val="00767E49"/>
    <w:rsid w:val="00770311"/>
    <w:rsid w:val="00770495"/>
    <w:rsid w:val="0077063C"/>
    <w:rsid w:val="00770D18"/>
    <w:rsid w:val="00771D42"/>
    <w:rsid w:val="00771F5D"/>
    <w:rsid w:val="00772632"/>
    <w:rsid w:val="00773224"/>
    <w:rsid w:val="007732DE"/>
    <w:rsid w:val="00773C6B"/>
    <w:rsid w:val="00773D4F"/>
    <w:rsid w:val="007743E2"/>
    <w:rsid w:val="007746F9"/>
    <w:rsid w:val="00774EB4"/>
    <w:rsid w:val="007757CA"/>
    <w:rsid w:val="007758CF"/>
    <w:rsid w:val="00776BC0"/>
    <w:rsid w:val="00776C90"/>
    <w:rsid w:val="00776E36"/>
    <w:rsid w:val="0077774D"/>
    <w:rsid w:val="0078021A"/>
    <w:rsid w:val="00780531"/>
    <w:rsid w:val="00780643"/>
    <w:rsid w:val="00781B32"/>
    <w:rsid w:val="00781E7A"/>
    <w:rsid w:val="00782704"/>
    <w:rsid w:val="00782F0A"/>
    <w:rsid w:val="00783DD6"/>
    <w:rsid w:val="00783DF2"/>
    <w:rsid w:val="00784903"/>
    <w:rsid w:val="00785389"/>
    <w:rsid w:val="00785840"/>
    <w:rsid w:val="00785851"/>
    <w:rsid w:val="007862C5"/>
    <w:rsid w:val="007873BA"/>
    <w:rsid w:val="007908E7"/>
    <w:rsid w:val="007916EC"/>
    <w:rsid w:val="00792273"/>
    <w:rsid w:val="007929C8"/>
    <w:rsid w:val="007929EB"/>
    <w:rsid w:val="00792AD6"/>
    <w:rsid w:val="00793085"/>
    <w:rsid w:val="00793631"/>
    <w:rsid w:val="007942D7"/>
    <w:rsid w:val="00794317"/>
    <w:rsid w:val="0079465E"/>
    <w:rsid w:val="007946BE"/>
    <w:rsid w:val="007952C6"/>
    <w:rsid w:val="00795CBC"/>
    <w:rsid w:val="007965D0"/>
    <w:rsid w:val="007968F8"/>
    <w:rsid w:val="007974E4"/>
    <w:rsid w:val="00797940"/>
    <w:rsid w:val="00797F61"/>
    <w:rsid w:val="007A053D"/>
    <w:rsid w:val="007A0851"/>
    <w:rsid w:val="007A0B87"/>
    <w:rsid w:val="007A0BBB"/>
    <w:rsid w:val="007A0D72"/>
    <w:rsid w:val="007A2347"/>
    <w:rsid w:val="007A2363"/>
    <w:rsid w:val="007A3945"/>
    <w:rsid w:val="007A4077"/>
    <w:rsid w:val="007A431C"/>
    <w:rsid w:val="007A4772"/>
    <w:rsid w:val="007A48D3"/>
    <w:rsid w:val="007A498A"/>
    <w:rsid w:val="007A4A6F"/>
    <w:rsid w:val="007A55CE"/>
    <w:rsid w:val="007A5978"/>
    <w:rsid w:val="007A5D11"/>
    <w:rsid w:val="007A5F2E"/>
    <w:rsid w:val="007A7CCD"/>
    <w:rsid w:val="007B0586"/>
    <w:rsid w:val="007B0E5A"/>
    <w:rsid w:val="007B16A5"/>
    <w:rsid w:val="007B1808"/>
    <w:rsid w:val="007B1FF6"/>
    <w:rsid w:val="007B2A45"/>
    <w:rsid w:val="007B2BD4"/>
    <w:rsid w:val="007B2C96"/>
    <w:rsid w:val="007B3218"/>
    <w:rsid w:val="007B3A04"/>
    <w:rsid w:val="007B4F8B"/>
    <w:rsid w:val="007B5D60"/>
    <w:rsid w:val="007B7022"/>
    <w:rsid w:val="007B705D"/>
    <w:rsid w:val="007B71D1"/>
    <w:rsid w:val="007B731C"/>
    <w:rsid w:val="007C1006"/>
    <w:rsid w:val="007C1068"/>
    <w:rsid w:val="007C123C"/>
    <w:rsid w:val="007C1E48"/>
    <w:rsid w:val="007C23B7"/>
    <w:rsid w:val="007C24DF"/>
    <w:rsid w:val="007C259C"/>
    <w:rsid w:val="007C27A0"/>
    <w:rsid w:val="007C2CF2"/>
    <w:rsid w:val="007C3BEE"/>
    <w:rsid w:val="007C3D4A"/>
    <w:rsid w:val="007C3DA5"/>
    <w:rsid w:val="007C460A"/>
    <w:rsid w:val="007C474E"/>
    <w:rsid w:val="007C4997"/>
    <w:rsid w:val="007C4EF1"/>
    <w:rsid w:val="007C6C27"/>
    <w:rsid w:val="007C6E21"/>
    <w:rsid w:val="007C70A6"/>
    <w:rsid w:val="007C71B9"/>
    <w:rsid w:val="007C7324"/>
    <w:rsid w:val="007C770E"/>
    <w:rsid w:val="007C78FF"/>
    <w:rsid w:val="007D0A44"/>
    <w:rsid w:val="007D0EC9"/>
    <w:rsid w:val="007D1CB0"/>
    <w:rsid w:val="007D1D21"/>
    <w:rsid w:val="007D24E0"/>
    <w:rsid w:val="007D3016"/>
    <w:rsid w:val="007D4391"/>
    <w:rsid w:val="007D4646"/>
    <w:rsid w:val="007D4A3B"/>
    <w:rsid w:val="007D5316"/>
    <w:rsid w:val="007D53A7"/>
    <w:rsid w:val="007D5ADC"/>
    <w:rsid w:val="007D5B7D"/>
    <w:rsid w:val="007D6A8C"/>
    <w:rsid w:val="007D7160"/>
    <w:rsid w:val="007D7A64"/>
    <w:rsid w:val="007D7B46"/>
    <w:rsid w:val="007D7BEC"/>
    <w:rsid w:val="007E0249"/>
    <w:rsid w:val="007E0D6E"/>
    <w:rsid w:val="007E1069"/>
    <w:rsid w:val="007E23C2"/>
    <w:rsid w:val="007E2AA3"/>
    <w:rsid w:val="007E2C73"/>
    <w:rsid w:val="007E31F9"/>
    <w:rsid w:val="007E39B0"/>
    <w:rsid w:val="007E45C1"/>
    <w:rsid w:val="007E45E2"/>
    <w:rsid w:val="007E48EF"/>
    <w:rsid w:val="007E4DF9"/>
    <w:rsid w:val="007E5AC8"/>
    <w:rsid w:val="007E5AF0"/>
    <w:rsid w:val="007E6489"/>
    <w:rsid w:val="007E64C4"/>
    <w:rsid w:val="007E674B"/>
    <w:rsid w:val="007E7AFD"/>
    <w:rsid w:val="007E7B17"/>
    <w:rsid w:val="007F0057"/>
    <w:rsid w:val="007F0507"/>
    <w:rsid w:val="007F09AA"/>
    <w:rsid w:val="007F1612"/>
    <w:rsid w:val="007F1734"/>
    <w:rsid w:val="007F1D77"/>
    <w:rsid w:val="007F237A"/>
    <w:rsid w:val="007F2779"/>
    <w:rsid w:val="007F2E3E"/>
    <w:rsid w:val="007F39C5"/>
    <w:rsid w:val="007F42A5"/>
    <w:rsid w:val="007F564C"/>
    <w:rsid w:val="007F5E03"/>
    <w:rsid w:val="007F689C"/>
    <w:rsid w:val="007F697B"/>
    <w:rsid w:val="007F72F6"/>
    <w:rsid w:val="007F7B16"/>
    <w:rsid w:val="007F7C5C"/>
    <w:rsid w:val="007F7FD5"/>
    <w:rsid w:val="00800171"/>
    <w:rsid w:val="008012BB"/>
    <w:rsid w:val="008015D8"/>
    <w:rsid w:val="008019D6"/>
    <w:rsid w:val="008020EE"/>
    <w:rsid w:val="00802B1E"/>
    <w:rsid w:val="00802B38"/>
    <w:rsid w:val="00802BA7"/>
    <w:rsid w:val="00802FD1"/>
    <w:rsid w:val="00804F1F"/>
    <w:rsid w:val="0080577D"/>
    <w:rsid w:val="00805B67"/>
    <w:rsid w:val="00805D08"/>
    <w:rsid w:val="00805D93"/>
    <w:rsid w:val="00805F2E"/>
    <w:rsid w:val="008060D9"/>
    <w:rsid w:val="00806688"/>
    <w:rsid w:val="008068C8"/>
    <w:rsid w:val="00807D08"/>
    <w:rsid w:val="0081028F"/>
    <w:rsid w:val="008104DF"/>
    <w:rsid w:val="00810558"/>
    <w:rsid w:val="008106B0"/>
    <w:rsid w:val="00811177"/>
    <w:rsid w:val="008112E9"/>
    <w:rsid w:val="00812BCA"/>
    <w:rsid w:val="00812F58"/>
    <w:rsid w:val="00813ED6"/>
    <w:rsid w:val="008143FC"/>
    <w:rsid w:val="0081475F"/>
    <w:rsid w:val="00815795"/>
    <w:rsid w:val="00815C0A"/>
    <w:rsid w:val="00816BE6"/>
    <w:rsid w:val="00816E1E"/>
    <w:rsid w:val="008175C7"/>
    <w:rsid w:val="00817B57"/>
    <w:rsid w:val="00820636"/>
    <w:rsid w:val="0082083B"/>
    <w:rsid w:val="0082346D"/>
    <w:rsid w:val="008241C9"/>
    <w:rsid w:val="008244C9"/>
    <w:rsid w:val="00824C0D"/>
    <w:rsid w:val="00825CB1"/>
    <w:rsid w:val="00825F91"/>
    <w:rsid w:val="00826E1D"/>
    <w:rsid w:val="00826E47"/>
    <w:rsid w:val="008270AE"/>
    <w:rsid w:val="008276C7"/>
    <w:rsid w:val="00827A82"/>
    <w:rsid w:val="00827DF3"/>
    <w:rsid w:val="00830027"/>
    <w:rsid w:val="008309CF"/>
    <w:rsid w:val="00830AAF"/>
    <w:rsid w:val="00830FA9"/>
    <w:rsid w:val="00832627"/>
    <w:rsid w:val="00833AB7"/>
    <w:rsid w:val="00833EBE"/>
    <w:rsid w:val="0083406C"/>
    <w:rsid w:val="00834605"/>
    <w:rsid w:val="00836391"/>
    <w:rsid w:val="00836986"/>
    <w:rsid w:val="00836D31"/>
    <w:rsid w:val="00837465"/>
    <w:rsid w:val="008376E6"/>
    <w:rsid w:val="008377E2"/>
    <w:rsid w:val="00840230"/>
    <w:rsid w:val="00840755"/>
    <w:rsid w:val="008409F0"/>
    <w:rsid w:val="008419FF"/>
    <w:rsid w:val="00841B77"/>
    <w:rsid w:val="0084245F"/>
    <w:rsid w:val="008433E3"/>
    <w:rsid w:val="00843426"/>
    <w:rsid w:val="00843C6D"/>
    <w:rsid w:val="008445C0"/>
    <w:rsid w:val="00844BCA"/>
    <w:rsid w:val="008452ED"/>
    <w:rsid w:val="00845C53"/>
    <w:rsid w:val="008461D8"/>
    <w:rsid w:val="00846213"/>
    <w:rsid w:val="008462DB"/>
    <w:rsid w:val="0084659B"/>
    <w:rsid w:val="0084709E"/>
    <w:rsid w:val="00847738"/>
    <w:rsid w:val="0084781D"/>
    <w:rsid w:val="00847E13"/>
    <w:rsid w:val="00847ED6"/>
    <w:rsid w:val="008504DD"/>
    <w:rsid w:val="008515A6"/>
    <w:rsid w:val="00851861"/>
    <w:rsid w:val="0085205A"/>
    <w:rsid w:val="00852C4D"/>
    <w:rsid w:val="00852E51"/>
    <w:rsid w:val="0085317F"/>
    <w:rsid w:val="008535A2"/>
    <w:rsid w:val="00853763"/>
    <w:rsid w:val="00853D3E"/>
    <w:rsid w:val="00854BD2"/>
    <w:rsid w:val="00855568"/>
    <w:rsid w:val="008558AE"/>
    <w:rsid w:val="00855EA9"/>
    <w:rsid w:val="00856639"/>
    <w:rsid w:val="00857386"/>
    <w:rsid w:val="0085743A"/>
    <w:rsid w:val="00860B78"/>
    <w:rsid w:val="00860CBE"/>
    <w:rsid w:val="00860D40"/>
    <w:rsid w:val="008613F5"/>
    <w:rsid w:val="00861539"/>
    <w:rsid w:val="0086186F"/>
    <w:rsid w:val="00861FC4"/>
    <w:rsid w:val="00862608"/>
    <w:rsid w:val="00864A00"/>
    <w:rsid w:val="008657D7"/>
    <w:rsid w:val="0086650B"/>
    <w:rsid w:val="00867325"/>
    <w:rsid w:val="00867EA9"/>
    <w:rsid w:val="00867EAA"/>
    <w:rsid w:val="0087058F"/>
    <w:rsid w:val="00870598"/>
    <w:rsid w:val="00870ED1"/>
    <w:rsid w:val="0087113E"/>
    <w:rsid w:val="008714B6"/>
    <w:rsid w:val="0087153F"/>
    <w:rsid w:val="00871DA0"/>
    <w:rsid w:val="008727DC"/>
    <w:rsid w:val="00872A20"/>
    <w:rsid w:val="00872DC5"/>
    <w:rsid w:val="00872EF4"/>
    <w:rsid w:val="00873B6D"/>
    <w:rsid w:val="00873FB2"/>
    <w:rsid w:val="00874F81"/>
    <w:rsid w:val="008750FA"/>
    <w:rsid w:val="00875262"/>
    <w:rsid w:val="008754EB"/>
    <w:rsid w:val="00875B0C"/>
    <w:rsid w:val="00875FDA"/>
    <w:rsid w:val="008770DE"/>
    <w:rsid w:val="008771EE"/>
    <w:rsid w:val="008778AC"/>
    <w:rsid w:val="008817B7"/>
    <w:rsid w:val="00881B57"/>
    <w:rsid w:val="008820DD"/>
    <w:rsid w:val="0088292D"/>
    <w:rsid w:val="008829A5"/>
    <w:rsid w:val="0088306C"/>
    <w:rsid w:val="0088318A"/>
    <w:rsid w:val="008834D2"/>
    <w:rsid w:val="00883514"/>
    <w:rsid w:val="0088366F"/>
    <w:rsid w:val="0088395D"/>
    <w:rsid w:val="00884002"/>
    <w:rsid w:val="008840D7"/>
    <w:rsid w:val="008844D5"/>
    <w:rsid w:val="00884556"/>
    <w:rsid w:val="00885139"/>
    <w:rsid w:val="0088562C"/>
    <w:rsid w:val="0088590A"/>
    <w:rsid w:val="00885DD7"/>
    <w:rsid w:val="00885ED1"/>
    <w:rsid w:val="00886183"/>
    <w:rsid w:val="00886611"/>
    <w:rsid w:val="00886A74"/>
    <w:rsid w:val="00886C12"/>
    <w:rsid w:val="00887076"/>
    <w:rsid w:val="008876F7"/>
    <w:rsid w:val="00887C95"/>
    <w:rsid w:val="00887DD2"/>
    <w:rsid w:val="00887F12"/>
    <w:rsid w:val="00890C89"/>
    <w:rsid w:val="0089115B"/>
    <w:rsid w:val="008927DB"/>
    <w:rsid w:val="00892E8D"/>
    <w:rsid w:val="00892EFD"/>
    <w:rsid w:val="00893BED"/>
    <w:rsid w:val="008947DB"/>
    <w:rsid w:val="008948DC"/>
    <w:rsid w:val="00894B9F"/>
    <w:rsid w:val="00895A22"/>
    <w:rsid w:val="00895BB0"/>
    <w:rsid w:val="00895DEF"/>
    <w:rsid w:val="00896065"/>
    <w:rsid w:val="008970CF"/>
    <w:rsid w:val="0089778C"/>
    <w:rsid w:val="00897F14"/>
    <w:rsid w:val="008A04F2"/>
    <w:rsid w:val="008A06D8"/>
    <w:rsid w:val="008A0A69"/>
    <w:rsid w:val="008A175A"/>
    <w:rsid w:val="008A18D2"/>
    <w:rsid w:val="008A1C28"/>
    <w:rsid w:val="008A2C5C"/>
    <w:rsid w:val="008A3428"/>
    <w:rsid w:val="008A35CD"/>
    <w:rsid w:val="008A366F"/>
    <w:rsid w:val="008A3788"/>
    <w:rsid w:val="008A386F"/>
    <w:rsid w:val="008A3BF3"/>
    <w:rsid w:val="008A5794"/>
    <w:rsid w:val="008A5FC2"/>
    <w:rsid w:val="008A60F8"/>
    <w:rsid w:val="008A67E0"/>
    <w:rsid w:val="008A6958"/>
    <w:rsid w:val="008A6E38"/>
    <w:rsid w:val="008A73A2"/>
    <w:rsid w:val="008A749B"/>
    <w:rsid w:val="008A74D9"/>
    <w:rsid w:val="008A7E56"/>
    <w:rsid w:val="008B001E"/>
    <w:rsid w:val="008B04A6"/>
    <w:rsid w:val="008B0D1C"/>
    <w:rsid w:val="008B0FEC"/>
    <w:rsid w:val="008B14BB"/>
    <w:rsid w:val="008B171A"/>
    <w:rsid w:val="008B1F61"/>
    <w:rsid w:val="008B2682"/>
    <w:rsid w:val="008B269E"/>
    <w:rsid w:val="008B2A20"/>
    <w:rsid w:val="008B2F5A"/>
    <w:rsid w:val="008B374E"/>
    <w:rsid w:val="008B4505"/>
    <w:rsid w:val="008B45F7"/>
    <w:rsid w:val="008B462E"/>
    <w:rsid w:val="008B47A8"/>
    <w:rsid w:val="008B4E63"/>
    <w:rsid w:val="008B5555"/>
    <w:rsid w:val="008B660A"/>
    <w:rsid w:val="008B67FD"/>
    <w:rsid w:val="008B690D"/>
    <w:rsid w:val="008B6EFD"/>
    <w:rsid w:val="008B7088"/>
    <w:rsid w:val="008B7230"/>
    <w:rsid w:val="008B768E"/>
    <w:rsid w:val="008B7973"/>
    <w:rsid w:val="008B79C2"/>
    <w:rsid w:val="008C0662"/>
    <w:rsid w:val="008C0CC3"/>
    <w:rsid w:val="008C0DDF"/>
    <w:rsid w:val="008C0E64"/>
    <w:rsid w:val="008C1492"/>
    <w:rsid w:val="008C1672"/>
    <w:rsid w:val="008C19A0"/>
    <w:rsid w:val="008C22E0"/>
    <w:rsid w:val="008C2A64"/>
    <w:rsid w:val="008C323F"/>
    <w:rsid w:val="008C3A1E"/>
    <w:rsid w:val="008C4529"/>
    <w:rsid w:val="008C453C"/>
    <w:rsid w:val="008C4C1E"/>
    <w:rsid w:val="008C56FF"/>
    <w:rsid w:val="008C75E7"/>
    <w:rsid w:val="008C7D3E"/>
    <w:rsid w:val="008D1B8B"/>
    <w:rsid w:val="008D1CF6"/>
    <w:rsid w:val="008D1E79"/>
    <w:rsid w:val="008D2FB4"/>
    <w:rsid w:val="008D35E9"/>
    <w:rsid w:val="008D38CB"/>
    <w:rsid w:val="008D434A"/>
    <w:rsid w:val="008D4B5C"/>
    <w:rsid w:val="008D53D5"/>
    <w:rsid w:val="008D6107"/>
    <w:rsid w:val="008D69BE"/>
    <w:rsid w:val="008D72F7"/>
    <w:rsid w:val="008D74CF"/>
    <w:rsid w:val="008D7BB6"/>
    <w:rsid w:val="008E1DBF"/>
    <w:rsid w:val="008E243C"/>
    <w:rsid w:val="008E2753"/>
    <w:rsid w:val="008E2815"/>
    <w:rsid w:val="008E2AB3"/>
    <w:rsid w:val="008E2BA5"/>
    <w:rsid w:val="008E2DC8"/>
    <w:rsid w:val="008E34DA"/>
    <w:rsid w:val="008E3547"/>
    <w:rsid w:val="008E36FA"/>
    <w:rsid w:val="008E3D0E"/>
    <w:rsid w:val="008E4525"/>
    <w:rsid w:val="008E4796"/>
    <w:rsid w:val="008E5073"/>
    <w:rsid w:val="008E50D1"/>
    <w:rsid w:val="008E5A80"/>
    <w:rsid w:val="008E7EB4"/>
    <w:rsid w:val="008F00CA"/>
    <w:rsid w:val="008F00D8"/>
    <w:rsid w:val="008F0478"/>
    <w:rsid w:val="008F04EF"/>
    <w:rsid w:val="008F0999"/>
    <w:rsid w:val="008F0EAC"/>
    <w:rsid w:val="008F10AB"/>
    <w:rsid w:val="008F11CA"/>
    <w:rsid w:val="008F16EA"/>
    <w:rsid w:val="008F2459"/>
    <w:rsid w:val="008F278F"/>
    <w:rsid w:val="008F2C97"/>
    <w:rsid w:val="008F2ED3"/>
    <w:rsid w:val="008F3019"/>
    <w:rsid w:val="008F3799"/>
    <w:rsid w:val="008F38B0"/>
    <w:rsid w:val="008F4147"/>
    <w:rsid w:val="008F449B"/>
    <w:rsid w:val="008F45E3"/>
    <w:rsid w:val="008F4762"/>
    <w:rsid w:val="008F47B0"/>
    <w:rsid w:val="008F48FB"/>
    <w:rsid w:val="008F4C89"/>
    <w:rsid w:val="008F5A2B"/>
    <w:rsid w:val="008F6312"/>
    <w:rsid w:val="008F7E90"/>
    <w:rsid w:val="009004CF"/>
    <w:rsid w:val="0090059F"/>
    <w:rsid w:val="00900C7E"/>
    <w:rsid w:val="009019D1"/>
    <w:rsid w:val="009019FD"/>
    <w:rsid w:val="00901AB3"/>
    <w:rsid w:val="00903352"/>
    <w:rsid w:val="009036E6"/>
    <w:rsid w:val="00904224"/>
    <w:rsid w:val="00904DCD"/>
    <w:rsid w:val="0090549E"/>
    <w:rsid w:val="0090698B"/>
    <w:rsid w:val="00906E16"/>
    <w:rsid w:val="0090774A"/>
    <w:rsid w:val="00907C6F"/>
    <w:rsid w:val="009103F4"/>
    <w:rsid w:val="009114BD"/>
    <w:rsid w:val="009119DB"/>
    <w:rsid w:val="00912133"/>
    <w:rsid w:val="00912841"/>
    <w:rsid w:val="00912C5D"/>
    <w:rsid w:val="009133A0"/>
    <w:rsid w:val="00914241"/>
    <w:rsid w:val="00914405"/>
    <w:rsid w:val="00914454"/>
    <w:rsid w:val="009160FF"/>
    <w:rsid w:val="00916459"/>
    <w:rsid w:val="00916A3C"/>
    <w:rsid w:val="009207D3"/>
    <w:rsid w:val="00920C44"/>
    <w:rsid w:val="00920DC5"/>
    <w:rsid w:val="009214AF"/>
    <w:rsid w:val="009218D0"/>
    <w:rsid w:val="0092193C"/>
    <w:rsid w:val="00921C57"/>
    <w:rsid w:val="00922212"/>
    <w:rsid w:val="0092229D"/>
    <w:rsid w:val="00922535"/>
    <w:rsid w:val="0092268E"/>
    <w:rsid w:val="00923240"/>
    <w:rsid w:val="0092371C"/>
    <w:rsid w:val="009238BD"/>
    <w:rsid w:val="00924324"/>
    <w:rsid w:val="009243B2"/>
    <w:rsid w:val="00924441"/>
    <w:rsid w:val="00925A89"/>
    <w:rsid w:val="00926289"/>
    <w:rsid w:val="00926393"/>
    <w:rsid w:val="0092694A"/>
    <w:rsid w:val="00926DBD"/>
    <w:rsid w:val="009271CA"/>
    <w:rsid w:val="00930453"/>
    <w:rsid w:val="009306F7"/>
    <w:rsid w:val="00930FF0"/>
    <w:rsid w:val="0093127D"/>
    <w:rsid w:val="009312F5"/>
    <w:rsid w:val="009316CD"/>
    <w:rsid w:val="00931757"/>
    <w:rsid w:val="00931FAF"/>
    <w:rsid w:val="0093223C"/>
    <w:rsid w:val="00932459"/>
    <w:rsid w:val="00932877"/>
    <w:rsid w:val="009338B2"/>
    <w:rsid w:val="009350E6"/>
    <w:rsid w:val="0093535F"/>
    <w:rsid w:val="00935895"/>
    <w:rsid w:val="00935B8B"/>
    <w:rsid w:val="00935DBC"/>
    <w:rsid w:val="00935DCE"/>
    <w:rsid w:val="00937096"/>
    <w:rsid w:val="00937E56"/>
    <w:rsid w:val="009401BC"/>
    <w:rsid w:val="009409A7"/>
    <w:rsid w:val="00940B27"/>
    <w:rsid w:val="00940B83"/>
    <w:rsid w:val="00941301"/>
    <w:rsid w:val="00941708"/>
    <w:rsid w:val="00941851"/>
    <w:rsid w:val="00941F96"/>
    <w:rsid w:val="009428EE"/>
    <w:rsid w:val="00942ED6"/>
    <w:rsid w:val="00943882"/>
    <w:rsid w:val="00944C0B"/>
    <w:rsid w:val="00944E9B"/>
    <w:rsid w:val="00946521"/>
    <w:rsid w:val="009466B7"/>
    <w:rsid w:val="009466C3"/>
    <w:rsid w:val="00946DDD"/>
    <w:rsid w:val="00947CC5"/>
    <w:rsid w:val="00950011"/>
    <w:rsid w:val="00950664"/>
    <w:rsid w:val="00950D69"/>
    <w:rsid w:val="00951E3F"/>
    <w:rsid w:val="00952644"/>
    <w:rsid w:val="009536B2"/>
    <w:rsid w:val="00953C02"/>
    <w:rsid w:val="0095457C"/>
    <w:rsid w:val="00955443"/>
    <w:rsid w:val="00955831"/>
    <w:rsid w:val="009567E9"/>
    <w:rsid w:val="00956C1D"/>
    <w:rsid w:val="00957217"/>
    <w:rsid w:val="00957A33"/>
    <w:rsid w:val="00957C41"/>
    <w:rsid w:val="00960986"/>
    <w:rsid w:val="00960E68"/>
    <w:rsid w:val="0096109C"/>
    <w:rsid w:val="0096125B"/>
    <w:rsid w:val="00961526"/>
    <w:rsid w:val="009619A2"/>
    <w:rsid w:val="00962E3C"/>
    <w:rsid w:val="00964EB1"/>
    <w:rsid w:val="00965FD0"/>
    <w:rsid w:val="00966B44"/>
    <w:rsid w:val="00967273"/>
    <w:rsid w:val="009672A1"/>
    <w:rsid w:val="00970065"/>
    <w:rsid w:val="00970177"/>
    <w:rsid w:val="00970810"/>
    <w:rsid w:val="009708BF"/>
    <w:rsid w:val="0097119B"/>
    <w:rsid w:val="00971853"/>
    <w:rsid w:val="009747B8"/>
    <w:rsid w:val="009748DD"/>
    <w:rsid w:val="0097520C"/>
    <w:rsid w:val="0097580D"/>
    <w:rsid w:val="00975AE7"/>
    <w:rsid w:val="00975DCB"/>
    <w:rsid w:val="00976026"/>
    <w:rsid w:val="0097691E"/>
    <w:rsid w:val="00976B4B"/>
    <w:rsid w:val="00976C19"/>
    <w:rsid w:val="00977D24"/>
    <w:rsid w:val="00980FEB"/>
    <w:rsid w:val="00982D94"/>
    <w:rsid w:val="009830A8"/>
    <w:rsid w:val="00983580"/>
    <w:rsid w:val="0098359B"/>
    <w:rsid w:val="00983E4E"/>
    <w:rsid w:val="009841AE"/>
    <w:rsid w:val="009842AE"/>
    <w:rsid w:val="00984FF3"/>
    <w:rsid w:val="00985053"/>
    <w:rsid w:val="00985273"/>
    <w:rsid w:val="009877D4"/>
    <w:rsid w:val="00990F08"/>
    <w:rsid w:val="00990F12"/>
    <w:rsid w:val="0099102B"/>
    <w:rsid w:val="0099116F"/>
    <w:rsid w:val="0099207F"/>
    <w:rsid w:val="00992D03"/>
    <w:rsid w:val="00992E48"/>
    <w:rsid w:val="00993468"/>
    <w:rsid w:val="0099371D"/>
    <w:rsid w:val="009937F6"/>
    <w:rsid w:val="00993B9D"/>
    <w:rsid w:val="0099442E"/>
    <w:rsid w:val="00995011"/>
    <w:rsid w:val="0099528E"/>
    <w:rsid w:val="009954E2"/>
    <w:rsid w:val="00995B79"/>
    <w:rsid w:val="00995C50"/>
    <w:rsid w:val="00995E88"/>
    <w:rsid w:val="00996254"/>
    <w:rsid w:val="00996372"/>
    <w:rsid w:val="00996B47"/>
    <w:rsid w:val="00996D21"/>
    <w:rsid w:val="00997455"/>
    <w:rsid w:val="009A0213"/>
    <w:rsid w:val="009A0561"/>
    <w:rsid w:val="009A0702"/>
    <w:rsid w:val="009A1E07"/>
    <w:rsid w:val="009A2065"/>
    <w:rsid w:val="009A210A"/>
    <w:rsid w:val="009A2761"/>
    <w:rsid w:val="009A2C51"/>
    <w:rsid w:val="009A2C7E"/>
    <w:rsid w:val="009A3D8E"/>
    <w:rsid w:val="009A3D90"/>
    <w:rsid w:val="009A42D3"/>
    <w:rsid w:val="009A4B6D"/>
    <w:rsid w:val="009A5585"/>
    <w:rsid w:val="009A571E"/>
    <w:rsid w:val="009A5DF8"/>
    <w:rsid w:val="009A6504"/>
    <w:rsid w:val="009A6552"/>
    <w:rsid w:val="009A7E8E"/>
    <w:rsid w:val="009B074B"/>
    <w:rsid w:val="009B0B4B"/>
    <w:rsid w:val="009B0CD3"/>
    <w:rsid w:val="009B1749"/>
    <w:rsid w:val="009B2129"/>
    <w:rsid w:val="009B28F6"/>
    <w:rsid w:val="009B2DFF"/>
    <w:rsid w:val="009B3453"/>
    <w:rsid w:val="009B396F"/>
    <w:rsid w:val="009B3FE5"/>
    <w:rsid w:val="009B4061"/>
    <w:rsid w:val="009B442B"/>
    <w:rsid w:val="009B4FB1"/>
    <w:rsid w:val="009B56A4"/>
    <w:rsid w:val="009B688A"/>
    <w:rsid w:val="009B7320"/>
    <w:rsid w:val="009C012F"/>
    <w:rsid w:val="009C0702"/>
    <w:rsid w:val="009C0B3A"/>
    <w:rsid w:val="009C1FE6"/>
    <w:rsid w:val="009C201D"/>
    <w:rsid w:val="009C20FD"/>
    <w:rsid w:val="009C28CB"/>
    <w:rsid w:val="009C2EDE"/>
    <w:rsid w:val="009C3E1E"/>
    <w:rsid w:val="009C3EEA"/>
    <w:rsid w:val="009C5156"/>
    <w:rsid w:val="009C5702"/>
    <w:rsid w:val="009C5710"/>
    <w:rsid w:val="009C6B8F"/>
    <w:rsid w:val="009C7058"/>
    <w:rsid w:val="009C7CAD"/>
    <w:rsid w:val="009C7DE6"/>
    <w:rsid w:val="009D03CC"/>
    <w:rsid w:val="009D0667"/>
    <w:rsid w:val="009D0779"/>
    <w:rsid w:val="009D0C2F"/>
    <w:rsid w:val="009D0DE9"/>
    <w:rsid w:val="009D101F"/>
    <w:rsid w:val="009D18DD"/>
    <w:rsid w:val="009D27C6"/>
    <w:rsid w:val="009D27F3"/>
    <w:rsid w:val="009D2BE9"/>
    <w:rsid w:val="009D2F4F"/>
    <w:rsid w:val="009D30DE"/>
    <w:rsid w:val="009D3701"/>
    <w:rsid w:val="009D5C56"/>
    <w:rsid w:val="009D6767"/>
    <w:rsid w:val="009D69DF"/>
    <w:rsid w:val="009D6C4F"/>
    <w:rsid w:val="009D6CB4"/>
    <w:rsid w:val="009D71A7"/>
    <w:rsid w:val="009D7298"/>
    <w:rsid w:val="009D7A20"/>
    <w:rsid w:val="009E0436"/>
    <w:rsid w:val="009E1222"/>
    <w:rsid w:val="009E1EA0"/>
    <w:rsid w:val="009E1FA5"/>
    <w:rsid w:val="009E21D1"/>
    <w:rsid w:val="009E276D"/>
    <w:rsid w:val="009E28A7"/>
    <w:rsid w:val="009E2A40"/>
    <w:rsid w:val="009E2C33"/>
    <w:rsid w:val="009E2EBA"/>
    <w:rsid w:val="009E2F3A"/>
    <w:rsid w:val="009E33DE"/>
    <w:rsid w:val="009E3487"/>
    <w:rsid w:val="009E3F34"/>
    <w:rsid w:val="009E42FC"/>
    <w:rsid w:val="009E4FB5"/>
    <w:rsid w:val="009E50BF"/>
    <w:rsid w:val="009E5315"/>
    <w:rsid w:val="009E552F"/>
    <w:rsid w:val="009E56F8"/>
    <w:rsid w:val="009E5C4B"/>
    <w:rsid w:val="009E6125"/>
    <w:rsid w:val="009E6668"/>
    <w:rsid w:val="009E6A90"/>
    <w:rsid w:val="009E7037"/>
    <w:rsid w:val="009E7FDC"/>
    <w:rsid w:val="009F011C"/>
    <w:rsid w:val="009F1A24"/>
    <w:rsid w:val="009F1D15"/>
    <w:rsid w:val="009F25F7"/>
    <w:rsid w:val="009F2FFF"/>
    <w:rsid w:val="009F3071"/>
    <w:rsid w:val="009F3B77"/>
    <w:rsid w:val="009F444A"/>
    <w:rsid w:val="009F574A"/>
    <w:rsid w:val="009F6455"/>
    <w:rsid w:val="009F66AF"/>
    <w:rsid w:val="009F66CE"/>
    <w:rsid w:val="009F68B2"/>
    <w:rsid w:val="009F68DB"/>
    <w:rsid w:val="009F6A73"/>
    <w:rsid w:val="009F6CBB"/>
    <w:rsid w:val="009F7028"/>
    <w:rsid w:val="009F7192"/>
    <w:rsid w:val="009F7D96"/>
    <w:rsid w:val="009F7E2A"/>
    <w:rsid w:val="00A00277"/>
    <w:rsid w:val="00A0063A"/>
    <w:rsid w:val="00A00B42"/>
    <w:rsid w:val="00A01183"/>
    <w:rsid w:val="00A01986"/>
    <w:rsid w:val="00A01D8D"/>
    <w:rsid w:val="00A0222E"/>
    <w:rsid w:val="00A0224A"/>
    <w:rsid w:val="00A02D69"/>
    <w:rsid w:val="00A032E8"/>
    <w:rsid w:val="00A04077"/>
    <w:rsid w:val="00A04BE5"/>
    <w:rsid w:val="00A070DE"/>
    <w:rsid w:val="00A0737E"/>
    <w:rsid w:val="00A07729"/>
    <w:rsid w:val="00A11053"/>
    <w:rsid w:val="00A112CF"/>
    <w:rsid w:val="00A11DF6"/>
    <w:rsid w:val="00A12099"/>
    <w:rsid w:val="00A1292D"/>
    <w:rsid w:val="00A12B71"/>
    <w:rsid w:val="00A12FA5"/>
    <w:rsid w:val="00A12FA6"/>
    <w:rsid w:val="00A142D2"/>
    <w:rsid w:val="00A1494A"/>
    <w:rsid w:val="00A14A50"/>
    <w:rsid w:val="00A15ABA"/>
    <w:rsid w:val="00A161C4"/>
    <w:rsid w:val="00A16488"/>
    <w:rsid w:val="00A16B06"/>
    <w:rsid w:val="00A16E52"/>
    <w:rsid w:val="00A1755B"/>
    <w:rsid w:val="00A17993"/>
    <w:rsid w:val="00A201EE"/>
    <w:rsid w:val="00A2037B"/>
    <w:rsid w:val="00A20AF4"/>
    <w:rsid w:val="00A213ED"/>
    <w:rsid w:val="00A22319"/>
    <w:rsid w:val="00A2243E"/>
    <w:rsid w:val="00A22B26"/>
    <w:rsid w:val="00A22CD7"/>
    <w:rsid w:val="00A22F11"/>
    <w:rsid w:val="00A23177"/>
    <w:rsid w:val="00A23BAB"/>
    <w:rsid w:val="00A24319"/>
    <w:rsid w:val="00A24695"/>
    <w:rsid w:val="00A247B4"/>
    <w:rsid w:val="00A24DF5"/>
    <w:rsid w:val="00A2696E"/>
    <w:rsid w:val="00A269F2"/>
    <w:rsid w:val="00A3051D"/>
    <w:rsid w:val="00A306B2"/>
    <w:rsid w:val="00A31321"/>
    <w:rsid w:val="00A31329"/>
    <w:rsid w:val="00A318C9"/>
    <w:rsid w:val="00A31926"/>
    <w:rsid w:val="00A32B94"/>
    <w:rsid w:val="00A331E0"/>
    <w:rsid w:val="00A33457"/>
    <w:rsid w:val="00A3378A"/>
    <w:rsid w:val="00A34424"/>
    <w:rsid w:val="00A34D85"/>
    <w:rsid w:val="00A34F22"/>
    <w:rsid w:val="00A3537A"/>
    <w:rsid w:val="00A3539D"/>
    <w:rsid w:val="00A36754"/>
    <w:rsid w:val="00A37595"/>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5DD4"/>
    <w:rsid w:val="00A4671C"/>
    <w:rsid w:val="00A46971"/>
    <w:rsid w:val="00A46B65"/>
    <w:rsid w:val="00A4719D"/>
    <w:rsid w:val="00A4785B"/>
    <w:rsid w:val="00A47D64"/>
    <w:rsid w:val="00A5052A"/>
    <w:rsid w:val="00A50761"/>
    <w:rsid w:val="00A510DA"/>
    <w:rsid w:val="00A5123B"/>
    <w:rsid w:val="00A515E6"/>
    <w:rsid w:val="00A5172A"/>
    <w:rsid w:val="00A51A0E"/>
    <w:rsid w:val="00A52B91"/>
    <w:rsid w:val="00A53C9B"/>
    <w:rsid w:val="00A54CC7"/>
    <w:rsid w:val="00A552CA"/>
    <w:rsid w:val="00A5580B"/>
    <w:rsid w:val="00A55ACC"/>
    <w:rsid w:val="00A55BB6"/>
    <w:rsid w:val="00A579BE"/>
    <w:rsid w:val="00A60315"/>
    <w:rsid w:val="00A60BCB"/>
    <w:rsid w:val="00A612A7"/>
    <w:rsid w:val="00A61605"/>
    <w:rsid w:val="00A61BBE"/>
    <w:rsid w:val="00A6242D"/>
    <w:rsid w:val="00A629AE"/>
    <w:rsid w:val="00A62CDA"/>
    <w:rsid w:val="00A62E8A"/>
    <w:rsid w:val="00A632BB"/>
    <w:rsid w:val="00A64BE0"/>
    <w:rsid w:val="00A64E0A"/>
    <w:rsid w:val="00A65332"/>
    <w:rsid w:val="00A66274"/>
    <w:rsid w:val="00A66445"/>
    <w:rsid w:val="00A664C5"/>
    <w:rsid w:val="00A6664F"/>
    <w:rsid w:val="00A66924"/>
    <w:rsid w:val="00A66956"/>
    <w:rsid w:val="00A6774A"/>
    <w:rsid w:val="00A679DD"/>
    <w:rsid w:val="00A67C54"/>
    <w:rsid w:val="00A7005E"/>
    <w:rsid w:val="00A70419"/>
    <w:rsid w:val="00A7049C"/>
    <w:rsid w:val="00A70590"/>
    <w:rsid w:val="00A711A2"/>
    <w:rsid w:val="00A72377"/>
    <w:rsid w:val="00A731BA"/>
    <w:rsid w:val="00A7374D"/>
    <w:rsid w:val="00A737CB"/>
    <w:rsid w:val="00A74314"/>
    <w:rsid w:val="00A743FE"/>
    <w:rsid w:val="00A74A0F"/>
    <w:rsid w:val="00A74B47"/>
    <w:rsid w:val="00A75193"/>
    <w:rsid w:val="00A76562"/>
    <w:rsid w:val="00A775A5"/>
    <w:rsid w:val="00A802E4"/>
    <w:rsid w:val="00A8065B"/>
    <w:rsid w:val="00A808C3"/>
    <w:rsid w:val="00A80D1A"/>
    <w:rsid w:val="00A80F76"/>
    <w:rsid w:val="00A81AE7"/>
    <w:rsid w:val="00A81C8F"/>
    <w:rsid w:val="00A820CB"/>
    <w:rsid w:val="00A82D2B"/>
    <w:rsid w:val="00A8332A"/>
    <w:rsid w:val="00A837E0"/>
    <w:rsid w:val="00A83AAE"/>
    <w:rsid w:val="00A83F51"/>
    <w:rsid w:val="00A84D5B"/>
    <w:rsid w:val="00A8637A"/>
    <w:rsid w:val="00A86586"/>
    <w:rsid w:val="00A866E7"/>
    <w:rsid w:val="00A86AAF"/>
    <w:rsid w:val="00A87F5E"/>
    <w:rsid w:val="00A90169"/>
    <w:rsid w:val="00A919D9"/>
    <w:rsid w:val="00A91C50"/>
    <w:rsid w:val="00A9268F"/>
    <w:rsid w:val="00A92DB7"/>
    <w:rsid w:val="00A93065"/>
    <w:rsid w:val="00A93715"/>
    <w:rsid w:val="00A93872"/>
    <w:rsid w:val="00A93982"/>
    <w:rsid w:val="00A93A45"/>
    <w:rsid w:val="00A94400"/>
    <w:rsid w:val="00A94FB2"/>
    <w:rsid w:val="00A95356"/>
    <w:rsid w:val="00A95795"/>
    <w:rsid w:val="00A957B6"/>
    <w:rsid w:val="00A95A1A"/>
    <w:rsid w:val="00A96063"/>
    <w:rsid w:val="00A97DB5"/>
    <w:rsid w:val="00AA05DF"/>
    <w:rsid w:val="00AA066D"/>
    <w:rsid w:val="00AA08DF"/>
    <w:rsid w:val="00AA11D6"/>
    <w:rsid w:val="00AA1BD3"/>
    <w:rsid w:val="00AA2193"/>
    <w:rsid w:val="00AA2580"/>
    <w:rsid w:val="00AA4142"/>
    <w:rsid w:val="00AA463B"/>
    <w:rsid w:val="00AA491F"/>
    <w:rsid w:val="00AA4949"/>
    <w:rsid w:val="00AA5E13"/>
    <w:rsid w:val="00AA607D"/>
    <w:rsid w:val="00AA7223"/>
    <w:rsid w:val="00AA77D6"/>
    <w:rsid w:val="00AA7B91"/>
    <w:rsid w:val="00AB0889"/>
    <w:rsid w:val="00AB0BF2"/>
    <w:rsid w:val="00AB0DA0"/>
    <w:rsid w:val="00AB3326"/>
    <w:rsid w:val="00AB3C43"/>
    <w:rsid w:val="00AB41CB"/>
    <w:rsid w:val="00AB43A9"/>
    <w:rsid w:val="00AB46F7"/>
    <w:rsid w:val="00AB4A94"/>
    <w:rsid w:val="00AB5252"/>
    <w:rsid w:val="00AB6B15"/>
    <w:rsid w:val="00AB739B"/>
    <w:rsid w:val="00AB7E2D"/>
    <w:rsid w:val="00AC0664"/>
    <w:rsid w:val="00AC0EDB"/>
    <w:rsid w:val="00AC112B"/>
    <w:rsid w:val="00AC14E9"/>
    <w:rsid w:val="00AC176A"/>
    <w:rsid w:val="00AC192B"/>
    <w:rsid w:val="00AC1ACD"/>
    <w:rsid w:val="00AC1F92"/>
    <w:rsid w:val="00AC2637"/>
    <w:rsid w:val="00AC354B"/>
    <w:rsid w:val="00AC37D3"/>
    <w:rsid w:val="00AC3DFF"/>
    <w:rsid w:val="00AC3F0C"/>
    <w:rsid w:val="00AC413D"/>
    <w:rsid w:val="00AC4383"/>
    <w:rsid w:val="00AC45DC"/>
    <w:rsid w:val="00AC4C3A"/>
    <w:rsid w:val="00AC4D38"/>
    <w:rsid w:val="00AC4E4E"/>
    <w:rsid w:val="00AC5556"/>
    <w:rsid w:val="00AC5A24"/>
    <w:rsid w:val="00AC6F41"/>
    <w:rsid w:val="00AC727C"/>
    <w:rsid w:val="00AC734A"/>
    <w:rsid w:val="00AC7BDF"/>
    <w:rsid w:val="00AD0112"/>
    <w:rsid w:val="00AD041C"/>
    <w:rsid w:val="00AD0786"/>
    <w:rsid w:val="00AD0C2D"/>
    <w:rsid w:val="00AD13DD"/>
    <w:rsid w:val="00AD13FE"/>
    <w:rsid w:val="00AD1492"/>
    <w:rsid w:val="00AD1B94"/>
    <w:rsid w:val="00AD1CA3"/>
    <w:rsid w:val="00AD1F46"/>
    <w:rsid w:val="00AD20F8"/>
    <w:rsid w:val="00AD2492"/>
    <w:rsid w:val="00AD29A3"/>
    <w:rsid w:val="00AD2AEB"/>
    <w:rsid w:val="00AD2E80"/>
    <w:rsid w:val="00AD3BBD"/>
    <w:rsid w:val="00AD43C8"/>
    <w:rsid w:val="00AD46CC"/>
    <w:rsid w:val="00AD4EFD"/>
    <w:rsid w:val="00AD6523"/>
    <w:rsid w:val="00AD68A4"/>
    <w:rsid w:val="00AD6B25"/>
    <w:rsid w:val="00AD73AC"/>
    <w:rsid w:val="00AD73E1"/>
    <w:rsid w:val="00AD7868"/>
    <w:rsid w:val="00AD7A60"/>
    <w:rsid w:val="00AD7B80"/>
    <w:rsid w:val="00AD7FF0"/>
    <w:rsid w:val="00AE01AC"/>
    <w:rsid w:val="00AE0891"/>
    <w:rsid w:val="00AE1335"/>
    <w:rsid w:val="00AE17A4"/>
    <w:rsid w:val="00AE2EA8"/>
    <w:rsid w:val="00AE3F33"/>
    <w:rsid w:val="00AE4375"/>
    <w:rsid w:val="00AE4B09"/>
    <w:rsid w:val="00AE51A7"/>
    <w:rsid w:val="00AE5A78"/>
    <w:rsid w:val="00AE7353"/>
    <w:rsid w:val="00AE7C11"/>
    <w:rsid w:val="00AE7EB3"/>
    <w:rsid w:val="00AF01DF"/>
    <w:rsid w:val="00AF0320"/>
    <w:rsid w:val="00AF03C6"/>
    <w:rsid w:val="00AF0811"/>
    <w:rsid w:val="00AF12D7"/>
    <w:rsid w:val="00AF14FC"/>
    <w:rsid w:val="00AF1F68"/>
    <w:rsid w:val="00AF23DF"/>
    <w:rsid w:val="00AF2E7C"/>
    <w:rsid w:val="00AF3013"/>
    <w:rsid w:val="00AF3EFD"/>
    <w:rsid w:val="00AF4ABB"/>
    <w:rsid w:val="00AF4BDC"/>
    <w:rsid w:val="00AF532E"/>
    <w:rsid w:val="00AF570D"/>
    <w:rsid w:val="00AF640B"/>
    <w:rsid w:val="00AF65B4"/>
    <w:rsid w:val="00AF67DF"/>
    <w:rsid w:val="00AF73B9"/>
    <w:rsid w:val="00AF7B2E"/>
    <w:rsid w:val="00B0014F"/>
    <w:rsid w:val="00B004B4"/>
    <w:rsid w:val="00B004E2"/>
    <w:rsid w:val="00B008A2"/>
    <w:rsid w:val="00B00A54"/>
    <w:rsid w:val="00B029F8"/>
    <w:rsid w:val="00B03FC5"/>
    <w:rsid w:val="00B04DB1"/>
    <w:rsid w:val="00B051B8"/>
    <w:rsid w:val="00B05ADF"/>
    <w:rsid w:val="00B05E5D"/>
    <w:rsid w:val="00B05EC8"/>
    <w:rsid w:val="00B0640E"/>
    <w:rsid w:val="00B06568"/>
    <w:rsid w:val="00B0665F"/>
    <w:rsid w:val="00B066F9"/>
    <w:rsid w:val="00B0756F"/>
    <w:rsid w:val="00B076AF"/>
    <w:rsid w:val="00B0779F"/>
    <w:rsid w:val="00B07BA2"/>
    <w:rsid w:val="00B07DE9"/>
    <w:rsid w:val="00B108F9"/>
    <w:rsid w:val="00B11B14"/>
    <w:rsid w:val="00B11B57"/>
    <w:rsid w:val="00B11C9C"/>
    <w:rsid w:val="00B12024"/>
    <w:rsid w:val="00B12A19"/>
    <w:rsid w:val="00B12D3E"/>
    <w:rsid w:val="00B147E5"/>
    <w:rsid w:val="00B149FA"/>
    <w:rsid w:val="00B14B32"/>
    <w:rsid w:val="00B15D9D"/>
    <w:rsid w:val="00B165D4"/>
    <w:rsid w:val="00B16DC6"/>
    <w:rsid w:val="00B17285"/>
    <w:rsid w:val="00B17F77"/>
    <w:rsid w:val="00B20793"/>
    <w:rsid w:val="00B207DA"/>
    <w:rsid w:val="00B21038"/>
    <w:rsid w:val="00B214EE"/>
    <w:rsid w:val="00B21DF4"/>
    <w:rsid w:val="00B22200"/>
    <w:rsid w:val="00B2253E"/>
    <w:rsid w:val="00B2285A"/>
    <w:rsid w:val="00B22EF1"/>
    <w:rsid w:val="00B2335A"/>
    <w:rsid w:val="00B233E8"/>
    <w:rsid w:val="00B23C38"/>
    <w:rsid w:val="00B2444D"/>
    <w:rsid w:val="00B24D2C"/>
    <w:rsid w:val="00B24E3D"/>
    <w:rsid w:val="00B25824"/>
    <w:rsid w:val="00B25D16"/>
    <w:rsid w:val="00B26223"/>
    <w:rsid w:val="00B2626C"/>
    <w:rsid w:val="00B26315"/>
    <w:rsid w:val="00B2689A"/>
    <w:rsid w:val="00B2732C"/>
    <w:rsid w:val="00B27433"/>
    <w:rsid w:val="00B27A3E"/>
    <w:rsid w:val="00B304B7"/>
    <w:rsid w:val="00B304E8"/>
    <w:rsid w:val="00B304FC"/>
    <w:rsid w:val="00B3076F"/>
    <w:rsid w:val="00B3137F"/>
    <w:rsid w:val="00B3158A"/>
    <w:rsid w:val="00B318FA"/>
    <w:rsid w:val="00B31E06"/>
    <w:rsid w:val="00B31E22"/>
    <w:rsid w:val="00B31E8D"/>
    <w:rsid w:val="00B31EF5"/>
    <w:rsid w:val="00B32102"/>
    <w:rsid w:val="00B324B7"/>
    <w:rsid w:val="00B3333D"/>
    <w:rsid w:val="00B346CA"/>
    <w:rsid w:val="00B347EE"/>
    <w:rsid w:val="00B3506D"/>
    <w:rsid w:val="00B3526E"/>
    <w:rsid w:val="00B3536D"/>
    <w:rsid w:val="00B35FE2"/>
    <w:rsid w:val="00B363B0"/>
    <w:rsid w:val="00B36675"/>
    <w:rsid w:val="00B36899"/>
    <w:rsid w:val="00B368BD"/>
    <w:rsid w:val="00B37094"/>
    <w:rsid w:val="00B37AEA"/>
    <w:rsid w:val="00B37AEC"/>
    <w:rsid w:val="00B41001"/>
    <w:rsid w:val="00B42031"/>
    <w:rsid w:val="00B42412"/>
    <w:rsid w:val="00B42592"/>
    <w:rsid w:val="00B42B05"/>
    <w:rsid w:val="00B43A76"/>
    <w:rsid w:val="00B454CF"/>
    <w:rsid w:val="00B45543"/>
    <w:rsid w:val="00B45725"/>
    <w:rsid w:val="00B45C2D"/>
    <w:rsid w:val="00B464DF"/>
    <w:rsid w:val="00B46D0E"/>
    <w:rsid w:val="00B47580"/>
    <w:rsid w:val="00B50D38"/>
    <w:rsid w:val="00B5118A"/>
    <w:rsid w:val="00B51563"/>
    <w:rsid w:val="00B51A9E"/>
    <w:rsid w:val="00B51EF9"/>
    <w:rsid w:val="00B522E2"/>
    <w:rsid w:val="00B53214"/>
    <w:rsid w:val="00B538AD"/>
    <w:rsid w:val="00B53C1E"/>
    <w:rsid w:val="00B54D7B"/>
    <w:rsid w:val="00B54E06"/>
    <w:rsid w:val="00B55B78"/>
    <w:rsid w:val="00B560B4"/>
    <w:rsid w:val="00B56E6C"/>
    <w:rsid w:val="00B56EAE"/>
    <w:rsid w:val="00B57257"/>
    <w:rsid w:val="00B62AD9"/>
    <w:rsid w:val="00B62B5F"/>
    <w:rsid w:val="00B634C7"/>
    <w:rsid w:val="00B63EE6"/>
    <w:rsid w:val="00B647D2"/>
    <w:rsid w:val="00B649B7"/>
    <w:rsid w:val="00B651D5"/>
    <w:rsid w:val="00B6556E"/>
    <w:rsid w:val="00B656E0"/>
    <w:rsid w:val="00B65D51"/>
    <w:rsid w:val="00B66171"/>
    <w:rsid w:val="00B66BF2"/>
    <w:rsid w:val="00B67288"/>
    <w:rsid w:val="00B705CA"/>
    <w:rsid w:val="00B70694"/>
    <w:rsid w:val="00B70FD5"/>
    <w:rsid w:val="00B71B66"/>
    <w:rsid w:val="00B729A3"/>
    <w:rsid w:val="00B72AF7"/>
    <w:rsid w:val="00B7335E"/>
    <w:rsid w:val="00B7338A"/>
    <w:rsid w:val="00B739B9"/>
    <w:rsid w:val="00B73BEA"/>
    <w:rsid w:val="00B73DED"/>
    <w:rsid w:val="00B746B6"/>
    <w:rsid w:val="00B7483C"/>
    <w:rsid w:val="00B74953"/>
    <w:rsid w:val="00B75033"/>
    <w:rsid w:val="00B75BC5"/>
    <w:rsid w:val="00B76201"/>
    <w:rsid w:val="00B7676A"/>
    <w:rsid w:val="00B76ED7"/>
    <w:rsid w:val="00B76EF3"/>
    <w:rsid w:val="00B76F8C"/>
    <w:rsid w:val="00B77147"/>
    <w:rsid w:val="00B77DA6"/>
    <w:rsid w:val="00B77E56"/>
    <w:rsid w:val="00B8027A"/>
    <w:rsid w:val="00B803F8"/>
    <w:rsid w:val="00B80580"/>
    <w:rsid w:val="00B805B3"/>
    <w:rsid w:val="00B806ED"/>
    <w:rsid w:val="00B80A3D"/>
    <w:rsid w:val="00B80C4D"/>
    <w:rsid w:val="00B80CA4"/>
    <w:rsid w:val="00B812EA"/>
    <w:rsid w:val="00B817F4"/>
    <w:rsid w:val="00B81B2E"/>
    <w:rsid w:val="00B81B73"/>
    <w:rsid w:val="00B81DDC"/>
    <w:rsid w:val="00B82380"/>
    <w:rsid w:val="00B824AD"/>
    <w:rsid w:val="00B82767"/>
    <w:rsid w:val="00B832A1"/>
    <w:rsid w:val="00B844FC"/>
    <w:rsid w:val="00B84B39"/>
    <w:rsid w:val="00B84ED2"/>
    <w:rsid w:val="00B85538"/>
    <w:rsid w:val="00B85675"/>
    <w:rsid w:val="00B856BD"/>
    <w:rsid w:val="00B86503"/>
    <w:rsid w:val="00B86A7E"/>
    <w:rsid w:val="00B86BCF"/>
    <w:rsid w:val="00B86E1C"/>
    <w:rsid w:val="00B87AA3"/>
    <w:rsid w:val="00B87FF8"/>
    <w:rsid w:val="00B905C0"/>
    <w:rsid w:val="00B90C11"/>
    <w:rsid w:val="00B91186"/>
    <w:rsid w:val="00B924FA"/>
    <w:rsid w:val="00B92564"/>
    <w:rsid w:val="00B92A85"/>
    <w:rsid w:val="00B92D91"/>
    <w:rsid w:val="00B93451"/>
    <w:rsid w:val="00B936F8"/>
    <w:rsid w:val="00B9390B"/>
    <w:rsid w:val="00B93F79"/>
    <w:rsid w:val="00B94193"/>
    <w:rsid w:val="00B945C5"/>
    <w:rsid w:val="00B9473B"/>
    <w:rsid w:val="00B94BD1"/>
    <w:rsid w:val="00B94D59"/>
    <w:rsid w:val="00B94F78"/>
    <w:rsid w:val="00B959A3"/>
    <w:rsid w:val="00B964B4"/>
    <w:rsid w:val="00B96589"/>
    <w:rsid w:val="00B965CD"/>
    <w:rsid w:val="00B97177"/>
    <w:rsid w:val="00B9793F"/>
    <w:rsid w:val="00B97CF5"/>
    <w:rsid w:val="00B97DFF"/>
    <w:rsid w:val="00BA03F9"/>
    <w:rsid w:val="00BA058F"/>
    <w:rsid w:val="00BA13BB"/>
    <w:rsid w:val="00BA21DF"/>
    <w:rsid w:val="00BA3BD4"/>
    <w:rsid w:val="00BA40BC"/>
    <w:rsid w:val="00BA489D"/>
    <w:rsid w:val="00BA4A54"/>
    <w:rsid w:val="00BA54D8"/>
    <w:rsid w:val="00BA5503"/>
    <w:rsid w:val="00BA5E4A"/>
    <w:rsid w:val="00BA5EDE"/>
    <w:rsid w:val="00BA6B3C"/>
    <w:rsid w:val="00BA71EB"/>
    <w:rsid w:val="00BB0C15"/>
    <w:rsid w:val="00BB0C94"/>
    <w:rsid w:val="00BB1156"/>
    <w:rsid w:val="00BB1CF0"/>
    <w:rsid w:val="00BB1F59"/>
    <w:rsid w:val="00BB3C33"/>
    <w:rsid w:val="00BB3EDF"/>
    <w:rsid w:val="00BB4B40"/>
    <w:rsid w:val="00BB5151"/>
    <w:rsid w:val="00BB56AD"/>
    <w:rsid w:val="00BB5BDA"/>
    <w:rsid w:val="00BB6047"/>
    <w:rsid w:val="00BB6307"/>
    <w:rsid w:val="00BB6B90"/>
    <w:rsid w:val="00BB6C3C"/>
    <w:rsid w:val="00BB7387"/>
    <w:rsid w:val="00BC0516"/>
    <w:rsid w:val="00BC05A2"/>
    <w:rsid w:val="00BC0DD7"/>
    <w:rsid w:val="00BC1711"/>
    <w:rsid w:val="00BC1D0A"/>
    <w:rsid w:val="00BC1DAC"/>
    <w:rsid w:val="00BC1F9C"/>
    <w:rsid w:val="00BC2477"/>
    <w:rsid w:val="00BC2894"/>
    <w:rsid w:val="00BC3352"/>
    <w:rsid w:val="00BC444A"/>
    <w:rsid w:val="00BC4852"/>
    <w:rsid w:val="00BC4901"/>
    <w:rsid w:val="00BC5BB8"/>
    <w:rsid w:val="00BC5BD7"/>
    <w:rsid w:val="00BC6FC6"/>
    <w:rsid w:val="00BD0004"/>
    <w:rsid w:val="00BD04A7"/>
    <w:rsid w:val="00BD09E1"/>
    <w:rsid w:val="00BD0AD2"/>
    <w:rsid w:val="00BD1C83"/>
    <w:rsid w:val="00BD2262"/>
    <w:rsid w:val="00BD250A"/>
    <w:rsid w:val="00BD2BCB"/>
    <w:rsid w:val="00BD2CEF"/>
    <w:rsid w:val="00BD306A"/>
    <w:rsid w:val="00BD393E"/>
    <w:rsid w:val="00BD4236"/>
    <w:rsid w:val="00BD48D5"/>
    <w:rsid w:val="00BD4C51"/>
    <w:rsid w:val="00BD4E1A"/>
    <w:rsid w:val="00BD5B2D"/>
    <w:rsid w:val="00BD5B43"/>
    <w:rsid w:val="00BD6B11"/>
    <w:rsid w:val="00BD70D5"/>
    <w:rsid w:val="00BD7624"/>
    <w:rsid w:val="00BE083E"/>
    <w:rsid w:val="00BE12A4"/>
    <w:rsid w:val="00BE13DD"/>
    <w:rsid w:val="00BE1696"/>
    <w:rsid w:val="00BE17DD"/>
    <w:rsid w:val="00BE1FCA"/>
    <w:rsid w:val="00BE259D"/>
    <w:rsid w:val="00BE26D1"/>
    <w:rsid w:val="00BE2900"/>
    <w:rsid w:val="00BE2C95"/>
    <w:rsid w:val="00BE2DAB"/>
    <w:rsid w:val="00BE3040"/>
    <w:rsid w:val="00BE3C91"/>
    <w:rsid w:val="00BE3F10"/>
    <w:rsid w:val="00BE4EF7"/>
    <w:rsid w:val="00BE5848"/>
    <w:rsid w:val="00BE5C12"/>
    <w:rsid w:val="00BE5E5A"/>
    <w:rsid w:val="00BE63CD"/>
    <w:rsid w:val="00BE659F"/>
    <w:rsid w:val="00BE69B2"/>
    <w:rsid w:val="00BE7087"/>
    <w:rsid w:val="00BE7389"/>
    <w:rsid w:val="00BF08E6"/>
    <w:rsid w:val="00BF0F9E"/>
    <w:rsid w:val="00BF17AE"/>
    <w:rsid w:val="00BF1C15"/>
    <w:rsid w:val="00BF1C73"/>
    <w:rsid w:val="00BF1FE1"/>
    <w:rsid w:val="00BF2623"/>
    <w:rsid w:val="00BF272E"/>
    <w:rsid w:val="00BF2FD2"/>
    <w:rsid w:val="00BF5448"/>
    <w:rsid w:val="00BF59CE"/>
    <w:rsid w:val="00BF5C28"/>
    <w:rsid w:val="00BF6940"/>
    <w:rsid w:val="00BF70DD"/>
    <w:rsid w:val="00BF771B"/>
    <w:rsid w:val="00BF7C19"/>
    <w:rsid w:val="00BF7EF6"/>
    <w:rsid w:val="00C0067C"/>
    <w:rsid w:val="00C016B9"/>
    <w:rsid w:val="00C01B6A"/>
    <w:rsid w:val="00C0222A"/>
    <w:rsid w:val="00C03DFB"/>
    <w:rsid w:val="00C03E4C"/>
    <w:rsid w:val="00C0422C"/>
    <w:rsid w:val="00C044E4"/>
    <w:rsid w:val="00C057A3"/>
    <w:rsid w:val="00C0593B"/>
    <w:rsid w:val="00C05F37"/>
    <w:rsid w:val="00C06446"/>
    <w:rsid w:val="00C06520"/>
    <w:rsid w:val="00C067A1"/>
    <w:rsid w:val="00C06868"/>
    <w:rsid w:val="00C07DAA"/>
    <w:rsid w:val="00C10498"/>
    <w:rsid w:val="00C106B0"/>
    <w:rsid w:val="00C10E55"/>
    <w:rsid w:val="00C111A8"/>
    <w:rsid w:val="00C11300"/>
    <w:rsid w:val="00C11B0E"/>
    <w:rsid w:val="00C11BD4"/>
    <w:rsid w:val="00C11F67"/>
    <w:rsid w:val="00C12E77"/>
    <w:rsid w:val="00C130A4"/>
    <w:rsid w:val="00C13CCE"/>
    <w:rsid w:val="00C1424F"/>
    <w:rsid w:val="00C146FB"/>
    <w:rsid w:val="00C15D68"/>
    <w:rsid w:val="00C20F0E"/>
    <w:rsid w:val="00C21B6F"/>
    <w:rsid w:val="00C221A9"/>
    <w:rsid w:val="00C226E9"/>
    <w:rsid w:val="00C2322A"/>
    <w:rsid w:val="00C23B00"/>
    <w:rsid w:val="00C24472"/>
    <w:rsid w:val="00C2449B"/>
    <w:rsid w:val="00C24EE3"/>
    <w:rsid w:val="00C250D7"/>
    <w:rsid w:val="00C2526F"/>
    <w:rsid w:val="00C259A0"/>
    <w:rsid w:val="00C25F54"/>
    <w:rsid w:val="00C260A9"/>
    <w:rsid w:val="00C26974"/>
    <w:rsid w:val="00C3099E"/>
    <w:rsid w:val="00C30C1A"/>
    <w:rsid w:val="00C319A1"/>
    <w:rsid w:val="00C32F4C"/>
    <w:rsid w:val="00C3327C"/>
    <w:rsid w:val="00C33411"/>
    <w:rsid w:val="00C336FB"/>
    <w:rsid w:val="00C345EC"/>
    <w:rsid w:val="00C34D8E"/>
    <w:rsid w:val="00C3501C"/>
    <w:rsid w:val="00C35256"/>
    <w:rsid w:val="00C35C3A"/>
    <w:rsid w:val="00C35F51"/>
    <w:rsid w:val="00C3672A"/>
    <w:rsid w:val="00C36A5F"/>
    <w:rsid w:val="00C36AEC"/>
    <w:rsid w:val="00C37AEF"/>
    <w:rsid w:val="00C40458"/>
    <w:rsid w:val="00C4069A"/>
    <w:rsid w:val="00C40DDA"/>
    <w:rsid w:val="00C4154F"/>
    <w:rsid w:val="00C42A83"/>
    <w:rsid w:val="00C42EA3"/>
    <w:rsid w:val="00C433BF"/>
    <w:rsid w:val="00C43A63"/>
    <w:rsid w:val="00C43C25"/>
    <w:rsid w:val="00C451D6"/>
    <w:rsid w:val="00C452CE"/>
    <w:rsid w:val="00C45DF5"/>
    <w:rsid w:val="00C46385"/>
    <w:rsid w:val="00C50159"/>
    <w:rsid w:val="00C5038E"/>
    <w:rsid w:val="00C5054F"/>
    <w:rsid w:val="00C5121B"/>
    <w:rsid w:val="00C517BF"/>
    <w:rsid w:val="00C51AD1"/>
    <w:rsid w:val="00C51BA9"/>
    <w:rsid w:val="00C51CA4"/>
    <w:rsid w:val="00C51F2B"/>
    <w:rsid w:val="00C51F41"/>
    <w:rsid w:val="00C5226B"/>
    <w:rsid w:val="00C52556"/>
    <w:rsid w:val="00C5396A"/>
    <w:rsid w:val="00C54169"/>
    <w:rsid w:val="00C54C6B"/>
    <w:rsid w:val="00C54E98"/>
    <w:rsid w:val="00C554DB"/>
    <w:rsid w:val="00C559F8"/>
    <w:rsid w:val="00C5605B"/>
    <w:rsid w:val="00C56511"/>
    <w:rsid w:val="00C57140"/>
    <w:rsid w:val="00C571D3"/>
    <w:rsid w:val="00C57677"/>
    <w:rsid w:val="00C6094D"/>
    <w:rsid w:val="00C60E8D"/>
    <w:rsid w:val="00C61852"/>
    <w:rsid w:val="00C61B9D"/>
    <w:rsid w:val="00C61CEA"/>
    <w:rsid w:val="00C637A3"/>
    <w:rsid w:val="00C647A7"/>
    <w:rsid w:val="00C649FC"/>
    <w:rsid w:val="00C652DE"/>
    <w:rsid w:val="00C653CD"/>
    <w:rsid w:val="00C65763"/>
    <w:rsid w:val="00C6626A"/>
    <w:rsid w:val="00C66678"/>
    <w:rsid w:val="00C66D78"/>
    <w:rsid w:val="00C673A9"/>
    <w:rsid w:val="00C67715"/>
    <w:rsid w:val="00C67C1F"/>
    <w:rsid w:val="00C67EE2"/>
    <w:rsid w:val="00C700BB"/>
    <w:rsid w:val="00C7054E"/>
    <w:rsid w:val="00C70686"/>
    <w:rsid w:val="00C70DED"/>
    <w:rsid w:val="00C7263A"/>
    <w:rsid w:val="00C73364"/>
    <w:rsid w:val="00C73384"/>
    <w:rsid w:val="00C736B6"/>
    <w:rsid w:val="00C737FA"/>
    <w:rsid w:val="00C74206"/>
    <w:rsid w:val="00C746F3"/>
    <w:rsid w:val="00C7535A"/>
    <w:rsid w:val="00C75611"/>
    <w:rsid w:val="00C756B4"/>
    <w:rsid w:val="00C759EF"/>
    <w:rsid w:val="00C75BC1"/>
    <w:rsid w:val="00C75EBF"/>
    <w:rsid w:val="00C76162"/>
    <w:rsid w:val="00C76307"/>
    <w:rsid w:val="00C77154"/>
    <w:rsid w:val="00C7776C"/>
    <w:rsid w:val="00C8147E"/>
    <w:rsid w:val="00C815FD"/>
    <w:rsid w:val="00C81A19"/>
    <w:rsid w:val="00C824B6"/>
    <w:rsid w:val="00C824CF"/>
    <w:rsid w:val="00C82540"/>
    <w:rsid w:val="00C82549"/>
    <w:rsid w:val="00C8298F"/>
    <w:rsid w:val="00C82AFA"/>
    <w:rsid w:val="00C82CE9"/>
    <w:rsid w:val="00C83583"/>
    <w:rsid w:val="00C83BBC"/>
    <w:rsid w:val="00C841A2"/>
    <w:rsid w:val="00C84C2E"/>
    <w:rsid w:val="00C84EFC"/>
    <w:rsid w:val="00C85D95"/>
    <w:rsid w:val="00C85E5B"/>
    <w:rsid w:val="00C861AE"/>
    <w:rsid w:val="00C86369"/>
    <w:rsid w:val="00C8642A"/>
    <w:rsid w:val="00C8686C"/>
    <w:rsid w:val="00C86E0B"/>
    <w:rsid w:val="00C9053A"/>
    <w:rsid w:val="00C908D5"/>
    <w:rsid w:val="00C913FA"/>
    <w:rsid w:val="00C920B7"/>
    <w:rsid w:val="00C9252B"/>
    <w:rsid w:val="00C93DE6"/>
    <w:rsid w:val="00C9547C"/>
    <w:rsid w:val="00C95A30"/>
    <w:rsid w:val="00C967F0"/>
    <w:rsid w:val="00C96BE3"/>
    <w:rsid w:val="00C96CFF"/>
    <w:rsid w:val="00C9729E"/>
    <w:rsid w:val="00C973BB"/>
    <w:rsid w:val="00C97FFA"/>
    <w:rsid w:val="00CA05EB"/>
    <w:rsid w:val="00CA0E8E"/>
    <w:rsid w:val="00CA136D"/>
    <w:rsid w:val="00CA1477"/>
    <w:rsid w:val="00CA1673"/>
    <w:rsid w:val="00CA1902"/>
    <w:rsid w:val="00CA233A"/>
    <w:rsid w:val="00CA266B"/>
    <w:rsid w:val="00CA281E"/>
    <w:rsid w:val="00CA311D"/>
    <w:rsid w:val="00CA32EC"/>
    <w:rsid w:val="00CA4883"/>
    <w:rsid w:val="00CA5498"/>
    <w:rsid w:val="00CA55E0"/>
    <w:rsid w:val="00CA588B"/>
    <w:rsid w:val="00CA5F6D"/>
    <w:rsid w:val="00CA5FF3"/>
    <w:rsid w:val="00CA6128"/>
    <w:rsid w:val="00CA66D2"/>
    <w:rsid w:val="00CA7725"/>
    <w:rsid w:val="00CA7EE9"/>
    <w:rsid w:val="00CB0472"/>
    <w:rsid w:val="00CB074D"/>
    <w:rsid w:val="00CB0BB4"/>
    <w:rsid w:val="00CB1357"/>
    <w:rsid w:val="00CB198F"/>
    <w:rsid w:val="00CB1EEF"/>
    <w:rsid w:val="00CB2111"/>
    <w:rsid w:val="00CB288C"/>
    <w:rsid w:val="00CB2DA1"/>
    <w:rsid w:val="00CB3B5D"/>
    <w:rsid w:val="00CB5128"/>
    <w:rsid w:val="00CB580D"/>
    <w:rsid w:val="00CB5EBE"/>
    <w:rsid w:val="00CB67A2"/>
    <w:rsid w:val="00CB6AF1"/>
    <w:rsid w:val="00CB70C6"/>
    <w:rsid w:val="00CC0227"/>
    <w:rsid w:val="00CC0C3A"/>
    <w:rsid w:val="00CC13FA"/>
    <w:rsid w:val="00CC163C"/>
    <w:rsid w:val="00CC1B2F"/>
    <w:rsid w:val="00CC1D73"/>
    <w:rsid w:val="00CC23A4"/>
    <w:rsid w:val="00CC24C7"/>
    <w:rsid w:val="00CC2B7D"/>
    <w:rsid w:val="00CC2CBF"/>
    <w:rsid w:val="00CC2CED"/>
    <w:rsid w:val="00CC36BD"/>
    <w:rsid w:val="00CC3E75"/>
    <w:rsid w:val="00CC4066"/>
    <w:rsid w:val="00CC4F79"/>
    <w:rsid w:val="00CC5BA3"/>
    <w:rsid w:val="00CC6BBA"/>
    <w:rsid w:val="00CC6E4C"/>
    <w:rsid w:val="00CC7036"/>
    <w:rsid w:val="00CC77C3"/>
    <w:rsid w:val="00CC7A00"/>
    <w:rsid w:val="00CC7E8A"/>
    <w:rsid w:val="00CD10E6"/>
    <w:rsid w:val="00CD16FA"/>
    <w:rsid w:val="00CD1BA9"/>
    <w:rsid w:val="00CD240F"/>
    <w:rsid w:val="00CD259C"/>
    <w:rsid w:val="00CD4162"/>
    <w:rsid w:val="00CD4616"/>
    <w:rsid w:val="00CD470F"/>
    <w:rsid w:val="00CD590C"/>
    <w:rsid w:val="00CD6DF3"/>
    <w:rsid w:val="00CD7567"/>
    <w:rsid w:val="00CD75C3"/>
    <w:rsid w:val="00CD7D41"/>
    <w:rsid w:val="00CD7FA2"/>
    <w:rsid w:val="00CE151D"/>
    <w:rsid w:val="00CE240D"/>
    <w:rsid w:val="00CE3605"/>
    <w:rsid w:val="00CE478C"/>
    <w:rsid w:val="00CE5A33"/>
    <w:rsid w:val="00CE644C"/>
    <w:rsid w:val="00CE66EF"/>
    <w:rsid w:val="00CE6ABF"/>
    <w:rsid w:val="00CE7987"/>
    <w:rsid w:val="00CE7FD5"/>
    <w:rsid w:val="00CF029E"/>
    <w:rsid w:val="00CF0C24"/>
    <w:rsid w:val="00CF0D84"/>
    <w:rsid w:val="00CF1F2E"/>
    <w:rsid w:val="00CF2652"/>
    <w:rsid w:val="00CF37AB"/>
    <w:rsid w:val="00CF39FC"/>
    <w:rsid w:val="00CF3C56"/>
    <w:rsid w:val="00CF470E"/>
    <w:rsid w:val="00CF55F2"/>
    <w:rsid w:val="00CF6988"/>
    <w:rsid w:val="00CF69AD"/>
    <w:rsid w:val="00CF6D27"/>
    <w:rsid w:val="00CF78AF"/>
    <w:rsid w:val="00CF7F16"/>
    <w:rsid w:val="00D004FC"/>
    <w:rsid w:val="00D01D0B"/>
    <w:rsid w:val="00D01D84"/>
    <w:rsid w:val="00D02382"/>
    <w:rsid w:val="00D027F8"/>
    <w:rsid w:val="00D02B39"/>
    <w:rsid w:val="00D02D1A"/>
    <w:rsid w:val="00D045F1"/>
    <w:rsid w:val="00D04B17"/>
    <w:rsid w:val="00D050B3"/>
    <w:rsid w:val="00D05BED"/>
    <w:rsid w:val="00D05E55"/>
    <w:rsid w:val="00D05EA9"/>
    <w:rsid w:val="00D06020"/>
    <w:rsid w:val="00D0615A"/>
    <w:rsid w:val="00D062D4"/>
    <w:rsid w:val="00D06CDA"/>
    <w:rsid w:val="00D06D15"/>
    <w:rsid w:val="00D070A2"/>
    <w:rsid w:val="00D0722D"/>
    <w:rsid w:val="00D07F37"/>
    <w:rsid w:val="00D1059B"/>
    <w:rsid w:val="00D12196"/>
    <w:rsid w:val="00D12900"/>
    <w:rsid w:val="00D129FA"/>
    <w:rsid w:val="00D12AC6"/>
    <w:rsid w:val="00D130B5"/>
    <w:rsid w:val="00D132A6"/>
    <w:rsid w:val="00D1367B"/>
    <w:rsid w:val="00D13E64"/>
    <w:rsid w:val="00D13EEA"/>
    <w:rsid w:val="00D14095"/>
    <w:rsid w:val="00D14F72"/>
    <w:rsid w:val="00D151E4"/>
    <w:rsid w:val="00D15321"/>
    <w:rsid w:val="00D15D58"/>
    <w:rsid w:val="00D15D87"/>
    <w:rsid w:val="00D16191"/>
    <w:rsid w:val="00D167B6"/>
    <w:rsid w:val="00D170BE"/>
    <w:rsid w:val="00D21592"/>
    <w:rsid w:val="00D216A0"/>
    <w:rsid w:val="00D21FAD"/>
    <w:rsid w:val="00D22FDA"/>
    <w:rsid w:val="00D235EE"/>
    <w:rsid w:val="00D23918"/>
    <w:rsid w:val="00D23C46"/>
    <w:rsid w:val="00D23C87"/>
    <w:rsid w:val="00D24501"/>
    <w:rsid w:val="00D24C7E"/>
    <w:rsid w:val="00D25BD2"/>
    <w:rsid w:val="00D264EC"/>
    <w:rsid w:val="00D26E65"/>
    <w:rsid w:val="00D27453"/>
    <w:rsid w:val="00D27E2D"/>
    <w:rsid w:val="00D304C8"/>
    <w:rsid w:val="00D30527"/>
    <w:rsid w:val="00D31765"/>
    <w:rsid w:val="00D327DF"/>
    <w:rsid w:val="00D32F0C"/>
    <w:rsid w:val="00D33105"/>
    <w:rsid w:val="00D34493"/>
    <w:rsid w:val="00D34756"/>
    <w:rsid w:val="00D35E49"/>
    <w:rsid w:val="00D3610C"/>
    <w:rsid w:val="00D36E3F"/>
    <w:rsid w:val="00D37E83"/>
    <w:rsid w:val="00D4056F"/>
    <w:rsid w:val="00D406D2"/>
    <w:rsid w:val="00D408BD"/>
    <w:rsid w:val="00D41351"/>
    <w:rsid w:val="00D426BE"/>
    <w:rsid w:val="00D4352D"/>
    <w:rsid w:val="00D43713"/>
    <w:rsid w:val="00D439C6"/>
    <w:rsid w:val="00D43C89"/>
    <w:rsid w:val="00D4479D"/>
    <w:rsid w:val="00D449E9"/>
    <w:rsid w:val="00D44D50"/>
    <w:rsid w:val="00D45A69"/>
    <w:rsid w:val="00D461EF"/>
    <w:rsid w:val="00D46883"/>
    <w:rsid w:val="00D46B13"/>
    <w:rsid w:val="00D46F9A"/>
    <w:rsid w:val="00D473FF"/>
    <w:rsid w:val="00D5001E"/>
    <w:rsid w:val="00D50918"/>
    <w:rsid w:val="00D50B1C"/>
    <w:rsid w:val="00D50DD2"/>
    <w:rsid w:val="00D50FBA"/>
    <w:rsid w:val="00D523B7"/>
    <w:rsid w:val="00D526DE"/>
    <w:rsid w:val="00D529BE"/>
    <w:rsid w:val="00D52B04"/>
    <w:rsid w:val="00D52DA7"/>
    <w:rsid w:val="00D539BA"/>
    <w:rsid w:val="00D54359"/>
    <w:rsid w:val="00D54A20"/>
    <w:rsid w:val="00D55AAD"/>
    <w:rsid w:val="00D55D77"/>
    <w:rsid w:val="00D55FA6"/>
    <w:rsid w:val="00D565DF"/>
    <w:rsid w:val="00D56CF6"/>
    <w:rsid w:val="00D57449"/>
    <w:rsid w:val="00D57D5E"/>
    <w:rsid w:val="00D60DC9"/>
    <w:rsid w:val="00D61F37"/>
    <w:rsid w:val="00D61FD1"/>
    <w:rsid w:val="00D634DB"/>
    <w:rsid w:val="00D63619"/>
    <w:rsid w:val="00D63939"/>
    <w:rsid w:val="00D63B94"/>
    <w:rsid w:val="00D645F9"/>
    <w:rsid w:val="00D65115"/>
    <w:rsid w:val="00D656A0"/>
    <w:rsid w:val="00D65E23"/>
    <w:rsid w:val="00D66356"/>
    <w:rsid w:val="00D67332"/>
    <w:rsid w:val="00D67950"/>
    <w:rsid w:val="00D70051"/>
    <w:rsid w:val="00D709B6"/>
    <w:rsid w:val="00D70ECA"/>
    <w:rsid w:val="00D710CA"/>
    <w:rsid w:val="00D71CF2"/>
    <w:rsid w:val="00D72470"/>
    <w:rsid w:val="00D7252E"/>
    <w:rsid w:val="00D72E15"/>
    <w:rsid w:val="00D7345E"/>
    <w:rsid w:val="00D73C0B"/>
    <w:rsid w:val="00D73DDB"/>
    <w:rsid w:val="00D7476E"/>
    <w:rsid w:val="00D74C37"/>
    <w:rsid w:val="00D74F30"/>
    <w:rsid w:val="00D7649E"/>
    <w:rsid w:val="00D76D90"/>
    <w:rsid w:val="00D77F27"/>
    <w:rsid w:val="00D800F3"/>
    <w:rsid w:val="00D803A9"/>
    <w:rsid w:val="00D8048C"/>
    <w:rsid w:val="00D8059A"/>
    <w:rsid w:val="00D808CB"/>
    <w:rsid w:val="00D811C9"/>
    <w:rsid w:val="00D81784"/>
    <w:rsid w:val="00D81FBC"/>
    <w:rsid w:val="00D82361"/>
    <w:rsid w:val="00D82E1F"/>
    <w:rsid w:val="00D83892"/>
    <w:rsid w:val="00D83976"/>
    <w:rsid w:val="00D842A2"/>
    <w:rsid w:val="00D84750"/>
    <w:rsid w:val="00D84D00"/>
    <w:rsid w:val="00D8533C"/>
    <w:rsid w:val="00D85C26"/>
    <w:rsid w:val="00D861FB"/>
    <w:rsid w:val="00D86252"/>
    <w:rsid w:val="00D868E9"/>
    <w:rsid w:val="00D869D0"/>
    <w:rsid w:val="00D86CC3"/>
    <w:rsid w:val="00D872DE"/>
    <w:rsid w:val="00D9038B"/>
    <w:rsid w:val="00D9061A"/>
    <w:rsid w:val="00D90682"/>
    <w:rsid w:val="00D9084A"/>
    <w:rsid w:val="00D90A31"/>
    <w:rsid w:val="00D90A56"/>
    <w:rsid w:val="00D90F4A"/>
    <w:rsid w:val="00D9129F"/>
    <w:rsid w:val="00D91F0E"/>
    <w:rsid w:val="00D91FBA"/>
    <w:rsid w:val="00D923DD"/>
    <w:rsid w:val="00D92608"/>
    <w:rsid w:val="00D92A10"/>
    <w:rsid w:val="00D92C18"/>
    <w:rsid w:val="00D92E36"/>
    <w:rsid w:val="00D938E8"/>
    <w:rsid w:val="00D93B3C"/>
    <w:rsid w:val="00D93DD2"/>
    <w:rsid w:val="00D940D2"/>
    <w:rsid w:val="00D9483C"/>
    <w:rsid w:val="00D94EB3"/>
    <w:rsid w:val="00D94FFC"/>
    <w:rsid w:val="00D951F7"/>
    <w:rsid w:val="00D9542D"/>
    <w:rsid w:val="00D9570E"/>
    <w:rsid w:val="00D96893"/>
    <w:rsid w:val="00D96A8F"/>
    <w:rsid w:val="00D96C9A"/>
    <w:rsid w:val="00D96CB1"/>
    <w:rsid w:val="00D97117"/>
    <w:rsid w:val="00D97179"/>
    <w:rsid w:val="00D972E9"/>
    <w:rsid w:val="00D976DE"/>
    <w:rsid w:val="00D97AAE"/>
    <w:rsid w:val="00D97B87"/>
    <w:rsid w:val="00D97F21"/>
    <w:rsid w:val="00DA0218"/>
    <w:rsid w:val="00DA0512"/>
    <w:rsid w:val="00DA09C8"/>
    <w:rsid w:val="00DA0A70"/>
    <w:rsid w:val="00DA0B80"/>
    <w:rsid w:val="00DA0E06"/>
    <w:rsid w:val="00DA16E7"/>
    <w:rsid w:val="00DA170F"/>
    <w:rsid w:val="00DA1D35"/>
    <w:rsid w:val="00DA1D8F"/>
    <w:rsid w:val="00DA2372"/>
    <w:rsid w:val="00DA25E8"/>
    <w:rsid w:val="00DA2EA1"/>
    <w:rsid w:val="00DA40C9"/>
    <w:rsid w:val="00DA5C3C"/>
    <w:rsid w:val="00DA5D0A"/>
    <w:rsid w:val="00DA6E56"/>
    <w:rsid w:val="00DA7D8C"/>
    <w:rsid w:val="00DB0DA9"/>
    <w:rsid w:val="00DB1083"/>
    <w:rsid w:val="00DB12A6"/>
    <w:rsid w:val="00DB13FD"/>
    <w:rsid w:val="00DB1D03"/>
    <w:rsid w:val="00DB20B2"/>
    <w:rsid w:val="00DB28F4"/>
    <w:rsid w:val="00DB2EBF"/>
    <w:rsid w:val="00DB3F00"/>
    <w:rsid w:val="00DB433D"/>
    <w:rsid w:val="00DB4A85"/>
    <w:rsid w:val="00DB4BB4"/>
    <w:rsid w:val="00DB4BE6"/>
    <w:rsid w:val="00DB545E"/>
    <w:rsid w:val="00DB5A9D"/>
    <w:rsid w:val="00DB5AB5"/>
    <w:rsid w:val="00DB61F3"/>
    <w:rsid w:val="00DB6215"/>
    <w:rsid w:val="00DB675A"/>
    <w:rsid w:val="00DB67B7"/>
    <w:rsid w:val="00DB67D3"/>
    <w:rsid w:val="00DB7493"/>
    <w:rsid w:val="00DB7692"/>
    <w:rsid w:val="00DC04EE"/>
    <w:rsid w:val="00DC0C4D"/>
    <w:rsid w:val="00DC0FBD"/>
    <w:rsid w:val="00DC105B"/>
    <w:rsid w:val="00DC10FA"/>
    <w:rsid w:val="00DC1170"/>
    <w:rsid w:val="00DC12DE"/>
    <w:rsid w:val="00DC19FE"/>
    <w:rsid w:val="00DC2A84"/>
    <w:rsid w:val="00DC2EAA"/>
    <w:rsid w:val="00DC2F13"/>
    <w:rsid w:val="00DC357D"/>
    <w:rsid w:val="00DC3A03"/>
    <w:rsid w:val="00DC3ADD"/>
    <w:rsid w:val="00DC4693"/>
    <w:rsid w:val="00DC4E30"/>
    <w:rsid w:val="00DC5045"/>
    <w:rsid w:val="00DC688D"/>
    <w:rsid w:val="00DC7472"/>
    <w:rsid w:val="00DC7571"/>
    <w:rsid w:val="00DC7721"/>
    <w:rsid w:val="00DC783E"/>
    <w:rsid w:val="00DC7A03"/>
    <w:rsid w:val="00DD04C7"/>
    <w:rsid w:val="00DD07B1"/>
    <w:rsid w:val="00DD1912"/>
    <w:rsid w:val="00DD2413"/>
    <w:rsid w:val="00DD3409"/>
    <w:rsid w:val="00DD3B84"/>
    <w:rsid w:val="00DD452C"/>
    <w:rsid w:val="00DD499C"/>
    <w:rsid w:val="00DD4D95"/>
    <w:rsid w:val="00DD505E"/>
    <w:rsid w:val="00DD6431"/>
    <w:rsid w:val="00DD6F08"/>
    <w:rsid w:val="00DD7637"/>
    <w:rsid w:val="00DD7AA5"/>
    <w:rsid w:val="00DE03B5"/>
    <w:rsid w:val="00DE161A"/>
    <w:rsid w:val="00DE19B3"/>
    <w:rsid w:val="00DE1E9D"/>
    <w:rsid w:val="00DE273F"/>
    <w:rsid w:val="00DE2820"/>
    <w:rsid w:val="00DE2C83"/>
    <w:rsid w:val="00DE337B"/>
    <w:rsid w:val="00DE36C2"/>
    <w:rsid w:val="00DE386A"/>
    <w:rsid w:val="00DE3CDC"/>
    <w:rsid w:val="00DE41DE"/>
    <w:rsid w:val="00DE4261"/>
    <w:rsid w:val="00DE43FB"/>
    <w:rsid w:val="00DE54E9"/>
    <w:rsid w:val="00DE55A2"/>
    <w:rsid w:val="00DE56E5"/>
    <w:rsid w:val="00DE624F"/>
    <w:rsid w:val="00DE6831"/>
    <w:rsid w:val="00DE6ECA"/>
    <w:rsid w:val="00DE7793"/>
    <w:rsid w:val="00DE7D01"/>
    <w:rsid w:val="00DF02B6"/>
    <w:rsid w:val="00DF0969"/>
    <w:rsid w:val="00DF0B84"/>
    <w:rsid w:val="00DF1637"/>
    <w:rsid w:val="00DF2071"/>
    <w:rsid w:val="00DF218B"/>
    <w:rsid w:val="00DF272C"/>
    <w:rsid w:val="00DF2ACA"/>
    <w:rsid w:val="00DF5E3C"/>
    <w:rsid w:val="00DF5EA1"/>
    <w:rsid w:val="00DF604D"/>
    <w:rsid w:val="00DF61D8"/>
    <w:rsid w:val="00DF658B"/>
    <w:rsid w:val="00DF6AE5"/>
    <w:rsid w:val="00DF7A4C"/>
    <w:rsid w:val="00E0040B"/>
    <w:rsid w:val="00E00999"/>
    <w:rsid w:val="00E00CC3"/>
    <w:rsid w:val="00E010E2"/>
    <w:rsid w:val="00E01210"/>
    <w:rsid w:val="00E01266"/>
    <w:rsid w:val="00E015BC"/>
    <w:rsid w:val="00E018BE"/>
    <w:rsid w:val="00E019EB"/>
    <w:rsid w:val="00E02AF4"/>
    <w:rsid w:val="00E02EDB"/>
    <w:rsid w:val="00E02F33"/>
    <w:rsid w:val="00E03C4A"/>
    <w:rsid w:val="00E03DFA"/>
    <w:rsid w:val="00E04325"/>
    <w:rsid w:val="00E04DCF"/>
    <w:rsid w:val="00E05435"/>
    <w:rsid w:val="00E067D6"/>
    <w:rsid w:val="00E07829"/>
    <w:rsid w:val="00E10359"/>
    <w:rsid w:val="00E1183E"/>
    <w:rsid w:val="00E11B93"/>
    <w:rsid w:val="00E12032"/>
    <w:rsid w:val="00E12C32"/>
    <w:rsid w:val="00E12D3E"/>
    <w:rsid w:val="00E12E69"/>
    <w:rsid w:val="00E138D3"/>
    <w:rsid w:val="00E145C9"/>
    <w:rsid w:val="00E1478F"/>
    <w:rsid w:val="00E14849"/>
    <w:rsid w:val="00E149C6"/>
    <w:rsid w:val="00E162F7"/>
    <w:rsid w:val="00E16814"/>
    <w:rsid w:val="00E16DDC"/>
    <w:rsid w:val="00E1722C"/>
    <w:rsid w:val="00E17524"/>
    <w:rsid w:val="00E1785F"/>
    <w:rsid w:val="00E22D7C"/>
    <w:rsid w:val="00E23610"/>
    <w:rsid w:val="00E23F21"/>
    <w:rsid w:val="00E24691"/>
    <w:rsid w:val="00E24B1A"/>
    <w:rsid w:val="00E2513C"/>
    <w:rsid w:val="00E254CC"/>
    <w:rsid w:val="00E256FF"/>
    <w:rsid w:val="00E25BF7"/>
    <w:rsid w:val="00E25C8E"/>
    <w:rsid w:val="00E25E9E"/>
    <w:rsid w:val="00E26169"/>
    <w:rsid w:val="00E2677E"/>
    <w:rsid w:val="00E27B26"/>
    <w:rsid w:val="00E30384"/>
    <w:rsid w:val="00E304F1"/>
    <w:rsid w:val="00E31611"/>
    <w:rsid w:val="00E34C74"/>
    <w:rsid w:val="00E34CD3"/>
    <w:rsid w:val="00E350A8"/>
    <w:rsid w:val="00E350F4"/>
    <w:rsid w:val="00E355E2"/>
    <w:rsid w:val="00E35FC9"/>
    <w:rsid w:val="00E36AB7"/>
    <w:rsid w:val="00E37134"/>
    <w:rsid w:val="00E37CA0"/>
    <w:rsid w:val="00E37D64"/>
    <w:rsid w:val="00E40FF8"/>
    <w:rsid w:val="00E41B37"/>
    <w:rsid w:val="00E4270A"/>
    <w:rsid w:val="00E42E58"/>
    <w:rsid w:val="00E433C1"/>
    <w:rsid w:val="00E43B62"/>
    <w:rsid w:val="00E44248"/>
    <w:rsid w:val="00E4459D"/>
    <w:rsid w:val="00E44F2D"/>
    <w:rsid w:val="00E4576A"/>
    <w:rsid w:val="00E45C3E"/>
    <w:rsid w:val="00E45E88"/>
    <w:rsid w:val="00E461B9"/>
    <w:rsid w:val="00E466FA"/>
    <w:rsid w:val="00E475CA"/>
    <w:rsid w:val="00E4769B"/>
    <w:rsid w:val="00E47E1F"/>
    <w:rsid w:val="00E47EB4"/>
    <w:rsid w:val="00E5045B"/>
    <w:rsid w:val="00E505E0"/>
    <w:rsid w:val="00E50D54"/>
    <w:rsid w:val="00E5119B"/>
    <w:rsid w:val="00E518D9"/>
    <w:rsid w:val="00E5287A"/>
    <w:rsid w:val="00E53D09"/>
    <w:rsid w:val="00E53D1E"/>
    <w:rsid w:val="00E53E1B"/>
    <w:rsid w:val="00E53E83"/>
    <w:rsid w:val="00E5419F"/>
    <w:rsid w:val="00E541C6"/>
    <w:rsid w:val="00E54766"/>
    <w:rsid w:val="00E5530A"/>
    <w:rsid w:val="00E55A80"/>
    <w:rsid w:val="00E562B3"/>
    <w:rsid w:val="00E566DE"/>
    <w:rsid w:val="00E5687E"/>
    <w:rsid w:val="00E56B7E"/>
    <w:rsid w:val="00E56E44"/>
    <w:rsid w:val="00E57686"/>
    <w:rsid w:val="00E57904"/>
    <w:rsid w:val="00E6020E"/>
    <w:rsid w:val="00E60A47"/>
    <w:rsid w:val="00E60DAB"/>
    <w:rsid w:val="00E61113"/>
    <w:rsid w:val="00E6142D"/>
    <w:rsid w:val="00E6142E"/>
    <w:rsid w:val="00E6159C"/>
    <w:rsid w:val="00E629CC"/>
    <w:rsid w:val="00E629D7"/>
    <w:rsid w:val="00E62B2F"/>
    <w:rsid w:val="00E62E55"/>
    <w:rsid w:val="00E62EC1"/>
    <w:rsid w:val="00E6300E"/>
    <w:rsid w:val="00E63318"/>
    <w:rsid w:val="00E635A4"/>
    <w:rsid w:val="00E637D3"/>
    <w:rsid w:val="00E64109"/>
    <w:rsid w:val="00E65005"/>
    <w:rsid w:val="00E65E32"/>
    <w:rsid w:val="00E661FC"/>
    <w:rsid w:val="00E665D4"/>
    <w:rsid w:val="00E666E1"/>
    <w:rsid w:val="00E667D4"/>
    <w:rsid w:val="00E66930"/>
    <w:rsid w:val="00E66A65"/>
    <w:rsid w:val="00E66CBB"/>
    <w:rsid w:val="00E67408"/>
    <w:rsid w:val="00E7058B"/>
    <w:rsid w:val="00E706FD"/>
    <w:rsid w:val="00E7076E"/>
    <w:rsid w:val="00E709FE"/>
    <w:rsid w:val="00E71BFB"/>
    <w:rsid w:val="00E71E07"/>
    <w:rsid w:val="00E71EC7"/>
    <w:rsid w:val="00E73236"/>
    <w:rsid w:val="00E7471A"/>
    <w:rsid w:val="00E747E3"/>
    <w:rsid w:val="00E750AF"/>
    <w:rsid w:val="00E753A6"/>
    <w:rsid w:val="00E753EE"/>
    <w:rsid w:val="00E75BEF"/>
    <w:rsid w:val="00E75C30"/>
    <w:rsid w:val="00E7608B"/>
    <w:rsid w:val="00E76A78"/>
    <w:rsid w:val="00E76DF1"/>
    <w:rsid w:val="00E76EF2"/>
    <w:rsid w:val="00E77C7F"/>
    <w:rsid w:val="00E803B9"/>
    <w:rsid w:val="00E812C7"/>
    <w:rsid w:val="00E81721"/>
    <w:rsid w:val="00E823A7"/>
    <w:rsid w:val="00E82A3A"/>
    <w:rsid w:val="00E82AF8"/>
    <w:rsid w:val="00E8322C"/>
    <w:rsid w:val="00E83754"/>
    <w:rsid w:val="00E84311"/>
    <w:rsid w:val="00E8487A"/>
    <w:rsid w:val="00E84D06"/>
    <w:rsid w:val="00E8503A"/>
    <w:rsid w:val="00E85830"/>
    <w:rsid w:val="00E85AF4"/>
    <w:rsid w:val="00E85F1D"/>
    <w:rsid w:val="00E8601F"/>
    <w:rsid w:val="00E876F5"/>
    <w:rsid w:val="00E87CCB"/>
    <w:rsid w:val="00E87EDD"/>
    <w:rsid w:val="00E91E35"/>
    <w:rsid w:val="00E92348"/>
    <w:rsid w:val="00E9246A"/>
    <w:rsid w:val="00E92C1E"/>
    <w:rsid w:val="00E92CFD"/>
    <w:rsid w:val="00E92E5C"/>
    <w:rsid w:val="00E935FC"/>
    <w:rsid w:val="00E93CAC"/>
    <w:rsid w:val="00E93DA8"/>
    <w:rsid w:val="00E940A6"/>
    <w:rsid w:val="00E94E15"/>
    <w:rsid w:val="00E953E3"/>
    <w:rsid w:val="00E957E5"/>
    <w:rsid w:val="00E95810"/>
    <w:rsid w:val="00E96122"/>
    <w:rsid w:val="00E961C4"/>
    <w:rsid w:val="00E964C8"/>
    <w:rsid w:val="00E97456"/>
    <w:rsid w:val="00E977CB"/>
    <w:rsid w:val="00E9791D"/>
    <w:rsid w:val="00EA05E2"/>
    <w:rsid w:val="00EA06E1"/>
    <w:rsid w:val="00EA0F33"/>
    <w:rsid w:val="00EA1B07"/>
    <w:rsid w:val="00EA1DE8"/>
    <w:rsid w:val="00EA1F7C"/>
    <w:rsid w:val="00EA2339"/>
    <w:rsid w:val="00EA24FA"/>
    <w:rsid w:val="00EA2643"/>
    <w:rsid w:val="00EA2F09"/>
    <w:rsid w:val="00EA3395"/>
    <w:rsid w:val="00EA37FF"/>
    <w:rsid w:val="00EA3E97"/>
    <w:rsid w:val="00EA46D8"/>
    <w:rsid w:val="00EA6084"/>
    <w:rsid w:val="00EA622A"/>
    <w:rsid w:val="00EA6925"/>
    <w:rsid w:val="00EA7513"/>
    <w:rsid w:val="00EA79CC"/>
    <w:rsid w:val="00EA7B47"/>
    <w:rsid w:val="00EB00C6"/>
    <w:rsid w:val="00EB0523"/>
    <w:rsid w:val="00EB0538"/>
    <w:rsid w:val="00EB0B16"/>
    <w:rsid w:val="00EB1028"/>
    <w:rsid w:val="00EB1944"/>
    <w:rsid w:val="00EB235E"/>
    <w:rsid w:val="00EB27ED"/>
    <w:rsid w:val="00EB2FC2"/>
    <w:rsid w:val="00EB36D5"/>
    <w:rsid w:val="00EB46EB"/>
    <w:rsid w:val="00EB4969"/>
    <w:rsid w:val="00EB4C5F"/>
    <w:rsid w:val="00EB5437"/>
    <w:rsid w:val="00EB5DD6"/>
    <w:rsid w:val="00EB61AD"/>
    <w:rsid w:val="00EB625B"/>
    <w:rsid w:val="00EB6761"/>
    <w:rsid w:val="00EB6D72"/>
    <w:rsid w:val="00EB759C"/>
    <w:rsid w:val="00EC009A"/>
    <w:rsid w:val="00EC0AAA"/>
    <w:rsid w:val="00EC0CC5"/>
    <w:rsid w:val="00EC0DFD"/>
    <w:rsid w:val="00EC1538"/>
    <w:rsid w:val="00EC15E0"/>
    <w:rsid w:val="00EC164F"/>
    <w:rsid w:val="00EC1CE2"/>
    <w:rsid w:val="00EC226B"/>
    <w:rsid w:val="00EC2337"/>
    <w:rsid w:val="00EC2F55"/>
    <w:rsid w:val="00EC3200"/>
    <w:rsid w:val="00EC3D62"/>
    <w:rsid w:val="00EC4762"/>
    <w:rsid w:val="00EC4859"/>
    <w:rsid w:val="00EC5515"/>
    <w:rsid w:val="00EC5972"/>
    <w:rsid w:val="00EC5AD4"/>
    <w:rsid w:val="00EC6183"/>
    <w:rsid w:val="00EC6264"/>
    <w:rsid w:val="00EC62FF"/>
    <w:rsid w:val="00EC650A"/>
    <w:rsid w:val="00EC6587"/>
    <w:rsid w:val="00EC684F"/>
    <w:rsid w:val="00EC6C92"/>
    <w:rsid w:val="00EC767B"/>
    <w:rsid w:val="00EC76D4"/>
    <w:rsid w:val="00ED06F5"/>
    <w:rsid w:val="00ED06FA"/>
    <w:rsid w:val="00ED09C7"/>
    <w:rsid w:val="00ED0B60"/>
    <w:rsid w:val="00ED1D26"/>
    <w:rsid w:val="00ED22F3"/>
    <w:rsid w:val="00ED3162"/>
    <w:rsid w:val="00ED317B"/>
    <w:rsid w:val="00ED3A2F"/>
    <w:rsid w:val="00ED451B"/>
    <w:rsid w:val="00ED4DD6"/>
    <w:rsid w:val="00ED5215"/>
    <w:rsid w:val="00ED5265"/>
    <w:rsid w:val="00ED5CE1"/>
    <w:rsid w:val="00ED5F4A"/>
    <w:rsid w:val="00ED5F96"/>
    <w:rsid w:val="00ED600C"/>
    <w:rsid w:val="00ED6575"/>
    <w:rsid w:val="00ED7FC9"/>
    <w:rsid w:val="00EE0750"/>
    <w:rsid w:val="00EE1110"/>
    <w:rsid w:val="00EE1A7C"/>
    <w:rsid w:val="00EE240B"/>
    <w:rsid w:val="00EE2535"/>
    <w:rsid w:val="00EE3012"/>
    <w:rsid w:val="00EE4658"/>
    <w:rsid w:val="00EE4718"/>
    <w:rsid w:val="00EE4BC3"/>
    <w:rsid w:val="00EE5F0B"/>
    <w:rsid w:val="00EE5F82"/>
    <w:rsid w:val="00EE61D2"/>
    <w:rsid w:val="00EE7283"/>
    <w:rsid w:val="00EE79ED"/>
    <w:rsid w:val="00EF0374"/>
    <w:rsid w:val="00EF0558"/>
    <w:rsid w:val="00EF1076"/>
    <w:rsid w:val="00EF1FBC"/>
    <w:rsid w:val="00EF2812"/>
    <w:rsid w:val="00EF2D7C"/>
    <w:rsid w:val="00EF3AD1"/>
    <w:rsid w:val="00EF3C48"/>
    <w:rsid w:val="00EF450D"/>
    <w:rsid w:val="00EF4E9D"/>
    <w:rsid w:val="00EF57F7"/>
    <w:rsid w:val="00EF6025"/>
    <w:rsid w:val="00EF6924"/>
    <w:rsid w:val="00F00886"/>
    <w:rsid w:val="00F009D9"/>
    <w:rsid w:val="00F01C2D"/>
    <w:rsid w:val="00F01D4B"/>
    <w:rsid w:val="00F01F2D"/>
    <w:rsid w:val="00F0278C"/>
    <w:rsid w:val="00F032E8"/>
    <w:rsid w:val="00F03B55"/>
    <w:rsid w:val="00F04E8D"/>
    <w:rsid w:val="00F050EA"/>
    <w:rsid w:val="00F054B2"/>
    <w:rsid w:val="00F05AC2"/>
    <w:rsid w:val="00F0655E"/>
    <w:rsid w:val="00F067F9"/>
    <w:rsid w:val="00F06993"/>
    <w:rsid w:val="00F06D66"/>
    <w:rsid w:val="00F07548"/>
    <w:rsid w:val="00F1042E"/>
    <w:rsid w:val="00F10A51"/>
    <w:rsid w:val="00F118B5"/>
    <w:rsid w:val="00F11A7A"/>
    <w:rsid w:val="00F11BCD"/>
    <w:rsid w:val="00F11D3F"/>
    <w:rsid w:val="00F128B3"/>
    <w:rsid w:val="00F13812"/>
    <w:rsid w:val="00F13E3A"/>
    <w:rsid w:val="00F144D0"/>
    <w:rsid w:val="00F14AE5"/>
    <w:rsid w:val="00F14B09"/>
    <w:rsid w:val="00F14D21"/>
    <w:rsid w:val="00F14F8D"/>
    <w:rsid w:val="00F1554F"/>
    <w:rsid w:val="00F157B2"/>
    <w:rsid w:val="00F15CE6"/>
    <w:rsid w:val="00F15EE8"/>
    <w:rsid w:val="00F165DC"/>
    <w:rsid w:val="00F1729A"/>
    <w:rsid w:val="00F17309"/>
    <w:rsid w:val="00F175D5"/>
    <w:rsid w:val="00F175F8"/>
    <w:rsid w:val="00F17931"/>
    <w:rsid w:val="00F17EC3"/>
    <w:rsid w:val="00F20384"/>
    <w:rsid w:val="00F2216E"/>
    <w:rsid w:val="00F227FA"/>
    <w:rsid w:val="00F22EF5"/>
    <w:rsid w:val="00F236E9"/>
    <w:rsid w:val="00F23C71"/>
    <w:rsid w:val="00F23C97"/>
    <w:rsid w:val="00F23E97"/>
    <w:rsid w:val="00F24A94"/>
    <w:rsid w:val="00F25818"/>
    <w:rsid w:val="00F25DEE"/>
    <w:rsid w:val="00F26050"/>
    <w:rsid w:val="00F260E8"/>
    <w:rsid w:val="00F26510"/>
    <w:rsid w:val="00F26604"/>
    <w:rsid w:val="00F267DC"/>
    <w:rsid w:val="00F26F3D"/>
    <w:rsid w:val="00F27585"/>
    <w:rsid w:val="00F27C27"/>
    <w:rsid w:val="00F27C60"/>
    <w:rsid w:val="00F27E52"/>
    <w:rsid w:val="00F301FC"/>
    <w:rsid w:val="00F304FF"/>
    <w:rsid w:val="00F3083B"/>
    <w:rsid w:val="00F30B36"/>
    <w:rsid w:val="00F30BD6"/>
    <w:rsid w:val="00F30E33"/>
    <w:rsid w:val="00F31295"/>
    <w:rsid w:val="00F316A6"/>
    <w:rsid w:val="00F31D4C"/>
    <w:rsid w:val="00F31E45"/>
    <w:rsid w:val="00F32127"/>
    <w:rsid w:val="00F324C7"/>
    <w:rsid w:val="00F32CC0"/>
    <w:rsid w:val="00F3369E"/>
    <w:rsid w:val="00F34461"/>
    <w:rsid w:val="00F34D9E"/>
    <w:rsid w:val="00F350E1"/>
    <w:rsid w:val="00F3571C"/>
    <w:rsid w:val="00F359E7"/>
    <w:rsid w:val="00F35DB3"/>
    <w:rsid w:val="00F36060"/>
    <w:rsid w:val="00F36281"/>
    <w:rsid w:val="00F36845"/>
    <w:rsid w:val="00F369B1"/>
    <w:rsid w:val="00F36B13"/>
    <w:rsid w:val="00F37D7E"/>
    <w:rsid w:val="00F40273"/>
    <w:rsid w:val="00F404C9"/>
    <w:rsid w:val="00F40516"/>
    <w:rsid w:val="00F40EFE"/>
    <w:rsid w:val="00F41119"/>
    <w:rsid w:val="00F41608"/>
    <w:rsid w:val="00F419F4"/>
    <w:rsid w:val="00F41EB0"/>
    <w:rsid w:val="00F424D6"/>
    <w:rsid w:val="00F4280C"/>
    <w:rsid w:val="00F4293D"/>
    <w:rsid w:val="00F42A5F"/>
    <w:rsid w:val="00F43090"/>
    <w:rsid w:val="00F43285"/>
    <w:rsid w:val="00F438E7"/>
    <w:rsid w:val="00F439C4"/>
    <w:rsid w:val="00F43D55"/>
    <w:rsid w:val="00F44184"/>
    <w:rsid w:val="00F448A0"/>
    <w:rsid w:val="00F456A2"/>
    <w:rsid w:val="00F457C4"/>
    <w:rsid w:val="00F460A3"/>
    <w:rsid w:val="00F462B3"/>
    <w:rsid w:val="00F464A2"/>
    <w:rsid w:val="00F46FEF"/>
    <w:rsid w:val="00F4744F"/>
    <w:rsid w:val="00F4750A"/>
    <w:rsid w:val="00F47CAD"/>
    <w:rsid w:val="00F50161"/>
    <w:rsid w:val="00F50672"/>
    <w:rsid w:val="00F506AD"/>
    <w:rsid w:val="00F514CE"/>
    <w:rsid w:val="00F517FE"/>
    <w:rsid w:val="00F51DB8"/>
    <w:rsid w:val="00F52179"/>
    <w:rsid w:val="00F5284A"/>
    <w:rsid w:val="00F52CD8"/>
    <w:rsid w:val="00F5390E"/>
    <w:rsid w:val="00F5494F"/>
    <w:rsid w:val="00F54A36"/>
    <w:rsid w:val="00F55DC9"/>
    <w:rsid w:val="00F56140"/>
    <w:rsid w:val="00F56FD6"/>
    <w:rsid w:val="00F57047"/>
    <w:rsid w:val="00F57556"/>
    <w:rsid w:val="00F5765B"/>
    <w:rsid w:val="00F6002B"/>
    <w:rsid w:val="00F602AA"/>
    <w:rsid w:val="00F60A07"/>
    <w:rsid w:val="00F61B29"/>
    <w:rsid w:val="00F63A0C"/>
    <w:rsid w:val="00F63F48"/>
    <w:rsid w:val="00F6409C"/>
    <w:rsid w:val="00F646AB"/>
    <w:rsid w:val="00F652F4"/>
    <w:rsid w:val="00F658BF"/>
    <w:rsid w:val="00F65E0C"/>
    <w:rsid w:val="00F65EE6"/>
    <w:rsid w:val="00F65F97"/>
    <w:rsid w:val="00F66D75"/>
    <w:rsid w:val="00F67085"/>
    <w:rsid w:val="00F67739"/>
    <w:rsid w:val="00F67E7A"/>
    <w:rsid w:val="00F67F57"/>
    <w:rsid w:val="00F70437"/>
    <w:rsid w:val="00F70F80"/>
    <w:rsid w:val="00F71A79"/>
    <w:rsid w:val="00F72413"/>
    <w:rsid w:val="00F72473"/>
    <w:rsid w:val="00F727BF"/>
    <w:rsid w:val="00F7287D"/>
    <w:rsid w:val="00F72907"/>
    <w:rsid w:val="00F72987"/>
    <w:rsid w:val="00F72F17"/>
    <w:rsid w:val="00F72FCB"/>
    <w:rsid w:val="00F73197"/>
    <w:rsid w:val="00F732F0"/>
    <w:rsid w:val="00F7471F"/>
    <w:rsid w:val="00F747EC"/>
    <w:rsid w:val="00F7511A"/>
    <w:rsid w:val="00F75414"/>
    <w:rsid w:val="00F75B7A"/>
    <w:rsid w:val="00F75D18"/>
    <w:rsid w:val="00F7634A"/>
    <w:rsid w:val="00F76595"/>
    <w:rsid w:val="00F7681B"/>
    <w:rsid w:val="00F76F16"/>
    <w:rsid w:val="00F776E8"/>
    <w:rsid w:val="00F77745"/>
    <w:rsid w:val="00F77C41"/>
    <w:rsid w:val="00F806A6"/>
    <w:rsid w:val="00F807EA"/>
    <w:rsid w:val="00F8086B"/>
    <w:rsid w:val="00F8114F"/>
    <w:rsid w:val="00F81FE2"/>
    <w:rsid w:val="00F8235E"/>
    <w:rsid w:val="00F83B14"/>
    <w:rsid w:val="00F83F3E"/>
    <w:rsid w:val="00F84062"/>
    <w:rsid w:val="00F84246"/>
    <w:rsid w:val="00F8432F"/>
    <w:rsid w:val="00F85584"/>
    <w:rsid w:val="00F86200"/>
    <w:rsid w:val="00F8692F"/>
    <w:rsid w:val="00F86A9D"/>
    <w:rsid w:val="00F8778D"/>
    <w:rsid w:val="00F90BA9"/>
    <w:rsid w:val="00F90F15"/>
    <w:rsid w:val="00F91457"/>
    <w:rsid w:val="00F91B81"/>
    <w:rsid w:val="00F920D4"/>
    <w:rsid w:val="00F923D7"/>
    <w:rsid w:val="00F9257F"/>
    <w:rsid w:val="00F92649"/>
    <w:rsid w:val="00F92B50"/>
    <w:rsid w:val="00F92E6A"/>
    <w:rsid w:val="00F9327F"/>
    <w:rsid w:val="00F93398"/>
    <w:rsid w:val="00F93C28"/>
    <w:rsid w:val="00F93E15"/>
    <w:rsid w:val="00F94502"/>
    <w:rsid w:val="00F94776"/>
    <w:rsid w:val="00F94AC1"/>
    <w:rsid w:val="00F94CD1"/>
    <w:rsid w:val="00F94EB3"/>
    <w:rsid w:val="00F9547B"/>
    <w:rsid w:val="00F957A8"/>
    <w:rsid w:val="00F975FA"/>
    <w:rsid w:val="00F97A31"/>
    <w:rsid w:val="00F97F23"/>
    <w:rsid w:val="00FA029D"/>
    <w:rsid w:val="00FA0714"/>
    <w:rsid w:val="00FA0E98"/>
    <w:rsid w:val="00FA121F"/>
    <w:rsid w:val="00FA1974"/>
    <w:rsid w:val="00FA240D"/>
    <w:rsid w:val="00FA332D"/>
    <w:rsid w:val="00FA3899"/>
    <w:rsid w:val="00FA3BE0"/>
    <w:rsid w:val="00FA3C67"/>
    <w:rsid w:val="00FA3DD6"/>
    <w:rsid w:val="00FA3FF1"/>
    <w:rsid w:val="00FA483F"/>
    <w:rsid w:val="00FA6650"/>
    <w:rsid w:val="00FA6D77"/>
    <w:rsid w:val="00FA6DF0"/>
    <w:rsid w:val="00FA788B"/>
    <w:rsid w:val="00FA7C78"/>
    <w:rsid w:val="00FB0E39"/>
    <w:rsid w:val="00FB24BD"/>
    <w:rsid w:val="00FB257B"/>
    <w:rsid w:val="00FB291D"/>
    <w:rsid w:val="00FB2CFF"/>
    <w:rsid w:val="00FB2E49"/>
    <w:rsid w:val="00FB32C5"/>
    <w:rsid w:val="00FB35F1"/>
    <w:rsid w:val="00FB3D90"/>
    <w:rsid w:val="00FB4130"/>
    <w:rsid w:val="00FB4419"/>
    <w:rsid w:val="00FB4BC5"/>
    <w:rsid w:val="00FB4D62"/>
    <w:rsid w:val="00FB4E6B"/>
    <w:rsid w:val="00FB537C"/>
    <w:rsid w:val="00FB67A0"/>
    <w:rsid w:val="00FB7372"/>
    <w:rsid w:val="00FB7842"/>
    <w:rsid w:val="00FB78B2"/>
    <w:rsid w:val="00FC0768"/>
    <w:rsid w:val="00FC0929"/>
    <w:rsid w:val="00FC14B8"/>
    <w:rsid w:val="00FC262A"/>
    <w:rsid w:val="00FC3A74"/>
    <w:rsid w:val="00FC3F12"/>
    <w:rsid w:val="00FC4400"/>
    <w:rsid w:val="00FC446E"/>
    <w:rsid w:val="00FC47A0"/>
    <w:rsid w:val="00FC4DB6"/>
    <w:rsid w:val="00FC512D"/>
    <w:rsid w:val="00FC5983"/>
    <w:rsid w:val="00FC5D42"/>
    <w:rsid w:val="00FC6C09"/>
    <w:rsid w:val="00FC6EC6"/>
    <w:rsid w:val="00FC7146"/>
    <w:rsid w:val="00FC75D9"/>
    <w:rsid w:val="00FC7E92"/>
    <w:rsid w:val="00FD051D"/>
    <w:rsid w:val="00FD1870"/>
    <w:rsid w:val="00FD1F5F"/>
    <w:rsid w:val="00FD26AC"/>
    <w:rsid w:val="00FD27DD"/>
    <w:rsid w:val="00FD2882"/>
    <w:rsid w:val="00FD2B68"/>
    <w:rsid w:val="00FD3F15"/>
    <w:rsid w:val="00FD4A30"/>
    <w:rsid w:val="00FD4A50"/>
    <w:rsid w:val="00FD4C91"/>
    <w:rsid w:val="00FD6999"/>
    <w:rsid w:val="00FD6EE5"/>
    <w:rsid w:val="00FE0EB3"/>
    <w:rsid w:val="00FE1075"/>
    <w:rsid w:val="00FE10F0"/>
    <w:rsid w:val="00FE1B96"/>
    <w:rsid w:val="00FE1F20"/>
    <w:rsid w:val="00FE2020"/>
    <w:rsid w:val="00FE22C2"/>
    <w:rsid w:val="00FE2696"/>
    <w:rsid w:val="00FE2F4E"/>
    <w:rsid w:val="00FE50AD"/>
    <w:rsid w:val="00FE549C"/>
    <w:rsid w:val="00FE5918"/>
    <w:rsid w:val="00FE59F0"/>
    <w:rsid w:val="00FE5F9C"/>
    <w:rsid w:val="00FE6209"/>
    <w:rsid w:val="00FE64CD"/>
    <w:rsid w:val="00FE76C0"/>
    <w:rsid w:val="00FE7D64"/>
    <w:rsid w:val="00FE7F73"/>
    <w:rsid w:val="00FF0E57"/>
    <w:rsid w:val="00FF21AD"/>
    <w:rsid w:val="00FF2299"/>
    <w:rsid w:val="00FF256F"/>
    <w:rsid w:val="00FF2AAD"/>
    <w:rsid w:val="00FF2CCA"/>
    <w:rsid w:val="00FF3058"/>
    <w:rsid w:val="00FF34C8"/>
    <w:rsid w:val="00FF395B"/>
    <w:rsid w:val="00FF429D"/>
    <w:rsid w:val="00FF4FB8"/>
    <w:rsid w:val="00FF5C3F"/>
    <w:rsid w:val="00FF6405"/>
    <w:rsid w:val="00FF71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6C41A"/>
  <w15:docId w15:val="{B3B9DF78-7C17-4C30-BF93-535E54D0E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2">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
    <w:basedOn w:val="a3"/>
    <w:next w:val="a3"/>
    <w:link w:val="13"/>
    <w:uiPriority w:val="1"/>
    <w:qFormat/>
    <w:rsid w:val="00DA5D0A"/>
    <w:pPr>
      <w:keepNext/>
      <w:keepLines/>
      <w:pageBreakBefore/>
      <w:widowControl/>
      <w:pBdr>
        <w:top w:val="single" w:sz="48" w:space="3" w:color="FFFFFF"/>
        <w:left w:val="single" w:sz="6" w:space="3" w:color="FFFFFF"/>
        <w:bottom w:val="single" w:sz="6" w:space="3" w:color="FFFFFF"/>
      </w:pBdr>
      <w:spacing w:line="240" w:lineRule="atLeast"/>
      <w:ind w:firstLine="0"/>
      <w:outlineLvl w:val="0"/>
    </w:pPr>
    <w:rPr>
      <w:rFonts w:cs="Arial"/>
      <w:b/>
      <w:caps/>
      <w:spacing w:val="-8"/>
      <w:kern w:val="20"/>
      <w:sz w:val="24"/>
      <w:szCs w:val="24"/>
    </w:rPr>
  </w:style>
  <w:style w:type="paragraph" w:styleId="23">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
    <w:basedOn w:val="a3"/>
    <w:next w:val="a3"/>
    <w:link w:val="24"/>
    <w:uiPriority w:val="9"/>
    <w:qFormat/>
    <w:rsid w:val="00443EA1"/>
    <w:pPr>
      <w:suppressAutoHyphens/>
      <w:adjustRightInd/>
      <w:spacing w:before="240" w:after="240"/>
      <w:ind w:firstLine="0"/>
      <w:outlineLvl w:val="1"/>
    </w:pPr>
    <w:rPr>
      <w:rFonts w:cs="Arial"/>
      <w:b/>
      <w:spacing w:val="0"/>
      <w:sz w:val="24"/>
      <w:szCs w:val="24"/>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w:basedOn w:val="a3"/>
    <w:next w:val="a3"/>
    <w:link w:val="33"/>
    <w:uiPriority w:val="9"/>
    <w:qFormat/>
    <w:rsid w:val="00754A67"/>
    <w:pPr>
      <w:spacing w:before="240" w:line="240" w:lineRule="atLeast"/>
      <w:ind w:firstLine="0"/>
      <w:outlineLvl w:val="2"/>
    </w:pPr>
    <w:rPr>
      <w:b/>
      <w:spacing w:val="-10"/>
      <w:kern w:val="28"/>
    </w:rPr>
  </w:style>
  <w:style w:type="paragraph" w:styleId="4">
    <w:name w:val="heading 4"/>
    <w:basedOn w:val="a3"/>
    <w:next w:val="a3"/>
    <w:link w:val="40"/>
    <w:qFormat/>
    <w:rsid w:val="0034150A"/>
    <w:pPr>
      <w:keepNext/>
      <w:keepLines/>
      <w:spacing w:before="240" w:line="240" w:lineRule="atLeast"/>
      <w:ind w:firstLine="0"/>
      <w:outlineLvl w:val="3"/>
    </w:pPr>
    <w:rPr>
      <w:b/>
      <w:i/>
      <w:spacing w:val="-4"/>
      <w:kern w:val="28"/>
    </w:rPr>
  </w:style>
  <w:style w:type="paragraph" w:styleId="5">
    <w:name w:val="heading 5"/>
    <w:basedOn w:val="a3"/>
    <w:next w:val="a3"/>
    <w:link w:val="50"/>
    <w:uiPriority w:val="9"/>
    <w:qFormat/>
    <w:rsid w:val="00AD6B25"/>
    <w:pPr>
      <w:outlineLvl w:val="4"/>
    </w:pPr>
  </w:style>
  <w:style w:type="paragraph" w:styleId="6">
    <w:name w:val="heading 6"/>
    <w:basedOn w:val="a3"/>
    <w:next w:val="a3"/>
    <w:link w:val="60"/>
    <w:uiPriority w:val="9"/>
    <w:qFormat/>
    <w:rsid w:val="00B74953"/>
    <w:pPr>
      <w:keepNext/>
      <w:keepLines/>
      <w:spacing w:before="140" w:line="220" w:lineRule="atLeast"/>
      <w:outlineLvl w:val="5"/>
    </w:pPr>
    <w:rPr>
      <w:b/>
      <w:i/>
      <w:spacing w:val="-4"/>
      <w:kern w:val="28"/>
      <w:szCs w:val="28"/>
    </w:rPr>
  </w:style>
  <w:style w:type="paragraph" w:styleId="7">
    <w:name w:val="heading 7"/>
    <w:basedOn w:val="a3"/>
    <w:next w:val="a3"/>
    <w:link w:val="70"/>
    <w:uiPriority w:val="9"/>
    <w:qFormat/>
    <w:rsid w:val="00B74953"/>
    <w:pPr>
      <w:keepNext/>
      <w:keepLines/>
      <w:spacing w:before="140" w:line="220" w:lineRule="atLeast"/>
      <w:outlineLvl w:val="6"/>
    </w:pPr>
    <w:rPr>
      <w:b/>
      <w:spacing w:val="-4"/>
      <w:kern w:val="28"/>
      <w:szCs w:val="28"/>
    </w:rPr>
  </w:style>
  <w:style w:type="paragraph" w:styleId="8">
    <w:name w:val="heading 8"/>
    <w:basedOn w:val="a3"/>
    <w:next w:val="a3"/>
    <w:link w:val="80"/>
    <w:uiPriority w:val="9"/>
    <w:qFormat/>
    <w:rsid w:val="00B74953"/>
    <w:pPr>
      <w:keepNext/>
      <w:keepLines/>
      <w:spacing w:before="140" w:line="220" w:lineRule="atLeast"/>
      <w:outlineLvl w:val="7"/>
    </w:pPr>
    <w:rPr>
      <w:b/>
      <w:i/>
      <w:spacing w:val="-4"/>
      <w:kern w:val="28"/>
      <w:sz w:val="18"/>
      <w:szCs w:val="28"/>
    </w:rPr>
  </w:style>
  <w:style w:type="paragraph" w:styleId="9">
    <w:name w:val="heading 9"/>
    <w:basedOn w:val="a3"/>
    <w:next w:val="a3"/>
    <w:link w:val="90"/>
    <w:uiPriority w:val="9"/>
    <w:qFormat/>
    <w:rsid w:val="00754A67"/>
    <w:pPr>
      <w:keepNext/>
      <w:keepLines/>
      <w:spacing w:before="140" w:line="220" w:lineRule="atLeast"/>
      <w:outlineLvl w:val="8"/>
    </w:pPr>
    <w:rPr>
      <w:b/>
      <w:spacing w:val="-4"/>
      <w:kern w:val="28"/>
      <w:sz w:val="24"/>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4"/>
    <w:link w:val="12"/>
    <w:uiPriority w:val="1"/>
    <w:rsid w:val="00DA5D0A"/>
    <w:rPr>
      <w:rFonts w:ascii="Arial" w:eastAsia="Microsoft YaHei" w:hAnsi="Arial" w:cs="Arial"/>
      <w:b/>
      <w:caps/>
      <w:spacing w:val="-8"/>
      <w:kern w:val="20"/>
      <w:sz w:val="24"/>
      <w:szCs w:val="24"/>
      <w:lang w:eastAsia="en-US"/>
    </w:rPr>
  </w:style>
  <w:style w:type="character" w:customStyle="1" w:styleId="24">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4"/>
    <w:link w:val="23"/>
    <w:uiPriority w:val="9"/>
    <w:rsid w:val="00443EA1"/>
    <w:rPr>
      <w:rFonts w:ascii="Arial" w:eastAsia="Microsoft YaHei" w:hAnsi="Arial" w:cs="Arial"/>
      <w:b/>
      <w:sz w:val="24"/>
      <w:szCs w:val="24"/>
      <w:lang w:eastAsia="en-US"/>
    </w:rPr>
  </w:style>
  <w:style w:type="character" w:customStyle="1" w:styleId="33">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
    <w:basedOn w:val="a4"/>
    <w:link w:val="32"/>
    <w:uiPriority w:val="9"/>
    <w:rsid w:val="00754A67"/>
    <w:rPr>
      <w:rFonts w:ascii="Arial" w:eastAsia="Microsoft YaHei" w:hAnsi="Arial"/>
      <w:b/>
      <w:spacing w:val="-10"/>
      <w:kern w:val="28"/>
      <w:sz w:val="22"/>
      <w:szCs w:val="22"/>
      <w:lang w:eastAsia="en-US"/>
    </w:rPr>
  </w:style>
  <w:style w:type="character" w:customStyle="1" w:styleId="40">
    <w:name w:val="Заголовок 4 Знак"/>
    <w:basedOn w:val="a4"/>
    <w:link w:val="4"/>
    <w:uiPriority w:val="9"/>
    <w:rsid w:val="0034150A"/>
    <w:rPr>
      <w:rFonts w:ascii="Arial" w:eastAsia="Microsoft YaHei" w:hAnsi="Arial"/>
      <w:b/>
      <w:i/>
      <w:spacing w:val="-4"/>
      <w:kern w:val="28"/>
      <w:sz w:val="22"/>
      <w:szCs w:val="22"/>
      <w:lang w:eastAsia="en-US"/>
    </w:rPr>
  </w:style>
  <w:style w:type="character" w:customStyle="1" w:styleId="50">
    <w:name w:val="Заголовок 5 Знак"/>
    <w:basedOn w:val="a4"/>
    <w:link w:val="5"/>
    <w:uiPriority w:val="9"/>
    <w:rsid w:val="00AD6B25"/>
    <w:rPr>
      <w:spacing w:val="-5"/>
      <w:sz w:val="28"/>
      <w:szCs w:val="22"/>
      <w:lang w:eastAsia="en-US"/>
    </w:rPr>
  </w:style>
  <w:style w:type="character" w:customStyle="1" w:styleId="60">
    <w:name w:val="Заголовок 6 Знак"/>
    <w:basedOn w:val="a4"/>
    <w:link w:val="6"/>
    <w:uiPriority w:val="9"/>
    <w:rsid w:val="00867325"/>
    <w:rPr>
      <w:rFonts w:ascii="Arial" w:hAnsi="Arial"/>
      <w:b/>
      <w:i/>
      <w:spacing w:val="-4"/>
      <w:kern w:val="28"/>
      <w:szCs w:val="28"/>
      <w:lang w:eastAsia="en-US"/>
    </w:rPr>
  </w:style>
  <w:style w:type="character" w:customStyle="1" w:styleId="70">
    <w:name w:val="Заголовок 7 Знак"/>
    <w:basedOn w:val="a4"/>
    <w:link w:val="7"/>
    <w:uiPriority w:val="9"/>
    <w:rsid w:val="00867325"/>
    <w:rPr>
      <w:rFonts w:ascii="Arial" w:hAnsi="Arial"/>
      <w:b/>
      <w:spacing w:val="-4"/>
      <w:kern w:val="28"/>
      <w:szCs w:val="28"/>
      <w:lang w:eastAsia="en-US"/>
    </w:rPr>
  </w:style>
  <w:style w:type="character" w:customStyle="1" w:styleId="80">
    <w:name w:val="Заголовок 8 Знак"/>
    <w:basedOn w:val="a4"/>
    <w:link w:val="8"/>
    <w:uiPriority w:val="9"/>
    <w:rsid w:val="00867325"/>
    <w:rPr>
      <w:rFonts w:ascii="Arial" w:hAnsi="Arial"/>
      <w:b/>
      <w:i/>
      <w:spacing w:val="-4"/>
      <w:kern w:val="28"/>
      <w:sz w:val="18"/>
      <w:szCs w:val="28"/>
      <w:lang w:eastAsia="en-US"/>
    </w:rPr>
  </w:style>
  <w:style w:type="character" w:customStyle="1" w:styleId="90">
    <w:name w:val="Заголовок 9 Знак"/>
    <w:basedOn w:val="a4"/>
    <w:link w:val="9"/>
    <w:uiPriority w:val="9"/>
    <w:rsid w:val="00754A67"/>
    <w:rPr>
      <w:rFonts w:ascii="Arial" w:eastAsia="Microsoft YaHei" w:hAnsi="Arial"/>
      <w:b/>
      <w:spacing w:val="-4"/>
      <w:kern w:val="28"/>
      <w:sz w:val="24"/>
      <w:szCs w:val="28"/>
      <w:lang w:eastAsia="en-US"/>
    </w:rPr>
  </w:style>
  <w:style w:type="paragraph" w:styleId="a7">
    <w:name w:val="Balloon Text"/>
    <w:basedOn w:val="a3"/>
    <w:link w:val="a8"/>
    <w:uiPriority w:val="99"/>
    <w:semiHidden/>
    <w:rsid w:val="006504D4"/>
    <w:rPr>
      <w:rFonts w:ascii="Tahoma" w:hAnsi="Tahoma" w:cs="Tahoma"/>
      <w:sz w:val="16"/>
      <w:szCs w:val="16"/>
    </w:rPr>
  </w:style>
  <w:style w:type="character" w:customStyle="1" w:styleId="a8">
    <w:name w:val="Текст выноски Знак"/>
    <w:basedOn w:val="a4"/>
    <w:link w:val="a7"/>
    <w:uiPriority w:val="99"/>
    <w:semiHidden/>
    <w:rsid w:val="00867325"/>
    <w:rPr>
      <w:rFonts w:ascii="Tahoma" w:hAnsi="Tahoma" w:cs="Tahoma"/>
      <w:spacing w:val="-5"/>
      <w:sz w:val="16"/>
      <w:szCs w:val="16"/>
      <w:lang w:val="en-US" w:eastAsia="en-US" w:bidi="ar-SA"/>
    </w:rPr>
  </w:style>
  <w:style w:type="paragraph" w:customStyle="1" w:styleId="14">
    <w:name w:val="Для таблицы (приложения 1)"/>
    <w:basedOn w:val="a3"/>
    <w:qFormat/>
    <w:rsid w:val="00034369"/>
    <w:pPr>
      <w:spacing w:before="0" w:after="0" w:line="240" w:lineRule="atLeast"/>
      <w:ind w:firstLine="0"/>
      <w:jc w:val="left"/>
    </w:pPr>
    <w:rPr>
      <w:rFonts w:eastAsia="Times New Roman"/>
      <w:bCs/>
      <w:color w:val="000000"/>
      <w:sz w:val="18"/>
    </w:rPr>
  </w:style>
  <w:style w:type="paragraph" w:styleId="25">
    <w:name w:val="List 2"/>
    <w:basedOn w:val="a3"/>
    <w:link w:val="26"/>
    <w:rsid w:val="004A5597"/>
    <w:pPr>
      <w:ind w:left="566" w:hanging="283"/>
      <w:contextualSpacing/>
    </w:pPr>
  </w:style>
  <w:style w:type="character" w:customStyle="1" w:styleId="26">
    <w:name w:val="Список 2 Знак"/>
    <w:basedOn w:val="a9"/>
    <w:link w:val="25"/>
    <w:rsid w:val="00481CEF"/>
    <w:rPr>
      <w:spacing w:val="-5"/>
      <w:sz w:val="28"/>
      <w:szCs w:val="22"/>
      <w:lang w:eastAsia="en-US"/>
    </w:rPr>
  </w:style>
  <w:style w:type="paragraph" w:styleId="aa">
    <w:name w:val="Title"/>
    <w:basedOn w:val="a3"/>
    <w:next w:val="a3"/>
    <w:link w:val="ab"/>
    <w:qFormat/>
    <w:rsid w:val="00BB6047"/>
    <w:pPr>
      <w:keepNext/>
      <w:keepLines/>
      <w:spacing w:before="220" w:after="60"/>
      <w:ind w:firstLine="0"/>
      <w:jc w:val="center"/>
    </w:pPr>
    <w:rPr>
      <w:b/>
      <w:caps/>
      <w:spacing w:val="-30"/>
      <w:kern w:val="28"/>
      <w:sz w:val="32"/>
      <w:szCs w:val="28"/>
    </w:rPr>
  </w:style>
  <w:style w:type="character" w:customStyle="1" w:styleId="ab">
    <w:name w:val="Заголовок Знак"/>
    <w:basedOn w:val="a4"/>
    <w:link w:val="aa"/>
    <w:rsid w:val="00BB6047"/>
    <w:rPr>
      <w:b/>
      <w:caps/>
      <w:spacing w:val="-30"/>
      <w:sz w:val="32"/>
      <w:szCs w:val="28"/>
    </w:rPr>
  </w:style>
  <w:style w:type="character" w:styleId="ac">
    <w:name w:val="annotation reference"/>
    <w:semiHidden/>
    <w:rsid w:val="006504D4"/>
    <w:rPr>
      <w:rFonts w:ascii="Arial" w:hAnsi="Arial"/>
      <w:sz w:val="16"/>
    </w:rPr>
  </w:style>
  <w:style w:type="paragraph" w:styleId="ad">
    <w:name w:val="annotation text"/>
    <w:basedOn w:val="a3"/>
    <w:link w:val="ae"/>
    <w:semiHidden/>
    <w:rsid w:val="00B74953"/>
  </w:style>
  <w:style w:type="character" w:customStyle="1" w:styleId="ae">
    <w:name w:val="Текст примечания Знак"/>
    <w:basedOn w:val="a4"/>
    <w:link w:val="ad"/>
    <w:rsid w:val="009747B8"/>
    <w:rPr>
      <w:rFonts w:ascii="Arial" w:hAnsi="Arial"/>
      <w:spacing w:val="-5"/>
      <w:sz w:val="16"/>
      <w:lang w:val="en-US"/>
    </w:rPr>
  </w:style>
  <w:style w:type="character" w:styleId="af">
    <w:name w:val="endnote reference"/>
    <w:semiHidden/>
    <w:rsid w:val="006504D4"/>
    <w:rPr>
      <w:vertAlign w:val="superscript"/>
    </w:rPr>
  </w:style>
  <w:style w:type="paragraph" w:styleId="af0">
    <w:name w:val="endnote text"/>
    <w:basedOn w:val="a3"/>
    <w:link w:val="af1"/>
    <w:semiHidden/>
    <w:rsid w:val="00B74953"/>
  </w:style>
  <w:style w:type="character" w:customStyle="1" w:styleId="af1">
    <w:name w:val="Текст концевой сноски Знак"/>
    <w:basedOn w:val="a4"/>
    <w:link w:val="af0"/>
    <w:semiHidden/>
    <w:rsid w:val="00867325"/>
    <w:rPr>
      <w:rFonts w:ascii="Arial" w:hAnsi="Arial"/>
      <w:spacing w:val="-5"/>
      <w:sz w:val="16"/>
      <w:lang w:val="en-US" w:eastAsia="en-US" w:bidi="ar-SA"/>
    </w:rPr>
  </w:style>
  <w:style w:type="paragraph" w:styleId="af2">
    <w:name w:val="footer"/>
    <w:aliases w:val=" Знак1"/>
    <w:basedOn w:val="a3"/>
    <w:link w:val="af3"/>
    <w:uiPriority w:val="99"/>
    <w:qFormat/>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3">
    <w:name w:val="Нижний колонтитул Знак"/>
    <w:aliases w:val=" Знак1 Знак"/>
    <w:basedOn w:val="a4"/>
    <w:link w:val="af2"/>
    <w:uiPriority w:val="99"/>
    <w:rsid w:val="0053088B"/>
    <w:rPr>
      <w:rFonts w:ascii="Cambria" w:eastAsia="Microsoft YaHei" w:hAnsi="Cambria"/>
      <w:caps/>
      <w:spacing w:val="-5"/>
      <w:sz w:val="12"/>
      <w:szCs w:val="12"/>
      <w:lang w:eastAsia="en-US"/>
    </w:rPr>
  </w:style>
  <w:style w:type="character" w:styleId="af4">
    <w:name w:val="footnote reference"/>
    <w:rsid w:val="006504D4"/>
    <w:rPr>
      <w:vertAlign w:val="superscript"/>
    </w:rPr>
  </w:style>
  <w:style w:type="paragraph" w:styleId="af5">
    <w:name w:val="footnote text"/>
    <w:basedOn w:val="a3"/>
    <w:link w:val="af6"/>
    <w:uiPriority w:val="99"/>
    <w:rsid w:val="00B74953"/>
  </w:style>
  <w:style w:type="character" w:customStyle="1" w:styleId="af6">
    <w:name w:val="Текст сноски Знак"/>
    <w:basedOn w:val="a4"/>
    <w:link w:val="af5"/>
    <w:uiPriority w:val="99"/>
    <w:rsid w:val="00867325"/>
    <w:rPr>
      <w:rFonts w:ascii="Arial" w:hAnsi="Arial"/>
      <w:spacing w:val="-5"/>
      <w:sz w:val="16"/>
      <w:lang w:val="en-US" w:eastAsia="en-US" w:bidi="ar-SA"/>
    </w:rPr>
  </w:style>
  <w:style w:type="paragraph" w:styleId="af7">
    <w:name w:val="header"/>
    <w:basedOn w:val="11"/>
    <w:link w:val="af8"/>
    <w:uiPriority w:val="99"/>
    <w:rsid w:val="00640466"/>
  </w:style>
  <w:style w:type="paragraph" w:styleId="15">
    <w:name w:val="index 1"/>
    <w:basedOn w:val="a3"/>
    <w:autoRedefine/>
    <w:rsid w:val="00B74953"/>
  </w:style>
  <w:style w:type="paragraph" w:styleId="27">
    <w:name w:val="index 2"/>
    <w:basedOn w:val="a3"/>
    <w:autoRedefine/>
    <w:rsid w:val="00B74953"/>
    <w:pPr>
      <w:ind w:left="720"/>
    </w:pPr>
  </w:style>
  <w:style w:type="paragraph" w:styleId="34">
    <w:name w:val="index 3"/>
    <w:basedOn w:val="a3"/>
    <w:autoRedefine/>
    <w:rsid w:val="00B74953"/>
  </w:style>
  <w:style w:type="paragraph" w:styleId="41">
    <w:name w:val="index 4"/>
    <w:basedOn w:val="a3"/>
    <w:autoRedefine/>
    <w:rsid w:val="00B74953"/>
    <w:pPr>
      <w:ind w:left="1440"/>
    </w:pPr>
  </w:style>
  <w:style w:type="paragraph" w:styleId="51">
    <w:name w:val="index 5"/>
    <w:basedOn w:val="a3"/>
    <w:autoRedefine/>
    <w:rsid w:val="00B74953"/>
    <w:pPr>
      <w:ind w:left="1800"/>
    </w:pPr>
  </w:style>
  <w:style w:type="paragraph" w:styleId="af9">
    <w:name w:val="index heading"/>
    <w:basedOn w:val="a3"/>
    <w:next w:val="15"/>
    <w:semiHidden/>
    <w:rsid w:val="00B74953"/>
    <w:pPr>
      <w:spacing w:line="480" w:lineRule="atLeast"/>
    </w:pPr>
    <w:rPr>
      <w:rFonts w:ascii="Arial Black" w:hAnsi="Arial Black"/>
    </w:rPr>
  </w:style>
  <w:style w:type="character" w:styleId="afa">
    <w:name w:val="line number"/>
    <w:rsid w:val="006504D4"/>
    <w:rPr>
      <w:sz w:val="18"/>
    </w:rPr>
  </w:style>
  <w:style w:type="paragraph" w:styleId="afb">
    <w:name w:val="List"/>
    <w:basedOn w:val="a3"/>
    <w:link w:val="a9"/>
    <w:uiPriority w:val="99"/>
    <w:rsid w:val="00246F93"/>
    <w:pPr>
      <w:ind w:firstLine="0"/>
    </w:pPr>
    <w:rPr>
      <w:sz w:val="20"/>
    </w:rPr>
  </w:style>
  <w:style w:type="character" w:customStyle="1" w:styleId="a9">
    <w:name w:val="Список Знак"/>
    <w:basedOn w:val="a4"/>
    <w:link w:val="afb"/>
    <w:rsid w:val="00246F93"/>
    <w:rPr>
      <w:spacing w:val="-5"/>
      <w:szCs w:val="22"/>
      <w:lang w:eastAsia="en-US"/>
    </w:rPr>
  </w:style>
  <w:style w:type="character" w:styleId="afc">
    <w:name w:val="page number"/>
    <w:uiPriority w:val="99"/>
    <w:rsid w:val="006504D4"/>
    <w:rPr>
      <w:rFonts w:ascii="Arial Black" w:hAnsi="Arial Black"/>
      <w:spacing w:val="-10"/>
      <w:sz w:val="18"/>
    </w:rPr>
  </w:style>
  <w:style w:type="paragraph" w:styleId="afd">
    <w:name w:val="table of authorities"/>
    <w:basedOn w:val="a3"/>
    <w:semiHidden/>
    <w:locked/>
    <w:rsid w:val="006504D4"/>
    <w:pPr>
      <w:tabs>
        <w:tab w:val="right" w:leader="dot" w:pos="7560"/>
      </w:tabs>
      <w:ind w:left="1440" w:hanging="360"/>
    </w:pPr>
  </w:style>
  <w:style w:type="paragraph" w:styleId="afe">
    <w:name w:val="toa heading"/>
    <w:basedOn w:val="a3"/>
    <w:next w:val="afd"/>
    <w:semiHidden/>
    <w:rsid w:val="006504D4"/>
    <w:pPr>
      <w:keepNext/>
      <w:spacing w:line="480" w:lineRule="atLeast"/>
    </w:pPr>
    <w:rPr>
      <w:rFonts w:ascii="Arial Black" w:hAnsi="Arial Black"/>
      <w:b/>
      <w:spacing w:val="-10"/>
      <w:kern w:val="28"/>
    </w:rPr>
  </w:style>
  <w:style w:type="paragraph" w:styleId="42">
    <w:name w:val="toc 4"/>
    <w:basedOn w:val="a3"/>
    <w:autoRedefine/>
    <w:uiPriority w:val="39"/>
    <w:rsid w:val="00B74953"/>
    <w:pPr>
      <w:spacing w:before="0" w:after="0"/>
      <w:ind w:left="660"/>
      <w:jc w:val="left"/>
    </w:pPr>
    <w:rPr>
      <w:rFonts w:ascii="Calibri" w:hAnsi="Calibri" w:cs="Calibri"/>
      <w:sz w:val="20"/>
      <w:szCs w:val="20"/>
    </w:rPr>
  </w:style>
  <w:style w:type="paragraph" w:styleId="52">
    <w:name w:val="toc 5"/>
    <w:basedOn w:val="a3"/>
    <w:autoRedefine/>
    <w:uiPriority w:val="39"/>
    <w:rsid w:val="00B74953"/>
    <w:pPr>
      <w:spacing w:before="0" w:after="0"/>
      <w:ind w:left="880"/>
      <w:jc w:val="left"/>
    </w:pPr>
    <w:rPr>
      <w:rFonts w:ascii="Calibri" w:hAnsi="Calibri" w:cs="Calibri"/>
      <w:sz w:val="20"/>
      <w:szCs w:val="20"/>
    </w:rPr>
  </w:style>
  <w:style w:type="paragraph" w:styleId="61">
    <w:name w:val="toc 6"/>
    <w:basedOn w:val="a3"/>
    <w:next w:val="a3"/>
    <w:autoRedefine/>
    <w:uiPriority w:val="39"/>
    <w:rsid w:val="00F8692F"/>
    <w:pPr>
      <w:spacing w:before="0" w:after="0"/>
      <w:ind w:left="1100"/>
      <w:jc w:val="left"/>
    </w:pPr>
    <w:rPr>
      <w:rFonts w:ascii="Calibri" w:hAnsi="Calibri" w:cs="Calibri"/>
      <w:sz w:val="20"/>
      <w:szCs w:val="20"/>
    </w:rPr>
  </w:style>
  <w:style w:type="paragraph" w:styleId="71">
    <w:name w:val="toc 7"/>
    <w:basedOn w:val="a3"/>
    <w:next w:val="a3"/>
    <w:autoRedefine/>
    <w:uiPriority w:val="39"/>
    <w:rsid w:val="00F8692F"/>
    <w:pPr>
      <w:spacing w:before="0" w:after="0"/>
      <w:ind w:left="1320"/>
      <w:jc w:val="left"/>
    </w:pPr>
    <w:rPr>
      <w:rFonts w:ascii="Calibri" w:hAnsi="Calibri" w:cs="Calibri"/>
      <w:sz w:val="20"/>
      <w:szCs w:val="20"/>
    </w:rPr>
  </w:style>
  <w:style w:type="paragraph" w:styleId="81">
    <w:name w:val="toc 8"/>
    <w:basedOn w:val="a3"/>
    <w:next w:val="a3"/>
    <w:autoRedefine/>
    <w:uiPriority w:val="39"/>
    <w:rsid w:val="00F8692F"/>
    <w:pPr>
      <w:spacing w:before="0" w:after="0"/>
      <w:ind w:left="1540"/>
      <w:jc w:val="left"/>
    </w:pPr>
    <w:rPr>
      <w:rFonts w:ascii="Calibri" w:hAnsi="Calibri" w:cs="Calibri"/>
      <w:sz w:val="20"/>
      <w:szCs w:val="20"/>
    </w:rPr>
  </w:style>
  <w:style w:type="paragraph" w:styleId="91">
    <w:name w:val="toc 9"/>
    <w:basedOn w:val="a3"/>
    <w:next w:val="a3"/>
    <w:autoRedefine/>
    <w:uiPriority w:val="39"/>
    <w:rsid w:val="00F8692F"/>
    <w:pPr>
      <w:spacing w:before="0" w:after="0"/>
      <w:ind w:left="1760"/>
      <w:jc w:val="left"/>
    </w:pPr>
    <w:rPr>
      <w:rFonts w:ascii="Calibri" w:hAnsi="Calibri" w:cs="Calibri"/>
      <w:sz w:val="20"/>
      <w:szCs w:val="20"/>
    </w:rPr>
  </w:style>
  <w:style w:type="paragraph" w:styleId="aff">
    <w:name w:val="Document Map"/>
    <w:basedOn w:val="a3"/>
    <w:link w:val="aff0"/>
    <w:uiPriority w:val="99"/>
    <w:semiHidden/>
    <w:rsid w:val="00F75D18"/>
    <w:pPr>
      <w:shd w:val="clear" w:color="auto" w:fill="000080"/>
    </w:pPr>
    <w:rPr>
      <w:rFonts w:ascii="Tahoma" w:hAnsi="Tahoma" w:cs="Tahoma"/>
    </w:rPr>
  </w:style>
  <w:style w:type="table" w:styleId="aff1">
    <w:name w:val="Table Grid"/>
    <w:aliases w:val="Table Grid Report"/>
    <w:basedOn w:val="a5"/>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рисунок Знак"/>
    <w:basedOn w:val="a4"/>
    <w:link w:val="aff3"/>
    <w:rsid w:val="00D02B39"/>
    <w:rPr>
      <w:lang w:eastAsia="ru-RU"/>
    </w:rPr>
  </w:style>
  <w:style w:type="paragraph" w:customStyle="1" w:styleId="aff3">
    <w:name w:val="рисунок"/>
    <w:basedOn w:val="a3"/>
    <w:next w:val="a3"/>
    <w:link w:val="aff2"/>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2"/>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5"/>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6"/>
    <w:locked/>
    <w:rsid w:val="00F72473"/>
    <w:pPr>
      <w:numPr>
        <w:numId w:val="2"/>
      </w:numPr>
    </w:pPr>
  </w:style>
  <w:style w:type="table" w:customStyle="1" w:styleId="TableGrid1">
    <w:name w:val="Table Grid1"/>
    <w:basedOn w:val="a5"/>
    <w:next w:val="aff1"/>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4">
    <w:name w:val="Папушкин"/>
    <w:basedOn w:val="aff1"/>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5"/>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5">
    <w:name w:val="Заголовок таблицы"/>
    <w:basedOn w:val="a3"/>
    <w:next w:val="a3"/>
    <w:link w:val="aff6"/>
    <w:rsid w:val="00A61BBE"/>
    <w:pPr>
      <w:keepNext/>
      <w:keepLines/>
      <w:widowControl/>
      <w:adjustRightInd/>
      <w:spacing w:before="80" w:after="80" w:line="360" w:lineRule="auto"/>
      <w:jc w:val="left"/>
      <w:textAlignment w:val="auto"/>
    </w:pPr>
    <w:rPr>
      <w:spacing w:val="0"/>
      <w:lang w:eastAsia="ru-RU"/>
    </w:rPr>
  </w:style>
  <w:style w:type="character" w:customStyle="1" w:styleId="aff6">
    <w:name w:val="Заголовок таблицы Знак"/>
    <w:basedOn w:val="a4"/>
    <w:link w:val="aff5"/>
    <w:rsid w:val="00A61BBE"/>
    <w:rPr>
      <w:lang w:eastAsia="ru-RU"/>
    </w:rPr>
  </w:style>
  <w:style w:type="paragraph" w:styleId="aff7">
    <w:name w:val="TOC Heading"/>
    <w:basedOn w:val="12"/>
    <w:next w:val="a3"/>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val="0"/>
      <w:bCs/>
      <w:caps w:val="0"/>
      <w:color w:val="365F91"/>
      <w:spacing w:val="0"/>
      <w:kern w:val="0"/>
      <w:sz w:val="28"/>
      <w:szCs w:val="28"/>
    </w:rPr>
  </w:style>
  <w:style w:type="paragraph" w:styleId="a">
    <w:name w:val="List Number"/>
    <w:basedOn w:val="a3"/>
    <w:uiPriority w:val="99"/>
    <w:qFormat/>
    <w:rsid w:val="008E7EB4"/>
    <w:pPr>
      <w:numPr>
        <w:numId w:val="3"/>
      </w:numPr>
      <w:contextualSpacing/>
    </w:pPr>
  </w:style>
  <w:style w:type="character" w:customStyle="1" w:styleId="aff8">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4"/>
    <w:link w:val="aff9"/>
    <w:uiPriority w:val="35"/>
    <w:rsid w:val="004A5385"/>
    <w:rPr>
      <w:rFonts w:ascii="Arial" w:eastAsia="Microsoft YaHei" w:hAnsi="Arial"/>
      <w:b/>
      <w:bCs/>
      <w:color w:val="4F81BD"/>
      <w:spacing w:val="-5"/>
      <w:szCs w:val="18"/>
      <w:lang w:eastAsia="en-US"/>
    </w:rPr>
  </w:style>
  <w:style w:type="character" w:styleId="affa">
    <w:name w:val="Emphasis"/>
    <w:uiPriority w:val="20"/>
    <w:qFormat/>
    <w:rsid w:val="00DA5D0A"/>
    <w:rPr>
      <w:sz w:val="26"/>
      <w:szCs w:val="26"/>
    </w:rPr>
  </w:style>
  <w:style w:type="paragraph" w:styleId="35">
    <w:name w:val="List 3"/>
    <w:basedOn w:val="afb"/>
    <w:rsid w:val="00C34D8E"/>
    <w:pPr>
      <w:ind w:left="2160"/>
    </w:pPr>
  </w:style>
  <w:style w:type="paragraph" w:styleId="43">
    <w:name w:val="List 4"/>
    <w:basedOn w:val="afb"/>
    <w:rsid w:val="00C34D8E"/>
    <w:pPr>
      <w:ind w:left="2520"/>
    </w:pPr>
  </w:style>
  <w:style w:type="paragraph" w:styleId="54">
    <w:name w:val="List 5"/>
    <w:basedOn w:val="afb"/>
    <w:rsid w:val="00C34D8E"/>
    <w:pPr>
      <w:ind w:left="2880"/>
    </w:pPr>
  </w:style>
  <w:style w:type="paragraph" w:styleId="31">
    <w:name w:val="List Bullet 3"/>
    <w:basedOn w:val="a3"/>
    <w:rsid w:val="00A7049C"/>
    <w:pPr>
      <w:numPr>
        <w:numId w:val="4"/>
      </w:numPr>
      <w:ind w:left="714" w:hanging="357"/>
    </w:pPr>
  </w:style>
  <w:style w:type="paragraph" w:styleId="44">
    <w:name w:val="List Bullet 4"/>
    <w:basedOn w:val="a3"/>
    <w:autoRedefine/>
    <w:rsid w:val="00084A18"/>
    <w:pPr>
      <w:ind w:firstLine="0"/>
    </w:pPr>
  </w:style>
  <w:style w:type="paragraph" w:styleId="55">
    <w:name w:val="List Bullet 5"/>
    <w:basedOn w:val="a3"/>
    <w:autoRedefine/>
    <w:rsid w:val="00084A18"/>
    <w:pPr>
      <w:ind w:firstLine="0"/>
    </w:pPr>
  </w:style>
  <w:style w:type="paragraph" w:styleId="28">
    <w:name w:val="List Number 2"/>
    <w:basedOn w:val="a"/>
    <w:rsid w:val="00C34D8E"/>
    <w:pPr>
      <w:numPr>
        <w:numId w:val="0"/>
      </w:numPr>
      <w:contextualSpacing w:val="0"/>
    </w:pPr>
  </w:style>
  <w:style w:type="paragraph" w:styleId="36">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b">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7">
    <w:name w:val="Table Columns 3"/>
    <w:basedOn w:val="a5"/>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5"/>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5"/>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9">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3"/>
    <w:next w:val="a3"/>
    <w:link w:val="aff8"/>
    <w:uiPriority w:val="35"/>
    <w:qFormat/>
    <w:rsid w:val="004A5385"/>
    <w:pPr>
      <w:spacing w:after="200" w:line="360" w:lineRule="auto"/>
    </w:pPr>
    <w:rPr>
      <w:b/>
      <w:bCs/>
      <w:color w:val="4F81BD"/>
      <w:sz w:val="20"/>
      <w:szCs w:val="18"/>
    </w:rPr>
  </w:style>
  <w:style w:type="table" w:styleId="29">
    <w:name w:val="Table Columns 2"/>
    <w:basedOn w:val="a5"/>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5"/>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Contemporary"/>
    <w:basedOn w:val="a5"/>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5"/>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5"/>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a">
    <w:name w:val="Table Simple 2"/>
    <w:basedOn w:val="a5"/>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d">
    <w:name w:val="Table Professional"/>
    <w:basedOn w:val="a5"/>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b"/>
    <w:link w:val="affe"/>
    <w:rsid w:val="00262801"/>
    <w:pPr>
      <w:numPr>
        <w:numId w:val="5"/>
      </w:numPr>
      <w:tabs>
        <w:tab w:val="num" w:pos="993"/>
      </w:tabs>
      <w:ind w:left="567" w:firstLine="0"/>
    </w:pPr>
    <w:rPr>
      <w:rFonts w:eastAsia="Times New Roman"/>
      <w:sz w:val="22"/>
    </w:rPr>
  </w:style>
  <w:style w:type="paragraph" w:styleId="20">
    <w:name w:val="List Bullet 2"/>
    <w:basedOn w:val="a0"/>
    <w:autoRedefine/>
    <w:rsid w:val="00825F91"/>
    <w:pPr>
      <w:numPr>
        <w:numId w:val="6"/>
      </w:numPr>
    </w:pPr>
  </w:style>
  <w:style w:type="paragraph" w:styleId="afff">
    <w:name w:val="table of figures"/>
    <w:aliases w:val="Перечень таблиц"/>
    <w:basedOn w:val="a3"/>
    <w:uiPriority w:val="99"/>
    <w:rsid w:val="00CB3B5D"/>
    <w:pPr>
      <w:spacing w:before="0" w:after="0"/>
      <w:ind w:firstLine="0"/>
    </w:pPr>
    <w:rPr>
      <w:rFonts w:ascii="Times New Roman" w:hAnsi="Times New Roman"/>
      <w:i/>
      <w:sz w:val="20"/>
      <w:szCs w:val="20"/>
    </w:rPr>
  </w:style>
  <w:style w:type="character" w:customStyle="1" w:styleId="af8">
    <w:name w:val="Верхний колонтитул Знак"/>
    <w:basedOn w:val="a4"/>
    <w:link w:val="af7"/>
    <w:uiPriority w:val="99"/>
    <w:rsid w:val="00640466"/>
    <w:rPr>
      <w:sz w:val="24"/>
      <w:szCs w:val="24"/>
    </w:rPr>
  </w:style>
  <w:style w:type="table" w:styleId="16">
    <w:name w:val="Table Classic 1"/>
    <w:basedOn w:val="a5"/>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5"/>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ubtle 2"/>
    <w:basedOn w:val="a5"/>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5"/>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5"/>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0">
    <w:name w:val="Table Elegant"/>
    <w:basedOn w:val="a5"/>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8">
    <w:name w:val="Table Subtle 1"/>
    <w:basedOn w:val="a5"/>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1">
    <w:name w:val="List Paragraph"/>
    <w:basedOn w:val="a3"/>
    <w:link w:val="afff2"/>
    <w:uiPriority w:val="34"/>
    <w:qFormat/>
    <w:rsid w:val="00DA2372"/>
    <w:pPr>
      <w:ind w:left="720"/>
      <w:contextualSpacing/>
    </w:pPr>
  </w:style>
  <w:style w:type="paragraph" w:styleId="19">
    <w:name w:val="toc 1"/>
    <w:basedOn w:val="a3"/>
    <w:next w:val="a3"/>
    <w:autoRedefine/>
    <w:uiPriority w:val="39"/>
    <w:qFormat/>
    <w:rsid w:val="000F10A4"/>
    <w:pPr>
      <w:tabs>
        <w:tab w:val="left" w:pos="1100"/>
        <w:tab w:val="right" w:leader="dot" w:pos="9061"/>
      </w:tabs>
      <w:spacing w:after="0"/>
      <w:ind w:left="567" w:firstLine="0"/>
    </w:pPr>
    <w:rPr>
      <w:rFonts w:ascii="Calibri" w:hAnsi="Calibri" w:cs="Calibri"/>
      <w:bCs/>
      <w:iCs/>
      <w:noProof/>
      <w:szCs w:val="24"/>
    </w:rPr>
  </w:style>
  <w:style w:type="paragraph" w:styleId="2c">
    <w:name w:val="toc 2"/>
    <w:basedOn w:val="a3"/>
    <w:next w:val="a3"/>
    <w:autoRedefine/>
    <w:uiPriority w:val="39"/>
    <w:qFormat/>
    <w:rsid w:val="00E355E2"/>
    <w:pPr>
      <w:tabs>
        <w:tab w:val="left" w:pos="1320"/>
        <w:tab w:val="right" w:leader="dot" w:pos="9061"/>
      </w:tabs>
      <w:spacing w:after="0"/>
      <w:ind w:left="567" w:firstLine="0"/>
    </w:pPr>
    <w:rPr>
      <w:rFonts w:ascii="Calibri" w:hAnsi="Calibri" w:cs="Calibri"/>
      <w:b/>
      <w:bCs/>
    </w:rPr>
  </w:style>
  <w:style w:type="paragraph" w:styleId="38">
    <w:name w:val="toc 3"/>
    <w:basedOn w:val="a3"/>
    <w:next w:val="a3"/>
    <w:autoRedefine/>
    <w:uiPriority w:val="39"/>
    <w:qFormat/>
    <w:rsid w:val="001B5D05"/>
    <w:pPr>
      <w:spacing w:before="0" w:after="0"/>
      <w:ind w:left="440"/>
      <w:jc w:val="left"/>
    </w:pPr>
    <w:rPr>
      <w:rFonts w:ascii="Calibri" w:hAnsi="Calibri" w:cs="Calibri"/>
      <w:sz w:val="20"/>
      <w:szCs w:val="20"/>
    </w:rPr>
  </w:style>
  <w:style w:type="character" w:styleId="afff3">
    <w:name w:val="Hyperlink"/>
    <w:basedOn w:val="a4"/>
    <w:uiPriority w:val="99"/>
    <w:unhideWhenUsed/>
    <w:rsid w:val="001B5D05"/>
    <w:rPr>
      <w:color w:val="0000FF"/>
      <w:u w:val="single"/>
    </w:rPr>
  </w:style>
  <w:style w:type="character" w:styleId="afff4">
    <w:name w:val="FollowedHyperlink"/>
    <w:basedOn w:val="a4"/>
    <w:uiPriority w:val="99"/>
    <w:unhideWhenUsed/>
    <w:rsid w:val="007D7A64"/>
    <w:rPr>
      <w:color w:val="800080"/>
      <w:u w:val="single"/>
    </w:rPr>
  </w:style>
  <w:style w:type="table" w:styleId="2d">
    <w:name w:val="Table Classic 2"/>
    <w:basedOn w:val="a5"/>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0">
    <w:name w:val="Схема документа Знак"/>
    <w:basedOn w:val="a4"/>
    <w:link w:val="aff"/>
    <w:uiPriority w:val="99"/>
    <w:semiHidden/>
    <w:rsid w:val="005E4F4B"/>
    <w:rPr>
      <w:rFonts w:ascii="Tahoma" w:eastAsia="Microsoft YaHei" w:hAnsi="Tahoma" w:cs="Tahoma"/>
      <w:spacing w:val="-5"/>
      <w:sz w:val="22"/>
      <w:szCs w:val="22"/>
      <w:shd w:val="clear" w:color="auto" w:fill="000080"/>
      <w:lang w:eastAsia="en-US"/>
    </w:rPr>
  </w:style>
  <w:style w:type="table" w:customStyle="1" w:styleId="1a">
    <w:name w:val="Сетка таблицы1"/>
    <w:basedOn w:val="a5"/>
    <w:next w:val="aff1"/>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3"/>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e">
    <w:name w:val="Сетка таблицы2"/>
    <w:basedOn w:val="a5"/>
    <w:next w:val="aff1"/>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Маркированный список Знак"/>
    <w:basedOn w:val="a4"/>
    <w:link w:val="a0"/>
    <w:rsid w:val="005E4F4B"/>
    <w:rPr>
      <w:rFonts w:ascii="Arial" w:hAnsi="Arial"/>
      <w:spacing w:val="-5"/>
      <w:sz w:val="22"/>
      <w:szCs w:val="22"/>
      <w:lang w:eastAsia="en-US"/>
    </w:rPr>
  </w:style>
  <w:style w:type="paragraph" w:styleId="HTML">
    <w:name w:val="HTML Preformatted"/>
    <w:basedOn w:val="a3"/>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4"/>
    <w:link w:val="HTML"/>
    <w:rsid w:val="005E4F4B"/>
    <w:rPr>
      <w:rFonts w:ascii="Courier New" w:hAnsi="Courier New" w:cs="Courier New"/>
    </w:rPr>
  </w:style>
  <w:style w:type="paragraph" w:styleId="afff5">
    <w:name w:val="Normal (Web)"/>
    <w:basedOn w:val="a3"/>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6">
    <w:name w:val="Body Text Indent"/>
    <w:basedOn w:val="a3"/>
    <w:link w:val="afff7"/>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7">
    <w:name w:val="Основной текст с отступом Знак"/>
    <w:basedOn w:val="a4"/>
    <w:link w:val="afff6"/>
    <w:rsid w:val="005E4F4B"/>
    <w:rPr>
      <w:rFonts w:ascii="Calibri" w:eastAsia="Calibri" w:hAnsi="Calibri"/>
      <w:sz w:val="22"/>
      <w:szCs w:val="22"/>
      <w:lang w:eastAsia="en-US"/>
    </w:rPr>
  </w:style>
  <w:style w:type="table" w:styleId="82">
    <w:name w:val="Table Grid 8"/>
    <w:basedOn w:val="a5"/>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8">
    <w:name w:val="Подрисуночный текст"/>
    <w:basedOn w:val="a3"/>
    <w:next w:val="a3"/>
    <w:link w:val="afff9"/>
    <w:rsid w:val="005E4F4B"/>
    <w:pPr>
      <w:keepNext/>
      <w:widowControl/>
      <w:adjustRightInd/>
      <w:spacing w:line="360" w:lineRule="auto"/>
      <w:jc w:val="center"/>
      <w:textAlignment w:val="auto"/>
    </w:pPr>
    <w:rPr>
      <w:spacing w:val="0"/>
      <w:lang w:eastAsia="ru-RU"/>
    </w:rPr>
  </w:style>
  <w:style w:type="character" w:customStyle="1" w:styleId="afff9">
    <w:name w:val="Подрисуночный текст Знак"/>
    <w:basedOn w:val="a4"/>
    <w:link w:val="afff8"/>
    <w:rsid w:val="005E4F4B"/>
    <w:rPr>
      <w:rFonts w:ascii="Arial" w:eastAsia="Microsoft YaHei" w:hAnsi="Arial"/>
      <w:sz w:val="22"/>
      <w:szCs w:val="22"/>
    </w:rPr>
  </w:style>
  <w:style w:type="paragraph" w:styleId="afffa">
    <w:name w:val="List Continue"/>
    <w:basedOn w:val="afb"/>
    <w:rsid w:val="005E4F4B"/>
  </w:style>
  <w:style w:type="paragraph" w:styleId="2f">
    <w:name w:val="List Continue 2"/>
    <w:basedOn w:val="afffa"/>
    <w:rsid w:val="005E4F4B"/>
    <w:pPr>
      <w:ind w:left="2160"/>
    </w:pPr>
  </w:style>
  <w:style w:type="paragraph" w:styleId="39">
    <w:name w:val="List Continue 3"/>
    <w:basedOn w:val="afffa"/>
    <w:rsid w:val="005E4F4B"/>
    <w:pPr>
      <w:ind w:left="2520"/>
    </w:pPr>
  </w:style>
  <w:style w:type="paragraph" w:styleId="47">
    <w:name w:val="List Continue 4"/>
    <w:basedOn w:val="afffa"/>
    <w:rsid w:val="005E4F4B"/>
    <w:pPr>
      <w:ind w:left="2880"/>
    </w:pPr>
  </w:style>
  <w:style w:type="paragraph" w:styleId="58">
    <w:name w:val="List Continue 5"/>
    <w:basedOn w:val="afffa"/>
    <w:rsid w:val="005E4F4B"/>
    <w:pPr>
      <w:ind w:left="3240"/>
    </w:pPr>
  </w:style>
  <w:style w:type="paragraph" w:styleId="2f0">
    <w:name w:val="Body Text Indent 2"/>
    <w:basedOn w:val="a3"/>
    <w:link w:val="2f1"/>
    <w:rsid w:val="005E4F4B"/>
    <w:pPr>
      <w:spacing w:before="0" w:line="480" w:lineRule="auto"/>
      <w:ind w:left="283" w:firstLine="0"/>
    </w:pPr>
    <w:rPr>
      <w:rFonts w:eastAsia="Times New Roman"/>
      <w:sz w:val="20"/>
      <w:szCs w:val="20"/>
      <w:lang w:val="en-US"/>
    </w:rPr>
  </w:style>
  <w:style w:type="character" w:customStyle="1" w:styleId="2f1">
    <w:name w:val="Основной текст с отступом 2 Знак"/>
    <w:basedOn w:val="a4"/>
    <w:link w:val="2f0"/>
    <w:rsid w:val="005E4F4B"/>
    <w:rPr>
      <w:rFonts w:ascii="Arial" w:hAnsi="Arial"/>
      <w:spacing w:val="-5"/>
      <w:lang w:val="en-US" w:eastAsia="en-US"/>
    </w:rPr>
  </w:style>
  <w:style w:type="paragraph" w:styleId="3a">
    <w:name w:val="Body Text Indent 3"/>
    <w:basedOn w:val="a3"/>
    <w:link w:val="3b"/>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b">
    <w:name w:val="Основной текст с отступом 3 Знак"/>
    <w:basedOn w:val="a4"/>
    <w:link w:val="3a"/>
    <w:rsid w:val="005E4F4B"/>
    <w:rPr>
      <w:color w:val="444444"/>
      <w:sz w:val="24"/>
    </w:rPr>
  </w:style>
  <w:style w:type="table" w:styleId="2f2">
    <w:name w:val="Table Grid 2"/>
    <w:basedOn w:val="a5"/>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b">
    <w:name w:val="Table Grid 1"/>
    <w:basedOn w:val="a5"/>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c">
    <w:name w:val="Body Text 3"/>
    <w:basedOn w:val="a3"/>
    <w:link w:val="3d"/>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d">
    <w:name w:val="Основной текст 3 Знак"/>
    <w:basedOn w:val="a4"/>
    <w:link w:val="3c"/>
    <w:uiPriority w:val="99"/>
    <w:rsid w:val="007D5ADC"/>
    <w:rPr>
      <w:sz w:val="16"/>
      <w:szCs w:val="16"/>
    </w:rPr>
  </w:style>
  <w:style w:type="paragraph" w:customStyle="1" w:styleId="afffb">
    <w:name w:val="Подпись рисунков/таблиц"/>
    <w:basedOn w:val="aff9"/>
    <w:uiPriority w:val="99"/>
    <w:qFormat/>
    <w:rsid w:val="00D50FBA"/>
    <w:pPr>
      <w:keepNext/>
      <w:widowControl/>
      <w:adjustRightInd/>
      <w:spacing w:after="0"/>
      <w:ind w:firstLine="426"/>
      <w:jc w:val="center"/>
      <w:textAlignment w:val="auto"/>
    </w:pPr>
    <w:rPr>
      <w:rFonts w:ascii="Times New Roman" w:eastAsia="Times New Roman" w:hAnsi="Times New Roman"/>
      <w:b w:val="0"/>
      <w:color w:val="auto"/>
      <w:spacing w:val="0"/>
      <w:lang w:eastAsia="ru-RU"/>
    </w:rPr>
  </w:style>
  <w:style w:type="paragraph" w:customStyle="1" w:styleId="11">
    <w:name w:val="Маркированный_1"/>
    <w:basedOn w:val="a3"/>
    <w:link w:val="1c"/>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c">
    <w:name w:val="Маркированный_1 Знак"/>
    <w:basedOn w:val="a4"/>
    <w:link w:val="11"/>
    <w:rsid w:val="00640466"/>
    <w:rPr>
      <w:sz w:val="24"/>
      <w:szCs w:val="24"/>
    </w:rPr>
  </w:style>
  <w:style w:type="paragraph" w:styleId="afffc">
    <w:name w:val="Body Text"/>
    <w:aliases w:val="TabelTekst,text,Body Text2, Char,Body Text2 Char Char Char Char Char Char Char Char Char,Char,Main text,Body Text Char2 Char,Body Text Char1 Char Char,Body Text Char Char Char Char,TabelTekst Char Char Char Char"/>
    <w:basedOn w:val="a3"/>
    <w:link w:val="afffd"/>
    <w:qFormat/>
    <w:rsid w:val="00C700BB"/>
  </w:style>
  <w:style w:type="character" w:customStyle="1" w:styleId="afffd">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4"/>
    <w:link w:val="afffc"/>
    <w:rsid w:val="00C700BB"/>
    <w:rPr>
      <w:rFonts w:ascii="Arial" w:eastAsia="Microsoft YaHei" w:hAnsi="Arial"/>
      <w:spacing w:val="-5"/>
      <w:sz w:val="22"/>
      <w:szCs w:val="22"/>
      <w:lang w:eastAsia="en-US"/>
    </w:rPr>
  </w:style>
  <w:style w:type="paragraph" w:styleId="afffe">
    <w:name w:val="annotation subject"/>
    <w:basedOn w:val="ad"/>
    <w:next w:val="ad"/>
    <w:link w:val="affff"/>
    <w:rsid w:val="0074589A"/>
    <w:rPr>
      <w:b/>
      <w:bCs/>
      <w:sz w:val="20"/>
      <w:szCs w:val="20"/>
    </w:rPr>
  </w:style>
  <w:style w:type="character" w:customStyle="1" w:styleId="affff">
    <w:name w:val="Тема примечания Знак"/>
    <w:basedOn w:val="ae"/>
    <w:link w:val="afffe"/>
    <w:rsid w:val="0074589A"/>
    <w:rPr>
      <w:rFonts w:ascii="Arial" w:eastAsia="Microsoft YaHei" w:hAnsi="Arial"/>
      <w:b/>
      <w:bCs/>
      <w:spacing w:val="-5"/>
      <w:sz w:val="16"/>
      <w:lang w:val="en-US" w:eastAsia="en-US"/>
    </w:rPr>
  </w:style>
  <w:style w:type="numbering" w:customStyle="1" w:styleId="1d">
    <w:name w:val="Нет списка1"/>
    <w:next w:val="a6"/>
    <w:uiPriority w:val="99"/>
    <w:semiHidden/>
    <w:unhideWhenUsed/>
    <w:rsid w:val="00C73384"/>
  </w:style>
  <w:style w:type="paragraph" w:customStyle="1" w:styleId="BodyTextKeep">
    <w:name w:val="Body Text Keep"/>
    <w:basedOn w:val="a3"/>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3"/>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3"/>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3"/>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3"/>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3"/>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3"/>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3"/>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3"/>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3"/>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3"/>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3"/>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3"/>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3"/>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3"/>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3"/>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3"/>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3"/>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3"/>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3"/>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3"/>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f0">
    <w:name w:val="Placeholder Text"/>
    <w:basedOn w:val="a4"/>
    <w:uiPriority w:val="99"/>
    <w:semiHidden/>
    <w:rsid w:val="00D808CB"/>
    <w:rPr>
      <w:color w:val="808080"/>
    </w:rPr>
  </w:style>
  <w:style w:type="paragraph" w:styleId="affff1">
    <w:name w:val="No Spacing"/>
    <w:link w:val="affff2"/>
    <w:uiPriority w:val="1"/>
    <w:qFormat/>
    <w:rsid w:val="00036A38"/>
    <w:rPr>
      <w:rFonts w:asciiTheme="minorHAnsi" w:eastAsiaTheme="minorEastAsia" w:hAnsiTheme="minorHAnsi" w:cstheme="minorBidi"/>
      <w:sz w:val="22"/>
      <w:szCs w:val="22"/>
      <w:lang w:eastAsia="en-US"/>
    </w:rPr>
  </w:style>
  <w:style w:type="character" w:customStyle="1" w:styleId="affff2">
    <w:name w:val="Без интервала Знак"/>
    <w:basedOn w:val="a4"/>
    <w:link w:val="affff1"/>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3"/>
    <w:next w:val="a3"/>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e">
    <w:name w:val="Светлая заливка1"/>
    <w:basedOn w:val="a5"/>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5"/>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3">
    <w:name w:val="Body Text 2"/>
    <w:basedOn w:val="a3"/>
    <w:link w:val="2f4"/>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4">
    <w:name w:val="Основной текст 2 Знак"/>
    <w:basedOn w:val="a4"/>
    <w:link w:val="2f3"/>
    <w:rsid w:val="00836986"/>
    <w:rPr>
      <w:sz w:val="24"/>
      <w:szCs w:val="24"/>
    </w:rPr>
  </w:style>
  <w:style w:type="paragraph" w:customStyle="1" w:styleId="xl64">
    <w:name w:val="xl64"/>
    <w:basedOn w:val="a3"/>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3"/>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3"/>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3"/>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3"/>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3"/>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3"/>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3"/>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3">
    <w:name w:val="Strong"/>
    <w:basedOn w:val="a4"/>
    <w:uiPriority w:val="22"/>
    <w:qFormat/>
    <w:rsid w:val="00922535"/>
    <w:rPr>
      <w:b/>
      <w:bCs/>
    </w:rPr>
  </w:style>
  <w:style w:type="table" w:customStyle="1" w:styleId="250">
    <w:name w:val="Сетка таблицы25"/>
    <w:basedOn w:val="a5"/>
    <w:next w:val="aff1"/>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ветлая заливка2"/>
    <w:basedOn w:val="a5"/>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3"/>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3"/>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3"/>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3"/>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3"/>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3"/>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3"/>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3"/>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3"/>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3"/>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e">
    <w:name w:val="Сетка таблицы3"/>
    <w:basedOn w:val="a5"/>
    <w:next w:val="aff1"/>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3"/>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3"/>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3"/>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3"/>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3"/>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3"/>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3f">
    <w:name w:val="Заголовок 3 уровкнь"/>
    <w:basedOn w:val="12"/>
    <w:link w:val="3f0"/>
    <w:autoRedefine/>
    <w:qFormat/>
    <w:rsid w:val="00153DF6"/>
    <w:pPr>
      <w:keepLines w:val="0"/>
      <w:pageBreakBefore w:val="0"/>
      <w:pBdr>
        <w:top w:val="none" w:sz="0" w:space="0" w:color="auto"/>
        <w:left w:val="none" w:sz="0" w:space="0" w:color="auto"/>
        <w:bottom w:val="none" w:sz="0" w:space="0" w:color="auto"/>
      </w:pBdr>
      <w:tabs>
        <w:tab w:val="left" w:pos="9071"/>
      </w:tabs>
      <w:adjustRightInd/>
      <w:spacing w:line="360" w:lineRule="auto"/>
      <w:mirrorIndents/>
      <w:textAlignment w:val="auto"/>
      <w:outlineLvl w:val="9"/>
    </w:pPr>
    <w:rPr>
      <w:b w:val="0"/>
      <w:caps w:val="0"/>
      <w:spacing w:val="-10"/>
      <w:kern w:val="28"/>
    </w:rPr>
  </w:style>
  <w:style w:type="paragraph" w:customStyle="1" w:styleId="21">
    <w:name w:val="Заголовок 2 ур"/>
    <w:basedOn w:val="12"/>
    <w:link w:val="2f6"/>
    <w:autoRedefine/>
    <w:qFormat/>
    <w:rsid w:val="00F350E1"/>
    <w:pPr>
      <w:keepLines w:val="0"/>
      <w:pageBreakBefore w:val="0"/>
      <w:numPr>
        <w:numId w:val="14"/>
      </w:numPr>
      <w:pBdr>
        <w:top w:val="none" w:sz="0" w:space="0" w:color="auto"/>
        <w:left w:val="none" w:sz="0" w:space="0" w:color="auto"/>
        <w:bottom w:val="none" w:sz="0" w:space="0" w:color="auto"/>
      </w:pBdr>
      <w:tabs>
        <w:tab w:val="left" w:pos="1080"/>
      </w:tabs>
      <w:adjustRightInd/>
      <w:spacing w:before="240" w:line="240" w:lineRule="auto"/>
      <w:ind w:right="709"/>
      <w:mirrorIndents/>
      <w:textAlignment w:val="auto"/>
    </w:pPr>
    <w:rPr>
      <w:rFonts w:eastAsia="Times New Roman"/>
      <w:bCs/>
      <w:caps w:val="0"/>
      <w:szCs w:val="26"/>
      <w:lang w:eastAsia="ru-RU"/>
    </w:rPr>
  </w:style>
  <w:style w:type="character" w:customStyle="1" w:styleId="3f0">
    <w:name w:val="Заголовок 3 уровкнь Знак"/>
    <w:basedOn w:val="13"/>
    <w:link w:val="3f"/>
    <w:rsid w:val="00153DF6"/>
    <w:rPr>
      <w:rFonts w:ascii="Arial" w:eastAsia="Microsoft YaHei" w:hAnsi="Arial" w:cs="Arial"/>
      <w:b w:val="0"/>
      <w:caps w:val="0"/>
      <w:spacing w:val="-10"/>
      <w:kern w:val="28"/>
      <w:sz w:val="24"/>
      <w:szCs w:val="24"/>
      <w:lang w:eastAsia="en-US"/>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
    <w:basedOn w:val="a4"/>
    <w:rsid w:val="00F260E8"/>
    <w:rPr>
      <w:rFonts w:ascii="Arial" w:hAnsi="Arial" w:cs="Arial"/>
      <w:b/>
      <w:bCs/>
      <w:sz w:val="26"/>
      <w:szCs w:val="26"/>
      <w:lang w:val="ru-RU" w:eastAsia="ru-RU" w:bidi="ar-SA"/>
    </w:rPr>
  </w:style>
  <w:style w:type="paragraph" w:customStyle="1" w:styleId="affff4">
    <w:name w:val="Основной с отступом и интервалом"/>
    <w:basedOn w:val="afff6"/>
    <w:qFormat/>
    <w:rsid w:val="00F260E8"/>
    <w:pPr>
      <w:tabs>
        <w:tab w:val="left" w:pos="709"/>
      </w:tabs>
      <w:spacing w:before="60" w:after="0" w:line="360" w:lineRule="auto"/>
      <w:ind w:left="0" w:firstLine="709"/>
      <w:jc w:val="both"/>
    </w:pPr>
    <w:rPr>
      <w:rFonts w:ascii="Times New Roman" w:eastAsia="Times New Roman" w:hAnsi="Times New Roman"/>
      <w:sz w:val="24"/>
      <w:szCs w:val="24"/>
      <w:lang w:eastAsia="ru-RU"/>
    </w:rPr>
  </w:style>
  <w:style w:type="paragraph" w:styleId="affff5">
    <w:name w:val="Subtitle"/>
    <w:basedOn w:val="a3"/>
    <w:link w:val="affff6"/>
    <w:uiPriority w:val="99"/>
    <w:qFormat/>
    <w:rsid w:val="00F260E8"/>
    <w:pPr>
      <w:widowControl/>
      <w:adjustRightInd/>
      <w:spacing w:before="0" w:after="0" w:line="360" w:lineRule="auto"/>
      <w:ind w:firstLine="709"/>
      <w:jc w:val="center"/>
      <w:textAlignment w:val="auto"/>
    </w:pPr>
    <w:rPr>
      <w:rFonts w:ascii="Times New Roman" w:eastAsia="Times New Roman" w:hAnsi="Times New Roman"/>
      <w:b/>
      <w:spacing w:val="0"/>
      <w:sz w:val="28"/>
      <w:szCs w:val="20"/>
      <w:lang w:eastAsia="ru-RU"/>
    </w:rPr>
  </w:style>
  <w:style w:type="character" w:customStyle="1" w:styleId="affff6">
    <w:name w:val="Подзаголовок Знак"/>
    <w:basedOn w:val="a4"/>
    <w:link w:val="affff5"/>
    <w:uiPriority w:val="99"/>
    <w:rsid w:val="00F260E8"/>
    <w:rPr>
      <w:b/>
      <w:sz w:val="28"/>
    </w:rPr>
  </w:style>
  <w:style w:type="paragraph" w:customStyle="1" w:styleId="affff7">
    <w:name w:val="Стиль полужирный все прописные"/>
    <w:basedOn w:val="a3"/>
    <w:link w:val="affff8"/>
    <w:rsid w:val="00F260E8"/>
    <w:pPr>
      <w:widowControl/>
      <w:tabs>
        <w:tab w:val="num" w:pos="0"/>
      </w:tabs>
      <w:adjustRightInd/>
      <w:spacing w:before="0" w:after="0" w:line="360" w:lineRule="auto"/>
      <w:ind w:firstLine="709"/>
      <w:textAlignment w:val="auto"/>
    </w:pPr>
    <w:rPr>
      <w:rFonts w:ascii="Times New Roman" w:eastAsia="Times New Roman" w:hAnsi="Times New Roman"/>
      <w:spacing w:val="0"/>
      <w:sz w:val="26"/>
      <w:szCs w:val="26"/>
      <w:lang w:eastAsia="ru-RU"/>
    </w:rPr>
  </w:style>
  <w:style w:type="character" w:customStyle="1" w:styleId="affff8">
    <w:name w:val="Стиль полужирный все прописные Знак"/>
    <w:basedOn w:val="a4"/>
    <w:link w:val="affff7"/>
    <w:rsid w:val="00F260E8"/>
    <w:rPr>
      <w:sz w:val="26"/>
      <w:szCs w:val="26"/>
    </w:rPr>
  </w:style>
  <w:style w:type="paragraph" w:customStyle="1" w:styleId="affff9">
    <w:name w:val="Ввод осн.текста"/>
    <w:basedOn w:val="a3"/>
    <w:link w:val="affffa"/>
    <w:rsid w:val="00F260E8"/>
    <w:pPr>
      <w:widowControl/>
      <w:tabs>
        <w:tab w:val="num" w:pos="343"/>
      </w:tabs>
      <w:adjustRightInd/>
      <w:spacing w:before="0" w:after="0" w:line="360" w:lineRule="auto"/>
      <w:ind w:left="343" w:firstLine="737"/>
      <w:textAlignment w:val="auto"/>
    </w:pPr>
    <w:rPr>
      <w:rFonts w:ascii="Times New Roman" w:eastAsia="Times New Roman" w:hAnsi="Times New Roman"/>
      <w:spacing w:val="0"/>
      <w:sz w:val="26"/>
      <w:szCs w:val="26"/>
      <w:lang w:eastAsia="ru-RU"/>
    </w:rPr>
  </w:style>
  <w:style w:type="character" w:customStyle="1" w:styleId="affffa">
    <w:name w:val="Ввод осн.текста Знак"/>
    <w:basedOn w:val="a4"/>
    <w:link w:val="affff9"/>
    <w:locked/>
    <w:rsid w:val="00F260E8"/>
    <w:rPr>
      <w:sz w:val="26"/>
      <w:szCs w:val="26"/>
    </w:rPr>
  </w:style>
  <w:style w:type="paragraph" w:customStyle="1" w:styleId="12125">
    <w:name w:val="Стиль 12 пт По ширине Первая строка:  125 см Междустр.интервал:..."/>
    <w:basedOn w:val="a3"/>
    <w:rsid w:val="00F260E8"/>
    <w:pPr>
      <w:widowControl/>
      <w:adjustRightInd/>
      <w:spacing w:before="0" w:after="0" w:line="360" w:lineRule="auto"/>
      <w:ind w:firstLine="709"/>
      <w:textAlignment w:val="auto"/>
    </w:pPr>
    <w:rPr>
      <w:rFonts w:ascii="Times New Roman" w:eastAsia="Times New Roman" w:hAnsi="Times New Roman"/>
      <w:spacing w:val="0"/>
      <w:sz w:val="26"/>
      <w:szCs w:val="20"/>
      <w:lang w:eastAsia="ru-RU"/>
    </w:rPr>
  </w:style>
  <w:style w:type="paragraph" w:customStyle="1" w:styleId="xl184">
    <w:name w:val="xl184"/>
    <w:basedOn w:val="a3"/>
    <w:rsid w:val="00F260E8"/>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5">
    <w:name w:val="xl185"/>
    <w:basedOn w:val="a3"/>
    <w:rsid w:val="00F260E8"/>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6">
    <w:name w:val="xl186"/>
    <w:basedOn w:val="a3"/>
    <w:rsid w:val="00F260E8"/>
    <w:pPr>
      <w:widowControl/>
      <w:adjustRightInd/>
      <w:spacing w:before="100" w:beforeAutospacing="1" w:after="100" w:afterAutospacing="1" w:line="360" w:lineRule="auto"/>
      <w:ind w:firstLine="709"/>
      <w:textAlignment w:val="center"/>
    </w:pPr>
    <w:rPr>
      <w:rFonts w:ascii="Times New Roman" w:eastAsia="Times New Roman" w:hAnsi="Times New Roman"/>
      <w:color w:val="000000"/>
      <w:spacing w:val="0"/>
      <w:sz w:val="26"/>
      <w:szCs w:val="26"/>
      <w:lang w:eastAsia="ru-RU"/>
    </w:rPr>
  </w:style>
  <w:style w:type="paragraph" w:customStyle="1" w:styleId="xl187">
    <w:name w:val="xl187"/>
    <w:basedOn w:val="a3"/>
    <w:rsid w:val="00F260E8"/>
    <w:pPr>
      <w:widowControl/>
      <w:adjustRightInd/>
      <w:spacing w:before="100" w:beforeAutospacing="1" w:after="100" w:afterAutospacing="1" w:line="360" w:lineRule="auto"/>
      <w:ind w:firstLine="709"/>
      <w:textAlignment w:val="center"/>
    </w:pPr>
    <w:rPr>
      <w:rFonts w:ascii="Times New Roman" w:eastAsia="Times New Roman" w:hAnsi="Times New Roman"/>
      <w:i/>
      <w:iCs/>
      <w:spacing w:val="0"/>
      <w:sz w:val="26"/>
      <w:szCs w:val="26"/>
      <w:lang w:eastAsia="ru-RU"/>
    </w:rPr>
  </w:style>
  <w:style w:type="paragraph" w:customStyle="1" w:styleId="xl188">
    <w:name w:val="xl188"/>
    <w:basedOn w:val="a3"/>
    <w:rsid w:val="00F260E8"/>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9">
    <w:name w:val="xl189"/>
    <w:basedOn w:val="a3"/>
    <w:rsid w:val="00F260E8"/>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0">
    <w:name w:val="xl190"/>
    <w:basedOn w:val="a3"/>
    <w:rsid w:val="00F260E8"/>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1">
    <w:name w:val="xl191"/>
    <w:basedOn w:val="a3"/>
    <w:rsid w:val="00F260E8"/>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2">
    <w:name w:val="xl192"/>
    <w:basedOn w:val="a3"/>
    <w:rsid w:val="00F260E8"/>
    <w:pPr>
      <w:widowControl/>
      <w:shd w:val="clear" w:color="auto" w:fill="C0C0C0"/>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3">
    <w:name w:val="xl193"/>
    <w:basedOn w:val="a3"/>
    <w:rsid w:val="00F260E8"/>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4">
    <w:name w:val="xl194"/>
    <w:basedOn w:val="a3"/>
    <w:rsid w:val="00F260E8"/>
    <w:pPr>
      <w:widowControl/>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5">
    <w:name w:val="xl195"/>
    <w:basedOn w:val="a3"/>
    <w:rsid w:val="00F260E8"/>
    <w:pPr>
      <w:widowControl/>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18"/>
      <w:szCs w:val="18"/>
      <w:lang w:eastAsia="ru-RU"/>
    </w:rPr>
  </w:style>
  <w:style w:type="paragraph" w:customStyle="1" w:styleId="xl196">
    <w:name w:val="xl196"/>
    <w:basedOn w:val="a3"/>
    <w:rsid w:val="00F260E8"/>
    <w:pPr>
      <w:widowControl/>
      <w:shd w:val="clear" w:color="auto" w:fill="CCFFCC"/>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7">
    <w:name w:val="xl197"/>
    <w:basedOn w:val="a3"/>
    <w:rsid w:val="00F260E8"/>
    <w:pPr>
      <w:widowControl/>
      <w:shd w:val="clear" w:color="auto" w:fill="CCFFCC"/>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8">
    <w:name w:val="xl198"/>
    <w:basedOn w:val="a3"/>
    <w:rsid w:val="00F260E8"/>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199">
    <w:name w:val="xl199"/>
    <w:basedOn w:val="a3"/>
    <w:rsid w:val="00F260E8"/>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0">
    <w:name w:val="xl200"/>
    <w:basedOn w:val="a3"/>
    <w:rsid w:val="00F260E8"/>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201">
    <w:name w:val="xl201"/>
    <w:basedOn w:val="a3"/>
    <w:rsid w:val="00F260E8"/>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2">
    <w:name w:val="xl202"/>
    <w:basedOn w:val="a3"/>
    <w:rsid w:val="00F260E8"/>
    <w:pPr>
      <w:widowControl/>
      <w:adjustRightInd/>
      <w:spacing w:before="100" w:beforeAutospacing="1" w:after="100" w:afterAutospacing="1" w:line="360" w:lineRule="auto"/>
      <w:ind w:firstLine="709"/>
      <w:jc w:val="center"/>
      <w:textAlignment w:val="top"/>
    </w:pPr>
    <w:rPr>
      <w:rFonts w:ascii="Times New Roman" w:eastAsia="Times New Roman" w:hAnsi="Times New Roman"/>
      <w:b/>
      <w:bCs/>
      <w:spacing w:val="0"/>
      <w:sz w:val="32"/>
      <w:szCs w:val="32"/>
      <w:lang w:eastAsia="ru-RU"/>
    </w:rPr>
  </w:style>
  <w:style w:type="paragraph" w:customStyle="1" w:styleId="affffb">
    <w:name w:val="заг табл"/>
    <w:basedOn w:val="a3"/>
    <w:rsid w:val="00F260E8"/>
    <w:pPr>
      <w:adjustRightInd/>
      <w:spacing w:line="360" w:lineRule="auto"/>
      <w:ind w:firstLine="709"/>
      <w:jc w:val="center"/>
      <w:textAlignment w:val="auto"/>
    </w:pPr>
    <w:rPr>
      <w:rFonts w:ascii="Times New Roman" w:eastAsia="Times New Roman" w:hAnsi="Times New Roman"/>
      <w:spacing w:val="0"/>
      <w:sz w:val="26"/>
      <w:szCs w:val="20"/>
      <w:lang w:eastAsia="ru-RU"/>
    </w:rPr>
  </w:style>
  <w:style w:type="paragraph" w:customStyle="1" w:styleId="1f">
    <w:name w:val="Обычный1"/>
    <w:rsid w:val="00F260E8"/>
    <w:rPr>
      <w:snapToGrid w:val="0"/>
    </w:rPr>
  </w:style>
  <w:style w:type="paragraph" w:customStyle="1" w:styleId="affffc">
    <w:name w:val="Текст документа"/>
    <w:basedOn w:val="afffc"/>
    <w:rsid w:val="00F260E8"/>
    <w:pPr>
      <w:widowControl/>
      <w:adjustRightInd/>
      <w:spacing w:before="0" w:after="0" w:line="360" w:lineRule="auto"/>
      <w:ind w:firstLine="720"/>
      <w:textAlignment w:val="auto"/>
    </w:pPr>
    <w:rPr>
      <w:rFonts w:ascii="Times New Roman" w:eastAsia="Times New Roman" w:hAnsi="Times New Roman"/>
      <w:spacing w:val="0"/>
      <w:sz w:val="28"/>
      <w:szCs w:val="20"/>
      <w:lang w:eastAsia="ru-RU"/>
    </w:rPr>
  </w:style>
  <w:style w:type="paragraph" w:customStyle="1" w:styleId="affffd">
    <w:name w:val="№ табл"/>
    <w:basedOn w:val="a3"/>
    <w:rsid w:val="00F260E8"/>
    <w:pPr>
      <w:adjustRightInd/>
      <w:spacing w:before="0" w:after="0" w:line="360" w:lineRule="auto"/>
      <w:ind w:firstLine="709"/>
      <w:jc w:val="right"/>
      <w:textAlignment w:val="auto"/>
    </w:pPr>
    <w:rPr>
      <w:rFonts w:ascii="Times New Roman" w:eastAsia="Times New Roman" w:hAnsi="Times New Roman"/>
      <w:spacing w:val="0"/>
      <w:sz w:val="26"/>
      <w:szCs w:val="20"/>
      <w:lang w:eastAsia="ru-RU"/>
    </w:rPr>
  </w:style>
  <w:style w:type="paragraph" w:customStyle="1" w:styleId="2">
    <w:name w:val="заголовок 2"/>
    <w:basedOn w:val="a3"/>
    <w:next w:val="a3"/>
    <w:qFormat/>
    <w:rsid w:val="00104517"/>
    <w:pPr>
      <w:numPr>
        <w:numId w:val="13"/>
      </w:numPr>
      <w:spacing w:before="240" w:after="0" w:line="360" w:lineRule="auto"/>
      <w:ind w:left="1775" w:hanging="357"/>
      <w:jc w:val="center"/>
      <w:textAlignment w:val="auto"/>
      <w:outlineLvl w:val="1"/>
    </w:pPr>
    <w:rPr>
      <w:rFonts w:eastAsia="MS Mincho" w:cs="Arial"/>
      <w:b/>
      <w:iCs/>
      <w:caps/>
      <w:snapToGrid w:val="0"/>
      <w:spacing w:val="20"/>
      <w:sz w:val="24"/>
      <w:szCs w:val="20"/>
      <w:lang w:eastAsia="ru-RU"/>
    </w:rPr>
  </w:style>
  <w:style w:type="paragraph" w:styleId="affffe">
    <w:name w:val="Plain Text"/>
    <w:basedOn w:val="a3"/>
    <w:link w:val="afffff"/>
    <w:rsid w:val="00F260E8"/>
    <w:pPr>
      <w:widowControl/>
      <w:adjustRightInd/>
      <w:spacing w:before="0" w:after="0" w:line="360" w:lineRule="auto"/>
      <w:ind w:firstLine="709"/>
      <w:textAlignment w:val="auto"/>
    </w:pPr>
    <w:rPr>
      <w:rFonts w:ascii="Courier New" w:eastAsia="Times New Roman" w:hAnsi="Courier New"/>
      <w:spacing w:val="0"/>
      <w:sz w:val="20"/>
      <w:szCs w:val="20"/>
      <w:lang w:eastAsia="ru-RU"/>
    </w:rPr>
  </w:style>
  <w:style w:type="character" w:customStyle="1" w:styleId="afffff">
    <w:name w:val="Текст Знак"/>
    <w:basedOn w:val="a4"/>
    <w:link w:val="affffe"/>
    <w:rsid w:val="00F260E8"/>
    <w:rPr>
      <w:rFonts w:ascii="Courier New" w:hAnsi="Courier New"/>
    </w:rPr>
  </w:style>
  <w:style w:type="paragraph" w:customStyle="1" w:styleId="afffff0">
    <w:name w:val="ВАДИМ"/>
    <w:basedOn w:val="a3"/>
    <w:link w:val="afffff1"/>
    <w:autoRedefine/>
    <w:rsid w:val="00F260E8"/>
    <w:pPr>
      <w:widowControl/>
      <w:adjustRightInd/>
      <w:spacing w:before="0" w:after="0" w:line="360" w:lineRule="auto"/>
      <w:ind w:firstLine="180"/>
      <w:textAlignment w:val="auto"/>
    </w:pPr>
    <w:rPr>
      <w:rFonts w:ascii="Times New Roman" w:eastAsia="Times New Roman" w:hAnsi="Times New Roman" w:cs="Verdana"/>
      <w:spacing w:val="-2"/>
      <w:sz w:val="28"/>
      <w:szCs w:val="28"/>
    </w:rPr>
  </w:style>
  <w:style w:type="character" w:customStyle="1" w:styleId="afffff1">
    <w:name w:val="ВАДИМ Знак"/>
    <w:basedOn w:val="a4"/>
    <w:link w:val="afffff0"/>
    <w:rsid w:val="00F260E8"/>
    <w:rPr>
      <w:rFonts w:cs="Verdana"/>
      <w:spacing w:val="-2"/>
      <w:sz w:val="28"/>
      <w:szCs w:val="28"/>
      <w:lang w:eastAsia="en-US"/>
    </w:rPr>
  </w:style>
  <w:style w:type="paragraph" w:customStyle="1" w:styleId="1f0">
    <w:name w:val="1 простой"/>
    <w:basedOn w:val="a3"/>
    <w:rsid w:val="00F260E8"/>
    <w:pPr>
      <w:widowControl/>
      <w:tabs>
        <w:tab w:val="num" w:pos="360"/>
      </w:tabs>
      <w:adjustRightInd/>
      <w:spacing w:before="0" w:after="0" w:line="360" w:lineRule="auto"/>
      <w:ind w:firstLine="357"/>
      <w:textAlignment w:val="auto"/>
    </w:pPr>
    <w:rPr>
      <w:rFonts w:ascii="Times New Roman" w:eastAsia="Times New Roman" w:hAnsi="Times New Roman" w:cs="Verdana"/>
      <w:spacing w:val="0"/>
      <w:sz w:val="26"/>
      <w:szCs w:val="20"/>
      <w:lang w:val="en-US"/>
    </w:rPr>
  </w:style>
  <w:style w:type="character" w:customStyle="1" w:styleId="afffff2">
    <w:name w:val="Список марк. Знак"/>
    <w:basedOn w:val="a4"/>
    <w:link w:val="a2"/>
    <w:locked/>
    <w:rsid w:val="00F260E8"/>
    <w:rPr>
      <w:sz w:val="26"/>
      <w:szCs w:val="26"/>
    </w:rPr>
  </w:style>
  <w:style w:type="paragraph" w:customStyle="1" w:styleId="a2">
    <w:name w:val="Список марк."/>
    <w:basedOn w:val="a3"/>
    <w:link w:val="afffff2"/>
    <w:rsid w:val="00F260E8"/>
    <w:pPr>
      <w:widowControl/>
      <w:numPr>
        <w:numId w:val="8"/>
      </w:numPr>
      <w:adjustRightInd/>
      <w:spacing w:before="0" w:line="360" w:lineRule="auto"/>
      <w:textAlignment w:val="auto"/>
    </w:pPr>
    <w:rPr>
      <w:rFonts w:ascii="Times New Roman" w:eastAsia="Times New Roman" w:hAnsi="Times New Roman"/>
      <w:spacing w:val="0"/>
      <w:sz w:val="26"/>
      <w:szCs w:val="26"/>
      <w:lang w:eastAsia="ru-RU"/>
    </w:rPr>
  </w:style>
  <w:style w:type="numbering" w:customStyle="1" w:styleId="22">
    <w:name w:val="Заголовок 2 уровень"/>
    <w:basedOn w:val="a6"/>
    <w:uiPriority w:val="99"/>
    <w:rsid w:val="00F260E8"/>
    <w:pPr>
      <w:numPr>
        <w:numId w:val="9"/>
      </w:numPr>
    </w:pPr>
  </w:style>
  <w:style w:type="numbering" w:customStyle="1" w:styleId="30">
    <w:name w:val="Заголовок 3 ур"/>
    <w:basedOn w:val="a6"/>
    <w:uiPriority w:val="99"/>
    <w:rsid w:val="00F260E8"/>
    <w:pPr>
      <w:numPr>
        <w:numId w:val="10"/>
      </w:numPr>
    </w:pPr>
  </w:style>
  <w:style w:type="character" w:customStyle="1" w:styleId="2f6">
    <w:name w:val="Заголовок 2 ур Знак"/>
    <w:basedOn w:val="13"/>
    <w:link w:val="21"/>
    <w:rsid w:val="00F350E1"/>
    <w:rPr>
      <w:rFonts w:ascii="Arial" w:eastAsia="Microsoft YaHei" w:hAnsi="Arial" w:cs="Arial"/>
      <w:b/>
      <w:bCs/>
      <w:caps/>
      <w:spacing w:val="-8"/>
      <w:kern w:val="20"/>
      <w:sz w:val="24"/>
      <w:szCs w:val="26"/>
      <w:lang w:eastAsia="en-US"/>
    </w:rPr>
  </w:style>
  <w:style w:type="character" w:customStyle="1" w:styleId="apple-style-span">
    <w:name w:val="apple-style-span"/>
    <w:basedOn w:val="a4"/>
    <w:rsid w:val="00F260E8"/>
  </w:style>
  <w:style w:type="paragraph" w:customStyle="1" w:styleId="xl99">
    <w:name w:val="xl99"/>
    <w:basedOn w:val="a3"/>
    <w:rsid w:val="00F260E8"/>
    <w:pPr>
      <w:widowControl/>
      <w:pBdr>
        <w:top w:val="single" w:sz="8" w:space="0" w:color="auto"/>
        <w:left w:val="single" w:sz="4"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0">
    <w:name w:val="xl100"/>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1">
    <w:name w:val="xl101"/>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2">
    <w:name w:val="xl102"/>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3">
    <w:name w:val="xl103"/>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4">
    <w:name w:val="xl104"/>
    <w:basedOn w:val="a3"/>
    <w:rsid w:val="00F260E8"/>
    <w:pPr>
      <w:widowControl/>
      <w:pBdr>
        <w:top w:val="single" w:sz="8" w:space="0" w:color="auto"/>
        <w:left w:val="single" w:sz="8"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5">
    <w:name w:val="xl105"/>
    <w:basedOn w:val="a3"/>
    <w:rsid w:val="00F260E8"/>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6">
    <w:name w:val="xl106"/>
    <w:basedOn w:val="a3"/>
    <w:rsid w:val="00F260E8"/>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7">
    <w:name w:val="xl107"/>
    <w:basedOn w:val="a3"/>
    <w:rsid w:val="00F260E8"/>
    <w:pPr>
      <w:widowControl/>
      <w:pBdr>
        <w:top w:val="single" w:sz="4" w:space="0" w:color="auto"/>
        <w:left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72">
    <w:name w:val="xl172"/>
    <w:basedOn w:val="a3"/>
    <w:rsid w:val="00F260E8"/>
    <w:pPr>
      <w:widowControl/>
      <w:pBdr>
        <w:top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3">
    <w:name w:val="xl173"/>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4">
    <w:name w:val="xl174"/>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5">
    <w:name w:val="xl175"/>
    <w:basedOn w:val="a3"/>
    <w:rsid w:val="00F260E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6">
    <w:name w:val="xl176"/>
    <w:basedOn w:val="a3"/>
    <w:rsid w:val="00F260E8"/>
    <w:pPr>
      <w:widowControl/>
      <w:pBdr>
        <w:top w:val="single" w:sz="4" w:space="0" w:color="auto"/>
        <w:left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77">
    <w:name w:val="xl177"/>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8">
    <w:name w:val="xl178"/>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9">
    <w:name w:val="xl179"/>
    <w:basedOn w:val="a3"/>
    <w:rsid w:val="00F260E8"/>
    <w:pPr>
      <w:widowControl/>
      <w:pBdr>
        <w:top w:val="single" w:sz="4" w:space="0" w:color="auto"/>
        <w:lef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80">
    <w:name w:val="xl180"/>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1">
    <w:name w:val="xl181"/>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2">
    <w:name w:val="xl182"/>
    <w:basedOn w:val="a3"/>
    <w:rsid w:val="00F260E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83">
    <w:name w:val="xl183"/>
    <w:basedOn w:val="a3"/>
    <w:rsid w:val="00F260E8"/>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03">
    <w:name w:val="xl203"/>
    <w:basedOn w:val="a3"/>
    <w:rsid w:val="00F260E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4">
    <w:name w:val="xl204"/>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5">
    <w:name w:val="xl205"/>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6">
    <w:name w:val="xl206"/>
    <w:basedOn w:val="a3"/>
    <w:rsid w:val="00F260E8"/>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7">
    <w:name w:val="xl207"/>
    <w:basedOn w:val="a3"/>
    <w:rsid w:val="00F260E8"/>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8">
    <w:name w:val="xl208"/>
    <w:basedOn w:val="a3"/>
    <w:rsid w:val="00F260E8"/>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9">
    <w:name w:val="xl209"/>
    <w:basedOn w:val="a3"/>
    <w:rsid w:val="00F260E8"/>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0">
    <w:name w:val="xl210"/>
    <w:basedOn w:val="a3"/>
    <w:rsid w:val="00F260E8"/>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1">
    <w:name w:val="xl211"/>
    <w:basedOn w:val="a3"/>
    <w:rsid w:val="00F260E8"/>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2">
    <w:name w:val="xl212"/>
    <w:basedOn w:val="a3"/>
    <w:rsid w:val="00F260E8"/>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3">
    <w:name w:val="xl213"/>
    <w:basedOn w:val="a3"/>
    <w:rsid w:val="00F260E8"/>
    <w:pPr>
      <w:widowControl/>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14">
    <w:name w:val="xl214"/>
    <w:basedOn w:val="a3"/>
    <w:rsid w:val="00F260E8"/>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15">
    <w:name w:val="xl215"/>
    <w:basedOn w:val="a3"/>
    <w:rsid w:val="00F260E8"/>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spacing w:val="0"/>
      <w:lang w:eastAsia="ru-RU"/>
    </w:rPr>
  </w:style>
  <w:style w:type="paragraph" w:customStyle="1" w:styleId="xl216">
    <w:name w:val="xl216"/>
    <w:basedOn w:val="a3"/>
    <w:rsid w:val="00F260E8"/>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7">
    <w:name w:val="xl217"/>
    <w:basedOn w:val="a3"/>
    <w:rsid w:val="00F260E8"/>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8">
    <w:name w:val="xl218"/>
    <w:basedOn w:val="a3"/>
    <w:rsid w:val="00F260E8"/>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9">
    <w:name w:val="xl219"/>
    <w:basedOn w:val="a3"/>
    <w:rsid w:val="00F260E8"/>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0">
    <w:name w:val="xl220"/>
    <w:basedOn w:val="a3"/>
    <w:rsid w:val="00F260E8"/>
    <w:pPr>
      <w:widowControl/>
      <w:pBdr>
        <w:top w:val="single" w:sz="4"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21">
    <w:name w:val="xl221"/>
    <w:basedOn w:val="a3"/>
    <w:rsid w:val="00F260E8"/>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2">
    <w:name w:val="xl222"/>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223">
    <w:name w:val="xl223"/>
    <w:basedOn w:val="a3"/>
    <w:rsid w:val="00F260E8"/>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224">
    <w:name w:val="xl224"/>
    <w:basedOn w:val="a3"/>
    <w:rsid w:val="00F260E8"/>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25">
    <w:name w:val="xl225"/>
    <w:basedOn w:val="a3"/>
    <w:rsid w:val="00F260E8"/>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6">
    <w:name w:val="xl226"/>
    <w:basedOn w:val="a3"/>
    <w:rsid w:val="00F260E8"/>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7">
    <w:name w:val="xl227"/>
    <w:basedOn w:val="a3"/>
    <w:rsid w:val="00F260E8"/>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xl228">
    <w:name w:val="xl228"/>
    <w:basedOn w:val="a3"/>
    <w:rsid w:val="00F260E8"/>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29">
    <w:name w:val="xl229"/>
    <w:basedOn w:val="a3"/>
    <w:rsid w:val="00F260E8"/>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0">
    <w:name w:val="xl230"/>
    <w:basedOn w:val="a3"/>
    <w:rsid w:val="00F260E8"/>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1">
    <w:name w:val="xl231"/>
    <w:basedOn w:val="a3"/>
    <w:rsid w:val="00F260E8"/>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2">
    <w:name w:val="xl232"/>
    <w:basedOn w:val="a3"/>
    <w:rsid w:val="00F260E8"/>
    <w:pPr>
      <w:widowControl/>
      <w:pBdr>
        <w:top w:val="single" w:sz="8" w:space="0" w:color="auto"/>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3">
    <w:name w:val="xl233"/>
    <w:basedOn w:val="a3"/>
    <w:rsid w:val="00F260E8"/>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4">
    <w:name w:val="xl234"/>
    <w:basedOn w:val="a3"/>
    <w:rsid w:val="00F260E8"/>
    <w:pPr>
      <w:widowControl/>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5">
    <w:name w:val="xl235"/>
    <w:basedOn w:val="a3"/>
    <w:rsid w:val="00F260E8"/>
    <w:pPr>
      <w:widowControl/>
      <w:pBdr>
        <w:left w:val="single" w:sz="8" w:space="0" w:color="auto"/>
        <w:bottom w:val="single" w:sz="4"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6">
    <w:name w:val="xl236"/>
    <w:basedOn w:val="a3"/>
    <w:rsid w:val="00F260E8"/>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7">
    <w:name w:val="xl237"/>
    <w:basedOn w:val="a3"/>
    <w:rsid w:val="00F260E8"/>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8">
    <w:name w:val="xl238"/>
    <w:basedOn w:val="a3"/>
    <w:rsid w:val="00F260E8"/>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9">
    <w:name w:val="xl239"/>
    <w:basedOn w:val="a3"/>
    <w:rsid w:val="00F260E8"/>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0">
    <w:name w:val="xl240"/>
    <w:basedOn w:val="a3"/>
    <w:rsid w:val="00F260E8"/>
    <w:pPr>
      <w:widowControl/>
      <w:pBdr>
        <w:top w:val="single" w:sz="8" w:space="0" w:color="auto"/>
        <w:lef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1">
    <w:name w:val="xl241"/>
    <w:basedOn w:val="a3"/>
    <w:rsid w:val="00F260E8"/>
    <w:pPr>
      <w:widowControl/>
      <w:pBdr>
        <w:left w:val="single" w:sz="8" w:space="0" w:color="auto"/>
        <w:bottom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2">
    <w:name w:val="xl242"/>
    <w:basedOn w:val="a3"/>
    <w:rsid w:val="00F260E8"/>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16"/>
      <w:szCs w:val="16"/>
      <w:lang w:eastAsia="ru-RU"/>
    </w:rPr>
  </w:style>
  <w:style w:type="paragraph" w:customStyle="1" w:styleId="xl243">
    <w:name w:val="xl243"/>
    <w:basedOn w:val="a3"/>
    <w:rsid w:val="00F260E8"/>
    <w:pPr>
      <w:widowControl/>
      <w:pBdr>
        <w:top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44">
    <w:name w:val="xl244"/>
    <w:basedOn w:val="a3"/>
    <w:rsid w:val="00F260E8"/>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5">
    <w:name w:val="xl245"/>
    <w:basedOn w:val="a3"/>
    <w:rsid w:val="00F260E8"/>
    <w:pPr>
      <w:widowControl/>
      <w:pBdr>
        <w:bottom w:val="single" w:sz="4"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6">
    <w:name w:val="xl246"/>
    <w:basedOn w:val="a3"/>
    <w:rsid w:val="00F260E8"/>
    <w:pPr>
      <w:widowControl/>
      <w:pBdr>
        <w:top w:val="single" w:sz="8" w:space="0" w:color="auto"/>
        <w:bottom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47">
    <w:name w:val="xl247"/>
    <w:basedOn w:val="a3"/>
    <w:rsid w:val="00F260E8"/>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8">
    <w:name w:val="xl248"/>
    <w:basedOn w:val="a3"/>
    <w:rsid w:val="00F260E8"/>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9">
    <w:name w:val="xl249"/>
    <w:basedOn w:val="a3"/>
    <w:rsid w:val="00F260E8"/>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0">
    <w:name w:val="xl250"/>
    <w:basedOn w:val="a3"/>
    <w:rsid w:val="00F260E8"/>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spacing w:val="0"/>
      <w:sz w:val="24"/>
      <w:szCs w:val="24"/>
      <w:lang w:eastAsia="ru-RU"/>
    </w:rPr>
  </w:style>
  <w:style w:type="paragraph" w:customStyle="1" w:styleId="xl251">
    <w:name w:val="xl251"/>
    <w:basedOn w:val="a3"/>
    <w:rsid w:val="00F260E8"/>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2">
    <w:name w:val="xl252"/>
    <w:basedOn w:val="a3"/>
    <w:rsid w:val="00F260E8"/>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3">
    <w:name w:val="xl253"/>
    <w:basedOn w:val="a3"/>
    <w:rsid w:val="00F260E8"/>
    <w:pPr>
      <w:widowControl/>
      <w:pBdr>
        <w:top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4">
    <w:name w:val="xl254"/>
    <w:basedOn w:val="a3"/>
    <w:rsid w:val="00F260E8"/>
    <w:pPr>
      <w:widowControl/>
      <w:pBdr>
        <w:top w:val="single" w:sz="8"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55">
    <w:name w:val="xl255"/>
    <w:basedOn w:val="a3"/>
    <w:rsid w:val="00F260E8"/>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56">
    <w:name w:val="xl256"/>
    <w:basedOn w:val="a3"/>
    <w:rsid w:val="00F260E8"/>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18"/>
      <w:szCs w:val="18"/>
      <w:lang w:eastAsia="ru-RU"/>
    </w:rPr>
  </w:style>
  <w:style w:type="paragraph" w:customStyle="1" w:styleId="xl257">
    <w:name w:val="xl257"/>
    <w:basedOn w:val="a3"/>
    <w:rsid w:val="00F260E8"/>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8">
    <w:name w:val="xl258"/>
    <w:basedOn w:val="a3"/>
    <w:rsid w:val="00F260E8"/>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59">
    <w:name w:val="xl259"/>
    <w:basedOn w:val="a3"/>
    <w:rsid w:val="00F260E8"/>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60">
    <w:name w:val="xl260"/>
    <w:basedOn w:val="a3"/>
    <w:rsid w:val="00F260E8"/>
    <w:pPr>
      <w:widowControl/>
      <w:pBdr>
        <w:top w:val="single" w:sz="4" w:space="0" w:color="auto"/>
        <w:bottom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61">
    <w:name w:val="xl261"/>
    <w:basedOn w:val="a3"/>
    <w:rsid w:val="00F260E8"/>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62">
    <w:name w:val="xl262"/>
    <w:basedOn w:val="a3"/>
    <w:rsid w:val="00F260E8"/>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3">
    <w:name w:val="xl263"/>
    <w:basedOn w:val="a3"/>
    <w:rsid w:val="00F260E8"/>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64">
    <w:name w:val="xl264"/>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5">
    <w:name w:val="xl265"/>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6">
    <w:name w:val="xl266"/>
    <w:basedOn w:val="a3"/>
    <w:rsid w:val="00F260E8"/>
    <w:pPr>
      <w:widowControl/>
      <w:pBdr>
        <w:top w:val="single" w:sz="8" w:space="0" w:color="auto"/>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7">
    <w:name w:val="xl267"/>
    <w:basedOn w:val="a3"/>
    <w:rsid w:val="00F260E8"/>
    <w:pPr>
      <w:widowControl/>
      <w:pBdr>
        <w:top w:val="single" w:sz="8"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8">
    <w:name w:val="xl268"/>
    <w:basedOn w:val="a3"/>
    <w:rsid w:val="00F260E8"/>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9">
    <w:name w:val="xl269"/>
    <w:basedOn w:val="a3"/>
    <w:rsid w:val="00F260E8"/>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0">
    <w:name w:val="xl270"/>
    <w:basedOn w:val="a3"/>
    <w:rsid w:val="00F260E8"/>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1">
    <w:name w:val="xl271"/>
    <w:basedOn w:val="a3"/>
    <w:rsid w:val="00F260E8"/>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2">
    <w:name w:val="xl272"/>
    <w:basedOn w:val="a3"/>
    <w:rsid w:val="00F260E8"/>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3">
    <w:name w:val="xl273"/>
    <w:basedOn w:val="a3"/>
    <w:rsid w:val="00F260E8"/>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74">
    <w:name w:val="xl274"/>
    <w:basedOn w:val="a3"/>
    <w:rsid w:val="00F260E8"/>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75">
    <w:name w:val="xl275"/>
    <w:basedOn w:val="a3"/>
    <w:rsid w:val="00F260E8"/>
    <w:pPr>
      <w:widowControl/>
      <w:pBdr>
        <w:top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6">
    <w:name w:val="xl276"/>
    <w:basedOn w:val="a3"/>
    <w:rsid w:val="00F260E8"/>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7">
    <w:name w:val="xl277"/>
    <w:basedOn w:val="a3"/>
    <w:rsid w:val="00F260E8"/>
    <w:pPr>
      <w:widowControl/>
      <w:adjustRightInd/>
      <w:spacing w:before="100" w:beforeAutospacing="1" w:after="100" w:afterAutospacing="1"/>
      <w:ind w:firstLine="0"/>
      <w:jc w:val="left"/>
      <w:textAlignment w:val="auto"/>
    </w:pPr>
    <w:rPr>
      <w:rFonts w:ascii="Arial CYR" w:eastAsia="Times New Roman" w:hAnsi="Arial CYR" w:cs="Arial CYR"/>
      <w:b/>
      <w:bCs/>
      <w:i/>
      <w:iCs/>
      <w:spacing w:val="0"/>
      <w:sz w:val="16"/>
      <w:szCs w:val="16"/>
      <w:lang w:eastAsia="ru-RU"/>
    </w:rPr>
  </w:style>
  <w:style w:type="paragraph" w:customStyle="1" w:styleId="xl278">
    <w:name w:val="xl278"/>
    <w:basedOn w:val="a3"/>
    <w:rsid w:val="00F260E8"/>
    <w:pPr>
      <w:widowControl/>
      <w:pBdr>
        <w:right w:val="single" w:sz="4" w:space="0" w:color="auto"/>
      </w:pBdr>
      <w:adjustRightInd/>
      <w:spacing w:before="100" w:beforeAutospacing="1" w:after="100" w:afterAutospacing="1"/>
      <w:ind w:firstLine="0"/>
      <w:jc w:val="left"/>
      <w:textAlignment w:val="auto"/>
    </w:pPr>
    <w:rPr>
      <w:rFonts w:ascii="Arial CYR" w:eastAsia="Times New Roman" w:hAnsi="Arial CYR" w:cs="Arial CYR"/>
      <w:b/>
      <w:bCs/>
      <w:i/>
      <w:iCs/>
      <w:spacing w:val="0"/>
      <w:sz w:val="24"/>
      <w:szCs w:val="24"/>
      <w:lang w:eastAsia="ru-RU"/>
    </w:rPr>
  </w:style>
  <w:style w:type="paragraph" w:customStyle="1" w:styleId="xl279">
    <w:name w:val="xl279"/>
    <w:basedOn w:val="a3"/>
    <w:rsid w:val="00F260E8"/>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0">
    <w:name w:val="xl280"/>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1">
    <w:name w:val="xl281"/>
    <w:basedOn w:val="a3"/>
    <w:rsid w:val="00F260E8"/>
    <w:pPr>
      <w:widowControl/>
      <w:pBdr>
        <w:left w:val="single" w:sz="8"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2">
    <w:name w:val="xl282"/>
    <w:basedOn w:val="a3"/>
    <w:rsid w:val="00F260E8"/>
    <w:pPr>
      <w:widowControl/>
      <w:pBdr>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3">
    <w:name w:val="xl283"/>
    <w:basedOn w:val="a3"/>
    <w:rsid w:val="00F260E8"/>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4">
    <w:name w:val="xl284"/>
    <w:basedOn w:val="a3"/>
    <w:rsid w:val="00F260E8"/>
    <w:pPr>
      <w:widowControl/>
      <w:pBdr>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5">
    <w:name w:val="xl285"/>
    <w:basedOn w:val="a3"/>
    <w:rsid w:val="00F260E8"/>
    <w:pPr>
      <w:widowControl/>
      <w:pBdr>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86">
    <w:name w:val="xl286"/>
    <w:basedOn w:val="a3"/>
    <w:rsid w:val="00F260E8"/>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7">
    <w:name w:val="xl287"/>
    <w:basedOn w:val="a3"/>
    <w:rsid w:val="00F260E8"/>
    <w:pPr>
      <w:widowControl/>
      <w:pBdr>
        <w:top w:val="single" w:sz="4" w:space="0" w:color="auto"/>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8">
    <w:name w:val="xl288"/>
    <w:basedOn w:val="a3"/>
    <w:rsid w:val="00F260E8"/>
    <w:pPr>
      <w:widowControl/>
      <w:pBdr>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9">
    <w:name w:val="xl289"/>
    <w:basedOn w:val="a3"/>
    <w:rsid w:val="00F260E8"/>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0">
    <w:name w:val="xl290"/>
    <w:basedOn w:val="a3"/>
    <w:rsid w:val="00F260E8"/>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1">
    <w:name w:val="xl291"/>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2">
    <w:name w:val="xl292"/>
    <w:basedOn w:val="a3"/>
    <w:rsid w:val="00F260E8"/>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3">
    <w:name w:val="xl293"/>
    <w:basedOn w:val="a3"/>
    <w:rsid w:val="00F260E8"/>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4">
    <w:name w:val="xl294"/>
    <w:basedOn w:val="a3"/>
    <w:rsid w:val="00F260E8"/>
    <w:pPr>
      <w:widowControl/>
      <w:pBdr>
        <w:top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5">
    <w:name w:val="xl295"/>
    <w:basedOn w:val="a3"/>
    <w:rsid w:val="00F260E8"/>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6">
    <w:name w:val="xl296"/>
    <w:basedOn w:val="a3"/>
    <w:rsid w:val="00F260E8"/>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lang w:eastAsia="ru-RU"/>
    </w:rPr>
  </w:style>
  <w:style w:type="paragraph" w:customStyle="1" w:styleId="xl297">
    <w:name w:val="xl297"/>
    <w:basedOn w:val="a3"/>
    <w:rsid w:val="00F260E8"/>
    <w:pPr>
      <w:widowControl/>
      <w:pBdr>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8">
    <w:name w:val="xl298"/>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9">
    <w:name w:val="xl299"/>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0">
    <w:name w:val="xl300"/>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1">
    <w:name w:val="xl301"/>
    <w:basedOn w:val="a3"/>
    <w:rsid w:val="00F260E8"/>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2">
    <w:name w:val="xl302"/>
    <w:basedOn w:val="a3"/>
    <w:rsid w:val="00F260E8"/>
    <w:pPr>
      <w:widowControl/>
      <w:pBdr>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3">
    <w:name w:val="xl303"/>
    <w:basedOn w:val="a3"/>
    <w:rsid w:val="00F260E8"/>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4">
    <w:name w:val="xl304"/>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5">
    <w:name w:val="xl305"/>
    <w:basedOn w:val="a3"/>
    <w:rsid w:val="00F260E8"/>
    <w:pPr>
      <w:widowControl/>
      <w:pBdr>
        <w:left w:val="single" w:sz="8" w:space="0" w:color="auto"/>
      </w:pBdr>
      <w:shd w:val="clear" w:color="000000" w:fill="FFFFFF"/>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06">
    <w:name w:val="xl306"/>
    <w:basedOn w:val="a3"/>
    <w:rsid w:val="00F260E8"/>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lang w:eastAsia="ru-RU"/>
    </w:rPr>
  </w:style>
  <w:style w:type="paragraph" w:customStyle="1" w:styleId="xl307">
    <w:name w:val="xl307"/>
    <w:basedOn w:val="a3"/>
    <w:rsid w:val="00F260E8"/>
    <w:pPr>
      <w:widowControl/>
      <w:pBdr>
        <w:top w:val="single" w:sz="4" w:space="0" w:color="auto"/>
        <w:left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8">
    <w:name w:val="xl308"/>
    <w:basedOn w:val="a3"/>
    <w:rsid w:val="00F260E8"/>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09">
    <w:name w:val="xl309"/>
    <w:basedOn w:val="a3"/>
    <w:rsid w:val="00F260E8"/>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0">
    <w:name w:val="xl310"/>
    <w:basedOn w:val="a3"/>
    <w:rsid w:val="00F260E8"/>
    <w:pPr>
      <w:widowControl/>
      <w:pBdr>
        <w:top w:val="single" w:sz="4" w:space="0" w:color="auto"/>
        <w:left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11">
    <w:name w:val="xl311"/>
    <w:basedOn w:val="a3"/>
    <w:rsid w:val="00F260E8"/>
    <w:pPr>
      <w:widowControl/>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2">
    <w:name w:val="xl312"/>
    <w:basedOn w:val="a3"/>
    <w:rsid w:val="00F260E8"/>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3">
    <w:name w:val="xl313"/>
    <w:basedOn w:val="a3"/>
    <w:rsid w:val="00F260E8"/>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4">
    <w:name w:val="xl314"/>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5">
    <w:name w:val="xl315"/>
    <w:basedOn w:val="a3"/>
    <w:rsid w:val="00F260E8"/>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6">
    <w:name w:val="xl316"/>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17">
    <w:name w:val="xl317"/>
    <w:basedOn w:val="a3"/>
    <w:rsid w:val="00F260E8"/>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8">
    <w:name w:val="xl318"/>
    <w:basedOn w:val="a3"/>
    <w:rsid w:val="00F260E8"/>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9">
    <w:name w:val="xl319"/>
    <w:basedOn w:val="a3"/>
    <w:rsid w:val="00F260E8"/>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0">
    <w:name w:val="xl320"/>
    <w:basedOn w:val="a3"/>
    <w:rsid w:val="00F260E8"/>
    <w:pPr>
      <w:widowControl/>
      <w:pBdr>
        <w:top w:val="single" w:sz="8" w:space="0" w:color="auto"/>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21">
    <w:name w:val="xl321"/>
    <w:basedOn w:val="a3"/>
    <w:rsid w:val="00F260E8"/>
    <w:pPr>
      <w:widowControl/>
      <w:pBdr>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2">
    <w:name w:val="xl322"/>
    <w:basedOn w:val="a3"/>
    <w:rsid w:val="00F260E8"/>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3">
    <w:name w:val="xl323"/>
    <w:basedOn w:val="a3"/>
    <w:rsid w:val="00F260E8"/>
    <w:pPr>
      <w:widowControl/>
      <w:pBdr>
        <w:top w:val="single" w:sz="4" w:space="0" w:color="auto"/>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24">
    <w:name w:val="xl324"/>
    <w:basedOn w:val="a3"/>
    <w:rsid w:val="00F260E8"/>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5">
    <w:name w:val="xl325"/>
    <w:basedOn w:val="a3"/>
    <w:rsid w:val="00F260E8"/>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6">
    <w:name w:val="xl326"/>
    <w:basedOn w:val="a3"/>
    <w:rsid w:val="00F260E8"/>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7">
    <w:name w:val="xl327"/>
    <w:basedOn w:val="a3"/>
    <w:rsid w:val="00F260E8"/>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8">
    <w:name w:val="xl328"/>
    <w:basedOn w:val="a3"/>
    <w:rsid w:val="00F260E8"/>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9">
    <w:name w:val="xl329"/>
    <w:basedOn w:val="a3"/>
    <w:rsid w:val="00F260E8"/>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0">
    <w:name w:val="xl330"/>
    <w:basedOn w:val="a3"/>
    <w:rsid w:val="00F260E8"/>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1">
    <w:name w:val="xl331"/>
    <w:basedOn w:val="a3"/>
    <w:rsid w:val="00F260E8"/>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32">
    <w:name w:val="xl332"/>
    <w:basedOn w:val="a3"/>
    <w:rsid w:val="00F260E8"/>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3">
    <w:name w:val="xl333"/>
    <w:basedOn w:val="a3"/>
    <w:rsid w:val="00F260E8"/>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4">
    <w:name w:val="xl334"/>
    <w:basedOn w:val="a3"/>
    <w:rsid w:val="00F260E8"/>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5">
    <w:name w:val="xl335"/>
    <w:basedOn w:val="a3"/>
    <w:rsid w:val="00F260E8"/>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36">
    <w:name w:val="xl336"/>
    <w:basedOn w:val="a3"/>
    <w:rsid w:val="00F260E8"/>
    <w:pPr>
      <w:widowControl/>
      <w:pBdr>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37">
    <w:name w:val="xl337"/>
    <w:basedOn w:val="a3"/>
    <w:rsid w:val="00F260E8"/>
    <w:pPr>
      <w:widowControl/>
      <w:pBdr>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8">
    <w:name w:val="xl338"/>
    <w:basedOn w:val="a3"/>
    <w:rsid w:val="00F260E8"/>
    <w:pPr>
      <w:widowControl/>
      <w:pBdr>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9">
    <w:name w:val="xl339"/>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40">
    <w:name w:val="xl340"/>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1">
    <w:name w:val="xl341"/>
    <w:basedOn w:val="a3"/>
    <w:rsid w:val="00F260E8"/>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2">
    <w:name w:val="xl342"/>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3">
    <w:name w:val="xl343"/>
    <w:basedOn w:val="a3"/>
    <w:rsid w:val="00F260E8"/>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4">
    <w:name w:val="xl344"/>
    <w:basedOn w:val="a3"/>
    <w:rsid w:val="00F260E8"/>
    <w:pPr>
      <w:widowControl/>
      <w:pBdr>
        <w:top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5">
    <w:name w:val="xl345"/>
    <w:basedOn w:val="a3"/>
    <w:rsid w:val="00F260E8"/>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6">
    <w:name w:val="xl346"/>
    <w:basedOn w:val="a3"/>
    <w:rsid w:val="00F260E8"/>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7">
    <w:name w:val="xl347"/>
    <w:basedOn w:val="a3"/>
    <w:rsid w:val="00F260E8"/>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8">
    <w:name w:val="xl348"/>
    <w:basedOn w:val="a3"/>
    <w:rsid w:val="00F260E8"/>
    <w:pPr>
      <w:widowControl/>
      <w:pBdr>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49">
    <w:name w:val="xl349"/>
    <w:basedOn w:val="a3"/>
    <w:rsid w:val="00F260E8"/>
    <w:pPr>
      <w:widowControl/>
      <w:pBdr>
        <w:bottom w:val="single" w:sz="4" w:space="0" w:color="auto"/>
        <w:right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350">
    <w:name w:val="xl350"/>
    <w:basedOn w:val="a3"/>
    <w:rsid w:val="00F260E8"/>
    <w:pPr>
      <w:widowControl/>
      <w:pBdr>
        <w:left w:val="single" w:sz="8" w:space="0" w:color="auto"/>
        <w:bottom w:val="single" w:sz="4"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ChapterSubtitle">
    <w:name w:val="Chapter Subtitle"/>
    <w:basedOn w:val="affff5"/>
    <w:rsid w:val="00F260E8"/>
    <w:pPr>
      <w:keepNext/>
      <w:keepLines/>
      <w:spacing w:before="60" w:line="240" w:lineRule="auto"/>
      <w:ind w:firstLine="0"/>
      <w:jc w:val="left"/>
    </w:pPr>
    <w:rPr>
      <w:rFonts w:ascii="Arial" w:hAnsi="Arial"/>
      <w:spacing w:val="-16"/>
      <w:kern w:val="28"/>
      <w:sz w:val="32"/>
      <w:szCs w:val="28"/>
      <w:lang w:eastAsia="en-US"/>
    </w:rPr>
  </w:style>
  <w:style w:type="character" w:customStyle="1" w:styleId="name">
    <w:name w:val="name"/>
    <w:basedOn w:val="a4"/>
    <w:rsid w:val="00F260E8"/>
  </w:style>
  <w:style w:type="paragraph" w:customStyle="1" w:styleId="A2list2">
    <w:name w:val="A2_list_2"/>
    <w:basedOn w:val="a3"/>
    <w:next w:val="a3"/>
    <w:autoRedefine/>
    <w:rsid w:val="00F260E8"/>
    <w:pPr>
      <w:widowControl/>
      <w:numPr>
        <w:ilvl w:val="1"/>
        <w:numId w:val="11"/>
      </w:numPr>
      <w:pBdr>
        <w:right w:val="single" w:sz="4" w:space="4" w:color="auto"/>
      </w:pBdr>
      <w:tabs>
        <w:tab w:val="left" w:pos="2880"/>
      </w:tabs>
      <w:overflowPunct w:val="0"/>
      <w:autoSpaceDE w:val="0"/>
      <w:autoSpaceDN w:val="0"/>
      <w:spacing w:before="60" w:after="60"/>
      <w:jc w:val="left"/>
    </w:pPr>
    <w:rPr>
      <w:rFonts w:ascii="Times New Roman" w:eastAsia="Times New Roman" w:hAnsi="Times New Roman" w:cstheme="minorBidi"/>
      <w:color w:val="000000"/>
      <w:spacing w:val="0"/>
      <w:sz w:val="24"/>
      <w:szCs w:val="24"/>
      <w:lang w:bidi="en-US"/>
    </w:rPr>
  </w:style>
  <w:style w:type="paragraph" w:customStyle="1" w:styleId="xl47487">
    <w:name w:val="xl47487"/>
    <w:basedOn w:val="a3"/>
    <w:rsid w:val="00C8298F"/>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88">
    <w:name w:val="xl47488"/>
    <w:basedOn w:val="a3"/>
    <w:rsid w:val="00C8298F"/>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47489">
    <w:name w:val="xl47489"/>
    <w:basedOn w:val="a3"/>
    <w:rsid w:val="00C8298F"/>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0">
    <w:name w:val="xl47490"/>
    <w:basedOn w:val="a3"/>
    <w:rsid w:val="00C8298F"/>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1">
    <w:name w:val="xl47491"/>
    <w:basedOn w:val="a3"/>
    <w:rsid w:val="00C8298F"/>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2">
    <w:name w:val="xl47492"/>
    <w:basedOn w:val="a3"/>
    <w:rsid w:val="00C8298F"/>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3">
    <w:name w:val="xl47493"/>
    <w:basedOn w:val="a3"/>
    <w:rsid w:val="00C8298F"/>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4">
    <w:name w:val="xl47494"/>
    <w:basedOn w:val="a3"/>
    <w:rsid w:val="00C8298F"/>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5">
    <w:name w:val="xl47495"/>
    <w:basedOn w:val="a3"/>
    <w:rsid w:val="00C8298F"/>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6">
    <w:name w:val="xl47496"/>
    <w:basedOn w:val="a3"/>
    <w:rsid w:val="00C8298F"/>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7">
    <w:name w:val="xl47497"/>
    <w:basedOn w:val="a3"/>
    <w:rsid w:val="00C8298F"/>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character" w:customStyle="1" w:styleId="ArialUnicodeMS115pt">
    <w:name w:val="Основной текст + Arial Unicode MS;11.5 pt"/>
    <w:basedOn w:val="a4"/>
    <w:rsid w:val="001119E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xl50729">
    <w:name w:val="xl50729"/>
    <w:basedOn w:val="a3"/>
    <w:rsid w:val="009338B2"/>
    <w:pPr>
      <w:widowControl/>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30">
    <w:name w:val="xl50730"/>
    <w:basedOn w:val="a3"/>
    <w:rsid w:val="009338B2"/>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1">
    <w:name w:val="xl50731"/>
    <w:basedOn w:val="a3"/>
    <w:rsid w:val="009338B2"/>
    <w:pPr>
      <w:widowControl/>
      <w:adjustRightInd/>
      <w:spacing w:before="100" w:beforeAutospacing="1" w:after="100" w:afterAutospacing="1"/>
      <w:ind w:firstLine="0"/>
      <w:jc w:val="right"/>
      <w:textAlignment w:val="top"/>
    </w:pPr>
    <w:rPr>
      <w:rFonts w:ascii="Times New Roman" w:eastAsia="Times New Roman" w:hAnsi="Times New Roman"/>
      <w:spacing w:val="0"/>
      <w:sz w:val="24"/>
      <w:szCs w:val="24"/>
      <w:lang w:eastAsia="ru-RU"/>
    </w:rPr>
  </w:style>
  <w:style w:type="paragraph" w:customStyle="1" w:styleId="xl50732">
    <w:name w:val="xl50732"/>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b/>
      <w:bCs/>
      <w:color w:val="000000"/>
      <w:spacing w:val="0"/>
      <w:sz w:val="20"/>
      <w:szCs w:val="20"/>
      <w:lang w:eastAsia="ru-RU"/>
    </w:rPr>
  </w:style>
  <w:style w:type="paragraph" w:customStyle="1" w:styleId="xl50733">
    <w:name w:val="xl50733"/>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4">
    <w:name w:val="xl50734"/>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5">
    <w:name w:val="xl50735"/>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6">
    <w:name w:val="xl50736"/>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7">
    <w:name w:val="xl50737"/>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8">
    <w:name w:val="xl50738"/>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9">
    <w:name w:val="xl50739"/>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0">
    <w:name w:val="xl50740"/>
    <w:basedOn w:val="a3"/>
    <w:rsid w:val="009338B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41">
    <w:name w:val="xl50741"/>
    <w:basedOn w:val="a3"/>
    <w:rsid w:val="009338B2"/>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2">
    <w:name w:val="xl50742"/>
    <w:basedOn w:val="a3"/>
    <w:rsid w:val="009338B2"/>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3">
    <w:name w:val="xl50743"/>
    <w:basedOn w:val="a3"/>
    <w:rsid w:val="009338B2"/>
    <w:pPr>
      <w:widowControl/>
      <w:pBdr>
        <w:top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4">
    <w:name w:val="xl50744"/>
    <w:basedOn w:val="a3"/>
    <w:rsid w:val="009338B2"/>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5">
    <w:name w:val="xl50745"/>
    <w:basedOn w:val="a3"/>
    <w:rsid w:val="009338B2"/>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6">
    <w:name w:val="xl50746"/>
    <w:basedOn w:val="a3"/>
    <w:rsid w:val="009338B2"/>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7">
    <w:name w:val="xl50747"/>
    <w:basedOn w:val="a3"/>
    <w:rsid w:val="009338B2"/>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8">
    <w:name w:val="xl50748"/>
    <w:basedOn w:val="a3"/>
    <w:rsid w:val="009338B2"/>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ascii="Times New Roman" w:eastAsia="Times New Roman" w:hAnsi="Times New Roman"/>
      <w:color w:val="000000"/>
      <w:spacing w:val="0"/>
      <w:sz w:val="24"/>
      <w:szCs w:val="24"/>
      <w:lang w:eastAsia="ru-RU"/>
    </w:rPr>
  </w:style>
  <w:style w:type="paragraph" w:customStyle="1" w:styleId="xl50749">
    <w:name w:val="xl50749"/>
    <w:basedOn w:val="a3"/>
    <w:rsid w:val="009338B2"/>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0">
    <w:name w:val="xl50750"/>
    <w:basedOn w:val="a3"/>
    <w:rsid w:val="009338B2"/>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1">
    <w:name w:val="xl50751"/>
    <w:basedOn w:val="a3"/>
    <w:rsid w:val="008E2DC8"/>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left"/>
      <w:textAlignment w:val="auto"/>
    </w:pPr>
    <w:rPr>
      <w:rFonts w:eastAsia="Times New Roman" w:cs="Arial"/>
      <w:b/>
      <w:bCs/>
      <w:i/>
      <w:iCs/>
      <w:spacing w:val="0"/>
      <w:sz w:val="18"/>
      <w:szCs w:val="18"/>
      <w:lang w:eastAsia="ru-RU"/>
    </w:rPr>
  </w:style>
  <w:style w:type="paragraph" w:customStyle="1" w:styleId="xl50752">
    <w:name w:val="xl50752"/>
    <w:basedOn w:val="a3"/>
    <w:rsid w:val="008E2DC8"/>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top"/>
    </w:pPr>
    <w:rPr>
      <w:rFonts w:eastAsia="Times New Roman" w:cs="Arial"/>
      <w:b/>
      <w:bCs/>
      <w:i/>
      <w:iCs/>
      <w:spacing w:val="0"/>
      <w:sz w:val="18"/>
      <w:szCs w:val="18"/>
      <w:lang w:eastAsia="ru-RU"/>
    </w:rPr>
  </w:style>
  <w:style w:type="paragraph" w:customStyle="1" w:styleId="xl47965">
    <w:name w:val="xl47965"/>
    <w:basedOn w:val="a3"/>
    <w:rsid w:val="00610F7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6">
    <w:name w:val="xl47966"/>
    <w:basedOn w:val="a3"/>
    <w:rsid w:val="00610F7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7">
    <w:name w:val="xl47967"/>
    <w:basedOn w:val="a3"/>
    <w:rsid w:val="00610F7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8">
    <w:name w:val="xl47968"/>
    <w:basedOn w:val="a3"/>
    <w:rsid w:val="00610F7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9">
    <w:name w:val="xl47969"/>
    <w:basedOn w:val="a3"/>
    <w:rsid w:val="00610F7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0">
    <w:name w:val="xl47970"/>
    <w:basedOn w:val="a3"/>
    <w:rsid w:val="00610F7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1">
    <w:name w:val="xl47971"/>
    <w:basedOn w:val="a3"/>
    <w:rsid w:val="00610F7C"/>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2">
    <w:name w:val="xl47972"/>
    <w:basedOn w:val="a3"/>
    <w:rsid w:val="00610F7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3">
    <w:name w:val="xl47973"/>
    <w:basedOn w:val="a3"/>
    <w:rsid w:val="00610F7C"/>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4">
    <w:name w:val="xl47974"/>
    <w:basedOn w:val="a3"/>
    <w:rsid w:val="00610F7C"/>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5">
    <w:name w:val="xl47975"/>
    <w:basedOn w:val="a3"/>
    <w:rsid w:val="00610F7C"/>
    <w:pPr>
      <w:widowControl/>
      <w:pBdr>
        <w:top w:val="single" w:sz="4" w:space="0" w:color="auto"/>
        <w:left w:val="single" w:sz="4" w:space="0" w:color="auto"/>
        <w:bottom w:val="single" w:sz="4" w:space="0" w:color="auto"/>
        <w:right w:val="single" w:sz="4" w:space="0" w:color="auto"/>
      </w:pBdr>
      <w:shd w:val="clear" w:color="000000" w:fill="9BBB59"/>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6">
    <w:name w:val="xl47976"/>
    <w:basedOn w:val="a3"/>
    <w:rsid w:val="00610F7C"/>
    <w:pPr>
      <w:widowControl/>
      <w:adjustRightInd/>
      <w:spacing w:before="100" w:beforeAutospacing="1" w:after="100" w:afterAutospacing="1"/>
      <w:ind w:firstLine="0"/>
      <w:jc w:val="left"/>
      <w:textAlignment w:val="top"/>
    </w:pPr>
    <w:rPr>
      <w:rFonts w:eastAsia="Times New Roman" w:cs="Arial"/>
      <w:i/>
      <w:iCs/>
      <w:spacing w:val="0"/>
      <w:sz w:val="24"/>
      <w:szCs w:val="24"/>
      <w:lang w:eastAsia="ru-RU"/>
    </w:rPr>
  </w:style>
  <w:style w:type="paragraph" w:customStyle="1" w:styleId="xl47977">
    <w:name w:val="xl47977"/>
    <w:basedOn w:val="a3"/>
    <w:rsid w:val="00610F7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8">
    <w:name w:val="xl47978"/>
    <w:basedOn w:val="a3"/>
    <w:rsid w:val="00610F7C"/>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53">
    <w:name w:val="xl50753"/>
    <w:basedOn w:val="a3"/>
    <w:rsid w:val="004E7185"/>
    <w:pPr>
      <w:widowControl/>
      <w:pBdr>
        <w:top w:val="single" w:sz="4" w:space="0" w:color="auto"/>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4">
    <w:name w:val="xl50754"/>
    <w:basedOn w:val="a3"/>
    <w:rsid w:val="004E7185"/>
    <w:pPr>
      <w:widowControl/>
      <w:pBdr>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5">
    <w:name w:val="xl50755"/>
    <w:basedOn w:val="a3"/>
    <w:rsid w:val="004E7185"/>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0756">
    <w:name w:val="xl50756"/>
    <w:basedOn w:val="a3"/>
    <w:rsid w:val="004E7185"/>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7">
    <w:name w:val="xl50757"/>
    <w:basedOn w:val="a3"/>
    <w:rsid w:val="004E7185"/>
    <w:pPr>
      <w:widowControl/>
      <w:pBdr>
        <w:top w:val="single" w:sz="4" w:space="0" w:color="auto"/>
        <w:left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8">
    <w:name w:val="xl50758"/>
    <w:basedOn w:val="a3"/>
    <w:rsid w:val="004E7185"/>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59">
    <w:name w:val="xl50759"/>
    <w:basedOn w:val="a3"/>
    <w:rsid w:val="004E7185"/>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60">
    <w:name w:val="xl50760"/>
    <w:basedOn w:val="a3"/>
    <w:rsid w:val="004E7185"/>
    <w:pPr>
      <w:widowControl/>
      <w:adjustRightInd/>
      <w:spacing w:before="100" w:beforeAutospacing="1" w:after="100" w:afterAutospacing="1"/>
      <w:ind w:firstLine="0"/>
      <w:jc w:val="left"/>
      <w:textAlignment w:val="auto"/>
    </w:pPr>
    <w:rPr>
      <w:rFonts w:ascii="Times New Roman" w:eastAsia="Times New Roman" w:hAnsi="Times New Roman"/>
      <w:b/>
      <w:bCs/>
      <w:color w:val="FF0000"/>
      <w:spacing w:val="0"/>
      <w:sz w:val="24"/>
      <w:szCs w:val="24"/>
      <w:lang w:eastAsia="ru-RU"/>
    </w:rPr>
  </w:style>
  <w:style w:type="paragraph" w:customStyle="1" w:styleId="xl50761">
    <w:name w:val="xl50761"/>
    <w:basedOn w:val="a3"/>
    <w:rsid w:val="004E7185"/>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2">
    <w:name w:val="xl50762"/>
    <w:basedOn w:val="a3"/>
    <w:rsid w:val="004E718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3">
    <w:name w:val="xl50763"/>
    <w:basedOn w:val="a3"/>
    <w:rsid w:val="004E7185"/>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4">
    <w:name w:val="xl50764"/>
    <w:basedOn w:val="a3"/>
    <w:rsid w:val="004E7185"/>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65">
    <w:name w:val="xl50765"/>
    <w:basedOn w:val="a3"/>
    <w:rsid w:val="004E7185"/>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6">
    <w:name w:val="xl50766"/>
    <w:basedOn w:val="a3"/>
    <w:rsid w:val="004E7185"/>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7">
    <w:name w:val="xl50767"/>
    <w:basedOn w:val="a3"/>
    <w:rsid w:val="004E718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8">
    <w:name w:val="xl50768"/>
    <w:basedOn w:val="a3"/>
    <w:rsid w:val="004E7185"/>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9">
    <w:name w:val="xl50769"/>
    <w:basedOn w:val="a3"/>
    <w:rsid w:val="004E7185"/>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70">
    <w:name w:val="xl50770"/>
    <w:basedOn w:val="a3"/>
    <w:rsid w:val="004E7185"/>
    <w:pPr>
      <w:widowControl/>
      <w:pBdr>
        <w:top w:val="single" w:sz="8" w:space="0" w:color="auto"/>
        <w:left w:val="single" w:sz="8" w:space="0" w:color="auto"/>
        <w:right w:val="single" w:sz="8"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1">
    <w:name w:val="xl50771"/>
    <w:basedOn w:val="a3"/>
    <w:rsid w:val="004E7185"/>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2">
    <w:name w:val="xl50772"/>
    <w:basedOn w:val="a3"/>
    <w:rsid w:val="004E7185"/>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3">
    <w:name w:val="xl50773"/>
    <w:basedOn w:val="a3"/>
    <w:rsid w:val="004E7185"/>
    <w:pPr>
      <w:widowControl/>
      <w:pBdr>
        <w:left w:val="single" w:sz="8" w:space="0" w:color="auto"/>
        <w:right w:val="single" w:sz="8" w:space="0" w:color="auto"/>
      </w:pBdr>
      <w:shd w:val="clear" w:color="000000" w:fill="FF3300"/>
      <w:adjustRightInd/>
      <w:spacing w:before="100" w:beforeAutospacing="1" w:after="100" w:afterAutospacing="1"/>
      <w:ind w:firstLine="0"/>
      <w:jc w:val="center"/>
      <w:textAlignment w:val="center"/>
    </w:pPr>
    <w:rPr>
      <w:rFonts w:ascii="Times New Roman" w:eastAsia="Times New Roman" w:hAnsi="Times New Roman"/>
      <w:b/>
      <w:bCs/>
      <w:i/>
      <w:iCs/>
      <w:spacing w:val="0"/>
      <w:sz w:val="20"/>
      <w:szCs w:val="20"/>
      <w:lang w:eastAsia="ru-RU"/>
    </w:rPr>
  </w:style>
  <w:style w:type="paragraph" w:customStyle="1" w:styleId="xl50774">
    <w:name w:val="xl50774"/>
    <w:basedOn w:val="a3"/>
    <w:rsid w:val="004E7185"/>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5">
    <w:name w:val="xl50775"/>
    <w:basedOn w:val="a3"/>
    <w:rsid w:val="004E7185"/>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6">
    <w:name w:val="xl50776"/>
    <w:basedOn w:val="a3"/>
    <w:rsid w:val="004E7185"/>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7">
    <w:name w:val="xl50777"/>
    <w:basedOn w:val="a3"/>
    <w:rsid w:val="004E7185"/>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8">
    <w:name w:val="xl50778"/>
    <w:basedOn w:val="a3"/>
    <w:rsid w:val="004E7185"/>
    <w:pPr>
      <w:widowControl/>
      <w:pBdr>
        <w:left w:val="single" w:sz="4" w:space="0" w:color="auto"/>
        <w:bottom w:val="single" w:sz="8"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9">
    <w:name w:val="xl50779"/>
    <w:basedOn w:val="a3"/>
    <w:rsid w:val="004E7185"/>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0">
    <w:name w:val="xl50780"/>
    <w:basedOn w:val="a3"/>
    <w:rsid w:val="004E7185"/>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1">
    <w:name w:val="xl50781"/>
    <w:basedOn w:val="a3"/>
    <w:rsid w:val="004E7185"/>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2">
    <w:name w:val="xl50782"/>
    <w:basedOn w:val="a3"/>
    <w:rsid w:val="004E7185"/>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83">
    <w:name w:val="xl50783"/>
    <w:basedOn w:val="a3"/>
    <w:rsid w:val="004E7185"/>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4">
    <w:name w:val="xl50784"/>
    <w:basedOn w:val="a3"/>
    <w:rsid w:val="004E718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5">
    <w:name w:val="xl50785"/>
    <w:basedOn w:val="a3"/>
    <w:rsid w:val="004E7185"/>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6">
    <w:name w:val="xl50786"/>
    <w:basedOn w:val="a3"/>
    <w:rsid w:val="004E7185"/>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7">
    <w:name w:val="xl50787"/>
    <w:basedOn w:val="a3"/>
    <w:rsid w:val="004E7185"/>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8">
    <w:name w:val="xl50788"/>
    <w:basedOn w:val="a3"/>
    <w:rsid w:val="004E7185"/>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9">
    <w:name w:val="xl50789"/>
    <w:basedOn w:val="a3"/>
    <w:rsid w:val="004E7185"/>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90">
    <w:name w:val="xl50790"/>
    <w:basedOn w:val="a3"/>
    <w:rsid w:val="004E7185"/>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91">
    <w:name w:val="xl50791"/>
    <w:basedOn w:val="a3"/>
    <w:rsid w:val="004E7185"/>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2">
    <w:name w:val="xl50792"/>
    <w:basedOn w:val="a3"/>
    <w:rsid w:val="004E7185"/>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3">
    <w:name w:val="xl50793"/>
    <w:basedOn w:val="a3"/>
    <w:rsid w:val="004E7185"/>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4">
    <w:name w:val="xl50794"/>
    <w:basedOn w:val="a3"/>
    <w:rsid w:val="004E7185"/>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table" w:styleId="62">
    <w:name w:val="Table Grid 6"/>
    <w:basedOn w:val="a5"/>
    <w:rsid w:val="00F94502"/>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f1">
    <w:name w:val="Table Simple 3"/>
    <w:basedOn w:val="a5"/>
    <w:rsid w:val="005679E3"/>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5"/>
    <w:uiPriority w:val="64"/>
    <w:rsid w:val="005679E3"/>
    <w:pPr>
      <w:spacing w:line="360" w:lineRule="auto"/>
      <w:ind w:firstLine="709"/>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ff3">
    <w:name w:val="Revision"/>
    <w:hidden/>
    <w:uiPriority w:val="99"/>
    <w:semiHidden/>
    <w:rsid w:val="005679E3"/>
    <w:pPr>
      <w:spacing w:line="360" w:lineRule="auto"/>
      <w:ind w:firstLine="709"/>
      <w:jc w:val="both"/>
    </w:pPr>
    <w:rPr>
      <w:rFonts w:ascii="Arial" w:eastAsia="Microsoft YaHei" w:hAnsi="Arial"/>
      <w:spacing w:val="-5"/>
      <w:sz w:val="22"/>
      <w:szCs w:val="22"/>
      <w:lang w:eastAsia="en-US"/>
    </w:rPr>
  </w:style>
  <w:style w:type="table" w:customStyle="1" w:styleId="1-12">
    <w:name w:val="Средний список 1 - Акцент 12"/>
    <w:basedOn w:val="a5"/>
    <w:uiPriority w:val="65"/>
    <w:rsid w:val="005679E3"/>
    <w:pPr>
      <w:spacing w:line="360" w:lineRule="auto"/>
      <w:ind w:firstLine="709"/>
      <w:jc w:val="both"/>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numbering" w:styleId="1ai">
    <w:name w:val="Outline List 1"/>
    <w:basedOn w:val="a6"/>
    <w:rsid w:val="005679E3"/>
    <w:pPr>
      <w:numPr>
        <w:numId w:val="18"/>
      </w:numPr>
    </w:pPr>
  </w:style>
  <w:style w:type="numbering" w:styleId="a1">
    <w:name w:val="Outline List 3"/>
    <w:basedOn w:val="a6"/>
    <w:rsid w:val="005679E3"/>
    <w:pPr>
      <w:numPr>
        <w:numId w:val="19"/>
      </w:numPr>
    </w:pPr>
  </w:style>
  <w:style w:type="paragraph" w:styleId="afffff4">
    <w:name w:val="Note Heading"/>
    <w:basedOn w:val="a3"/>
    <w:next w:val="a3"/>
    <w:link w:val="afffff5"/>
    <w:rsid w:val="005679E3"/>
    <w:pPr>
      <w:widowControl/>
      <w:adjustRightInd/>
      <w:spacing w:before="0" w:after="0" w:line="360" w:lineRule="auto"/>
      <w:ind w:firstLine="720"/>
      <w:textAlignment w:val="auto"/>
    </w:pPr>
    <w:rPr>
      <w:rFonts w:ascii="Times New Roman" w:eastAsia="Times New Roman" w:hAnsi="Times New Roman"/>
      <w:sz w:val="24"/>
      <w:szCs w:val="24"/>
    </w:rPr>
  </w:style>
  <w:style w:type="character" w:customStyle="1" w:styleId="afffff5">
    <w:name w:val="Заголовок записки Знак"/>
    <w:basedOn w:val="a4"/>
    <w:link w:val="afffff4"/>
    <w:rsid w:val="005679E3"/>
    <w:rPr>
      <w:spacing w:val="-5"/>
      <w:sz w:val="24"/>
      <w:szCs w:val="24"/>
      <w:lang w:eastAsia="en-US"/>
    </w:rPr>
  </w:style>
  <w:style w:type="table" w:styleId="1f1">
    <w:name w:val="Table 3D effects 1"/>
    <w:basedOn w:val="a5"/>
    <w:rsid w:val="005679E3"/>
    <w:pPr>
      <w:spacing w:line="360" w:lineRule="auto"/>
      <w:ind w:left="1080" w:firstLine="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7">
    <w:name w:val="Table 3D effects 2"/>
    <w:basedOn w:val="a5"/>
    <w:rsid w:val="005679E3"/>
    <w:pPr>
      <w:spacing w:line="360" w:lineRule="auto"/>
      <w:ind w:left="1080" w:firstLine="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5"/>
    <w:rsid w:val="005679E3"/>
    <w:pPr>
      <w:spacing w:line="360" w:lineRule="auto"/>
      <w:ind w:left="1080" w:firstLine="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Classic 3"/>
    <w:basedOn w:val="a5"/>
    <w:rsid w:val="005679E3"/>
    <w:pPr>
      <w:spacing w:line="360" w:lineRule="auto"/>
      <w:ind w:left="1080" w:firstLine="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5"/>
    <w:rsid w:val="005679E3"/>
    <w:pPr>
      <w:spacing w:line="360" w:lineRule="auto"/>
      <w:ind w:left="1080" w:firstLine="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2">
    <w:name w:val="Table Colorful 1"/>
    <w:basedOn w:val="a5"/>
    <w:rsid w:val="005679E3"/>
    <w:pPr>
      <w:spacing w:line="360" w:lineRule="auto"/>
      <w:ind w:left="1080" w:firstLine="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5"/>
    <w:rsid w:val="005679E3"/>
    <w:pPr>
      <w:spacing w:line="360" w:lineRule="auto"/>
      <w:ind w:left="1080" w:firstLine="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4">
    <w:name w:val="Table Colorful 3"/>
    <w:basedOn w:val="a5"/>
    <w:rsid w:val="005679E3"/>
    <w:pPr>
      <w:spacing w:line="360" w:lineRule="auto"/>
      <w:ind w:left="1080" w:firstLine="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3">
    <w:name w:val="Table Columns 1"/>
    <w:basedOn w:val="a5"/>
    <w:rsid w:val="005679E3"/>
    <w:pPr>
      <w:spacing w:line="360" w:lineRule="auto"/>
      <w:ind w:left="1080" w:firstLine="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Grid 3"/>
    <w:basedOn w:val="a5"/>
    <w:rsid w:val="005679E3"/>
    <w:pPr>
      <w:spacing w:line="360" w:lineRule="auto"/>
      <w:ind w:left="1080" w:firstLine="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5"/>
    <w:rsid w:val="005679E3"/>
    <w:pPr>
      <w:spacing w:line="360" w:lineRule="auto"/>
      <w:ind w:left="1080" w:firstLine="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2">
    <w:name w:val="Table Grid 7"/>
    <w:basedOn w:val="a5"/>
    <w:rsid w:val="005679E3"/>
    <w:pPr>
      <w:spacing w:line="360" w:lineRule="auto"/>
      <w:ind w:left="1080" w:firstLine="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5"/>
    <w:rsid w:val="005679E3"/>
    <w:pPr>
      <w:spacing w:line="360" w:lineRule="auto"/>
      <w:ind w:left="1080" w:firstLine="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rsid w:val="005679E3"/>
    <w:pPr>
      <w:spacing w:line="360" w:lineRule="auto"/>
      <w:ind w:left="1080" w:firstLine="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rsid w:val="005679E3"/>
    <w:pPr>
      <w:spacing w:line="360" w:lineRule="auto"/>
      <w:ind w:left="1080" w:firstLine="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rsid w:val="005679E3"/>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rsid w:val="005679E3"/>
    <w:pPr>
      <w:spacing w:line="360" w:lineRule="auto"/>
      <w:ind w:left="1080" w:firstLine="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rsid w:val="005679E3"/>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6">
    <w:name w:val="Table Theme"/>
    <w:basedOn w:val="a5"/>
    <w:rsid w:val="005679E3"/>
    <w:pPr>
      <w:spacing w:line="360" w:lineRule="auto"/>
      <w:ind w:left="1080"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ая заливка - Акцент 11"/>
    <w:basedOn w:val="a5"/>
    <w:uiPriority w:val="60"/>
    <w:rsid w:val="005679E3"/>
    <w:pPr>
      <w:spacing w:line="360" w:lineRule="auto"/>
      <w:ind w:firstLine="709"/>
      <w:jc w:val="both"/>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sPlusTitle">
    <w:name w:val="ConsPlusTitle"/>
    <w:uiPriority w:val="99"/>
    <w:rsid w:val="005679E3"/>
    <w:pPr>
      <w:widowControl w:val="0"/>
      <w:autoSpaceDE w:val="0"/>
      <w:autoSpaceDN w:val="0"/>
      <w:adjustRightInd w:val="0"/>
      <w:spacing w:line="360" w:lineRule="auto"/>
      <w:ind w:firstLine="709"/>
      <w:jc w:val="both"/>
    </w:pPr>
    <w:rPr>
      <w:rFonts w:ascii="Arial" w:eastAsiaTheme="minorEastAsia" w:hAnsi="Arial" w:cs="Arial"/>
      <w:b/>
      <w:bCs/>
    </w:rPr>
  </w:style>
  <w:style w:type="paragraph" w:customStyle="1" w:styleId="StyleforTable">
    <w:name w:val="Style for Table"/>
    <w:basedOn w:val="a3"/>
    <w:link w:val="StyleforTableChar"/>
    <w:rsid w:val="005679E3"/>
    <w:pPr>
      <w:widowControl/>
      <w:adjustRightInd/>
      <w:spacing w:before="0" w:after="0" w:line="360" w:lineRule="auto"/>
      <w:ind w:firstLine="0"/>
      <w:textAlignment w:val="auto"/>
    </w:pPr>
    <w:rPr>
      <w:rFonts w:ascii="Times New Roman" w:eastAsia="Times New Roman" w:hAnsi="Times New Roman"/>
      <w:sz w:val="24"/>
      <w:szCs w:val="24"/>
    </w:rPr>
  </w:style>
  <w:style w:type="character" w:customStyle="1" w:styleId="StyleforTableChar">
    <w:name w:val="Style for Table Char"/>
    <w:basedOn w:val="a4"/>
    <w:link w:val="StyleforTable"/>
    <w:rsid w:val="005679E3"/>
    <w:rPr>
      <w:spacing w:val="-5"/>
      <w:sz w:val="24"/>
      <w:szCs w:val="24"/>
      <w:lang w:eastAsia="en-US"/>
    </w:rPr>
  </w:style>
  <w:style w:type="paragraph" w:customStyle="1" w:styleId="1">
    <w:name w:val="Заголовок 1 с номером"/>
    <w:basedOn w:val="12"/>
    <w:next w:val="a3"/>
    <w:rsid w:val="005679E3"/>
    <w:pPr>
      <w:keepLines w:val="0"/>
      <w:numPr>
        <w:numId w:val="20"/>
      </w:numPr>
      <w:pBdr>
        <w:top w:val="none" w:sz="0" w:space="0" w:color="auto"/>
        <w:left w:val="none" w:sz="0" w:space="0" w:color="auto"/>
        <w:bottom w:val="none" w:sz="0" w:space="0" w:color="auto"/>
      </w:pBdr>
      <w:adjustRightInd/>
      <w:spacing w:before="240" w:after="240" w:line="240" w:lineRule="auto"/>
      <w:textAlignment w:val="auto"/>
    </w:pPr>
    <w:rPr>
      <w:rFonts w:eastAsia="Times New Roman"/>
      <w:bCs/>
      <w:caps w:val="0"/>
      <w:spacing w:val="0"/>
      <w:kern w:val="32"/>
      <w:sz w:val="32"/>
      <w:szCs w:val="32"/>
      <w:lang w:eastAsia="ru-RU"/>
    </w:rPr>
  </w:style>
  <w:style w:type="paragraph" w:customStyle="1" w:styleId="2f9">
    <w:name w:val="Заголовок 2 с номером"/>
    <w:basedOn w:val="23"/>
    <w:next w:val="a3"/>
    <w:rsid w:val="005679E3"/>
    <w:pPr>
      <w:keepNext/>
      <w:widowControl/>
      <w:tabs>
        <w:tab w:val="num" w:pos="397"/>
      </w:tabs>
      <w:suppressAutoHyphens w:val="0"/>
      <w:spacing w:before="360"/>
      <w:ind w:left="397" w:hanging="397"/>
      <w:jc w:val="left"/>
      <w:textAlignment w:val="auto"/>
    </w:pPr>
    <w:rPr>
      <w:rFonts w:eastAsia="Times New Roman"/>
      <w:bCs/>
      <w:iCs/>
      <w:sz w:val="32"/>
      <w:szCs w:val="28"/>
      <w:lang w:eastAsia="ru-RU"/>
    </w:rPr>
  </w:style>
  <w:style w:type="paragraph" w:customStyle="1" w:styleId="3">
    <w:name w:val="Заголовок 3 с номером"/>
    <w:basedOn w:val="32"/>
    <w:next w:val="a3"/>
    <w:rsid w:val="005679E3"/>
    <w:pPr>
      <w:keepNext/>
      <w:widowControl/>
      <w:numPr>
        <w:ilvl w:val="2"/>
        <w:numId w:val="20"/>
      </w:numPr>
      <w:adjustRightInd/>
      <w:spacing w:before="120" w:after="60" w:line="240" w:lineRule="auto"/>
      <w:jc w:val="left"/>
      <w:textAlignment w:val="auto"/>
    </w:pPr>
    <w:rPr>
      <w:rFonts w:eastAsia="Times New Roman" w:cs="Arial"/>
      <w:b w:val="0"/>
      <w:bCs/>
      <w:spacing w:val="0"/>
      <w:kern w:val="0"/>
      <w:sz w:val="32"/>
      <w:szCs w:val="26"/>
      <w:lang w:eastAsia="ru-RU"/>
    </w:rPr>
  </w:style>
  <w:style w:type="paragraph" w:customStyle="1" w:styleId="Default">
    <w:name w:val="Default"/>
    <w:rsid w:val="005679E3"/>
    <w:pPr>
      <w:autoSpaceDE w:val="0"/>
      <w:autoSpaceDN w:val="0"/>
      <w:adjustRightInd w:val="0"/>
      <w:spacing w:line="360" w:lineRule="auto"/>
      <w:ind w:firstLine="709"/>
      <w:jc w:val="both"/>
    </w:pPr>
    <w:rPr>
      <w:rFonts w:eastAsiaTheme="minorHAnsi"/>
      <w:color w:val="000000"/>
      <w:sz w:val="24"/>
      <w:szCs w:val="24"/>
      <w:lang w:eastAsia="en-US"/>
    </w:rPr>
  </w:style>
  <w:style w:type="numbering" w:customStyle="1" w:styleId="10">
    <w:name w:val="Стиль1"/>
    <w:uiPriority w:val="99"/>
    <w:rsid w:val="005679E3"/>
    <w:pPr>
      <w:numPr>
        <w:numId w:val="21"/>
      </w:numPr>
    </w:pPr>
  </w:style>
  <w:style w:type="paragraph" w:customStyle="1" w:styleId="xl47498">
    <w:name w:val="xl47498"/>
    <w:basedOn w:val="a3"/>
    <w:rsid w:val="005679E3"/>
    <w:pPr>
      <w:widowControl/>
      <w:pBdr>
        <w:top w:val="single" w:sz="8" w:space="0" w:color="auto"/>
        <w:left w:val="single" w:sz="8" w:space="0" w:color="auto"/>
        <w:bottom w:val="single" w:sz="8" w:space="0" w:color="auto"/>
        <w:right w:val="single" w:sz="4" w:space="0" w:color="auto"/>
      </w:pBdr>
      <w:shd w:val="clear" w:color="000000" w:fill="FFFF00"/>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499">
    <w:name w:val="xl47499"/>
    <w:basedOn w:val="a3"/>
    <w:rsid w:val="005679E3"/>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top"/>
    </w:pPr>
    <w:rPr>
      <w:rFonts w:ascii="Times New Roman" w:eastAsia="Times New Roman" w:hAnsi="Times New Roman"/>
      <w:b/>
      <w:bCs/>
      <w:color w:val="000000"/>
      <w:spacing w:val="0"/>
      <w:sz w:val="24"/>
      <w:szCs w:val="24"/>
      <w:lang w:eastAsia="ru-RU"/>
    </w:rPr>
  </w:style>
  <w:style w:type="paragraph" w:customStyle="1" w:styleId="xl47500">
    <w:name w:val="xl47500"/>
    <w:basedOn w:val="a3"/>
    <w:rsid w:val="005679E3"/>
    <w:pPr>
      <w:widowControl/>
      <w:adjustRightInd/>
      <w:spacing w:before="100" w:beforeAutospacing="1" w:after="100" w:afterAutospacing="1" w:line="360" w:lineRule="auto"/>
      <w:ind w:firstLine="0"/>
      <w:jc w:val="left"/>
      <w:textAlignment w:val="top"/>
    </w:pPr>
    <w:rPr>
      <w:rFonts w:ascii="Times New Roman" w:eastAsia="Times New Roman" w:hAnsi="Times New Roman"/>
      <w:spacing w:val="0"/>
      <w:sz w:val="24"/>
      <w:szCs w:val="24"/>
      <w:lang w:eastAsia="ru-RU"/>
    </w:rPr>
  </w:style>
  <w:style w:type="paragraph" w:customStyle="1" w:styleId="xl47501">
    <w:name w:val="xl47501"/>
    <w:basedOn w:val="a3"/>
    <w:rsid w:val="005679E3"/>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2">
    <w:name w:val="xl47502"/>
    <w:basedOn w:val="a3"/>
    <w:rsid w:val="005679E3"/>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3">
    <w:name w:val="xl47503"/>
    <w:basedOn w:val="a3"/>
    <w:rsid w:val="005679E3"/>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4">
    <w:name w:val="xl47504"/>
    <w:basedOn w:val="a3"/>
    <w:rsid w:val="005679E3"/>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5">
    <w:name w:val="xl47505"/>
    <w:basedOn w:val="a3"/>
    <w:rsid w:val="005679E3"/>
    <w:pPr>
      <w:widowControl/>
      <w:pBdr>
        <w:left w:val="single" w:sz="8"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numbering" w:customStyle="1" w:styleId="111112">
    <w:name w:val="1 / 1.1 / 1.1.2"/>
    <w:basedOn w:val="a6"/>
    <w:next w:val="111111"/>
    <w:rsid w:val="003A731A"/>
  </w:style>
  <w:style w:type="character" w:customStyle="1" w:styleId="afff2">
    <w:name w:val="Абзац списка Знак"/>
    <w:link w:val="afff1"/>
    <w:uiPriority w:val="34"/>
    <w:locked/>
    <w:rsid w:val="008B4E63"/>
    <w:rPr>
      <w:rFonts w:ascii="Arial" w:eastAsia="Microsoft YaHei" w:hAnsi="Arial"/>
      <w:spacing w:val="-5"/>
      <w:sz w:val="22"/>
      <w:szCs w:val="22"/>
      <w:lang w:eastAsia="en-US"/>
    </w:rPr>
  </w:style>
  <w:style w:type="paragraph" w:customStyle="1" w:styleId="msonormal0">
    <w:name w:val="msonormal"/>
    <w:basedOn w:val="a3"/>
    <w:rsid w:val="00C42A8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51">
    <w:name w:val="xl58051"/>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2">
    <w:name w:val="xl58052"/>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3">
    <w:name w:val="xl58053"/>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4">
    <w:name w:val="xl58054"/>
    <w:basedOn w:val="a3"/>
    <w:rsid w:val="00C42A83"/>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5">
    <w:name w:val="xl58055"/>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6">
    <w:name w:val="xl58056"/>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7">
    <w:name w:val="xl58057"/>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8">
    <w:name w:val="xl58058"/>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9">
    <w:name w:val="xl58059"/>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0">
    <w:name w:val="xl58060"/>
    <w:basedOn w:val="a3"/>
    <w:rsid w:val="00C42A8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82">
    <w:name w:val="xl58082"/>
    <w:basedOn w:val="a3"/>
    <w:rsid w:val="008F6312"/>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3">
    <w:name w:val="xl58083"/>
    <w:basedOn w:val="a3"/>
    <w:rsid w:val="008F6312"/>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4">
    <w:name w:val="xl58084"/>
    <w:basedOn w:val="a3"/>
    <w:rsid w:val="008F6312"/>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5">
    <w:name w:val="xl58085"/>
    <w:basedOn w:val="a3"/>
    <w:rsid w:val="008F6312"/>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6">
    <w:name w:val="xl58086"/>
    <w:basedOn w:val="a3"/>
    <w:rsid w:val="008F6312"/>
    <w:pPr>
      <w:widowControl/>
      <w:pBdr>
        <w:top w:val="single" w:sz="8" w:space="0" w:color="auto"/>
        <w:lef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7">
    <w:name w:val="xl58087"/>
    <w:basedOn w:val="a3"/>
    <w:rsid w:val="008F6312"/>
    <w:pPr>
      <w:widowControl/>
      <w:pBdr>
        <w:top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8">
    <w:name w:val="xl58088"/>
    <w:basedOn w:val="a3"/>
    <w:rsid w:val="008F631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89">
    <w:name w:val="xl58089"/>
    <w:basedOn w:val="a3"/>
    <w:rsid w:val="008F631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0">
    <w:name w:val="xl58090"/>
    <w:basedOn w:val="a3"/>
    <w:rsid w:val="008F631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1">
    <w:name w:val="xl58091"/>
    <w:basedOn w:val="a3"/>
    <w:rsid w:val="008F631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2">
    <w:name w:val="xl58092"/>
    <w:basedOn w:val="a3"/>
    <w:rsid w:val="008F6312"/>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3">
    <w:name w:val="xl58093"/>
    <w:basedOn w:val="a3"/>
    <w:rsid w:val="008F6312"/>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4">
    <w:name w:val="xl58094"/>
    <w:basedOn w:val="a3"/>
    <w:rsid w:val="008F6312"/>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5">
    <w:name w:val="xl58095"/>
    <w:basedOn w:val="a3"/>
    <w:rsid w:val="008F6312"/>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96">
    <w:name w:val="xl58096"/>
    <w:basedOn w:val="a3"/>
    <w:rsid w:val="008F631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7">
    <w:name w:val="xl58097"/>
    <w:basedOn w:val="a3"/>
    <w:rsid w:val="008F6312"/>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8">
    <w:name w:val="xl58098"/>
    <w:basedOn w:val="a3"/>
    <w:rsid w:val="008F6312"/>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9">
    <w:name w:val="xl58099"/>
    <w:basedOn w:val="a3"/>
    <w:rsid w:val="008F631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100">
    <w:name w:val="xl58100"/>
    <w:basedOn w:val="a3"/>
    <w:rsid w:val="008F6312"/>
    <w:pPr>
      <w:widowControl/>
      <w:pBdr>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1">
    <w:name w:val="xl58101"/>
    <w:basedOn w:val="a3"/>
    <w:rsid w:val="008F6312"/>
    <w:pPr>
      <w:widowControl/>
      <w:pBdr>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2">
    <w:name w:val="xl58102"/>
    <w:basedOn w:val="a3"/>
    <w:rsid w:val="008F6312"/>
    <w:pPr>
      <w:widowControl/>
      <w:pBdr>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3">
    <w:name w:val="xl58103"/>
    <w:basedOn w:val="a3"/>
    <w:rsid w:val="008F631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080">
    <w:name w:val="xl58080"/>
    <w:basedOn w:val="a3"/>
    <w:rsid w:val="0025028B"/>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1">
    <w:name w:val="xl58081"/>
    <w:basedOn w:val="a3"/>
    <w:rsid w:val="0025028B"/>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2">
    <w:name w:val="xl58372"/>
    <w:basedOn w:val="a3"/>
    <w:rsid w:val="00DB433D"/>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3">
    <w:name w:val="xl58373"/>
    <w:basedOn w:val="a3"/>
    <w:rsid w:val="00DB433D"/>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4">
    <w:name w:val="xl58374"/>
    <w:basedOn w:val="a3"/>
    <w:rsid w:val="00DB433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5">
    <w:name w:val="xl58375"/>
    <w:basedOn w:val="a3"/>
    <w:rsid w:val="00DB433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6">
    <w:name w:val="xl58376"/>
    <w:basedOn w:val="a3"/>
    <w:rsid w:val="00DB433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7">
    <w:name w:val="xl58377"/>
    <w:basedOn w:val="a3"/>
    <w:rsid w:val="00DB433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8">
    <w:name w:val="xl58378"/>
    <w:basedOn w:val="a3"/>
    <w:rsid w:val="00DB433D"/>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379">
    <w:name w:val="xl58379"/>
    <w:basedOn w:val="a3"/>
    <w:rsid w:val="00DB433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380">
    <w:name w:val="xl58380"/>
    <w:basedOn w:val="a3"/>
    <w:rsid w:val="00DB433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1">
    <w:name w:val="xl58381"/>
    <w:basedOn w:val="a3"/>
    <w:rsid w:val="00DB433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382">
    <w:name w:val="xl58382"/>
    <w:basedOn w:val="a3"/>
    <w:rsid w:val="001045D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3">
    <w:name w:val="xl58383"/>
    <w:basedOn w:val="a3"/>
    <w:rsid w:val="001045D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3018594">
      <w:bodyDiv w:val="1"/>
      <w:marLeft w:val="0"/>
      <w:marRight w:val="0"/>
      <w:marTop w:val="0"/>
      <w:marBottom w:val="0"/>
      <w:divBdr>
        <w:top w:val="none" w:sz="0" w:space="0" w:color="auto"/>
        <w:left w:val="none" w:sz="0" w:space="0" w:color="auto"/>
        <w:bottom w:val="none" w:sz="0" w:space="0" w:color="auto"/>
        <w:right w:val="none" w:sz="0" w:space="0" w:color="auto"/>
      </w:divBdr>
    </w:div>
    <w:div w:id="24907327">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823919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314345">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808502">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51681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6425863">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63878775">
      <w:bodyDiv w:val="1"/>
      <w:marLeft w:val="0"/>
      <w:marRight w:val="0"/>
      <w:marTop w:val="0"/>
      <w:marBottom w:val="0"/>
      <w:divBdr>
        <w:top w:val="none" w:sz="0" w:space="0" w:color="auto"/>
        <w:left w:val="none" w:sz="0" w:space="0" w:color="auto"/>
        <w:bottom w:val="none" w:sz="0" w:space="0" w:color="auto"/>
        <w:right w:val="none" w:sz="0" w:space="0" w:color="auto"/>
      </w:divBdr>
    </w:div>
    <w:div w:id="275214170">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368210">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547354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5959934">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738629">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839813">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994254">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9747986">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8792148">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292816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235804">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915645">
      <w:bodyDiv w:val="1"/>
      <w:marLeft w:val="0"/>
      <w:marRight w:val="0"/>
      <w:marTop w:val="0"/>
      <w:marBottom w:val="0"/>
      <w:divBdr>
        <w:top w:val="none" w:sz="0" w:space="0" w:color="auto"/>
        <w:left w:val="none" w:sz="0" w:space="0" w:color="auto"/>
        <w:bottom w:val="none" w:sz="0" w:space="0" w:color="auto"/>
        <w:right w:val="none" w:sz="0" w:space="0" w:color="auto"/>
      </w:divBdr>
    </w:div>
    <w:div w:id="481313878">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1647648">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7514134">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8092014">
      <w:bodyDiv w:val="1"/>
      <w:marLeft w:val="0"/>
      <w:marRight w:val="0"/>
      <w:marTop w:val="0"/>
      <w:marBottom w:val="0"/>
      <w:divBdr>
        <w:top w:val="none" w:sz="0" w:space="0" w:color="auto"/>
        <w:left w:val="none" w:sz="0" w:space="0" w:color="auto"/>
        <w:bottom w:val="none" w:sz="0" w:space="0" w:color="auto"/>
        <w:right w:val="none" w:sz="0" w:space="0" w:color="auto"/>
      </w:divBdr>
    </w:div>
    <w:div w:id="670374077">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9234686">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3827140">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3099075">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6589113">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230478">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197262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8232161">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5971581">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3571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714027">
      <w:bodyDiv w:val="1"/>
      <w:marLeft w:val="0"/>
      <w:marRight w:val="0"/>
      <w:marTop w:val="0"/>
      <w:marBottom w:val="0"/>
      <w:divBdr>
        <w:top w:val="none" w:sz="0" w:space="0" w:color="auto"/>
        <w:left w:val="none" w:sz="0" w:space="0" w:color="auto"/>
        <w:bottom w:val="none" w:sz="0" w:space="0" w:color="auto"/>
        <w:right w:val="none" w:sz="0" w:space="0" w:color="auto"/>
      </w:divBdr>
    </w:div>
    <w:div w:id="835339277">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52035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4804038">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134957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272429">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7758297">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174353">
      <w:bodyDiv w:val="1"/>
      <w:marLeft w:val="0"/>
      <w:marRight w:val="0"/>
      <w:marTop w:val="0"/>
      <w:marBottom w:val="0"/>
      <w:divBdr>
        <w:top w:val="none" w:sz="0" w:space="0" w:color="auto"/>
        <w:left w:val="none" w:sz="0" w:space="0" w:color="auto"/>
        <w:bottom w:val="none" w:sz="0" w:space="0" w:color="auto"/>
        <w:right w:val="none" w:sz="0" w:space="0" w:color="auto"/>
      </w:divBdr>
    </w:div>
    <w:div w:id="1009141016">
      <w:bodyDiv w:val="1"/>
      <w:marLeft w:val="0"/>
      <w:marRight w:val="0"/>
      <w:marTop w:val="0"/>
      <w:marBottom w:val="0"/>
      <w:divBdr>
        <w:top w:val="none" w:sz="0" w:space="0" w:color="auto"/>
        <w:left w:val="none" w:sz="0" w:space="0" w:color="auto"/>
        <w:bottom w:val="none" w:sz="0" w:space="0" w:color="auto"/>
        <w:right w:val="none" w:sz="0" w:space="0" w:color="auto"/>
      </w:divBdr>
    </w:div>
    <w:div w:id="1012799604">
      <w:bodyDiv w:val="1"/>
      <w:marLeft w:val="0"/>
      <w:marRight w:val="0"/>
      <w:marTop w:val="0"/>
      <w:marBottom w:val="0"/>
      <w:divBdr>
        <w:top w:val="none" w:sz="0" w:space="0" w:color="auto"/>
        <w:left w:val="none" w:sz="0" w:space="0" w:color="auto"/>
        <w:bottom w:val="none" w:sz="0" w:space="0" w:color="auto"/>
        <w:right w:val="none" w:sz="0" w:space="0" w:color="auto"/>
      </w:divBdr>
    </w:div>
    <w:div w:id="1032223898">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035117">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3209984">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0538213">
      <w:bodyDiv w:val="1"/>
      <w:marLeft w:val="0"/>
      <w:marRight w:val="0"/>
      <w:marTop w:val="0"/>
      <w:marBottom w:val="0"/>
      <w:divBdr>
        <w:top w:val="none" w:sz="0" w:space="0" w:color="auto"/>
        <w:left w:val="none" w:sz="0" w:space="0" w:color="auto"/>
        <w:bottom w:val="none" w:sz="0" w:space="0" w:color="auto"/>
        <w:right w:val="none" w:sz="0" w:space="0" w:color="auto"/>
      </w:divBdr>
    </w:div>
    <w:div w:id="1148284641">
      <w:bodyDiv w:val="1"/>
      <w:marLeft w:val="0"/>
      <w:marRight w:val="0"/>
      <w:marTop w:val="0"/>
      <w:marBottom w:val="0"/>
      <w:divBdr>
        <w:top w:val="none" w:sz="0" w:space="0" w:color="auto"/>
        <w:left w:val="none" w:sz="0" w:space="0" w:color="auto"/>
        <w:bottom w:val="none" w:sz="0" w:space="0" w:color="auto"/>
        <w:right w:val="none" w:sz="0" w:space="0" w:color="auto"/>
      </w:divBdr>
    </w:div>
    <w:div w:id="1150709340">
      <w:bodyDiv w:val="1"/>
      <w:marLeft w:val="0"/>
      <w:marRight w:val="0"/>
      <w:marTop w:val="0"/>
      <w:marBottom w:val="0"/>
      <w:divBdr>
        <w:top w:val="none" w:sz="0" w:space="0" w:color="auto"/>
        <w:left w:val="none" w:sz="0" w:space="0" w:color="auto"/>
        <w:bottom w:val="none" w:sz="0" w:space="0" w:color="auto"/>
        <w:right w:val="none" w:sz="0" w:space="0" w:color="auto"/>
      </w:divBdr>
    </w:div>
    <w:div w:id="1153526163">
      <w:bodyDiv w:val="1"/>
      <w:marLeft w:val="0"/>
      <w:marRight w:val="0"/>
      <w:marTop w:val="0"/>
      <w:marBottom w:val="0"/>
      <w:divBdr>
        <w:top w:val="none" w:sz="0" w:space="0" w:color="auto"/>
        <w:left w:val="none" w:sz="0" w:space="0" w:color="auto"/>
        <w:bottom w:val="none" w:sz="0" w:space="0" w:color="auto"/>
        <w:right w:val="none" w:sz="0" w:space="0" w:color="auto"/>
      </w:divBdr>
    </w:div>
    <w:div w:id="115502834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753745">
      <w:bodyDiv w:val="1"/>
      <w:marLeft w:val="0"/>
      <w:marRight w:val="0"/>
      <w:marTop w:val="0"/>
      <w:marBottom w:val="0"/>
      <w:divBdr>
        <w:top w:val="none" w:sz="0" w:space="0" w:color="auto"/>
        <w:left w:val="none" w:sz="0" w:space="0" w:color="auto"/>
        <w:bottom w:val="none" w:sz="0" w:space="0" w:color="auto"/>
        <w:right w:val="none" w:sz="0" w:space="0" w:color="auto"/>
      </w:divBdr>
    </w:div>
    <w:div w:id="1197084088">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3737965">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606360">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2636670">
      <w:bodyDiv w:val="1"/>
      <w:marLeft w:val="0"/>
      <w:marRight w:val="0"/>
      <w:marTop w:val="0"/>
      <w:marBottom w:val="0"/>
      <w:divBdr>
        <w:top w:val="none" w:sz="0" w:space="0" w:color="auto"/>
        <w:left w:val="none" w:sz="0" w:space="0" w:color="auto"/>
        <w:bottom w:val="none" w:sz="0" w:space="0" w:color="auto"/>
        <w:right w:val="none" w:sz="0" w:space="0" w:color="auto"/>
      </w:divBdr>
    </w:div>
    <w:div w:id="1298759249">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5013023">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0813674">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5735799">
      <w:bodyDiv w:val="1"/>
      <w:marLeft w:val="0"/>
      <w:marRight w:val="0"/>
      <w:marTop w:val="0"/>
      <w:marBottom w:val="0"/>
      <w:divBdr>
        <w:top w:val="none" w:sz="0" w:space="0" w:color="auto"/>
        <w:left w:val="none" w:sz="0" w:space="0" w:color="auto"/>
        <w:bottom w:val="none" w:sz="0" w:space="0" w:color="auto"/>
        <w:right w:val="none" w:sz="0" w:space="0" w:color="auto"/>
      </w:divBdr>
    </w:div>
    <w:div w:id="1469738442">
      <w:bodyDiv w:val="1"/>
      <w:marLeft w:val="0"/>
      <w:marRight w:val="0"/>
      <w:marTop w:val="0"/>
      <w:marBottom w:val="0"/>
      <w:divBdr>
        <w:top w:val="none" w:sz="0" w:space="0" w:color="auto"/>
        <w:left w:val="none" w:sz="0" w:space="0" w:color="auto"/>
        <w:bottom w:val="none" w:sz="0" w:space="0" w:color="auto"/>
        <w:right w:val="none" w:sz="0" w:space="0" w:color="auto"/>
      </w:divBdr>
    </w:div>
    <w:div w:id="1477918195">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8542842">
      <w:bodyDiv w:val="1"/>
      <w:marLeft w:val="0"/>
      <w:marRight w:val="0"/>
      <w:marTop w:val="0"/>
      <w:marBottom w:val="0"/>
      <w:divBdr>
        <w:top w:val="none" w:sz="0" w:space="0" w:color="auto"/>
        <w:left w:val="none" w:sz="0" w:space="0" w:color="auto"/>
        <w:bottom w:val="none" w:sz="0" w:space="0" w:color="auto"/>
        <w:right w:val="none" w:sz="0" w:space="0" w:color="auto"/>
      </w:divBdr>
    </w:div>
    <w:div w:id="1518806177">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720768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3339923">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039177">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650494">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3426130">
      <w:bodyDiv w:val="1"/>
      <w:marLeft w:val="0"/>
      <w:marRight w:val="0"/>
      <w:marTop w:val="0"/>
      <w:marBottom w:val="0"/>
      <w:divBdr>
        <w:top w:val="none" w:sz="0" w:space="0" w:color="auto"/>
        <w:left w:val="none" w:sz="0" w:space="0" w:color="auto"/>
        <w:bottom w:val="none" w:sz="0" w:space="0" w:color="auto"/>
        <w:right w:val="none" w:sz="0" w:space="0" w:color="auto"/>
      </w:divBdr>
    </w:div>
    <w:div w:id="176541419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125959">
      <w:bodyDiv w:val="1"/>
      <w:marLeft w:val="0"/>
      <w:marRight w:val="0"/>
      <w:marTop w:val="0"/>
      <w:marBottom w:val="0"/>
      <w:divBdr>
        <w:top w:val="none" w:sz="0" w:space="0" w:color="auto"/>
        <w:left w:val="none" w:sz="0" w:space="0" w:color="auto"/>
        <w:bottom w:val="none" w:sz="0" w:space="0" w:color="auto"/>
        <w:right w:val="none" w:sz="0" w:space="0" w:color="auto"/>
      </w:divBdr>
    </w:div>
    <w:div w:id="1774323028">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386092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4607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8156135">
      <w:bodyDiv w:val="1"/>
      <w:marLeft w:val="0"/>
      <w:marRight w:val="0"/>
      <w:marTop w:val="0"/>
      <w:marBottom w:val="0"/>
      <w:divBdr>
        <w:top w:val="none" w:sz="0" w:space="0" w:color="auto"/>
        <w:left w:val="none" w:sz="0" w:space="0" w:color="auto"/>
        <w:bottom w:val="none" w:sz="0" w:space="0" w:color="auto"/>
        <w:right w:val="none" w:sz="0" w:space="0" w:color="auto"/>
      </w:divBdr>
    </w:div>
    <w:div w:id="1860653542">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3202980">
      <w:bodyDiv w:val="1"/>
      <w:marLeft w:val="0"/>
      <w:marRight w:val="0"/>
      <w:marTop w:val="0"/>
      <w:marBottom w:val="0"/>
      <w:divBdr>
        <w:top w:val="none" w:sz="0" w:space="0" w:color="auto"/>
        <w:left w:val="none" w:sz="0" w:space="0" w:color="auto"/>
        <w:bottom w:val="none" w:sz="0" w:space="0" w:color="auto"/>
        <w:right w:val="none" w:sz="0" w:space="0" w:color="auto"/>
      </w:divBdr>
    </w:div>
    <w:div w:id="1902787227">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6991163">
      <w:bodyDiv w:val="1"/>
      <w:marLeft w:val="0"/>
      <w:marRight w:val="0"/>
      <w:marTop w:val="0"/>
      <w:marBottom w:val="0"/>
      <w:divBdr>
        <w:top w:val="none" w:sz="0" w:space="0" w:color="auto"/>
        <w:left w:val="none" w:sz="0" w:space="0" w:color="auto"/>
        <w:bottom w:val="none" w:sz="0" w:space="0" w:color="auto"/>
        <w:right w:val="none" w:sz="0" w:space="0" w:color="auto"/>
      </w:divBdr>
    </w:div>
    <w:div w:id="191111111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71864667">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061590">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784660">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235840">
      <w:bodyDiv w:val="1"/>
      <w:marLeft w:val="0"/>
      <w:marRight w:val="0"/>
      <w:marTop w:val="0"/>
      <w:marBottom w:val="0"/>
      <w:divBdr>
        <w:top w:val="none" w:sz="0" w:space="0" w:color="auto"/>
        <w:left w:val="none" w:sz="0" w:space="0" w:color="auto"/>
        <w:bottom w:val="none" w:sz="0" w:space="0" w:color="auto"/>
        <w:right w:val="none" w:sz="0" w:space="0" w:color="auto"/>
      </w:divBdr>
    </w:div>
    <w:div w:id="2039576312">
      <w:bodyDiv w:val="1"/>
      <w:marLeft w:val="0"/>
      <w:marRight w:val="0"/>
      <w:marTop w:val="0"/>
      <w:marBottom w:val="0"/>
      <w:divBdr>
        <w:top w:val="none" w:sz="0" w:space="0" w:color="auto"/>
        <w:left w:val="none" w:sz="0" w:space="0" w:color="auto"/>
        <w:bottom w:val="none" w:sz="0" w:space="0" w:color="auto"/>
        <w:right w:val="none" w:sz="0" w:space="0" w:color="auto"/>
      </w:divBdr>
    </w:div>
    <w:div w:id="204421291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4081037">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A707BE6B-5AFA-42E9-993A-801DDD0B1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47</Pages>
  <Words>19723</Words>
  <Characters>112425</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131885</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PVN</dc:creator>
  <cp:keywords/>
  <dc:description/>
  <cp:lastModifiedBy>Peter Zaryadov</cp:lastModifiedBy>
  <cp:revision>18</cp:revision>
  <cp:lastPrinted>2016-11-07T18:01:00Z</cp:lastPrinted>
  <dcterms:created xsi:type="dcterms:W3CDTF">2019-06-18T09:42:00Z</dcterms:created>
  <dcterms:modified xsi:type="dcterms:W3CDTF">2019-10-07T23:36:00Z</dcterms:modified>
</cp:coreProperties>
</file>